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951F8" w14:textId="77777777" w:rsidR="00C4237A" w:rsidRPr="00FF7C2C" w:rsidRDefault="00C4237A" w:rsidP="004C1B10">
      <w:pPr>
        <w:pStyle w:val="Ttulo6"/>
        <w:tabs>
          <w:tab w:val="left" w:pos="1134"/>
          <w:tab w:val="left" w:pos="9639"/>
        </w:tabs>
        <w:spacing w:before="0"/>
        <w:ind w:left="284" w:right="687"/>
        <w:jc w:val="center"/>
        <w:rPr>
          <w:rFonts w:asciiTheme="minorHAnsi" w:eastAsia="Lucida Sans Unicode" w:hAnsiTheme="minorHAnsi" w:cstheme="minorHAnsi"/>
          <w:b/>
          <w:color w:val="auto"/>
          <w:sz w:val="36"/>
          <w:szCs w:val="36"/>
          <w:lang w:val="pt-BR"/>
        </w:rPr>
      </w:pPr>
      <w:r w:rsidRPr="00FF7C2C">
        <w:rPr>
          <w:rFonts w:asciiTheme="minorHAnsi" w:hAnsiTheme="minorHAnsi" w:cstheme="minorHAnsi"/>
          <w:b/>
          <w:color w:val="auto"/>
          <w:sz w:val="36"/>
          <w:szCs w:val="36"/>
        </w:rPr>
        <w:t>A T E N Ç Ã O</w:t>
      </w:r>
    </w:p>
    <w:p w14:paraId="4D7FE7E6" w14:textId="77777777" w:rsidR="00212D3C" w:rsidRDefault="00212D3C" w:rsidP="004C1B10">
      <w:pPr>
        <w:pStyle w:val="Corpodetexto"/>
        <w:tabs>
          <w:tab w:val="left" w:pos="1134"/>
          <w:tab w:val="left" w:pos="9639"/>
        </w:tabs>
        <w:overflowPunct w:val="0"/>
        <w:adjustRightInd w:val="0"/>
        <w:ind w:left="284" w:right="687"/>
        <w:rPr>
          <w:rFonts w:asciiTheme="minorHAnsi" w:hAnsiTheme="minorHAnsi" w:cstheme="minorHAnsi"/>
          <w:sz w:val="24"/>
          <w:szCs w:val="24"/>
        </w:rPr>
      </w:pPr>
    </w:p>
    <w:p w14:paraId="02276D92" w14:textId="0624D159" w:rsidR="00C4237A" w:rsidRPr="00E463D0" w:rsidRDefault="00C4237A" w:rsidP="004C1B10">
      <w:pPr>
        <w:pStyle w:val="Corpodetexto"/>
        <w:tabs>
          <w:tab w:val="left" w:pos="1134"/>
          <w:tab w:val="left" w:pos="9639"/>
        </w:tabs>
        <w:overflowPunct w:val="0"/>
        <w:adjustRightInd w:val="0"/>
        <w:ind w:left="284" w:right="687"/>
        <w:rPr>
          <w:rFonts w:asciiTheme="minorHAnsi" w:hAnsiTheme="minorHAnsi" w:cstheme="minorHAnsi"/>
          <w:sz w:val="24"/>
          <w:szCs w:val="24"/>
          <w:lang w:val="pt-BR"/>
        </w:rPr>
      </w:pPr>
      <w:r w:rsidRPr="00E463D0">
        <w:rPr>
          <w:rFonts w:asciiTheme="minorHAnsi" w:hAnsiTheme="minorHAnsi" w:cstheme="minorHAnsi"/>
          <w:sz w:val="24"/>
          <w:szCs w:val="24"/>
        </w:rPr>
        <w:t xml:space="preserve">É responsabilidade da empresa o envio de </w:t>
      </w:r>
      <w:r w:rsidRPr="00E463D0">
        <w:rPr>
          <w:rFonts w:asciiTheme="minorHAnsi" w:hAnsiTheme="minorHAnsi" w:cstheme="minorHAnsi"/>
          <w:b/>
          <w:sz w:val="24"/>
          <w:szCs w:val="24"/>
        </w:rPr>
        <w:t>recibo de retirada de edital pela internet</w:t>
      </w:r>
      <w:r w:rsidRPr="00E463D0">
        <w:rPr>
          <w:rFonts w:asciiTheme="minorHAnsi" w:hAnsiTheme="minorHAnsi" w:cstheme="minorHAnsi"/>
          <w:sz w:val="24"/>
          <w:szCs w:val="24"/>
        </w:rPr>
        <w:t xml:space="preserve"> ao Setor de Licitação e Despesas. </w:t>
      </w:r>
    </w:p>
    <w:p w14:paraId="3DA32340" w14:textId="77777777" w:rsidR="00C4237A" w:rsidRPr="00E463D0" w:rsidRDefault="00C4237A" w:rsidP="004C1B10">
      <w:pPr>
        <w:pStyle w:val="Corpodetexto"/>
        <w:tabs>
          <w:tab w:val="left" w:pos="1134"/>
          <w:tab w:val="left" w:pos="9639"/>
        </w:tabs>
        <w:overflowPunct w:val="0"/>
        <w:adjustRightInd w:val="0"/>
        <w:spacing w:before="120" w:after="120"/>
        <w:ind w:left="284" w:right="686"/>
        <w:rPr>
          <w:rFonts w:asciiTheme="minorHAnsi" w:hAnsiTheme="minorHAnsi" w:cstheme="minorHAnsi"/>
          <w:sz w:val="24"/>
          <w:szCs w:val="24"/>
          <w:lang w:val="pt-BR"/>
        </w:rPr>
      </w:pPr>
    </w:p>
    <w:p w14:paraId="368C2459" w14:textId="77777777" w:rsidR="00C4237A" w:rsidRPr="00E463D0" w:rsidRDefault="00C4237A" w:rsidP="004C1B10">
      <w:pPr>
        <w:pStyle w:val="Corpodetexto"/>
        <w:tabs>
          <w:tab w:val="left" w:pos="1134"/>
          <w:tab w:val="left" w:pos="9639"/>
        </w:tabs>
        <w:overflowPunct w:val="0"/>
        <w:adjustRightInd w:val="0"/>
        <w:ind w:left="284" w:right="687"/>
        <w:rPr>
          <w:rFonts w:asciiTheme="minorHAnsi" w:hAnsiTheme="minorHAnsi" w:cstheme="minorHAnsi"/>
          <w:sz w:val="24"/>
          <w:szCs w:val="24"/>
        </w:rPr>
      </w:pPr>
      <w:r w:rsidRPr="00E463D0">
        <w:rPr>
          <w:rFonts w:asciiTheme="minorHAnsi" w:hAnsiTheme="minorHAnsi" w:cstheme="minorHAnsi"/>
          <w:sz w:val="24"/>
          <w:szCs w:val="24"/>
        </w:rPr>
        <w:t>A não remessa do recibo exime a Prefeitura Municipal de São Joaquim da Barra/SP da comunicação, por meio de fax ou e-mail, de eventuais esclarecimentos e retificações ocorridas no instrumento convocatório, bem como de quaisquer informações adicionais, não cabendo posteriormente qualquer reclamação.</w:t>
      </w:r>
    </w:p>
    <w:p w14:paraId="395B297F" w14:textId="77777777" w:rsidR="00C4237A" w:rsidRPr="00E463D0" w:rsidRDefault="00C4237A" w:rsidP="004C1B10">
      <w:pPr>
        <w:pStyle w:val="Corpodetexto"/>
        <w:tabs>
          <w:tab w:val="left" w:pos="1134"/>
          <w:tab w:val="left" w:pos="9639"/>
        </w:tabs>
        <w:overflowPunct w:val="0"/>
        <w:adjustRightInd w:val="0"/>
        <w:spacing w:before="120" w:after="120"/>
        <w:ind w:left="284" w:right="686"/>
        <w:rPr>
          <w:rFonts w:asciiTheme="minorHAnsi" w:hAnsiTheme="minorHAnsi" w:cstheme="minorHAnsi"/>
          <w:sz w:val="24"/>
          <w:szCs w:val="24"/>
        </w:rPr>
      </w:pPr>
    </w:p>
    <w:p w14:paraId="7953CBB1" w14:textId="77777777" w:rsidR="00C4237A" w:rsidRPr="00E463D0" w:rsidRDefault="00C4237A" w:rsidP="004C1B10">
      <w:pPr>
        <w:pStyle w:val="Corpodetexto"/>
        <w:tabs>
          <w:tab w:val="left" w:pos="1134"/>
          <w:tab w:val="left" w:pos="9639"/>
        </w:tabs>
        <w:overflowPunct w:val="0"/>
        <w:adjustRightInd w:val="0"/>
        <w:ind w:left="284" w:right="687"/>
        <w:rPr>
          <w:rFonts w:asciiTheme="minorHAnsi" w:hAnsiTheme="minorHAnsi" w:cstheme="minorHAnsi"/>
          <w:sz w:val="24"/>
          <w:szCs w:val="24"/>
        </w:rPr>
      </w:pPr>
      <w:r w:rsidRPr="00E463D0">
        <w:rPr>
          <w:rFonts w:asciiTheme="minorHAnsi" w:hAnsiTheme="minorHAnsi" w:cstheme="minorHAnsi"/>
          <w:sz w:val="24"/>
          <w:szCs w:val="24"/>
        </w:rPr>
        <w:t xml:space="preserve">Recomendamos, ainda, consultas à referida página para eventuais comunicações e ou esclarecimentos disponibilizados acerca do processo licitatório. Os esclarecimentos prestados serão disponibilizados na página da internet </w:t>
      </w:r>
      <w:hyperlink r:id="rId8" w:history="1">
        <w:r w:rsidRPr="00E463D0">
          <w:rPr>
            <w:rStyle w:val="Hyperlink"/>
            <w:rFonts w:asciiTheme="minorHAnsi" w:hAnsiTheme="minorHAnsi" w:cstheme="minorHAnsi"/>
            <w:sz w:val="24"/>
            <w:szCs w:val="24"/>
          </w:rPr>
          <w:t>www.saojoaquimdabarra.sp.gov.br</w:t>
        </w:r>
      </w:hyperlink>
    </w:p>
    <w:p w14:paraId="1EBA4E59" w14:textId="77777777" w:rsidR="00C4237A" w:rsidRPr="00E463D0" w:rsidRDefault="00C4237A" w:rsidP="004C1B10">
      <w:pPr>
        <w:pStyle w:val="Corpodetexto"/>
        <w:tabs>
          <w:tab w:val="left" w:pos="1134"/>
          <w:tab w:val="left" w:pos="9639"/>
        </w:tabs>
        <w:overflowPunct w:val="0"/>
        <w:adjustRightInd w:val="0"/>
        <w:spacing w:before="120" w:after="120"/>
        <w:ind w:left="284" w:right="686"/>
        <w:rPr>
          <w:rFonts w:asciiTheme="minorHAnsi" w:hAnsiTheme="minorHAnsi" w:cstheme="minorHAnsi"/>
          <w:sz w:val="24"/>
          <w:szCs w:val="24"/>
        </w:rPr>
      </w:pPr>
    </w:p>
    <w:p w14:paraId="6C5C6859" w14:textId="77777777" w:rsidR="00C4237A" w:rsidRPr="00E463D0" w:rsidRDefault="00C4237A" w:rsidP="00A919A3">
      <w:pPr>
        <w:pStyle w:val="Corpodetexto"/>
        <w:tabs>
          <w:tab w:val="left" w:pos="1134"/>
          <w:tab w:val="left" w:pos="9639"/>
        </w:tabs>
        <w:overflowPunct w:val="0"/>
        <w:adjustRightInd w:val="0"/>
        <w:spacing w:line="276" w:lineRule="auto"/>
        <w:ind w:left="284" w:right="687"/>
        <w:rPr>
          <w:rFonts w:asciiTheme="minorHAnsi" w:hAnsiTheme="minorHAnsi" w:cstheme="minorHAnsi"/>
          <w:sz w:val="24"/>
          <w:szCs w:val="24"/>
        </w:rPr>
      </w:pPr>
      <w:r w:rsidRPr="00E463D0">
        <w:rPr>
          <w:rFonts w:asciiTheme="minorHAnsi" w:hAnsiTheme="minorHAnsi" w:cstheme="minorHAnsi"/>
          <w:sz w:val="24"/>
          <w:szCs w:val="24"/>
        </w:rPr>
        <w:t xml:space="preserve">Endereço para envio do recibo: </w:t>
      </w:r>
    </w:p>
    <w:p w14:paraId="301C0B21" w14:textId="77777777" w:rsidR="00C4237A" w:rsidRPr="00E463D0" w:rsidRDefault="00C4237A" w:rsidP="00A919A3">
      <w:pPr>
        <w:pStyle w:val="Corpodetexto"/>
        <w:tabs>
          <w:tab w:val="left" w:pos="1134"/>
          <w:tab w:val="left" w:pos="9639"/>
        </w:tabs>
        <w:overflowPunct w:val="0"/>
        <w:adjustRightInd w:val="0"/>
        <w:spacing w:line="276" w:lineRule="auto"/>
        <w:ind w:left="284" w:right="687"/>
        <w:rPr>
          <w:rFonts w:asciiTheme="minorHAnsi" w:hAnsiTheme="minorHAnsi" w:cstheme="minorHAnsi"/>
          <w:sz w:val="24"/>
          <w:szCs w:val="24"/>
        </w:rPr>
      </w:pPr>
      <w:r w:rsidRPr="00E463D0">
        <w:rPr>
          <w:rFonts w:asciiTheme="minorHAnsi" w:hAnsiTheme="minorHAnsi" w:cstheme="minorHAnsi"/>
          <w:sz w:val="24"/>
          <w:szCs w:val="24"/>
        </w:rPr>
        <w:t>Prefeitura de São Joaquim da Barra</w:t>
      </w:r>
    </w:p>
    <w:p w14:paraId="3EE3C0F0" w14:textId="77777777" w:rsidR="00C4237A" w:rsidRPr="00E463D0" w:rsidRDefault="00C4237A" w:rsidP="00A919A3">
      <w:pPr>
        <w:pStyle w:val="Corpodetexto"/>
        <w:tabs>
          <w:tab w:val="left" w:pos="1134"/>
          <w:tab w:val="left" w:pos="9639"/>
        </w:tabs>
        <w:overflowPunct w:val="0"/>
        <w:adjustRightInd w:val="0"/>
        <w:spacing w:line="276" w:lineRule="auto"/>
        <w:ind w:left="284" w:right="687"/>
        <w:rPr>
          <w:rFonts w:asciiTheme="minorHAnsi" w:hAnsiTheme="minorHAnsi" w:cstheme="minorHAnsi"/>
          <w:sz w:val="24"/>
          <w:szCs w:val="24"/>
        </w:rPr>
      </w:pPr>
      <w:r w:rsidRPr="00E463D0">
        <w:rPr>
          <w:rFonts w:asciiTheme="minorHAnsi" w:hAnsiTheme="minorHAnsi" w:cstheme="minorHAnsi"/>
          <w:sz w:val="24"/>
          <w:szCs w:val="24"/>
        </w:rPr>
        <w:t>Setor de Licitação e Despesas</w:t>
      </w:r>
    </w:p>
    <w:p w14:paraId="426D89C2" w14:textId="77777777" w:rsidR="00C4237A" w:rsidRPr="00E463D0" w:rsidRDefault="00C4237A" w:rsidP="00CF2C0D">
      <w:pPr>
        <w:pStyle w:val="Corpodetexto"/>
        <w:tabs>
          <w:tab w:val="left" w:pos="1134"/>
          <w:tab w:val="left" w:pos="9639"/>
        </w:tabs>
        <w:overflowPunct w:val="0"/>
        <w:adjustRightInd w:val="0"/>
        <w:spacing w:line="276" w:lineRule="auto"/>
        <w:ind w:left="284" w:right="687"/>
        <w:rPr>
          <w:rFonts w:asciiTheme="minorHAnsi" w:hAnsiTheme="minorHAnsi" w:cstheme="minorHAnsi"/>
          <w:sz w:val="24"/>
          <w:szCs w:val="24"/>
        </w:rPr>
      </w:pPr>
      <w:r w:rsidRPr="00E463D0">
        <w:rPr>
          <w:rFonts w:asciiTheme="minorHAnsi" w:hAnsiTheme="minorHAnsi" w:cstheme="minorHAnsi"/>
          <w:sz w:val="24"/>
          <w:szCs w:val="24"/>
        </w:rPr>
        <w:t xml:space="preserve">Telefone: </w:t>
      </w:r>
      <w:r w:rsidR="00CF2C0D">
        <w:rPr>
          <w:rFonts w:asciiTheme="minorHAnsi" w:hAnsiTheme="minorHAnsi" w:cstheme="minorHAnsi"/>
          <w:sz w:val="24"/>
          <w:szCs w:val="24"/>
        </w:rPr>
        <w:t>(</w:t>
      </w:r>
      <w:r w:rsidRPr="00E463D0">
        <w:rPr>
          <w:rFonts w:asciiTheme="minorHAnsi" w:hAnsiTheme="minorHAnsi" w:cstheme="minorHAnsi"/>
          <w:sz w:val="24"/>
          <w:szCs w:val="24"/>
        </w:rPr>
        <w:t>16</w:t>
      </w:r>
      <w:r w:rsidR="00CF2C0D">
        <w:rPr>
          <w:rFonts w:asciiTheme="minorHAnsi" w:hAnsiTheme="minorHAnsi" w:cstheme="minorHAnsi"/>
          <w:sz w:val="24"/>
          <w:szCs w:val="24"/>
        </w:rPr>
        <w:t>)</w:t>
      </w:r>
      <w:r w:rsidRPr="00E463D0">
        <w:rPr>
          <w:rFonts w:asciiTheme="minorHAnsi" w:hAnsiTheme="minorHAnsi" w:cstheme="minorHAnsi"/>
          <w:sz w:val="24"/>
          <w:szCs w:val="24"/>
        </w:rPr>
        <w:t xml:space="preserve"> </w:t>
      </w:r>
      <w:r w:rsidR="00CF2C0D">
        <w:rPr>
          <w:rFonts w:asciiTheme="minorHAnsi" w:hAnsiTheme="minorHAnsi" w:cstheme="minorHAnsi"/>
          <w:sz w:val="24"/>
          <w:szCs w:val="24"/>
        </w:rPr>
        <w:t>3728-2427</w:t>
      </w:r>
    </w:p>
    <w:p w14:paraId="7F4AB7C2" w14:textId="77777777" w:rsidR="00E463D0" w:rsidRDefault="00C4237A" w:rsidP="00A919A3">
      <w:pPr>
        <w:pStyle w:val="Corpodetexto"/>
        <w:tabs>
          <w:tab w:val="left" w:pos="1134"/>
          <w:tab w:val="left" w:pos="9639"/>
        </w:tabs>
        <w:spacing w:before="7" w:line="276" w:lineRule="auto"/>
        <w:ind w:left="284" w:right="687"/>
        <w:jc w:val="left"/>
        <w:rPr>
          <w:rFonts w:asciiTheme="minorHAnsi" w:hAnsiTheme="minorHAnsi" w:cstheme="minorHAnsi"/>
          <w:sz w:val="24"/>
          <w:szCs w:val="24"/>
        </w:rPr>
      </w:pPr>
      <w:r w:rsidRPr="00E463D0">
        <w:rPr>
          <w:rFonts w:asciiTheme="minorHAnsi" w:hAnsiTheme="minorHAnsi" w:cstheme="minorHAnsi"/>
          <w:sz w:val="24"/>
          <w:szCs w:val="24"/>
        </w:rPr>
        <w:t xml:space="preserve">E-mail: </w:t>
      </w:r>
      <w:hyperlink r:id="rId9" w:history="1">
        <w:r w:rsidRPr="00E463D0">
          <w:rPr>
            <w:rStyle w:val="Hyperlink"/>
            <w:rFonts w:asciiTheme="minorHAnsi" w:hAnsiTheme="minorHAnsi" w:cstheme="minorHAnsi"/>
            <w:sz w:val="24"/>
            <w:szCs w:val="24"/>
          </w:rPr>
          <w:t>licitacao@saojoaquimdabarra.sp.gov.br</w:t>
        </w:r>
      </w:hyperlink>
    </w:p>
    <w:p w14:paraId="707876F9" w14:textId="77777777" w:rsidR="00E463D0" w:rsidRPr="00E463D0" w:rsidRDefault="00E463D0" w:rsidP="004C1B10">
      <w:pPr>
        <w:pStyle w:val="Corpodetexto"/>
        <w:tabs>
          <w:tab w:val="left" w:pos="1134"/>
          <w:tab w:val="left" w:pos="9639"/>
        </w:tabs>
        <w:spacing w:before="7"/>
        <w:ind w:left="284" w:right="687"/>
        <w:jc w:val="left"/>
        <w:rPr>
          <w:rFonts w:asciiTheme="minorHAnsi" w:hAnsiTheme="minorHAnsi" w:cstheme="minorHAnsi"/>
          <w:sz w:val="24"/>
          <w:szCs w:val="24"/>
        </w:rPr>
      </w:pPr>
      <w:r>
        <w:rPr>
          <w:rFonts w:asciiTheme="minorHAnsi" w:hAnsiTheme="minorHAnsi" w:cstheme="minorHAnsi"/>
          <w:sz w:val="24"/>
          <w:szCs w:val="24"/>
        </w:rPr>
        <w:br w:type="column"/>
      </w:r>
    </w:p>
    <w:tbl>
      <w:tblPr>
        <w:tblpPr w:leftFromText="141" w:rightFromText="141" w:vertAnchor="page" w:horzAnchor="margin" w:tblpXSpec="center" w:tblpY="3226"/>
        <w:tblW w:w="0" w:type="auto"/>
        <w:tblLayout w:type="fixed"/>
        <w:tblCellMar>
          <w:left w:w="70" w:type="dxa"/>
          <w:right w:w="70" w:type="dxa"/>
        </w:tblCellMar>
        <w:tblLook w:val="0000" w:firstRow="0" w:lastRow="0" w:firstColumn="0" w:lastColumn="0" w:noHBand="0" w:noVBand="0"/>
      </w:tblPr>
      <w:tblGrid>
        <w:gridCol w:w="4830"/>
        <w:gridCol w:w="1535"/>
        <w:gridCol w:w="2650"/>
      </w:tblGrid>
      <w:tr w:rsidR="00E463D0" w:rsidRPr="00392E18" w14:paraId="372DA6CF" w14:textId="77777777" w:rsidTr="00E463D0">
        <w:tc>
          <w:tcPr>
            <w:tcW w:w="9015" w:type="dxa"/>
            <w:gridSpan w:val="3"/>
            <w:tcBorders>
              <w:top w:val="single" w:sz="4" w:space="0" w:color="auto"/>
              <w:left w:val="single" w:sz="4" w:space="0" w:color="auto"/>
              <w:bottom w:val="single" w:sz="4" w:space="0" w:color="auto"/>
              <w:right w:val="single" w:sz="4" w:space="0" w:color="auto"/>
            </w:tcBorders>
          </w:tcPr>
          <w:p w14:paraId="58792511" w14:textId="77777777" w:rsidR="00E463D0" w:rsidRPr="005E5AB0" w:rsidRDefault="00E463D0" w:rsidP="004C1B10">
            <w:pPr>
              <w:pStyle w:val="Ttulo1"/>
              <w:tabs>
                <w:tab w:val="left" w:pos="1134"/>
              </w:tabs>
              <w:overflowPunct w:val="0"/>
              <w:jc w:val="center"/>
              <w:rPr>
                <w:rFonts w:asciiTheme="minorHAnsi" w:hAnsiTheme="minorHAnsi" w:cstheme="minorHAnsi"/>
                <w:b w:val="0"/>
                <w:sz w:val="22"/>
                <w:szCs w:val="22"/>
              </w:rPr>
            </w:pPr>
            <w:r w:rsidRPr="005E5AB0">
              <w:rPr>
                <w:rFonts w:asciiTheme="minorHAnsi" w:hAnsiTheme="minorHAnsi" w:cstheme="minorHAnsi"/>
                <w:sz w:val="22"/>
                <w:szCs w:val="22"/>
              </w:rPr>
              <w:t>RECIBO DE RETIRADA DE EDITAL PELA INTERNET</w:t>
            </w:r>
          </w:p>
          <w:p w14:paraId="3A8FEBB2" w14:textId="77777777" w:rsidR="00E463D0" w:rsidRPr="00C76266" w:rsidRDefault="00E463D0" w:rsidP="00C76266">
            <w:pPr>
              <w:pStyle w:val="Ttulo3"/>
              <w:tabs>
                <w:tab w:val="left" w:pos="993"/>
                <w:tab w:val="left" w:pos="9923"/>
              </w:tabs>
              <w:spacing w:after="120"/>
              <w:ind w:left="0" w:right="34"/>
              <w:rPr>
                <w:rFonts w:asciiTheme="minorHAnsi" w:hAnsiTheme="minorHAnsi"/>
              </w:rPr>
            </w:pPr>
            <w:r w:rsidRPr="005E5AB0">
              <w:rPr>
                <w:rFonts w:asciiTheme="minorHAnsi" w:eastAsia="Times New Roman" w:hAnsiTheme="minorHAnsi" w:cstheme="minorHAnsi"/>
                <w:iCs/>
              </w:rPr>
              <w:t>(</w:t>
            </w:r>
            <w:r w:rsidR="001D7339" w:rsidRPr="005E5AB0">
              <w:rPr>
                <w:rFonts w:asciiTheme="minorHAnsi" w:eastAsia="Times New Roman" w:hAnsiTheme="minorHAnsi" w:cstheme="minorHAnsi"/>
                <w:iCs/>
              </w:rPr>
              <w:t>E</w:t>
            </w:r>
            <w:r w:rsidRPr="005E5AB0">
              <w:rPr>
                <w:rFonts w:asciiTheme="minorHAnsi" w:eastAsia="Times New Roman" w:hAnsiTheme="minorHAnsi" w:cstheme="minorHAnsi"/>
                <w:iCs/>
              </w:rPr>
              <w:t xml:space="preserve">nviar para e-mail </w:t>
            </w:r>
            <w:bookmarkStart w:id="0" w:name="_Hlk193187669"/>
            <w:r w:rsidR="000B2908" w:rsidRPr="00C918BD">
              <w:rPr>
                <w:rFonts w:asciiTheme="minorHAnsi" w:hAnsiTheme="minorHAnsi" w:cstheme="minorHAnsi"/>
                <w:bCs w:val="0"/>
                <w:color w:val="0070C0"/>
              </w:rPr>
              <w:fldChar w:fldCharType="begin"/>
            </w:r>
            <w:r w:rsidR="000B2908" w:rsidRPr="00C918BD">
              <w:rPr>
                <w:rFonts w:asciiTheme="minorHAnsi" w:hAnsiTheme="minorHAnsi" w:cstheme="minorHAnsi"/>
                <w:bCs w:val="0"/>
                <w:color w:val="0070C0"/>
              </w:rPr>
              <w:instrText xml:space="preserve"> HYPERLINK "mailto:cml@saojoaquimdabarra.sp.gov.br" </w:instrText>
            </w:r>
            <w:r w:rsidR="000B2908" w:rsidRPr="00C918BD">
              <w:rPr>
                <w:rFonts w:asciiTheme="minorHAnsi" w:hAnsiTheme="minorHAnsi" w:cstheme="minorHAnsi"/>
                <w:bCs w:val="0"/>
                <w:color w:val="0070C0"/>
              </w:rPr>
              <w:fldChar w:fldCharType="separate"/>
            </w:r>
            <w:r w:rsidR="000B2908" w:rsidRPr="00C918BD">
              <w:rPr>
                <w:rStyle w:val="Hyperlink"/>
                <w:rFonts w:asciiTheme="minorHAnsi" w:hAnsiTheme="minorHAnsi" w:cstheme="minorHAnsi"/>
                <w:bCs w:val="0"/>
                <w:color w:val="0070C0"/>
              </w:rPr>
              <w:t>cml@saojoaquimdabarra.sp.gov.br</w:t>
            </w:r>
            <w:r w:rsidR="000B2908" w:rsidRPr="00C918BD">
              <w:rPr>
                <w:rFonts w:asciiTheme="minorHAnsi" w:hAnsiTheme="minorHAnsi" w:cstheme="minorHAnsi"/>
                <w:bCs w:val="0"/>
                <w:color w:val="0070C0"/>
              </w:rPr>
              <w:fldChar w:fldCharType="end"/>
            </w:r>
            <w:bookmarkEnd w:id="0"/>
            <w:r w:rsidRPr="005E5AB0">
              <w:rPr>
                <w:rFonts w:asciiTheme="minorHAnsi" w:eastAsia="Times New Roman" w:hAnsiTheme="minorHAnsi" w:cstheme="minorHAnsi"/>
                <w:iCs/>
              </w:rPr>
              <w:t>)</w:t>
            </w:r>
          </w:p>
          <w:p w14:paraId="3E51E26E" w14:textId="2F0385F6" w:rsidR="00E463D0" w:rsidRPr="005E5AB0" w:rsidRDefault="00E463D0" w:rsidP="004C1B10">
            <w:pPr>
              <w:pStyle w:val="Ttulo1"/>
              <w:tabs>
                <w:tab w:val="left" w:pos="1134"/>
              </w:tabs>
              <w:overflowPunct w:val="0"/>
              <w:jc w:val="center"/>
              <w:rPr>
                <w:rFonts w:asciiTheme="minorHAnsi" w:hAnsiTheme="minorHAnsi" w:cstheme="minorHAnsi"/>
                <w:b w:val="0"/>
                <w:sz w:val="22"/>
                <w:szCs w:val="22"/>
              </w:rPr>
            </w:pPr>
            <w:r w:rsidRPr="005E5AB0">
              <w:rPr>
                <w:rFonts w:asciiTheme="minorHAnsi" w:hAnsiTheme="minorHAnsi" w:cstheme="minorHAnsi"/>
                <w:sz w:val="22"/>
                <w:szCs w:val="22"/>
              </w:rPr>
              <w:t xml:space="preserve">EDITAL PREGÃO </w:t>
            </w:r>
            <w:r w:rsidR="004154CC" w:rsidRPr="005E5AB0">
              <w:rPr>
                <w:rFonts w:asciiTheme="minorHAnsi" w:hAnsiTheme="minorHAnsi" w:cstheme="minorHAnsi"/>
                <w:sz w:val="22"/>
                <w:szCs w:val="22"/>
              </w:rPr>
              <w:t>ELETRÔNICO</w:t>
            </w:r>
            <w:r w:rsidRPr="005E5AB0">
              <w:rPr>
                <w:rFonts w:asciiTheme="minorHAnsi" w:hAnsiTheme="minorHAnsi" w:cstheme="minorHAnsi"/>
                <w:sz w:val="22"/>
                <w:szCs w:val="22"/>
              </w:rPr>
              <w:t xml:space="preserve"> Nº </w:t>
            </w:r>
            <w:r w:rsidR="0074103B">
              <w:rPr>
                <w:rFonts w:asciiTheme="minorHAnsi" w:hAnsiTheme="minorHAnsi" w:cstheme="minorHAnsi"/>
                <w:sz w:val="22"/>
                <w:szCs w:val="22"/>
              </w:rPr>
              <w:t>117</w:t>
            </w:r>
            <w:r w:rsidR="0073658C">
              <w:rPr>
                <w:rFonts w:asciiTheme="minorHAnsi" w:hAnsiTheme="minorHAnsi" w:cstheme="minorHAnsi"/>
                <w:sz w:val="22"/>
                <w:szCs w:val="22"/>
              </w:rPr>
              <w:t>/202</w:t>
            </w:r>
            <w:r w:rsidR="00CF2C0D">
              <w:rPr>
                <w:rFonts w:asciiTheme="minorHAnsi" w:hAnsiTheme="minorHAnsi" w:cstheme="minorHAnsi"/>
                <w:sz w:val="22"/>
                <w:szCs w:val="22"/>
              </w:rPr>
              <w:t>5</w:t>
            </w:r>
          </w:p>
          <w:p w14:paraId="66687CD6" w14:textId="77777777" w:rsidR="00E463D0" w:rsidRPr="00FF7C2C" w:rsidRDefault="00E463D0" w:rsidP="004C1B10">
            <w:pPr>
              <w:tabs>
                <w:tab w:val="left" w:pos="1134"/>
              </w:tabs>
              <w:jc w:val="both"/>
              <w:rPr>
                <w:rFonts w:asciiTheme="minorHAnsi" w:hAnsiTheme="minorHAnsi" w:cstheme="minorHAnsi"/>
                <w:sz w:val="24"/>
              </w:rPr>
            </w:pPr>
          </w:p>
          <w:p w14:paraId="518A06A4" w14:textId="384F6189" w:rsidR="00E463D0" w:rsidRPr="003D7932" w:rsidRDefault="003D7932" w:rsidP="003D7932">
            <w:pPr>
              <w:jc w:val="both"/>
              <w:rPr>
                <w:rFonts w:asciiTheme="minorHAnsi" w:eastAsiaTheme="minorHAnsi" w:hAnsiTheme="minorHAnsi" w:cstheme="minorBidi"/>
                <w:b/>
                <w:bCs/>
                <w:lang w:val="pt-BR"/>
              </w:rPr>
            </w:pPr>
            <w:r w:rsidRPr="003D7932">
              <w:rPr>
                <w:rFonts w:asciiTheme="minorHAnsi" w:hAnsiTheme="minorHAnsi"/>
                <w:b/>
                <w:bCs/>
              </w:rPr>
              <w:t xml:space="preserve">OBJETO: CONTRATAÇÃO DE EMPRESA ESPECIALIZADA </w:t>
            </w:r>
            <w:r w:rsidR="003F5860">
              <w:rPr>
                <w:rFonts w:asciiTheme="minorHAnsi" w:hAnsiTheme="minorHAnsi"/>
                <w:b/>
                <w:bCs/>
              </w:rPr>
              <w:t>EM PRESTAÇÃO DE SERVIÇOS TÉCNICOS</w:t>
            </w:r>
            <w:r w:rsidRPr="003D7932">
              <w:rPr>
                <w:rFonts w:asciiTheme="minorHAnsi" w:hAnsiTheme="minorHAnsi"/>
                <w:b/>
                <w:bCs/>
              </w:rPr>
              <w:t>,</w:t>
            </w:r>
            <w:r w:rsidR="003F5860">
              <w:rPr>
                <w:rFonts w:asciiTheme="minorHAnsi" w:hAnsiTheme="minorHAnsi"/>
                <w:b/>
                <w:bCs/>
              </w:rPr>
              <w:t xml:space="preserve"> NA ÁREA DE ASSISTÊNCIA SOCIAL PARA EXECUÇÃO DO PROJETO DE TRABALHO SOCIAL - PTS NO MUNICÍPIO DE SÃO JOAQUIM DA BARRA/SP, PROGRAMA MCIDADES, PELO PERÍODO DE 12 (DOZE) MESES,</w:t>
            </w:r>
            <w:r w:rsidRPr="003D7932">
              <w:rPr>
                <w:rFonts w:asciiTheme="minorHAnsi" w:hAnsiTheme="minorHAnsi"/>
                <w:b/>
                <w:bCs/>
              </w:rPr>
              <w:t xml:space="preserve"> DE ACORDO COM AS DESCRIÇÕES, QUANTITATIVOS E CONDIÇÕES CONSTANTES </w:t>
            </w:r>
            <w:r w:rsidR="00BE6F3D">
              <w:rPr>
                <w:rFonts w:asciiTheme="minorHAnsi" w:hAnsiTheme="minorHAnsi"/>
                <w:b/>
                <w:bCs/>
              </w:rPr>
              <w:t>NO EDITAL E TERMO DE REFERÊNCIA ANEXO.</w:t>
            </w:r>
          </w:p>
        </w:tc>
      </w:tr>
      <w:tr w:rsidR="00E463D0" w:rsidRPr="00392E18" w14:paraId="1DFD7B96" w14:textId="77777777" w:rsidTr="00E463D0">
        <w:tc>
          <w:tcPr>
            <w:tcW w:w="9015" w:type="dxa"/>
            <w:gridSpan w:val="3"/>
            <w:tcBorders>
              <w:top w:val="single" w:sz="4" w:space="0" w:color="auto"/>
              <w:left w:val="single" w:sz="4" w:space="0" w:color="auto"/>
              <w:bottom w:val="single" w:sz="4" w:space="0" w:color="auto"/>
              <w:right w:val="single" w:sz="4" w:space="0" w:color="auto"/>
            </w:tcBorders>
          </w:tcPr>
          <w:p w14:paraId="6D6515E2" w14:textId="77777777" w:rsidR="00E463D0" w:rsidRPr="008B332D" w:rsidRDefault="00E463D0" w:rsidP="004C1B10">
            <w:pPr>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Licitante / Empresa:</w:t>
            </w:r>
          </w:p>
          <w:p w14:paraId="5A057244" w14:textId="77777777" w:rsidR="00E463D0" w:rsidRPr="008B332D" w:rsidRDefault="00E463D0" w:rsidP="004C1B10">
            <w:pPr>
              <w:tabs>
                <w:tab w:val="left" w:pos="1134"/>
              </w:tabs>
              <w:overflowPunct w:val="0"/>
              <w:jc w:val="both"/>
              <w:rPr>
                <w:rFonts w:asciiTheme="minorHAnsi" w:hAnsiTheme="minorHAnsi" w:cstheme="minorHAnsi"/>
                <w:sz w:val="24"/>
              </w:rPr>
            </w:pPr>
          </w:p>
        </w:tc>
      </w:tr>
      <w:tr w:rsidR="00E463D0" w:rsidRPr="00392E18" w14:paraId="37C38D60" w14:textId="77777777" w:rsidTr="00E463D0">
        <w:tc>
          <w:tcPr>
            <w:tcW w:w="9015" w:type="dxa"/>
            <w:gridSpan w:val="3"/>
            <w:tcBorders>
              <w:top w:val="single" w:sz="4" w:space="0" w:color="auto"/>
              <w:left w:val="single" w:sz="4" w:space="0" w:color="auto"/>
              <w:bottom w:val="single" w:sz="4" w:space="0" w:color="auto"/>
              <w:right w:val="single" w:sz="4" w:space="0" w:color="auto"/>
            </w:tcBorders>
          </w:tcPr>
          <w:p w14:paraId="207AFE03" w14:textId="77777777" w:rsidR="00E463D0" w:rsidRPr="008B332D" w:rsidRDefault="00E463D0" w:rsidP="004C1B10">
            <w:pPr>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Endereço:</w:t>
            </w:r>
          </w:p>
          <w:p w14:paraId="296F8EBC" w14:textId="77777777" w:rsidR="00E463D0" w:rsidRPr="008B332D" w:rsidRDefault="00E463D0" w:rsidP="004C1B10">
            <w:pPr>
              <w:tabs>
                <w:tab w:val="left" w:pos="1134"/>
              </w:tabs>
              <w:overflowPunct w:val="0"/>
              <w:jc w:val="both"/>
              <w:rPr>
                <w:rFonts w:asciiTheme="minorHAnsi" w:hAnsiTheme="minorHAnsi" w:cstheme="minorHAnsi"/>
                <w:sz w:val="24"/>
              </w:rPr>
            </w:pPr>
          </w:p>
        </w:tc>
      </w:tr>
      <w:tr w:rsidR="00E463D0" w:rsidRPr="00392E18" w14:paraId="7035B8D6" w14:textId="77777777" w:rsidTr="00E463D0">
        <w:trPr>
          <w:cantSplit/>
        </w:trPr>
        <w:tc>
          <w:tcPr>
            <w:tcW w:w="6365" w:type="dxa"/>
            <w:gridSpan w:val="2"/>
            <w:tcBorders>
              <w:top w:val="single" w:sz="4" w:space="0" w:color="auto"/>
              <w:left w:val="single" w:sz="4" w:space="0" w:color="auto"/>
              <w:bottom w:val="single" w:sz="4" w:space="0" w:color="auto"/>
              <w:right w:val="single" w:sz="4" w:space="0" w:color="auto"/>
            </w:tcBorders>
          </w:tcPr>
          <w:p w14:paraId="641375DD" w14:textId="77777777" w:rsidR="00E463D0" w:rsidRPr="008B332D" w:rsidRDefault="00E463D0" w:rsidP="004C1B10">
            <w:pPr>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Cidade:</w:t>
            </w:r>
          </w:p>
          <w:p w14:paraId="599D7EE4" w14:textId="77777777" w:rsidR="00E463D0" w:rsidRPr="008B332D" w:rsidRDefault="00E463D0" w:rsidP="004C1B10">
            <w:pPr>
              <w:tabs>
                <w:tab w:val="left" w:pos="1134"/>
              </w:tabs>
              <w:overflowPunct w:val="0"/>
              <w:jc w:val="both"/>
              <w:rPr>
                <w:rFonts w:asciiTheme="minorHAnsi" w:hAnsiTheme="minorHAnsi" w:cstheme="minorHAnsi"/>
                <w:sz w:val="24"/>
              </w:rPr>
            </w:pPr>
          </w:p>
        </w:tc>
        <w:tc>
          <w:tcPr>
            <w:tcW w:w="2650" w:type="dxa"/>
            <w:tcBorders>
              <w:top w:val="single" w:sz="4" w:space="0" w:color="auto"/>
              <w:left w:val="single" w:sz="4" w:space="0" w:color="auto"/>
              <w:bottom w:val="single" w:sz="4" w:space="0" w:color="auto"/>
              <w:right w:val="single" w:sz="4" w:space="0" w:color="auto"/>
            </w:tcBorders>
          </w:tcPr>
          <w:p w14:paraId="0A19E858" w14:textId="77777777" w:rsidR="00E463D0" w:rsidRPr="008B332D" w:rsidRDefault="00E463D0" w:rsidP="004C1B10">
            <w:pPr>
              <w:pStyle w:val="Rodap"/>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Estado:</w:t>
            </w:r>
          </w:p>
          <w:p w14:paraId="1EF32095" w14:textId="77777777" w:rsidR="00E463D0" w:rsidRPr="008B332D" w:rsidRDefault="00E463D0" w:rsidP="004C1B10">
            <w:pPr>
              <w:pStyle w:val="Rodap"/>
              <w:tabs>
                <w:tab w:val="left" w:pos="1134"/>
              </w:tabs>
              <w:overflowPunct w:val="0"/>
              <w:jc w:val="both"/>
              <w:rPr>
                <w:rFonts w:asciiTheme="minorHAnsi" w:hAnsiTheme="minorHAnsi" w:cstheme="minorHAnsi"/>
                <w:sz w:val="24"/>
              </w:rPr>
            </w:pPr>
          </w:p>
        </w:tc>
      </w:tr>
      <w:tr w:rsidR="00E463D0" w:rsidRPr="00392E18" w14:paraId="78580FFB" w14:textId="77777777" w:rsidTr="00E463D0">
        <w:tc>
          <w:tcPr>
            <w:tcW w:w="4830" w:type="dxa"/>
            <w:tcBorders>
              <w:top w:val="single" w:sz="4" w:space="0" w:color="auto"/>
              <w:left w:val="single" w:sz="4" w:space="0" w:color="auto"/>
              <w:bottom w:val="single" w:sz="4" w:space="0" w:color="auto"/>
              <w:right w:val="single" w:sz="4" w:space="0" w:color="auto"/>
            </w:tcBorders>
          </w:tcPr>
          <w:p w14:paraId="5800D93C" w14:textId="77777777" w:rsidR="00E463D0" w:rsidRPr="008B332D" w:rsidRDefault="00E463D0" w:rsidP="004C1B10">
            <w:pPr>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CPF/ CNPJ:</w:t>
            </w:r>
          </w:p>
          <w:p w14:paraId="339AB76D" w14:textId="77777777" w:rsidR="00E463D0" w:rsidRPr="008B332D" w:rsidRDefault="00E463D0" w:rsidP="004C1B10">
            <w:pPr>
              <w:tabs>
                <w:tab w:val="left" w:pos="1134"/>
              </w:tabs>
              <w:overflowPunct w:val="0"/>
              <w:jc w:val="both"/>
              <w:rPr>
                <w:rFonts w:asciiTheme="minorHAnsi" w:hAnsiTheme="minorHAnsi" w:cstheme="minorHAnsi"/>
                <w:sz w:val="24"/>
              </w:rPr>
            </w:pPr>
          </w:p>
        </w:tc>
        <w:tc>
          <w:tcPr>
            <w:tcW w:w="4185" w:type="dxa"/>
            <w:gridSpan w:val="2"/>
            <w:tcBorders>
              <w:top w:val="single" w:sz="4" w:space="0" w:color="auto"/>
              <w:left w:val="single" w:sz="4" w:space="0" w:color="auto"/>
              <w:bottom w:val="single" w:sz="4" w:space="0" w:color="auto"/>
              <w:right w:val="single" w:sz="4" w:space="0" w:color="auto"/>
            </w:tcBorders>
          </w:tcPr>
          <w:p w14:paraId="517BA843" w14:textId="77777777" w:rsidR="00E463D0" w:rsidRPr="008B332D" w:rsidRDefault="00E463D0" w:rsidP="004C1B10">
            <w:pPr>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Insc. Estadual:</w:t>
            </w:r>
          </w:p>
          <w:p w14:paraId="0FF3001D" w14:textId="77777777" w:rsidR="00E463D0" w:rsidRPr="008B332D" w:rsidRDefault="00E463D0" w:rsidP="004C1B10">
            <w:pPr>
              <w:tabs>
                <w:tab w:val="left" w:pos="1134"/>
              </w:tabs>
              <w:overflowPunct w:val="0"/>
              <w:jc w:val="both"/>
              <w:rPr>
                <w:rFonts w:asciiTheme="minorHAnsi" w:hAnsiTheme="minorHAnsi" w:cstheme="minorHAnsi"/>
                <w:sz w:val="24"/>
              </w:rPr>
            </w:pPr>
          </w:p>
        </w:tc>
      </w:tr>
      <w:tr w:rsidR="00E463D0" w:rsidRPr="00392E18" w14:paraId="5D337206" w14:textId="77777777" w:rsidTr="00E463D0">
        <w:tc>
          <w:tcPr>
            <w:tcW w:w="4830" w:type="dxa"/>
            <w:tcBorders>
              <w:top w:val="single" w:sz="4" w:space="0" w:color="auto"/>
              <w:left w:val="single" w:sz="4" w:space="0" w:color="auto"/>
              <w:bottom w:val="single" w:sz="4" w:space="0" w:color="auto"/>
              <w:right w:val="single" w:sz="4" w:space="0" w:color="auto"/>
            </w:tcBorders>
          </w:tcPr>
          <w:p w14:paraId="6569F9E8" w14:textId="77777777" w:rsidR="00E463D0" w:rsidRPr="008B332D" w:rsidRDefault="00E463D0" w:rsidP="004C1B10">
            <w:pPr>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Telefone:</w:t>
            </w:r>
          </w:p>
          <w:p w14:paraId="2DA51E83" w14:textId="77777777" w:rsidR="00E463D0" w:rsidRPr="008B332D" w:rsidRDefault="00E463D0" w:rsidP="004C1B10">
            <w:pPr>
              <w:tabs>
                <w:tab w:val="left" w:pos="1134"/>
              </w:tabs>
              <w:overflowPunct w:val="0"/>
              <w:jc w:val="both"/>
              <w:rPr>
                <w:rFonts w:asciiTheme="minorHAnsi" w:hAnsiTheme="minorHAnsi" w:cstheme="minorHAnsi"/>
                <w:sz w:val="24"/>
              </w:rPr>
            </w:pPr>
          </w:p>
        </w:tc>
        <w:tc>
          <w:tcPr>
            <w:tcW w:w="4185" w:type="dxa"/>
            <w:gridSpan w:val="2"/>
            <w:tcBorders>
              <w:top w:val="single" w:sz="4" w:space="0" w:color="auto"/>
              <w:left w:val="single" w:sz="4" w:space="0" w:color="auto"/>
              <w:bottom w:val="single" w:sz="4" w:space="0" w:color="auto"/>
              <w:right w:val="single" w:sz="4" w:space="0" w:color="auto"/>
            </w:tcBorders>
          </w:tcPr>
          <w:p w14:paraId="32904A47" w14:textId="77777777" w:rsidR="00E463D0" w:rsidRPr="008B332D" w:rsidRDefault="00E463D0" w:rsidP="004C1B10">
            <w:pPr>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Fax:</w:t>
            </w:r>
          </w:p>
          <w:p w14:paraId="647E5298" w14:textId="77777777" w:rsidR="00E463D0" w:rsidRPr="008B332D" w:rsidRDefault="00E463D0" w:rsidP="004C1B10">
            <w:pPr>
              <w:tabs>
                <w:tab w:val="left" w:pos="1134"/>
              </w:tabs>
              <w:overflowPunct w:val="0"/>
              <w:jc w:val="both"/>
              <w:rPr>
                <w:rFonts w:asciiTheme="minorHAnsi" w:hAnsiTheme="minorHAnsi" w:cstheme="minorHAnsi"/>
                <w:sz w:val="24"/>
              </w:rPr>
            </w:pPr>
          </w:p>
        </w:tc>
      </w:tr>
      <w:tr w:rsidR="00E463D0" w:rsidRPr="00392E18" w14:paraId="77E82DBF" w14:textId="77777777" w:rsidTr="00E463D0">
        <w:tc>
          <w:tcPr>
            <w:tcW w:w="9015" w:type="dxa"/>
            <w:gridSpan w:val="3"/>
            <w:tcBorders>
              <w:top w:val="single" w:sz="4" w:space="0" w:color="auto"/>
              <w:left w:val="single" w:sz="4" w:space="0" w:color="auto"/>
              <w:bottom w:val="single" w:sz="4" w:space="0" w:color="auto"/>
              <w:right w:val="single" w:sz="4" w:space="0" w:color="auto"/>
            </w:tcBorders>
          </w:tcPr>
          <w:p w14:paraId="19AA4419" w14:textId="77777777" w:rsidR="00E463D0" w:rsidRPr="008B332D" w:rsidRDefault="00E463D0" w:rsidP="004C1B10">
            <w:pPr>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E-mail:</w:t>
            </w:r>
          </w:p>
          <w:p w14:paraId="3403267C" w14:textId="77777777" w:rsidR="00E463D0" w:rsidRPr="008B332D" w:rsidRDefault="00E463D0" w:rsidP="004C1B10">
            <w:pPr>
              <w:tabs>
                <w:tab w:val="left" w:pos="1134"/>
              </w:tabs>
              <w:overflowPunct w:val="0"/>
              <w:jc w:val="both"/>
              <w:rPr>
                <w:rFonts w:asciiTheme="minorHAnsi" w:hAnsiTheme="minorHAnsi" w:cstheme="minorHAnsi"/>
                <w:sz w:val="24"/>
              </w:rPr>
            </w:pPr>
          </w:p>
        </w:tc>
      </w:tr>
      <w:tr w:rsidR="00E463D0" w:rsidRPr="00392E18" w14:paraId="56297B13" w14:textId="77777777" w:rsidTr="00E463D0">
        <w:tc>
          <w:tcPr>
            <w:tcW w:w="9015" w:type="dxa"/>
            <w:gridSpan w:val="3"/>
            <w:tcBorders>
              <w:top w:val="single" w:sz="4" w:space="0" w:color="auto"/>
              <w:left w:val="single" w:sz="4" w:space="0" w:color="auto"/>
              <w:bottom w:val="single" w:sz="4" w:space="0" w:color="auto"/>
              <w:right w:val="single" w:sz="4" w:space="0" w:color="auto"/>
            </w:tcBorders>
          </w:tcPr>
          <w:p w14:paraId="212FFC43" w14:textId="77777777" w:rsidR="00E463D0" w:rsidRPr="008B332D" w:rsidRDefault="00E463D0" w:rsidP="004C1B10">
            <w:pPr>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Pessoa contato:</w:t>
            </w:r>
          </w:p>
          <w:p w14:paraId="48ED6431" w14:textId="77777777" w:rsidR="00E463D0" w:rsidRPr="008B332D" w:rsidRDefault="00E463D0" w:rsidP="004C1B10">
            <w:pPr>
              <w:pStyle w:val="texto1"/>
              <w:tabs>
                <w:tab w:val="left" w:pos="1134"/>
              </w:tabs>
              <w:overflowPunct w:val="0"/>
              <w:spacing w:before="0" w:after="0"/>
              <w:jc w:val="both"/>
              <w:rPr>
                <w:rFonts w:asciiTheme="minorHAnsi" w:eastAsia="Times New Roman" w:hAnsiTheme="minorHAnsi" w:cstheme="minorHAnsi"/>
                <w:lang w:val="pt-PT"/>
              </w:rPr>
            </w:pPr>
          </w:p>
        </w:tc>
      </w:tr>
      <w:tr w:rsidR="00E463D0" w:rsidRPr="00392E18" w14:paraId="26423F4D" w14:textId="77777777" w:rsidTr="00E463D0">
        <w:trPr>
          <w:trHeight w:val="875"/>
        </w:trPr>
        <w:tc>
          <w:tcPr>
            <w:tcW w:w="9015" w:type="dxa"/>
            <w:gridSpan w:val="3"/>
            <w:tcBorders>
              <w:top w:val="single" w:sz="4" w:space="0" w:color="auto"/>
              <w:left w:val="single" w:sz="4" w:space="0" w:color="auto"/>
              <w:right w:val="single" w:sz="4" w:space="0" w:color="auto"/>
            </w:tcBorders>
          </w:tcPr>
          <w:p w14:paraId="1063687D" w14:textId="77777777" w:rsidR="00E463D0" w:rsidRPr="008B332D" w:rsidRDefault="00E463D0" w:rsidP="004C1B10">
            <w:pPr>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OBSERVAÇÃO:</w:t>
            </w:r>
          </w:p>
          <w:p w14:paraId="7A88CB36" w14:textId="77777777" w:rsidR="00E463D0" w:rsidRPr="008B332D" w:rsidRDefault="00E463D0" w:rsidP="004C1B10">
            <w:pPr>
              <w:tabs>
                <w:tab w:val="left" w:pos="1134"/>
              </w:tabs>
              <w:overflowPunct w:val="0"/>
              <w:jc w:val="both"/>
              <w:rPr>
                <w:rFonts w:asciiTheme="minorHAnsi" w:hAnsiTheme="minorHAnsi" w:cstheme="minorHAnsi"/>
                <w:sz w:val="24"/>
              </w:rPr>
            </w:pPr>
          </w:p>
          <w:p w14:paraId="6CE8C68F" w14:textId="77777777" w:rsidR="00E463D0" w:rsidRPr="008B332D" w:rsidRDefault="00E463D0" w:rsidP="004C1B10">
            <w:pPr>
              <w:tabs>
                <w:tab w:val="left" w:pos="1134"/>
              </w:tabs>
              <w:overflowPunct w:val="0"/>
              <w:jc w:val="both"/>
              <w:rPr>
                <w:rFonts w:asciiTheme="minorHAnsi" w:hAnsiTheme="minorHAnsi" w:cstheme="minorHAnsi"/>
                <w:sz w:val="24"/>
              </w:rPr>
            </w:pPr>
          </w:p>
          <w:p w14:paraId="3916442D" w14:textId="77777777" w:rsidR="00E463D0" w:rsidRPr="008B332D" w:rsidRDefault="00E463D0" w:rsidP="004C1B10">
            <w:pPr>
              <w:tabs>
                <w:tab w:val="left" w:pos="1134"/>
              </w:tabs>
              <w:overflowPunct w:val="0"/>
              <w:jc w:val="both"/>
              <w:rPr>
                <w:rFonts w:asciiTheme="minorHAnsi" w:hAnsiTheme="minorHAnsi" w:cstheme="minorHAnsi"/>
                <w:sz w:val="24"/>
              </w:rPr>
            </w:pPr>
          </w:p>
        </w:tc>
      </w:tr>
      <w:tr w:rsidR="00E463D0" w:rsidRPr="00392E18" w14:paraId="2F01CC7F" w14:textId="77777777" w:rsidTr="00E463D0">
        <w:tc>
          <w:tcPr>
            <w:tcW w:w="9015" w:type="dxa"/>
            <w:gridSpan w:val="3"/>
            <w:tcBorders>
              <w:top w:val="single" w:sz="4" w:space="0" w:color="auto"/>
              <w:left w:val="single" w:sz="4" w:space="0" w:color="auto"/>
              <w:bottom w:val="single" w:sz="4" w:space="0" w:color="auto"/>
              <w:right w:val="single" w:sz="4" w:space="0" w:color="auto"/>
            </w:tcBorders>
          </w:tcPr>
          <w:p w14:paraId="5683355A" w14:textId="77777777" w:rsidR="00E463D0" w:rsidRPr="008B332D" w:rsidRDefault="00E463D0" w:rsidP="004C1B10">
            <w:pPr>
              <w:tabs>
                <w:tab w:val="left" w:pos="1134"/>
              </w:tabs>
              <w:overflowPunct w:val="0"/>
              <w:jc w:val="both"/>
              <w:rPr>
                <w:rFonts w:asciiTheme="minorHAnsi" w:hAnsiTheme="minorHAnsi" w:cstheme="minorHAnsi"/>
                <w:sz w:val="24"/>
              </w:rPr>
            </w:pPr>
          </w:p>
          <w:p w14:paraId="02A2A95F" w14:textId="77777777" w:rsidR="00E463D0" w:rsidRPr="008B332D" w:rsidRDefault="00E463D0" w:rsidP="004C1B10">
            <w:pPr>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 xml:space="preserve">Data: _______/_____________/ </w:t>
            </w:r>
            <w:r>
              <w:rPr>
                <w:rFonts w:asciiTheme="minorHAnsi" w:hAnsiTheme="minorHAnsi" w:cstheme="minorHAnsi"/>
                <w:sz w:val="24"/>
              </w:rPr>
              <w:t>202</w:t>
            </w:r>
            <w:r w:rsidR="00CE3FCA">
              <w:rPr>
                <w:rFonts w:asciiTheme="minorHAnsi" w:hAnsiTheme="minorHAnsi" w:cstheme="minorHAnsi"/>
                <w:sz w:val="24"/>
              </w:rPr>
              <w:t>5</w:t>
            </w:r>
            <w:r w:rsidRPr="008B332D">
              <w:rPr>
                <w:rFonts w:asciiTheme="minorHAnsi" w:hAnsiTheme="minorHAnsi" w:cstheme="minorHAnsi"/>
                <w:sz w:val="24"/>
              </w:rPr>
              <w:t>.</w:t>
            </w:r>
          </w:p>
          <w:p w14:paraId="354855AA" w14:textId="77777777" w:rsidR="00E463D0" w:rsidRPr="008B332D" w:rsidRDefault="00E463D0" w:rsidP="004C1B10">
            <w:pPr>
              <w:tabs>
                <w:tab w:val="left" w:pos="1134"/>
              </w:tabs>
              <w:overflowPunct w:val="0"/>
              <w:jc w:val="both"/>
              <w:rPr>
                <w:rFonts w:asciiTheme="minorHAnsi" w:hAnsiTheme="minorHAnsi" w:cstheme="minorHAnsi"/>
                <w:sz w:val="24"/>
              </w:rPr>
            </w:pPr>
          </w:p>
          <w:p w14:paraId="330B1E6C" w14:textId="77777777" w:rsidR="00E463D0" w:rsidRPr="008B332D" w:rsidRDefault="00E463D0" w:rsidP="004C1B10">
            <w:pPr>
              <w:tabs>
                <w:tab w:val="left" w:pos="1134"/>
              </w:tabs>
              <w:overflowPunct w:val="0"/>
              <w:jc w:val="both"/>
              <w:rPr>
                <w:rFonts w:asciiTheme="minorHAnsi" w:hAnsiTheme="minorHAnsi" w:cstheme="minorHAnsi"/>
                <w:sz w:val="24"/>
              </w:rPr>
            </w:pPr>
          </w:p>
          <w:p w14:paraId="4C9AE089" w14:textId="77777777" w:rsidR="00E463D0" w:rsidRPr="008B332D" w:rsidRDefault="00E463D0" w:rsidP="004C1B10">
            <w:pPr>
              <w:tabs>
                <w:tab w:val="left" w:pos="1134"/>
              </w:tabs>
              <w:overflowPunct w:val="0"/>
              <w:jc w:val="both"/>
              <w:rPr>
                <w:rFonts w:asciiTheme="minorHAnsi" w:hAnsiTheme="minorHAnsi" w:cstheme="minorHAnsi"/>
                <w:sz w:val="24"/>
              </w:rPr>
            </w:pPr>
          </w:p>
          <w:p w14:paraId="6CA4D6A9" w14:textId="77777777" w:rsidR="00E463D0" w:rsidRPr="008B332D" w:rsidRDefault="00E463D0" w:rsidP="004C1B10">
            <w:pPr>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____________________________________</w:t>
            </w:r>
          </w:p>
          <w:p w14:paraId="0ACC0B02" w14:textId="77777777" w:rsidR="00E463D0" w:rsidRPr="008B332D" w:rsidRDefault="00E463D0" w:rsidP="004C1B10">
            <w:pPr>
              <w:tabs>
                <w:tab w:val="left" w:pos="1134"/>
              </w:tabs>
              <w:overflowPunct w:val="0"/>
              <w:jc w:val="both"/>
              <w:rPr>
                <w:rFonts w:asciiTheme="minorHAnsi" w:hAnsiTheme="minorHAnsi" w:cstheme="minorHAnsi"/>
                <w:sz w:val="24"/>
              </w:rPr>
            </w:pPr>
            <w:r w:rsidRPr="008B332D">
              <w:rPr>
                <w:rFonts w:asciiTheme="minorHAnsi" w:hAnsiTheme="minorHAnsi" w:cstheme="minorHAnsi"/>
                <w:sz w:val="24"/>
              </w:rPr>
              <w:t>Nome e Assinatura</w:t>
            </w:r>
          </w:p>
          <w:p w14:paraId="50CEF7B5" w14:textId="77777777" w:rsidR="00E463D0" w:rsidRPr="008B332D" w:rsidRDefault="00E463D0" w:rsidP="004C1B10">
            <w:pPr>
              <w:tabs>
                <w:tab w:val="left" w:pos="1134"/>
              </w:tabs>
              <w:overflowPunct w:val="0"/>
              <w:jc w:val="both"/>
              <w:rPr>
                <w:rFonts w:asciiTheme="minorHAnsi" w:hAnsiTheme="minorHAnsi" w:cstheme="minorHAnsi"/>
                <w:sz w:val="24"/>
              </w:rPr>
            </w:pPr>
          </w:p>
        </w:tc>
      </w:tr>
    </w:tbl>
    <w:p w14:paraId="730EF3A2" w14:textId="77777777" w:rsidR="00E463D0" w:rsidRPr="00E463D0" w:rsidRDefault="00E463D0" w:rsidP="004C1B10">
      <w:pPr>
        <w:pStyle w:val="Corpodetexto"/>
        <w:tabs>
          <w:tab w:val="left" w:pos="1134"/>
          <w:tab w:val="left" w:pos="9639"/>
        </w:tabs>
        <w:spacing w:before="7"/>
        <w:ind w:left="284" w:right="687"/>
        <w:jc w:val="left"/>
        <w:rPr>
          <w:rFonts w:asciiTheme="minorHAnsi" w:hAnsiTheme="minorHAnsi" w:cstheme="minorHAnsi"/>
          <w:sz w:val="24"/>
          <w:szCs w:val="24"/>
        </w:rPr>
      </w:pPr>
    </w:p>
    <w:p w14:paraId="1FA58357" w14:textId="77777777" w:rsidR="00CF2A08" w:rsidRPr="004154CC" w:rsidRDefault="00CF2A08" w:rsidP="004C1B10">
      <w:pPr>
        <w:pageBreakBefore/>
        <w:widowControl/>
        <w:tabs>
          <w:tab w:val="left" w:pos="1134"/>
          <w:tab w:val="left" w:pos="9639"/>
        </w:tabs>
        <w:suppressAutoHyphens/>
        <w:autoSpaceDE/>
        <w:autoSpaceDN/>
        <w:spacing w:before="240"/>
        <w:ind w:left="284" w:right="686"/>
        <w:jc w:val="both"/>
        <w:rPr>
          <w:rFonts w:asciiTheme="minorHAnsi" w:eastAsia="Lucida Sans Unicode" w:hAnsiTheme="minorHAnsi" w:cs="Calibri"/>
          <w:spacing w:val="400"/>
          <w:sz w:val="36"/>
          <w:szCs w:val="36"/>
          <w:lang w:val="pt-BR" w:eastAsia="ar-SA"/>
          <w14:shadow w14:blurRad="50800" w14:dist="38100" w14:dir="2700000" w14:sx="100000" w14:sy="100000" w14:kx="0" w14:ky="0" w14:algn="tl">
            <w14:srgbClr w14:val="000000">
              <w14:alpha w14:val="60000"/>
            </w14:srgbClr>
          </w14:shadow>
        </w:rPr>
      </w:pPr>
      <w:r w:rsidRPr="004154CC">
        <w:rPr>
          <w:rFonts w:asciiTheme="minorHAnsi" w:eastAsia="Lucida Sans Unicode" w:hAnsiTheme="minorHAnsi" w:cs="Calibri"/>
          <w:spacing w:val="400"/>
          <w:sz w:val="36"/>
          <w:szCs w:val="36"/>
          <w:lang w:val="pt-BR" w:eastAsia="ar-SA"/>
          <w14:shadow w14:blurRad="50800" w14:dist="38100" w14:dir="2700000" w14:sx="100000" w14:sy="100000" w14:kx="0" w14:ky="0" w14:algn="tl">
            <w14:srgbClr w14:val="000000">
              <w14:alpha w14:val="60000"/>
            </w14:srgbClr>
          </w14:shadow>
        </w:rPr>
        <w:lastRenderedPageBreak/>
        <w:t>EDITAL</w:t>
      </w:r>
    </w:p>
    <w:p w14:paraId="2BAC7341" w14:textId="77777777" w:rsidR="00CF2A08" w:rsidRPr="00CF2A08" w:rsidRDefault="00CF2A08" w:rsidP="004C1B10">
      <w:pPr>
        <w:widowControl/>
        <w:tabs>
          <w:tab w:val="left" w:pos="1134"/>
          <w:tab w:val="left" w:pos="9639"/>
        </w:tabs>
        <w:autoSpaceDE/>
        <w:autoSpaceDN/>
        <w:ind w:left="284" w:right="687"/>
        <w:jc w:val="both"/>
        <w:rPr>
          <w:rFonts w:asciiTheme="minorHAnsi" w:eastAsia="Times New Roman" w:hAnsiTheme="minorHAnsi" w:cs="Times New Roman"/>
          <w:b/>
          <w:color w:val="000000"/>
          <w:sz w:val="24"/>
          <w:szCs w:val="24"/>
          <w:lang w:val="pt-BR" w:eastAsia="pt-BR"/>
        </w:rPr>
      </w:pPr>
    </w:p>
    <w:p w14:paraId="11CE4581" w14:textId="1720DA85" w:rsidR="00CF2A08" w:rsidRPr="00D60DB3" w:rsidRDefault="00CF2A08" w:rsidP="004C1B10">
      <w:pPr>
        <w:widowControl/>
        <w:tabs>
          <w:tab w:val="left" w:pos="1134"/>
          <w:tab w:val="left" w:pos="9639"/>
        </w:tabs>
        <w:autoSpaceDE/>
        <w:autoSpaceDN/>
        <w:ind w:left="284" w:right="687"/>
        <w:jc w:val="both"/>
        <w:rPr>
          <w:rFonts w:asciiTheme="minorHAnsi" w:eastAsia="Times New Roman" w:hAnsiTheme="minorHAnsi" w:cs="Times New Roman"/>
          <w:b/>
          <w:color w:val="000000"/>
          <w:sz w:val="24"/>
          <w:szCs w:val="24"/>
          <w:lang w:val="pt-BR" w:eastAsia="pt-BR"/>
        </w:rPr>
      </w:pPr>
      <w:r w:rsidRPr="00D60DB3">
        <w:rPr>
          <w:rFonts w:asciiTheme="minorHAnsi" w:eastAsia="Times New Roman" w:hAnsiTheme="minorHAnsi" w:cs="Times New Roman"/>
          <w:b/>
          <w:color w:val="000000"/>
          <w:sz w:val="24"/>
          <w:szCs w:val="24"/>
          <w:lang w:val="pt-BR" w:eastAsia="pt-BR"/>
        </w:rPr>
        <w:t xml:space="preserve">PREGÃO ELETRÔNICO Nº </w:t>
      </w:r>
      <w:r w:rsidR="0074103B">
        <w:rPr>
          <w:rFonts w:asciiTheme="minorHAnsi" w:eastAsia="Times New Roman" w:hAnsiTheme="minorHAnsi" w:cs="Times New Roman"/>
          <w:b/>
          <w:color w:val="000000"/>
          <w:sz w:val="24"/>
          <w:szCs w:val="24"/>
          <w:lang w:val="pt-BR" w:eastAsia="pt-BR"/>
        </w:rPr>
        <w:t>117</w:t>
      </w:r>
      <w:r w:rsidR="0073658C">
        <w:rPr>
          <w:rFonts w:asciiTheme="minorHAnsi" w:eastAsia="Times New Roman" w:hAnsiTheme="minorHAnsi" w:cs="Times New Roman"/>
          <w:b/>
          <w:color w:val="000000"/>
          <w:sz w:val="24"/>
          <w:szCs w:val="24"/>
          <w:lang w:val="pt-BR" w:eastAsia="pt-BR"/>
        </w:rPr>
        <w:t>/202</w:t>
      </w:r>
      <w:r w:rsidR="00CF2C0D">
        <w:rPr>
          <w:rFonts w:asciiTheme="minorHAnsi" w:eastAsia="Times New Roman" w:hAnsiTheme="minorHAnsi" w:cs="Times New Roman"/>
          <w:b/>
          <w:color w:val="000000"/>
          <w:sz w:val="24"/>
          <w:szCs w:val="24"/>
          <w:lang w:val="pt-BR" w:eastAsia="pt-BR"/>
        </w:rPr>
        <w:t>5</w:t>
      </w:r>
    </w:p>
    <w:p w14:paraId="314D24E1" w14:textId="77777777" w:rsidR="00CF2A08" w:rsidRPr="00D60DB3" w:rsidRDefault="00CF2A08" w:rsidP="004C1B10">
      <w:pPr>
        <w:widowControl/>
        <w:tabs>
          <w:tab w:val="left" w:pos="1134"/>
          <w:tab w:val="left" w:pos="9639"/>
        </w:tabs>
        <w:autoSpaceDE/>
        <w:autoSpaceDN/>
        <w:ind w:left="284" w:right="687"/>
        <w:jc w:val="both"/>
        <w:rPr>
          <w:rFonts w:asciiTheme="minorHAnsi" w:eastAsia="Times New Roman" w:hAnsiTheme="minorHAnsi" w:cs="Times New Roman"/>
          <w:color w:val="000000"/>
          <w:sz w:val="24"/>
          <w:szCs w:val="24"/>
          <w:lang w:val="pt-BR" w:eastAsia="pt-BR"/>
        </w:rPr>
      </w:pPr>
      <w:r w:rsidRPr="00D60DB3">
        <w:rPr>
          <w:rFonts w:asciiTheme="minorHAnsi" w:eastAsia="Times New Roman" w:hAnsiTheme="minorHAnsi" w:cs="Times New Roman"/>
          <w:color w:val="000000"/>
          <w:sz w:val="24"/>
          <w:szCs w:val="24"/>
          <w:lang w:val="pt-BR" w:eastAsia="pt-BR"/>
        </w:rPr>
        <w:t xml:space="preserve">                                                                                                                                                                                                                                                                                                                                                                                                                                                                                                                                                                                                                                                                                                                                                                                                                                                                                                                                                                                                                                                                                                                                                                                                                                                                                                                                                                                                                                                                                                                                                                                                                                                                                                                                                                                                                                                                                                                                                                                                                                                                                                                                                                                                                                                                                                                                                                                                                                                                                                                                                                                                                                                                                                                                                                                                                                                                                                                                                </w:t>
      </w:r>
    </w:p>
    <w:p w14:paraId="778C9C5C" w14:textId="77777777" w:rsidR="00E27B91" w:rsidRPr="00D60DB3" w:rsidRDefault="00E27B91" w:rsidP="004A4D04">
      <w:pPr>
        <w:widowControl/>
        <w:tabs>
          <w:tab w:val="left" w:pos="1134"/>
          <w:tab w:val="center" w:pos="4777"/>
          <w:tab w:val="left" w:pos="9639"/>
        </w:tabs>
        <w:autoSpaceDE/>
        <w:autoSpaceDN/>
        <w:spacing w:line="360" w:lineRule="auto"/>
        <w:ind w:left="284" w:right="687"/>
        <w:jc w:val="both"/>
        <w:rPr>
          <w:rFonts w:asciiTheme="minorHAnsi" w:eastAsia="Times New Roman" w:hAnsiTheme="minorHAnsi" w:cs="Times New Roman"/>
          <w:color w:val="000000"/>
          <w:sz w:val="24"/>
          <w:szCs w:val="24"/>
          <w:lang w:val="pt-BR" w:eastAsia="pt-BR"/>
        </w:rPr>
      </w:pPr>
      <w:r w:rsidRPr="00D60DB3">
        <w:rPr>
          <w:rFonts w:asciiTheme="minorHAnsi" w:eastAsia="Times New Roman" w:hAnsiTheme="minorHAnsi" w:cs="Times New Roman"/>
          <w:b/>
          <w:color w:val="000000"/>
          <w:sz w:val="24"/>
          <w:szCs w:val="24"/>
          <w:u w:val="single" w:color="000000"/>
          <w:lang w:val="pt-BR" w:eastAsia="pt-BR"/>
        </w:rPr>
        <w:t>ÓRGÃO RESPONSÁVEL:</w:t>
      </w:r>
      <w:r w:rsidRPr="00D60DB3">
        <w:rPr>
          <w:rFonts w:asciiTheme="minorHAnsi" w:eastAsia="Times New Roman" w:hAnsiTheme="minorHAnsi" w:cs="Times New Roman"/>
          <w:color w:val="000000"/>
          <w:sz w:val="24"/>
          <w:szCs w:val="24"/>
          <w:lang w:val="pt-BR" w:eastAsia="pt-BR"/>
        </w:rPr>
        <w:t xml:space="preserve"> Prefeitura Municipal de São Joaquim da Barra/SP </w:t>
      </w:r>
    </w:p>
    <w:p w14:paraId="68576058" w14:textId="2799255C" w:rsidR="00CF2A08" w:rsidRPr="00D60DB3" w:rsidRDefault="00CF2C0D" w:rsidP="004A4D04">
      <w:pPr>
        <w:widowControl/>
        <w:tabs>
          <w:tab w:val="left" w:pos="1134"/>
          <w:tab w:val="left" w:pos="9639"/>
        </w:tabs>
        <w:autoSpaceDE/>
        <w:autoSpaceDN/>
        <w:spacing w:line="360" w:lineRule="auto"/>
        <w:ind w:left="284" w:right="687"/>
        <w:jc w:val="both"/>
        <w:rPr>
          <w:rFonts w:asciiTheme="minorHAnsi" w:eastAsia="Times New Roman" w:hAnsiTheme="minorHAnsi" w:cs="Times New Roman"/>
          <w:color w:val="000000"/>
          <w:sz w:val="24"/>
          <w:szCs w:val="24"/>
          <w:lang w:val="pt-BR" w:eastAsia="pt-BR"/>
        </w:rPr>
      </w:pPr>
      <w:r>
        <w:rPr>
          <w:rFonts w:asciiTheme="minorHAnsi" w:eastAsia="Times New Roman" w:hAnsiTheme="minorHAnsi" w:cs="Times New Roman"/>
          <w:b/>
          <w:color w:val="000000"/>
          <w:sz w:val="24"/>
          <w:szCs w:val="24"/>
          <w:u w:val="single" w:color="000000"/>
          <w:lang w:val="pt-BR" w:eastAsia="pt-BR"/>
        </w:rPr>
        <w:t>DEPARTAMENTO</w:t>
      </w:r>
      <w:r w:rsidR="00CF2A08" w:rsidRPr="00D60DB3">
        <w:rPr>
          <w:rFonts w:asciiTheme="minorHAnsi" w:eastAsia="Times New Roman" w:hAnsiTheme="minorHAnsi" w:cs="Times New Roman"/>
          <w:b/>
          <w:color w:val="000000"/>
          <w:sz w:val="24"/>
          <w:szCs w:val="24"/>
          <w:u w:val="single" w:color="000000"/>
          <w:lang w:val="pt-BR" w:eastAsia="pt-BR"/>
        </w:rPr>
        <w:t xml:space="preserve"> INTERESSADO:</w:t>
      </w:r>
      <w:r w:rsidR="00CF2A08" w:rsidRPr="00D60DB3">
        <w:rPr>
          <w:rFonts w:asciiTheme="minorHAnsi" w:eastAsia="Times New Roman" w:hAnsiTheme="minorHAnsi" w:cs="Times New Roman"/>
          <w:b/>
          <w:color w:val="000000"/>
          <w:sz w:val="24"/>
          <w:szCs w:val="24"/>
          <w:lang w:val="pt-BR" w:eastAsia="pt-BR"/>
        </w:rPr>
        <w:t xml:space="preserve"> </w:t>
      </w:r>
      <w:r w:rsidR="00CF2A08" w:rsidRPr="00D60DB3">
        <w:rPr>
          <w:rFonts w:asciiTheme="minorHAnsi" w:eastAsia="Times New Roman" w:hAnsiTheme="minorHAnsi" w:cs="Times New Roman"/>
          <w:color w:val="000000"/>
          <w:sz w:val="24"/>
          <w:szCs w:val="24"/>
          <w:lang w:val="pt-BR" w:eastAsia="pt-BR"/>
        </w:rPr>
        <w:t xml:space="preserve">Departamento </w:t>
      </w:r>
      <w:r w:rsidR="00C76266">
        <w:rPr>
          <w:rFonts w:asciiTheme="minorHAnsi" w:eastAsia="Times New Roman" w:hAnsiTheme="minorHAnsi" w:cs="Times New Roman"/>
          <w:color w:val="000000"/>
          <w:sz w:val="24"/>
          <w:szCs w:val="24"/>
          <w:lang w:val="pt-BR" w:eastAsia="pt-BR"/>
        </w:rPr>
        <w:t xml:space="preserve">Municipal de </w:t>
      </w:r>
      <w:r w:rsidR="006C077F">
        <w:rPr>
          <w:rFonts w:asciiTheme="minorHAnsi" w:eastAsia="Times New Roman" w:hAnsiTheme="minorHAnsi" w:cs="Times New Roman"/>
          <w:color w:val="000000"/>
          <w:sz w:val="24"/>
          <w:szCs w:val="24"/>
          <w:lang w:val="pt-BR" w:eastAsia="pt-BR"/>
        </w:rPr>
        <w:t>Desenvolvimento Social</w:t>
      </w:r>
      <w:r w:rsidR="0033064C">
        <w:rPr>
          <w:rFonts w:asciiTheme="minorHAnsi" w:eastAsia="Times New Roman" w:hAnsiTheme="minorHAnsi" w:cs="Times New Roman"/>
          <w:color w:val="000000"/>
          <w:sz w:val="24"/>
          <w:szCs w:val="24"/>
          <w:lang w:val="pt-BR" w:eastAsia="pt-BR"/>
        </w:rPr>
        <w:t>.</w:t>
      </w:r>
      <w:r w:rsidR="00C76266">
        <w:rPr>
          <w:rFonts w:asciiTheme="minorHAnsi" w:eastAsia="Times New Roman" w:hAnsiTheme="minorHAnsi" w:cs="Times New Roman"/>
          <w:color w:val="000000"/>
          <w:sz w:val="24"/>
          <w:szCs w:val="24"/>
          <w:lang w:val="pt-BR" w:eastAsia="pt-BR"/>
        </w:rPr>
        <w:t xml:space="preserve"> </w:t>
      </w:r>
    </w:p>
    <w:p w14:paraId="7B17F199" w14:textId="77777777" w:rsidR="00CF2A08" w:rsidRPr="00D60DB3" w:rsidRDefault="00CF2A08" w:rsidP="004A4D04">
      <w:pPr>
        <w:widowControl/>
        <w:tabs>
          <w:tab w:val="left" w:pos="1134"/>
          <w:tab w:val="center" w:pos="2977"/>
          <w:tab w:val="left" w:pos="9639"/>
        </w:tabs>
        <w:autoSpaceDE/>
        <w:autoSpaceDN/>
        <w:spacing w:line="360" w:lineRule="auto"/>
        <w:ind w:left="284" w:right="687"/>
        <w:jc w:val="both"/>
        <w:rPr>
          <w:rFonts w:asciiTheme="minorHAnsi" w:eastAsia="Times New Roman" w:hAnsiTheme="minorHAnsi" w:cs="Times New Roman"/>
          <w:color w:val="000000"/>
          <w:sz w:val="24"/>
          <w:szCs w:val="24"/>
          <w:lang w:val="pt-BR" w:eastAsia="pt-BR"/>
        </w:rPr>
      </w:pPr>
      <w:r w:rsidRPr="00D60DB3">
        <w:rPr>
          <w:rFonts w:asciiTheme="minorHAnsi" w:eastAsia="Times New Roman" w:hAnsiTheme="minorHAnsi" w:cs="Times New Roman"/>
          <w:b/>
          <w:color w:val="000000"/>
          <w:sz w:val="24"/>
          <w:szCs w:val="24"/>
          <w:u w:val="single" w:color="000000"/>
          <w:lang w:val="pt-BR" w:eastAsia="pt-BR"/>
        </w:rPr>
        <w:t>MODALIDADE:</w:t>
      </w:r>
      <w:r w:rsidRPr="00D60DB3">
        <w:rPr>
          <w:rFonts w:asciiTheme="minorHAnsi" w:eastAsia="Times New Roman" w:hAnsiTheme="minorHAnsi" w:cs="Times New Roman"/>
          <w:color w:val="000000"/>
          <w:sz w:val="24"/>
          <w:szCs w:val="24"/>
          <w:lang w:val="pt-BR" w:eastAsia="pt-BR"/>
        </w:rPr>
        <w:t xml:space="preserve"> Pregão Eletrônico</w:t>
      </w:r>
    </w:p>
    <w:p w14:paraId="609C6E6B" w14:textId="77777777" w:rsidR="00E4408D" w:rsidRPr="00D60DB3" w:rsidRDefault="00E4408D" w:rsidP="004A4D04">
      <w:pPr>
        <w:tabs>
          <w:tab w:val="left" w:pos="1134"/>
          <w:tab w:val="left" w:pos="9639"/>
        </w:tabs>
        <w:spacing w:line="360" w:lineRule="auto"/>
        <w:ind w:left="284" w:right="687"/>
        <w:jc w:val="both"/>
        <w:rPr>
          <w:rFonts w:asciiTheme="minorHAnsi" w:hAnsiTheme="minorHAnsi"/>
          <w:sz w:val="24"/>
          <w:szCs w:val="24"/>
        </w:rPr>
      </w:pPr>
      <w:r w:rsidRPr="00D60DB3">
        <w:rPr>
          <w:rFonts w:asciiTheme="minorHAnsi" w:hAnsiTheme="minorHAnsi"/>
          <w:b/>
          <w:sz w:val="24"/>
          <w:szCs w:val="24"/>
          <w:u w:val="single"/>
        </w:rPr>
        <w:t>MODO</w:t>
      </w:r>
      <w:r w:rsidRPr="00D60DB3">
        <w:rPr>
          <w:rFonts w:asciiTheme="minorHAnsi" w:hAnsiTheme="minorHAnsi"/>
          <w:b/>
          <w:spacing w:val="-1"/>
          <w:sz w:val="24"/>
          <w:szCs w:val="24"/>
          <w:u w:val="single"/>
        </w:rPr>
        <w:t xml:space="preserve"> </w:t>
      </w:r>
      <w:r w:rsidRPr="00D60DB3">
        <w:rPr>
          <w:rFonts w:asciiTheme="minorHAnsi" w:hAnsiTheme="minorHAnsi"/>
          <w:b/>
          <w:sz w:val="24"/>
          <w:szCs w:val="24"/>
          <w:u w:val="single"/>
        </w:rPr>
        <w:t>DE DISPUTA:</w:t>
      </w:r>
      <w:r w:rsidRPr="00D60DB3">
        <w:rPr>
          <w:rFonts w:asciiTheme="minorHAnsi" w:hAnsiTheme="minorHAnsi"/>
          <w:b/>
          <w:sz w:val="24"/>
          <w:szCs w:val="24"/>
        </w:rPr>
        <w:t xml:space="preserve"> </w:t>
      </w:r>
      <w:r w:rsidRPr="00D60DB3">
        <w:rPr>
          <w:rFonts w:asciiTheme="minorHAnsi" w:hAnsiTheme="minorHAnsi"/>
          <w:sz w:val="24"/>
          <w:szCs w:val="24"/>
        </w:rPr>
        <w:t>Aberto</w:t>
      </w:r>
    </w:p>
    <w:p w14:paraId="6C44F82D" w14:textId="77777777" w:rsidR="005E5AB0" w:rsidRPr="00D60DB3" w:rsidRDefault="00E4408D" w:rsidP="004A4D04">
      <w:pPr>
        <w:pStyle w:val="Ttulo1"/>
        <w:tabs>
          <w:tab w:val="left" w:pos="1134"/>
          <w:tab w:val="left" w:pos="9639"/>
        </w:tabs>
        <w:spacing w:before="0" w:line="360" w:lineRule="auto"/>
        <w:ind w:left="284" w:right="687"/>
        <w:jc w:val="both"/>
        <w:rPr>
          <w:rFonts w:asciiTheme="minorHAnsi" w:hAnsiTheme="minorHAnsi"/>
          <w:color w:val="000080"/>
          <w:u w:val="single"/>
          <w:lang w:val="pt-BR"/>
        </w:rPr>
      </w:pPr>
      <w:r w:rsidRPr="00D60DB3">
        <w:rPr>
          <w:rFonts w:asciiTheme="minorHAnsi" w:hAnsiTheme="minorHAnsi"/>
          <w:u w:val="single"/>
        </w:rPr>
        <w:t>PLATAFORMA</w:t>
      </w:r>
      <w:r w:rsidRPr="00D60DB3">
        <w:rPr>
          <w:rFonts w:asciiTheme="minorHAnsi" w:hAnsiTheme="minorHAnsi"/>
          <w:spacing w:val="-2"/>
          <w:u w:val="single"/>
        </w:rPr>
        <w:t xml:space="preserve"> </w:t>
      </w:r>
      <w:r w:rsidRPr="00D60DB3">
        <w:rPr>
          <w:rFonts w:asciiTheme="minorHAnsi" w:hAnsiTheme="minorHAnsi"/>
          <w:u w:val="single"/>
        </w:rPr>
        <w:t>DE</w:t>
      </w:r>
      <w:r w:rsidRPr="00D60DB3">
        <w:rPr>
          <w:rFonts w:asciiTheme="minorHAnsi" w:hAnsiTheme="minorHAnsi"/>
          <w:spacing w:val="-1"/>
          <w:u w:val="single"/>
        </w:rPr>
        <w:t xml:space="preserve"> </w:t>
      </w:r>
      <w:r w:rsidRPr="00D60DB3">
        <w:rPr>
          <w:rFonts w:asciiTheme="minorHAnsi" w:hAnsiTheme="minorHAnsi"/>
          <w:u w:val="single"/>
        </w:rPr>
        <w:t>DISPUTA</w:t>
      </w:r>
      <w:r w:rsidRPr="00D60DB3">
        <w:rPr>
          <w:rFonts w:asciiTheme="minorHAnsi" w:hAnsiTheme="minorHAnsi"/>
        </w:rPr>
        <w:t xml:space="preserve">: </w:t>
      </w:r>
      <w:r w:rsidRPr="00D60DB3">
        <w:rPr>
          <w:rFonts w:asciiTheme="minorHAnsi" w:hAnsiTheme="minorHAnsi"/>
          <w:b w:val="0"/>
          <w:lang w:val="pt-BR"/>
        </w:rPr>
        <w:t>BLL</w:t>
      </w:r>
      <w:r w:rsidRPr="00D60DB3">
        <w:rPr>
          <w:rFonts w:asciiTheme="minorHAnsi" w:hAnsiTheme="minorHAnsi"/>
          <w:b w:val="0"/>
          <w:spacing w:val="-2"/>
          <w:lang w:val="pt-BR"/>
        </w:rPr>
        <w:t xml:space="preserve"> </w:t>
      </w:r>
      <w:r w:rsidRPr="00D60DB3">
        <w:rPr>
          <w:rFonts w:asciiTheme="minorHAnsi" w:hAnsiTheme="minorHAnsi"/>
          <w:b w:val="0"/>
          <w:lang w:val="pt-BR"/>
        </w:rPr>
        <w:t>COMPRAS</w:t>
      </w:r>
      <w:r w:rsidR="00734F83" w:rsidRPr="00D60DB3">
        <w:rPr>
          <w:rFonts w:asciiTheme="minorHAnsi" w:hAnsiTheme="minorHAnsi"/>
          <w:b w:val="0"/>
          <w:lang w:val="pt-BR"/>
        </w:rPr>
        <w:t xml:space="preserve"> </w:t>
      </w:r>
      <w:hyperlink r:id="rId10" w:history="1">
        <w:r w:rsidR="00734F83" w:rsidRPr="00D60DB3">
          <w:rPr>
            <w:rStyle w:val="Hyperlink"/>
            <w:rFonts w:asciiTheme="minorHAnsi" w:hAnsiTheme="minorHAnsi"/>
            <w:lang w:val="pt-BR"/>
          </w:rPr>
          <w:t>https://bllcompras.com/Home/Login</w:t>
        </w:r>
      </w:hyperlink>
    </w:p>
    <w:p w14:paraId="2CF1D979" w14:textId="77777777" w:rsidR="00CF2A08" w:rsidRPr="00D60DB3" w:rsidRDefault="00CF2A08" w:rsidP="004A4D04">
      <w:pPr>
        <w:widowControl/>
        <w:tabs>
          <w:tab w:val="left" w:pos="1134"/>
          <w:tab w:val="center" w:pos="3091"/>
          <w:tab w:val="left" w:pos="9639"/>
        </w:tabs>
        <w:autoSpaceDE/>
        <w:autoSpaceDN/>
        <w:spacing w:line="360" w:lineRule="auto"/>
        <w:ind w:left="284" w:right="687"/>
        <w:jc w:val="both"/>
        <w:rPr>
          <w:rFonts w:asciiTheme="minorHAnsi" w:eastAsia="Times New Roman" w:hAnsiTheme="minorHAnsi" w:cs="Times New Roman"/>
          <w:color w:val="FF0000"/>
          <w:sz w:val="24"/>
          <w:szCs w:val="24"/>
          <w:lang w:val="pt-BR" w:eastAsia="pt-BR"/>
        </w:rPr>
      </w:pPr>
      <w:r w:rsidRPr="00D60DB3">
        <w:rPr>
          <w:rFonts w:asciiTheme="minorHAnsi" w:eastAsia="Times New Roman" w:hAnsiTheme="minorHAnsi" w:cs="Times New Roman"/>
          <w:b/>
          <w:color w:val="000000"/>
          <w:sz w:val="24"/>
          <w:szCs w:val="24"/>
          <w:u w:val="single" w:color="000000"/>
          <w:lang w:val="pt-BR" w:eastAsia="pt-BR"/>
        </w:rPr>
        <w:t>TIPO DE LICITAÇÃO:</w:t>
      </w:r>
      <w:r w:rsidRPr="00D60DB3">
        <w:rPr>
          <w:rFonts w:asciiTheme="minorHAnsi" w:eastAsia="Times New Roman" w:hAnsiTheme="minorHAnsi" w:cs="Times New Roman"/>
          <w:color w:val="000000"/>
          <w:sz w:val="24"/>
          <w:szCs w:val="24"/>
          <w:lang w:val="pt-BR" w:eastAsia="pt-BR"/>
        </w:rPr>
        <w:t xml:space="preserve"> </w:t>
      </w:r>
      <w:r w:rsidR="001E363D" w:rsidRPr="00FA21BE">
        <w:rPr>
          <w:rFonts w:asciiTheme="minorHAnsi" w:eastAsia="Times New Roman" w:hAnsiTheme="minorHAnsi" w:cs="Times New Roman"/>
          <w:sz w:val="24"/>
          <w:szCs w:val="24"/>
          <w:lang w:val="pt-BR" w:eastAsia="pt-BR"/>
        </w:rPr>
        <w:t xml:space="preserve">Menor </w:t>
      </w:r>
      <w:r w:rsidR="001D277D" w:rsidRPr="00FA21BE">
        <w:rPr>
          <w:rFonts w:asciiTheme="minorHAnsi" w:eastAsia="Times New Roman" w:hAnsiTheme="minorHAnsi" w:cs="Times New Roman"/>
          <w:sz w:val="24"/>
          <w:szCs w:val="24"/>
          <w:lang w:val="pt-BR" w:eastAsia="pt-BR"/>
        </w:rPr>
        <w:t xml:space="preserve">Valor </w:t>
      </w:r>
      <w:r w:rsidR="003F5860" w:rsidRPr="00FA21BE">
        <w:rPr>
          <w:rFonts w:asciiTheme="minorHAnsi" w:eastAsia="Times New Roman" w:hAnsiTheme="minorHAnsi" w:cs="Times New Roman"/>
          <w:sz w:val="24"/>
          <w:szCs w:val="24"/>
          <w:lang w:val="pt-BR" w:eastAsia="pt-BR"/>
        </w:rPr>
        <w:t>Global.</w:t>
      </w:r>
    </w:p>
    <w:p w14:paraId="5530CC00" w14:textId="77777777" w:rsidR="00CF2A08" w:rsidRPr="00D60DB3" w:rsidRDefault="00CF2A08" w:rsidP="004A4D04">
      <w:pPr>
        <w:widowControl/>
        <w:tabs>
          <w:tab w:val="left" w:pos="1134"/>
          <w:tab w:val="center" w:pos="3091"/>
          <w:tab w:val="left" w:pos="9639"/>
        </w:tabs>
        <w:autoSpaceDE/>
        <w:autoSpaceDN/>
        <w:spacing w:line="360" w:lineRule="auto"/>
        <w:ind w:left="284" w:right="687"/>
        <w:jc w:val="both"/>
        <w:rPr>
          <w:rFonts w:asciiTheme="minorHAnsi" w:eastAsia="Times New Roman" w:hAnsiTheme="minorHAnsi" w:cs="Times New Roman"/>
          <w:color w:val="000000"/>
          <w:sz w:val="24"/>
          <w:szCs w:val="24"/>
          <w:lang w:val="pt-BR" w:eastAsia="pt-BR"/>
        </w:rPr>
      </w:pPr>
      <w:r w:rsidRPr="00D60DB3">
        <w:rPr>
          <w:rFonts w:asciiTheme="minorHAnsi" w:eastAsia="Times New Roman" w:hAnsiTheme="minorHAnsi" w:cs="Times New Roman"/>
          <w:b/>
          <w:color w:val="000000"/>
          <w:sz w:val="24"/>
          <w:szCs w:val="24"/>
          <w:u w:val="single" w:color="000000"/>
          <w:lang w:val="pt-BR" w:eastAsia="pt-BR"/>
        </w:rPr>
        <w:t>PRAZO DE VIGÊNCIA:</w:t>
      </w:r>
      <w:r w:rsidRPr="00D60DB3">
        <w:rPr>
          <w:rFonts w:asciiTheme="minorHAnsi" w:eastAsia="Times New Roman" w:hAnsiTheme="minorHAnsi" w:cs="Times New Roman"/>
          <w:color w:val="000000"/>
          <w:sz w:val="24"/>
          <w:szCs w:val="24"/>
          <w:lang w:val="pt-BR" w:eastAsia="pt-BR"/>
        </w:rPr>
        <w:t xml:space="preserve"> O prazo de vigência será de 12 (doze) meses</w:t>
      </w:r>
    </w:p>
    <w:p w14:paraId="4C0EFC0F" w14:textId="77777777" w:rsidR="00CF2A08" w:rsidRPr="00D60DB3" w:rsidRDefault="00CF2A08" w:rsidP="004A4D04">
      <w:pPr>
        <w:widowControl/>
        <w:tabs>
          <w:tab w:val="left" w:pos="1134"/>
          <w:tab w:val="center" w:pos="3091"/>
          <w:tab w:val="left" w:pos="9639"/>
        </w:tabs>
        <w:autoSpaceDE/>
        <w:autoSpaceDN/>
        <w:spacing w:line="360" w:lineRule="auto"/>
        <w:ind w:left="284" w:right="687"/>
        <w:jc w:val="both"/>
        <w:rPr>
          <w:rFonts w:asciiTheme="minorHAnsi" w:eastAsia="Times New Roman" w:hAnsiTheme="minorHAnsi" w:cs="Times New Roman"/>
          <w:color w:val="000000"/>
          <w:sz w:val="24"/>
          <w:szCs w:val="24"/>
          <w:lang w:val="pt-BR" w:eastAsia="pt-BR"/>
        </w:rPr>
      </w:pPr>
      <w:r w:rsidRPr="00D60DB3">
        <w:rPr>
          <w:rFonts w:asciiTheme="minorHAnsi" w:eastAsia="Times New Roman" w:hAnsiTheme="minorHAnsi" w:cs="Times New Roman"/>
          <w:b/>
          <w:color w:val="000000"/>
          <w:sz w:val="24"/>
          <w:szCs w:val="24"/>
          <w:u w:val="single"/>
          <w:lang w:val="pt-BR" w:eastAsia="pt-BR"/>
        </w:rPr>
        <w:t>CONDIÇÕES DE ENTREGA:</w:t>
      </w:r>
      <w:r w:rsidRPr="00D60DB3">
        <w:rPr>
          <w:rFonts w:asciiTheme="minorHAnsi" w:eastAsia="Times New Roman" w:hAnsiTheme="minorHAnsi" w:cs="Times New Roman"/>
          <w:color w:val="000000"/>
          <w:sz w:val="24"/>
          <w:szCs w:val="24"/>
          <w:lang w:val="pt-BR" w:eastAsia="pt-BR"/>
        </w:rPr>
        <w:t xml:space="preserve"> </w:t>
      </w:r>
      <w:r w:rsidRPr="006E4144">
        <w:rPr>
          <w:rFonts w:asciiTheme="minorHAnsi" w:eastAsia="Times New Roman" w:hAnsiTheme="minorHAnsi" w:cs="Times New Roman"/>
          <w:b/>
          <w:bCs/>
          <w:color w:val="000000"/>
          <w:sz w:val="24"/>
          <w:szCs w:val="24"/>
          <w:lang w:val="pt-BR" w:eastAsia="pt-BR"/>
        </w:rPr>
        <w:t>PARCELADA</w:t>
      </w:r>
      <w:r w:rsidRPr="00D60DB3">
        <w:rPr>
          <w:rFonts w:asciiTheme="minorHAnsi" w:eastAsia="Times New Roman" w:hAnsiTheme="minorHAnsi" w:cs="Times New Roman"/>
          <w:color w:val="000000"/>
          <w:sz w:val="24"/>
          <w:szCs w:val="24"/>
          <w:lang w:val="pt-BR" w:eastAsia="pt-BR"/>
        </w:rPr>
        <w:t>, de acordo com a necessidade do Município/Contratante.</w:t>
      </w:r>
    </w:p>
    <w:p w14:paraId="75E8A00A" w14:textId="77777777" w:rsidR="00CF2A08" w:rsidRPr="00861A92" w:rsidRDefault="00CF2A08" w:rsidP="004A4D04">
      <w:pPr>
        <w:tabs>
          <w:tab w:val="left" w:pos="1134"/>
          <w:tab w:val="left" w:pos="9639"/>
        </w:tabs>
        <w:spacing w:line="360" w:lineRule="auto"/>
        <w:ind w:left="284" w:right="687"/>
        <w:jc w:val="both"/>
        <w:rPr>
          <w:rFonts w:asciiTheme="minorHAnsi" w:eastAsia="Lucida Sans Unicode" w:hAnsiTheme="minorHAnsi" w:cstheme="minorHAnsi"/>
          <w:sz w:val="24"/>
          <w:szCs w:val="24"/>
          <w:lang w:val="pt-BR"/>
        </w:rPr>
      </w:pPr>
      <w:r w:rsidRPr="0033064C">
        <w:rPr>
          <w:rFonts w:asciiTheme="minorHAnsi" w:hAnsiTheme="minorHAnsi" w:cstheme="minorHAnsi"/>
          <w:b/>
          <w:sz w:val="24"/>
          <w:szCs w:val="24"/>
          <w:u w:val="single"/>
        </w:rPr>
        <w:t>PRAZO PARA INÍCIO DOS SERVIÇOS</w:t>
      </w:r>
      <w:r w:rsidRPr="0033064C">
        <w:rPr>
          <w:rFonts w:asciiTheme="minorHAnsi" w:hAnsiTheme="minorHAnsi" w:cstheme="minorHAnsi"/>
          <w:sz w:val="24"/>
          <w:szCs w:val="24"/>
        </w:rPr>
        <w:t xml:space="preserve">: </w:t>
      </w:r>
      <w:r w:rsidR="00DF089A" w:rsidRPr="0033064C">
        <w:rPr>
          <w:rFonts w:asciiTheme="minorHAnsi" w:hAnsiTheme="minorHAnsi" w:cstheme="minorHAnsi"/>
          <w:sz w:val="24"/>
          <w:szCs w:val="24"/>
        </w:rPr>
        <w:t xml:space="preserve"> </w:t>
      </w:r>
      <w:r w:rsidR="00C243A7" w:rsidRPr="00FA21BE">
        <w:rPr>
          <w:rFonts w:asciiTheme="minorHAnsi" w:hAnsiTheme="minorHAnsi" w:cstheme="minorHAnsi"/>
          <w:sz w:val="24"/>
          <w:szCs w:val="24"/>
        </w:rPr>
        <w:t>O</w:t>
      </w:r>
      <w:r w:rsidR="00C243A7" w:rsidRPr="00FA21BE">
        <w:rPr>
          <w:rFonts w:asciiTheme="minorHAnsi" w:hAnsiTheme="minorHAnsi"/>
          <w:sz w:val="24"/>
          <w:szCs w:val="24"/>
        </w:rPr>
        <w:t xml:space="preserve"> prazo para início dos serviços </w:t>
      </w:r>
      <w:r w:rsidR="00DF089A" w:rsidRPr="00FA21BE">
        <w:rPr>
          <w:rFonts w:asciiTheme="minorHAnsi" w:hAnsiTheme="minorHAnsi"/>
          <w:sz w:val="24"/>
          <w:szCs w:val="24"/>
        </w:rPr>
        <w:t>ser</w:t>
      </w:r>
      <w:r w:rsidR="00C243A7" w:rsidRPr="00FA21BE">
        <w:rPr>
          <w:rFonts w:asciiTheme="minorHAnsi" w:hAnsiTheme="minorHAnsi"/>
          <w:sz w:val="24"/>
          <w:szCs w:val="24"/>
        </w:rPr>
        <w:t>á</w:t>
      </w:r>
      <w:r w:rsidR="00DF089A" w:rsidRPr="00FA21BE">
        <w:rPr>
          <w:rFonts w:asciiTheme="minorHAnsi" w:hAnsiTheme="minorHAnsi"/>
          <w:sz w:val="24"/>
          <w:szCs w:val="24"/>
        </w:rPr>
        <w:t xml:space="preserve"> previament</w:t>
      </w:r>
      <w:r w:rsidR="00943351" w:rsidRPr="00FA21BE">
        <w:rPr>
          <w:rFonts w:asciiTheme="minorHAnsi" w:hAnsiTheme="minorHAnsi"/>
          <w:sz w:val="24"/>
          <w:szCs w:val="24"/>
        </w:rPr>
        <w:t>e</w:t>
      </w:r>
      <w:r w:rsidR="00DF089A" w:rsidRPr="00FA21BE">
        <w:rPr>
          <w:rFonts w:asciiTheme="minorHAnsi" w:hAnsiTheme="minorHAnsi"/>
          <w:sz w:val="24"/>
          <w:szCs w:val="24"/>
        </w:rPr>
        <w:t xml:space="preserve"> informado pelo </w:t>
      </w:r>
      <w:r w:rsidR="00C243A7" w:rsidRPr="00FA21BE">
        <w:rPr>
          <w:rFonts w:asciiTheme="minorHAnsi" w:hAnsiTheme="minorHAnsi"/>
          <w:sz w:val="24"/>
          <w:szCs w:val="24"/>
        </w:rPr>
        <w:t>Departamento</w:t>
      </w:r>
      <w:r w:rsidR="00DF089A" w:rsidRPr="00FA21BE">
        <w:rPr>
          <w:rFonts w:asciiTheme="minorHAnsi" w:hAnsiTheme="minorHAnsi"/>
          <w:sz w:val="24"/>
          <w:szCs w:val="24"/>
        </w:rPr>
        <w:t xml:space="preserve"> </w:t>
      </w:r>
      <w:r w:rsidR="009A2AB1" w:rsidRPr="00FA21BE">
        <w:rPr>
          <w:rFonts w:asciiTheme="minorHAnsi" w:hAnsiTheme="minorHAnsi"/>
          <w:sz w:val="24"/>
          <w:szCs w:val="24"/>
        </w:rPr>
        <w:t>de Desenvolvimento Social</w:t>
      </w:r>
      <w:r w:rsidR="00DF089A" w:rsidRPr="00FA21BE">
        <w:rPr>
          <w:rFonts w:asciiTheme="minorHAnsi" w:hAnsiTheme="minorHAnsi"/>
          <w:sz w:val="24"/>
          <w:szCs w:val="24"/>
        </w:rPr>
        <w:t>, durante toda vigência do contrato.</w:t>
      </w:r>
      <w:r w:rsidR="00DF089A">
        <w:rPr>
          <w:rFonts w:asciiTheme="minorHAnsi" w:hAnsiTheme="minorHAnsi"/>
          <w:sz w:val="24"/>
          <w:szCs w:val="24"/>
        </w:rPr>
        <w:t xml:space="preserve"> </w:t>
      </w:r>
    </w:p>
    <w:p w14:paraId="487B01A1" w14:textId="77777777" w:rsidR="00CF2A08" w:rsidRPr="005E5AB0" w:rsidRDefault="00CF2A08" w:rsidP="004C1B10">
      <w:pPr>
        <w:widowControl/>
        <w:tabs>
          <w:tab w:val="left" w:pos="1134"/>
          <w:tab w:val="center" w:pos="3091"/>
          <w:tab w:val="left" w:pos="9639"/>
        </w:tabs>
        <w:autoSpaceDE/>
        <w:autoSpaceDN/>
        <w:ind w:left="284" w:right="687"/>
        <w:jc w:val="both"/>
        <w:rPr>
          <w:rFonts w:asciiTheme="minorHAnsi" w:eastAsia="Times New Roman" w:hAnsiTheme="minorHAnsi" w:cs="Times New Roman"/>
          <w:b/>
          <w:lang w:val="pt-BR" w:eastAsia="pt-BR"/>
        </w:rPr>
      </w:pPr>
      <w:r w:rsidRPr="005E5AB0">
        <w:rPr>
          <w:rFonts w:asciiTheme="minorHAnsi" w:eastAsia="Times New Roman" w:hAnsiTheme="minorHAnsi" w:cs="Times New Roman"/>
          <w:b/>
          <w:lang w:val="pt-BR" w:eastAsia="pt-BR"/>
        </w:rPr>
        <w:t xml:space="preserve">Valor mínimo de redução de lance: </w:t>
      </w:r>
      <w:r w:rsidRPr="00EA4D28">
        <w:rPr>
          <w:rFonts w:asciiTheme="minorHAnsi" w:eastAsia="Times New Roman" w:hAnsiTheme="minorHAnsi" w:cs="Times New Roman"/>
          <w:b/>
          <w:lang w:val="pt-BR" w:eastAsia="pt-BR"/>
        </w:rPr>
        <w:t xml:space="preserve">O índice em percentual será de 0,5% </w:t>
      </w:r>
      <w:r w:rsidRPr="00FA21BE">
        <w:rPr>
          <w:rFonts w:asciiTheme="minorHAnsi" w:eastAsia="Times New Roman" w:hAnsiTheme="minorHAnsi" w:cs="Times New Roman"/>
          <w:b/>
          <w:lang w:val="pt-BR" w:eastAsia="pt-BR"/>
        </w:rPr>
        <w:t xml:space="preserve">do valor </w:t>
      </w:r>
      <w:r w:rsidR="00C76266" w:rsidRPr="00FA21BE">
        <w:rPr>
          <w:rFonts w:asciiTheme="minorHAnsi" w:eastAsia="Times New Roman" w:hAnsiTheme="minorHAnsi" w:cs="Times New Roman"/>
          <w:b/>
          <w:lang w:val="pt-BR" w:eastAsia="pt-BR"/>
        </w:rPr>
        <w:t>global</w:t>
      </w:r>
      <w:r w:rsidRPr="00FA21BE">
        <w:rPr>
          <w:rFonts w:asciiTheme="minorHAnsi" w:eastAsia="Times New Roman" w:hAnsiTheme="minorHAnsi" w:cs="Times New Roman"/>
          <w:b/>
          <w:lang w:val="pt-BR" w:eastAsia="pt-BR"/>
        </w:rPr>
        <w:t>.</w:t>
      </w:r>
    </w:p>
    <w:p w14:paraId="31FA57EE" w14:textId="77777777" w:rsidR="00CF2A08" w:rsidRPr="00CF2A08" w:rsidRDefault="00CF2A08" w:rsidP="004C1B10">
      <w:pPr>
        <w:widowControl/>
        <w:tabs>
          <w:tab w:val="left" w:pos="1134"/>
          <w:tab w:val="center" w:pos="3091"/>
          <w:tab w:val="left" w:pos="9639"/>
        </w:tabs>
        <w:autoSpaceDE/>
        <w:autoSpaceDN/>
        <w:ind w:left="284" w:right="687"/>
        <w:jc w:val="both"/>
        <w:rPr>
          <w:rFonts w:asciiTheme="minorHAnsi" w:eastAsia="Times New Roman" w:hAnsiTheme="minorHAnsi" w:cs="Times New Roman"/>
          <w:sz w:val="24"/>
          <w:szCs w:val="24"/>
          <w:lang w:val="pt-BR" w:eastAsia="pt-BR"/>
        </w:rPr>
      </w:pPr>
    </w:p>
    <w:p w14:paraId="6C0C0227" w14:textId="77777777" w:rsidR="00CF2A08" w:rsidRPr="0057464A" w:rsidRDefault="00CF2A08" w:rsidP="004C1B10">
      <w:pPr>
        <w:widowControl/>
        <w:tabs>
          <w:tab w:val="left" w:pos="0"/>
          <w:tab w:val="left" w:pos="1134"/>
          <w:tab w:val="center" w:pos="3091"/>
          <w:tab w:val="left" w:pos="9639"/>
        </w:tabs>
        <w:autoSpaceDE/>
        <w:autoSpaceDN/>
        <w:ind w:left="284" w:right="687"/>
        <w:jc w:val="both"/>
        <w:rPr>
          <w:rFonts w:asciiTheme="minorHAnsi" w:eastAsia="Times New Roman" w:hAnsiTheme="minorHAnsi" w:cs="Times New Roman"/>
          <w:b/>
          <w:color w:val="000000"/>
          <w:sz w:val="24"/>
          <w:szCs w:val="24"/>
          <w:lang w:val="pt-BR" w:eastAsia="pt-BR"/>
        </w:rPr>
      </w:pPr>
      <w:r w:rsidRPr="0057464A">
        <w:rPr>
          <w:rFonts w:asciiTheme="minorHAnsi" w:eastAsia="Times New Roman" w:hAnsiTheme="minorHAnsi" w:cs="Times New Roman"/>
          <w:b/>
          <w:color w:val="000000"/>
          <w:sz w:val="24"/>
          <w:szCs w:val="24"/>
          <w:lang w:val="pt-BR" w:eastAsia="pt-BR"/>
        </w:rPr>
        <w:t xml:space="preserve">Valor total estimado do certame: </w:t>
      </w:r>
      <w:r w:rsidR="005845E7" w:rsidRPr="005845E7">
        <w:rPr>
          <w:rFonts w:asciiTheme="minorHAnsi" w:eastAsia="Times New Roman" w:hAnsiTheme="minorHAnsi" w:cs="Times New Roman"/>
          <w:b/>
          <w:color w:val="000000"/>
          <w:sz w:val="24"/>
          <w:szCs w:val="24"/>
          <w:lang w:val="pt-BR" w:eastAsia="pt-BR"/>
        </w:rPr>
        <w:t>R$</w:t>
      </w:r>
      <w:r w:rsidR="00696661">
        <w:rPr>
          <w:rFonts w:asciiTheme="minorHAnsi" w:eastAsia="Times New Roman" w:hAnsiTheme="minorHAnsi" w:cs="Times New Roman"/>
          <w:b/>
          <w:color w:val="000000"/>
          <w:sz w:val="24"/>
          <w:szCs w:val="24"/>
          <w:lang w:val="pt-BR" w:eastAsia="pt-BR"/>
        </w:rPr>
        <w:t xml:space="preserve"> </w:t>
      </w:r>
      <w:r w:rsidR="00C243A7">
        <w:rPr>
          <w:rFonts w:asciiTheme="minorHAnsi" w:eastAsia="Times New Roman" w:hAnsiTheme="minorHAnsi" w:cs="Times New Roman"/>
          <w:b/>
          <w:color w:val="000000"/>
          <w:sz w:val="24"/>
          <w:szCs w:val="24"/>
          <w:lang w:val="pt-BR" w:eastAsia="pt-BR"/>
        </w:rPr>
        <w:t>49</w:t>
      </w:r>
      <w:r w:rsidR="00696661">
        <w:rPr>
          <w:rFonts w:asciiTheme="minorHAnsi" w:eastAsia="Times New Roman" w:hAnsiTheme="minorHAnsi" w:cs="Times New Roman"/>
          <w:b/>
          <w:color w:val="000000"/>
          <w:sz w:val="24"/>
          <w:szCs w:val="24"/>
          <w:lang w:val="pt-BR" w:eastAsia="pt-BR"/>
        </w:rPr>
        <w:t>.800,00 (</w:t>
      </w:r>
      <w:r w:rsidR="00C243A7">
        <w:rPr>
          <w:rFonts w:asciiTheme="minorHAnsi" w:eastAsia="Times New Roman" w:hAnsiTheme="minorHAnsi" w:cs="Times New Roman"/>
          <w:b/>
          <w:color w:val="000000"/>
          <w:sz w:val="24"/>
          <w:szCs w:val="24"/>
          <w:lang w:val="pt-BR" w:eastAsia="pt-BR"/>
        </w:rPr>
        <w:t>QUARENTA E NOVE MIL E OITOCENTOS REAIS).</w:t>
      </w:r>
    </w:p>
    <w:p w14:paraId="23BB70F4" w14:textId="77777777" w:rsidR="00914762" w:rsidRPr="00CF2A08" w:rsidRDefault="00914762" w:rsidP="005E6808">
      <w:pPr>
        <w:widowControl/>
        <w:tabs>
          <w:tab w:val="left" w:pos="0"/>
          <w:tab w:val="left" w:pos="1134"/>
          <w:tab w:val="center" w:pos="3091"/>
          <w:tab w:val="left" w:pos="9639"/>
        </w:tabs>
        <w:autoSpaceDE/>
        <w:autoSpaceDN/>
        <w:ind w:right="687"/>
        <w:jc w:val="both"/>
        <w:rPr>
          <w:rFonts w:asciiTheme="minorHAnsi" w:eastAsia="Times New Roman" w:hAnsiTheme="minorHAnsi" w:cs="Times New Roman"/>
          <w:b/>
          <w:color w:val="000000"/>
          <w:sz w:val="24"/>
          <w:szCs w:val="24"/>
          <w:lang w:val="pt-BR" w:eastAsia="pt-BR"/>
        </w:rPr>
      </w:pPr>
    </w:p>
    <w:p w14:paraId="68E911F0" w14:textId="77777777" w:rsidR="00CF2A08" w:rsidRPr="00044768" w:rsidRDefault="00CF2A08" w:rsidP="00160E4B">
      <w:pPr>
        <w:pStyle w:val="corpo"/>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 w:val="left" w:pos="9214"/>
        </w:tabs>
        <w:spacing w:before="0" w:after="240"/>
        <w:ind w:left="284" w:right="601"/>
        <w:jc w:val="center"/>
        <w:rPr>
          <w:rFonts w:asciiTheme="minorHAnsi" w:hAnsiTheme="minorHAnsi"/>
          <w:b/>
        </w:rPr>
      </w:pPr>
      <w:r w:rsidRPr="00044768">
        <w:rPr>
          <w:rFonts w:asciiTheme="minorHAnsi" w:hAnsiTheme="minorHAnsi"/>
          <w:b/>
        </w:rPr>
        <w:t>DIA/HORÁRIOS:</w:t>
      </w:r>
    </w:p>
    <w:p w14:paraId="50620119" w14:textId="0075B2FD" w:rsidR="00CF2A08" w:rsidRPr="0087034B" w:rsidRDefault="00CF2A08" w:rsidP="00FA21BE">
      <w:pPr>
        <w:keepLines/>
        <w:tabs>
          <w:tab w:val="left" w:pos="1134"/>
        </w:tabs>
        <w:spacing w:after="240"/>
        <w:ind w:left="284" w:right="459"/>
        <w:rPr>
          <w:rFonts w:asciiTheme="minorHAnsi" w:hAnsiTheme="minorHAnsi"/>
        </w:rPr>
      </w:pPr>
      <w:r w:rsidRPr="0087034B">
        <w:rPr>
          <w:rFonts w:asciiTheme="minorHAnsi" w:hAnsiTheme="minorHAnsi"/>
          <w:b/>
        </w:rPr>
        <w:t>INÍCIO DE RECEBIMENTO DAS PROPOSTAS:</w:t>
      </w:r>
      <w:r w:rsidRPr="0087034B">
        <w:rPr>
          <w:rFonts w:asciiTheme="minorHAnsi" w:hAnsiTheme="minorHAnsi"/>
        </w:rPr>
        <w:t xml:space="preserve"> </w:t>
      </w:r>
      <w:bookmarkStart w:id="1" w:name="_Hlk47950801"/>
      <w:r w:rsidRPr="0087034B">
        <w:rPr>
          <w:rFonts w:asciiTheme="minorHAnsi" w:hAnsiTheme="minorHAnsi"/>
        </w:rPr>
        <w:t xml:space="preserve">a partir das </w:t>
      </w:r>
      <w:r w:rsidR="00FA21BE">
        <w:rPr>
          <w:rFonts w:asciiTheme="minorHAnsi" w:hAnsiTheme="minorHAnsi"/>
        </w:rPr>
        <w:t>17</w:t>
      </w:r>
      <w:r w:rsidRPr="0087034B">
        <w:rPr>
          <w:rFonts w:asciiTheme="minorHAnsi" w:hAnsiTheme="minorHAnsi"/>
        </w:rPr>
        <w:t xml:space="preserve">h00min do dia </w:t>
      </w:r>
      <w:r w:rsidR="00FA21BE">
        <w:rPr>
          <w:rFonts w:asciiTheme="minorHAnsi" w:hAnsiTheme="minorHAnsi"/>
        </w:rPr>
        <w:t>18</w:t>
      </w:r>
      <w:r w:rsidR="00514636">
        <w:rPr>
          <w:rFonts w:asciiTheme="minorHAnsi" w:hAnsiTheme="minorHAnsi"/>
        </w:rPr>
        <w:t xml:space="preserve"> </w:t>
      </w:r>
      <w:r w:rsidRPr="0087034B">
        <w:rPr>
          <w:rFonts w:asciiTheme="minorHAnsi" w:hAnsiTheme="minorHAnsi"/>
        </w:rPr>
        <w:t xml:space="preserve">DE </w:t>
      </w:r>
      <w:r w:rsidR="00FA21BE">
        <w:rPr>
          <w:rFonts w:asciiTheme="minorHAnsi" w:hAnsiTheme="minorHAnsi"/>
        </w:rPr>
        <w:t>DEZEMBRO</w:t>
      </w:r>
      <w:r w:rsidRPr="0087034B">
        <w:rPr>
          <w:rFonts w:asciiTheme="minorHAnsi" w:hAnsiTheme="minorHAnsi"/>
        </w:rPr>
        <w:t xml:space="preserve"> DE </w:t>
      </w:r>
      <w:r w:rsidR="0074103B">
        <w:rPr>
          <w:rFonts w:asciiTheme="minorHAnsi" w:hAnsiTheme="minorHAnsi"/>
        </w:rPr>
        <w:t>2025</w:t>
      </w:r>
      <w:r w:rsidRPr="0087034B">
        <w:rPr>
          <w:rFonts w:asciiTheme="minorHAnsi" w:hAnsiTheme="minorHAnsi"/>
        </w:rPr>
        <w:t>.</w:t>
      </w:r>
      <w:bookmarkEnd w:id="1"/>
    </w:p>
    <w:p w14:paraId="5AD0FEE9" w14:textId="72785182" w:rsidR="00CF2A08" w:rsidRPr="0087034B" w:rsidRDefault="00CF2A08" w:rsidP="004C1B10">
      <w:pPr>
        <w:keepLines/>
        <w:tabs>
          <w:tab w:val="left" w:pos="1134"/>
          <w:tab w:val="left" w:pos="9639"/>
        </w:tabs>
        <w:spacing w:after="240"/>
        <w:ind w:left="284" w:right="687"/>
        <w:rPr>
          <w:rFonts w:asciiTheme="minorHAnsi" w:hAnsiTheme="minorHAnsi"/>
        </w:rPr>
      </w:pPr>
      <w:r w:rsidRPr="0087034B">
        <w:rPr>
          <w:rFonts w:asciiTheme="minorHAnsi" w:hAnsiTheme="minorHAnsi"/>
          <w:b/>
        </w:rPr>
        <w:t>FIM DE RECEBIMENTO DAS PROPOSTAS:</w:t>
      </w:r>
      <w:r w:rsidRPr="0087034B">
        <w:rPr>
          <w:rFonts w:asciiTheme="minorHAnsi" w:hAnsiTheme="minorHAnsi"/>
        </w:rPr>
        <w:t xml:space="preserve"> </w:t>
      </w:r>
      <w:bookmarkStart w:id="2" w:name="_Hlk47950842"/>
      <w:r w:rsidRPr="0087034B">
        <w:rPr>
          <w:rFonts w:asciiTheme="minorHAnsi" w:hAnsiTheme="minorHAnsi"/>
        </w:rPr>
        <w:t xml:space="preserve">às </w:t>
      </w:r>
      <w:r w:rsidR="00FA21BE">
        <w:rPr>
          <w:rFonts w:asciiTheme="minorHAnsi" w:hAnsiTheme="minorHAnsi"/>
        </w:rPr>
        <w:t>08</w:t>
      </w:r>
      <w:r w:rsidRPr="0087034B">
        <w:rPr>
          <w:rFonts w:asciiTheme="minorHAnsi" w:hAnsiTheme="minorHAnsi"/>
        </w:rPr>
        <w:t xml:space="preserve">h00min do dia </w:t>
      </w:r>
      <w:r w:rsidR="00FA21BE">
        <w:rPr>
          <w:rFonts w:asciiTheme="minorHAnsi" w:hAnsiTheme="minorHAnsi"/>
        </w:rPr>
        <w:t>12</w:t>
      </w:r>
      <w:r w:rsidRPr="0087034B">
        <w:rPr>
          <w:rFonts w:asciiTheme="minorHAnsi" w:hAnsiTheme="minorHAnsi"/>
        </w:rPr>
        <w:t xml:space="preserve"> DE</w:t>
      </w:r>
      <w:r w:rsidR="007C77B0">
        <w:rPr>
          <w:rFonts w:asciiTheme="minorHAnsi" w:hAnsiTheme="minorHAnsi"/>
        </w:rPr>
        <w:t xml:space="preserve"> </w:t>
      </w:r>
      <w:r w:rsidR="00FA21BE">
        <w:rPr>
          <w:rFonts w:asciiTheme="minorHAnsi" w:hAnsiTheme="minorHAnsi"/>
        </w:rPr>
        <w:t>JANEIRO</w:t>
      </w:r>
      <w:r w:rsidRPr="0087034B">
        <w:rPr>
          <w:rFonts w:asciiTheme="minorHAnsi" w:hAnsiTheme="minorHAnsi"/>
        </w:rPr>
        <w:t xml:space="preserve"> DE </w:t>
      </w:r>
      <w:r w:rsidR="0074103B">
        <w:rPr>
          <w:rFonts w:asciiTheme="minorHAnsi" w:hAnsiTheme="minorHAnsi"/>
        </w:rPr>
        <w:t>202</w:t>
      </w:r>
      <w:r w:rsidR="00FA21BE">
        <w:rPr>
          <w:rFonts w:asciiTheme="minorHAnsi" w:hAnsiTheme="minorHAnsi"/>
        </w:rPr>
        <w:t>6</w:t>
      </w:r>
      <w:r w:rsidRPr="0087034B">
        <w:rPr>
          <w:rFonts w:asciiTheme="minorHAnsi" w:hAnsiTheme="minorHAnsi"/>
        </w:rPr>
        <w:t>.</w:t>
      </w:r>
    </w:p>
    <w:bookmarkEnd w:id="2"/>
    <w:p w14:paraId="1ED020E4" w14:textId="76D0F7FC" w:rsidR="00CF2A08" w:rsidRDefault="00CF2A08" w:rsidP="004C1B10">
      <w:pPr>
        <w:keepLines/>
        <w:tabs>
          <w:tab w:val="left" w:pos="1134"/>
          <w:tab w:val="left" w:pos="9639"/>
        </w:tabs>
        <w:ind w:left="284" w:right="687"/>
        <w:rPr>
          <w:rFonts w:asciiTheme="minorHAnsi" w:hAnsiTheme="minorHAnsi"/>
        </w:rPr>
      </w:pPr>
      <w:r w:rsidRPr="0087034B">
        <w:rPr>
          <w:rFonts w:asciiTheme="minorHAnsi" w:hAnsiTheme="minorHAnsi"/>
          <w:b/>
        </w:rPr>
        <w:t>INÍCIO DE ANÁLISE DAS PROPOSTAS:</w:t>
      </w:r>
      <w:r w:rsidRPr="0087034B">
        <w:rPr>
          <w:rFonts w:asciiTheme="minorHAnsi" w:hAnsiTheme="minorHAnsi"/>
        </w:rPr>
        <w:t xml:space="preserve"> às </w:t>
      </w:r>
      <w:r w:rsidR="00FA21BE">
        <w:rPr>
          <w:rFonts w:asciiTheme="minorHAnsi" w:hAnsiTheme="minorHAnsi"/>
        </w:rPr>
        <w:t>09</w:t>
      </w:r>
      <w:r w:rsidRPr="0087034B">
        <w:rPr>
          <w:rFonts w:asciiTheme="minorHAnsi" w:hAnsiTheme="minorHAnsi"/>
        </w:rPr>
        <w:t>h0</w:t>
      </w:r>
      <w:r w:rsidR="00E4408D" w:rsidRPr="0087034B">
        <w:rPr>
          <w:rFonts w:asciiTheme="minorHAnsi" w:hAnsiTheme="minorHAnsi"/>
        </w:rPr>
        <w:t>0</w:t>
      </w:r>
      <w:r w:rsidRPr="0087034B">
        <w:rPr>
          <w:rFonts w:asciiTheme="minorHAnsi" w:hAnsiTheme="minorHAnsi"/>
        </w:rPr>
        <w:t xml:space="preserve">min do dia </w:t>
      </w:r>
      <w:r w:rsidR="00FA21BE">
        <w:rPr>
          <w:rFonts w:asciiTheme="minorHAnsi" w:hAnsiTheme="minorHAnsi"/>
        </w:rPr>
        <w:t>12</w:t>
      </w:r>
      <w:r w:rsidR="009A6F35">
        <w:rPr>
          <w:rFonts w:asciiTheme="minorHAnsi" w:hAnsiTheme="minorHAnsi"/>
        </w:rPr>
        <w:t xml:space="preserve"> </w:t>
      </w:r>
      <w:r w:rsidRPr="0087034B">
        <w:rPr>
          <w:rFonts w:asciiTheme="minorHAnsi" w:hAnsiTheme="minorHAnsi"/>
        </w:rPr>
        <w:t xml:space="preserve">DE </w:t>
      </w:r>
      <w:r w:rsidR="00FA21BE">
        <w:rPr>
          <w:rFonts w:asciiTheme="minorHAnsi" w:hAnsiTheme="minorHAnsi"/>
        </w:rPr>
        <w:t>JANEIRO</w:t>
      </w:r>
      <w:r w:rsidRPr="0087034B">
        <w:rPr>
          <w:rFonts w:asciiTheme="minorHAnsi" w:hAnsiTheme="minorHAnsi"/>
        </w:rPr>
        <w:t xml:space="preserve"> DE</w:t>
      </w:r>
      <w:r w:rsidR="00384F6F">
        <w:rPr>
          <w:rFonts w:asciiTheme="minorHAnsi" w:hAnsiTheme="minorHAnsi"/>
        </w:rPr>
        <w:t xml:space="preserve"> </w:t>
      </w:r>
      <w:r w:rsidR="0074103B">
        <w:rPr>
          <w:rFonts w:asciiTheme="minorHAnsi" w:hAnsiTheme="minorHAnsi"/>
        </w:rPr>
        <w:t>202</w:t>
      </w:r>
      <w:r w:rsidR="00FA21BE">
        <w:rPr>
          <w:rFonts w:asciiTheme="minorHAnsi" w:hAnsiTheme="minorHAnsi"/>
        </w:rPr>
        <w:t>6</w:t>
      </w:r>
      <w:r w:rsidRPr="0087034B">
        <w:rPr>
          <w:rFonts w:asciiTheme="minorHAnsi" w:hAnsiTheme="minorHAnsi"/>
        </w:rPr>
        <w:t>.</w:t>
      </w:r>
    </w:p>
    <w:p w14:paraId="318A820D" w14:textId="77777777" w:rsidR="00ED6F7A" w:rsidRPr="0087034B" w:rsidRDefault="00ED6F7A" w:rsidP="004C1B10">
      <w:pPr>
        <w:keepLines/>
        <w:tabs>
          <w:tab w:val="left" w:pos="1134"/>
          <w:tab w:val="left" w:pos="9639"/>
        </w:tabs>
        <w:ind w:left="284" w:right="687"/>
        <w:rPr>
          <w:rFonts w:asciiTheme="minorHAnsi" w:hAnsiTheme="minorHAnsi"/>
        </w:rPr>
      </w:pPr>
    </w:p>
    <w:p w14:paraId="29AC018B" w14:textId="77777777" w:rsidR="008624DA" w:rsidRPr="000D5AD7" w:rsidRDefault="00E4408D" w:rsidP="000D5AD7">
      <w:pPr>
        <w:pStyle w:val="corpo"/>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0"/>
          <w:tab w:val="left" w:pos="1134"/>
          <w:tab w:val="left" w:pos="9639"/>
        </w:tabs>
        <w:spacing w:before="0" w:after="0"/>
        <w:ind w:left="284" w:right="687"/>
        <w:jc w:val="both"/>
        <w:rPr>
          <w:rFonts w:asciiTheme="minorHAnsi" w:hAnsiTheme="minorHAnsi"/>
          <w:b/>
          <w:sz w:val="22"/>
          <w:szCs w:val="22"/>
        </w:rPr>
      </w:pPr>
      <w:r w:rsidRPr="005E5AB0">
        <w:rPr>
          <w:rFonts w:asciiTheme="minorHAnsi" w:hAnsiTheme="minorHAnsi"/>
          <w:b/>
          <w:sz w:val="22"/>
          <w:szCs w:val="22"/>
        </w:rPr>
        <w:t xml:space="preserve">REFERÊNCIA DE TEMPO: </w:t>
      </w:r>
      <w:r w:rsidRPr="005E5AB0">
        <w:rPr>
          <w:rFonts w:asciiTheme="minorHAnsi" w:hAnsiTheme="minorHAnsi"/>
          <w:sz w:val="22"/>
          <w:szCs w:val="22"/>
        </w:rPr>
        <w:t>PARA TODAS AS REFERÊNCIAS DE TEMPO SERÁ OBSERVADO O HORÁRIO DE BRASÍLIA/DF E, DESSA FORMA, SERÃO REGISTRADAS NO SISTEMA ELETRÔNICO E NA DOCUMENTAÇÃO RELATIVA</w:t>
      </w:r>
      <w:r w:rsidR="00BC31F7">
        <w:rPr>
          <w:rFonts w:asciiTheme="minorHAnsi" w:hAnsiTheme="minorHAnsi"/>
          <w:sz w:val="22"/>
          <w:szCs w:val="22"/>
        </w:rPr>
        <w:t xml:space="preserve"> </w:t>
      </w:r>
      <w:r w:rsidRPr="005E5AB0">
        <w:rPr>
          <w:rFonts w:asciiTheme="minorHAnsi" w:hAnsiTheme="minorHAnsi"/>
          <w:sz w:val="22"/>
          <w:szCs w:val="22"/>
        </w:rPr>
        <w:t>AO CERTAME.</w:t>
      </w:r>
      <w:bookmarkStart w:id="3" w:name="_bookmark0"/>
      <w:bookmarkEnd w:id="3"/>
      <w:r w:rsidR="008624DA">
        <w:rPr>
          <w:rFonts w:asciiTheme="minorHAnsi" w:hAnsiTheme="minorHAnsi"/>
          <w:b/>
          <w:sz w:val="28"/>
        </w:rPr>
        <w:br w:type="page"/>
      </w:r>
    </w:p>
    <w:p w14:paraId="46C3FCA6" w14:textId="77777777" w:rsidR="00941D9B" w:rsidRPr="004154CC" w:rsidRDefault="00943351" w:rsidP="00943351">
      <w:pPr>
        <w:pStyle w:val="Ttulo2"/>
        <w:tabs>
          <w:tab w:val="left" w:pos="1134"/>
          <w:tab w:val="left" w:pos="9639"/>
        </w:tabs>
        <w:ind w:left="0" w:right="687"/>
        <w:rPr>
          <w:rFonts w:asciiTheme="minorHAnsi" w:hAnsiTheme="minorHAnsi"/>
          <w:b/>
          <w:sz w:val="28"/>
        </w:rPr>
      </w:pPr>
      <w:r>
        <w:rPr>
          <w:rFonts w:asciiTheme="minorHAnsi" w:hAnsiTheme="minorHAnsi"/>
          <w:b/>
          <w:sz w:val="28"/>
        </w:rPr>
        <w:lastRenderedPageBreak/>
        <w:t xml:space="preserve">                                                                   </w:t>
      </w:r>
      <w:r w:rsidR="00C4237A" w:rsidRPr="004154CC">
        <w:rPr>
          <w:rFonts w:asciiTheme="minorHAnsi" w:hAnsiTheme="minorHAnsi"/>
          <w:b/>
          <w:sz w:val="28"/>
        </w:rPr>
        <w:t>PREÂMBULO</w:t>
      </w:r>
    </w:p>
    <w:p w14:paraId="67C04D43" w14:textId="77777777" w:rsidR="00941D9B" w:rsidRPr="005273B4" w:rsidRDefault="00941D9B" w:rsidP="004C1B10">
      <w:pPr>
        <w:pStyle w:val="Corpodetexto"/>
        <w:tabs>
          <w:tab w:val="left" w:pos="1134"/>
          <w:tab w:val="left" w:pos="9639"/>
        </w:tabs>
        <w:spacing w:before="2"/>
        <w:ind w:left="284" w:right="687"/>
        <w:rPr>
          <w:rFonts w:asciiTheme="minorHAnsi" w:hAnsiTheme="minorHAnsi"/>
          <w:sz w:val="24"/>
          <w:szCs w:val="24"/>
        </w:rPr>
      </w:pPr>
    </w:p>
    <w:p w14:paraId="5760DED4" w14:textId="77777777" w:rsidR="00941D9B" w:rsidRPr="0033194D" w:rsidRDefault="00C4237A" w:rsidP="005A2CCA">
      <w:pPr>
        <w:pStyle w:val="Corpodetexto"/>
        <w:tabs>
          <w:tab w:val="left" w:pos="1134"/>
          <w:tab w:val="left" w:pos="9498"/>
        </w:tabs>
        <w:spacing w:line="276" w:lineRule="auto"/>
        <w:ind w:left="284" w:right="317"/>
        <w:rPr>
          <w:rFonts w:asciiTheme="minorHAnsi" w:hAnsiTheme="minorHAnsi" w:cstheme="minorHAnsi"/>
          <w:color w:val="000000" w:themeColor="text1"/>
        </w:rPr>
      </w:pPr>
      <w:r w:rsidRPr="0033194D">
        <w:rPr>
          <w:rFonts w:asciiTheme="minorHAnsi" w:hAnsiTheme="minorHAnsi"/>
        </w:rPr>
        <w:t>Torna-se</w:t>
      </w:r>
      <w:r w:rsidRPr="0033194D">
        <w:rPr>
          <w:rFonts w:asciiTheme="minorHAnsi" w:hAnsiTheme="minorHAnsi"/>
          <w:spacing w:val="1"/>
        </w:rPr>
        <w:t xml:space="preserve"> </w:t>
      </w:r>
      <w:r w:rsidRPr="0033194D">
        <w:rPr>
          <w:rFonts w:asciiTheme="minorHAnsi" w:hAnsiTheme="minorHAnsi"/>
        </w:rPr>
        <w:t>público,</w:t>
      </w:r>
      <w:r w:rsidRPr="0033194D">
        <w:rPr>
          <w:rFonts w:asciiTheme="minorHAnsi" w:hAnsiTheme="minorHAnsi"/>
          <w:spacing w:val="1"/>
        </w:rPr>
        <w:t xml:space="preserve"> </w:t>
      </w:r>
      <w:r w:rsidRPr="0033194D">
        <w:rPr>
          <w:rFonts w:asciiTheme="minorHAnsi" w:hAnsiTheme="minorHAnsi"/>
        </w:rPr>
        <w:t>para</w:t>
      </w:r>
      <w:r w:rsidRPr="0033194D">
        <w:rPr>
          <w:rFonts w:asciiTheme="minorHAnsi" w:hAnsiTheme="minorHAnsi"/>
          <w:spacing w:val="1"/>
        </w:rPr>
        <w:t xml:space="preserve"> </w:t>
      </w:r>
      <w:r w:rsidRPr="0033194D">
        <w:rPr>
          <w:rFonts w:asciiTheme="minorHAnsi" w:hAnsiTheme="minorHAnsi"/>
        </w:rPr>
        <w:t>conhecimento</w:t>
      </w:r>
      <w:r w:rsidRPr="0033194D">
        <w:rPr>
          <w:rFonts w:asciiTheme="minorHAnsi" w:hAnsiTheme="minorHAnsi"/>
          <w:spacing w:val="1"/>
        </w:rPr>
        <w:t xml:space="preserve"> </w:t>
      </w:r>
      <w:r w:rsidRPr="0033194D">
        <w:rPr>
          <w:rFonts w:asciiTheme="minorHAnsi" w:hAnsiTheme="minorHAnsi"/>
        </w:rPr>
        <w:t>dos</w:t>
      </w:r>
      <w:r w:rsidRPr="0033194D">
        <w:rPr>
          <w:rFonts w:asciiTheme="minorHAnsi" w:hAnsiTheme="minorHAnsi"/>
          <w:spacing w:val="1"/>
        </w:rPr>
        <w:t xml:space="preserve"> </w:t>
      </w:r>
      <w:r w:rsidRPr="0033194D">
        <w:rPr>
          <w:rFonts w:asciiTheme="minorHAnsi" w:hAnsiTheme="minorHAnsi"/>
        </w:rPr>
        <w:t>interessados,</w:t>
      </w:r>
      <w:r w:rsidRPr="0033194D">
        <w:rPr>
          <w:rFonts w:asciiTheme="minorHAnsi" w:hAnsiTheme="minorHAnsi"/>
          <w:spacing w:val="1"/>
        </w:rPr>
        <w:t xml:space="preserve"> </w:t>
      </w:r>
      <w:r w:rsidRPr="0033194D">
        <w:rPr>
          <w:rFonts w:asciiTheme="minorHAnsi" w:hAnsiTheme="minorHAnsi"/>
        </w:rPr>
        <w:t>que</w:t>
      </w:r>
      <w:r w:rsidRPr="0033194D">
        <w:rPr>
          <w:rFonts w:asciiTheme="minorHAnsi" w:hAnsiTheme="minorHAnsi"/>
          <w:spacing w:val="1"/>
        </w:rPr>
        <w:t xml:space="preserve"> </w:t>
      </w:r>
      <w:r w:rsidRPr="0033194D">
        <w:rPr>
          <w:rFonts w:asciiTheme="minorHAnsi" w:hAnsiTheme="minorHAnsi"/>
        </w:rPr>
        <w:t>o</w:t>
      </w:r>
      <w:r w:rsidRPr="0033194D">
        <w:rPr>
          <w:rFonts w:asciiTheme="minorHAnsi" w:hAnsiTheme="minorHAnsi"/>
          <w:spacing w:val="1"/>
        </w:rPr>
        <w:t xml:space="preserve"> </w:t>
      </w:r>
      <w:r w:rsidR="00E4408D" w:rsidRPr="0033194D">
        <w:rPr>
          <w:rFonts w:asciiTheme="minorHAnsi" w:hAnsiTheme="minorHAnsi"/>
          <w:b/>
        </w:rPr>
        <w:t>Município</w:t>
      </w:r>
      <w:r w:rsidR="00E4408D" w:rsidRPr="0033194D">
        <w:rPr>
          <w:rFonts w:asciiTheme="minorHAnsi" w:hAnsiTheme="minorHAnsi"/>
          <w:b/>
          <w:spacing w:val="1"/>
        </w:rPr>
        <w:t xml:space="preserve"> </w:t>
      </w:r>
      <w:r w:rsidR="00E4408D" w:rsidRPr="0033194D">
        <w:rPr>
          <w:rFonts w:asciiTheme="minorHAnsi" w:hAnsiTheme="minorHAnsi"/>
          <w:b/>
        </w:rPr>
        <w:t>De</w:t>
      </w:r>
      <w:r w:rsidR="00E4408D" w:rsidRPr="0033194D">
        <w:rPr>
          <w:rFonts w:asciiTheme="minorHAnsi" w:hAnsiTheme="minorHAnsi"/>
          <w:b/>
          <w:spacing w:val="1"/>
        </w:rPr>
        <w:t xml:space="preserve"> </w:t>
      </w:r>
      <w:r w:rsidR="00FC0EDE" w:rsidRPr="0033194D">
        <w:rPr>
          <w:rFonts w:asciiTheme="minorHAnsi" w:hAnsiTheme="minorHAnsi"/>
          <w:b/>
        </w:rPr>
        <w:t>São Joaquim Da Barra/</w:t>
      </w:r>
      <w:r w:rsidR="00E4408D" w:rsidRPr="0033194D">
        <w:rPr>
          <w:rFonts w:asciiTheme="minorHAnsi" w:hAnsiTheme="minorHAnsi"/>
          <w:b/>
        </w:rPr>
        <w:t>SP</w:t>
      </w:r>
      <w:r w:rsidRPr="0033194D">
        <w:rPr>
          <w:rFonts w:asciiTheme="minorHAnsi" w:hAnsiTheme="minorHAnsi"/>
        </w:rPr>
        <w:t>,</w:t>
      </w:r>
      <w:r w:rsidRPr="0033194D">
        <w:rPr>
          <w:rFonts w:asciiTheme="minorHAnsi" w:hAnsiTheme="minorHAnsi"/>
          <w:spacing w:val="1"/>
        </w:rPr>
        <w:t xml:space="preserve"> </w:t>
      </w:r>
      <w:r w:rsidRPr="0033194D">
        <w:rPr>
          <w:rFonts w:asciiTheme="minorHAnsi" w:hAnsiTheme="minorHAnsi"/>
        </w:rPr>
        <w:t>pessoa</w:t>
      </w:r>
      <w:r w:rsidRPr="0033194D">
        <w:rPr>
          <w:rFonts w:asciiTheme="minorHAnsi" w:hAnsiTheme="minorHAnsi"/>
          <w:spacing w:val="1"/>
        </w:rPr>
        <w:t xml:space="preserve"> </w:t>
      </w:r>
      <w:r w:rsidRPr="0033194D">
        <w:rPr>
          <w:rFonts w:asciiTheme="minorHAnsi" w:hAnsiTheme="minorHAnsi"/>
        </w:rPr>
        <w:t>jurídica</w:t>
      </w:r>
      <w:r w:rsidRPr="0033194D">
        <w:rPr>
          <w:rFonts w:asciiTheme="minorHAnsi" w:hAnsiTheme="minorHAnsi"/>
          <w:spacing w:val="1"/>
        </w:rPr>
        <w:t xml:space="preserve"> </w:t>
      </w:r>
      <w:r w:rsidRPr="0033194D">
        <w:rPr>
          <w:rFonts w:asciiTheme="minorHAnsi" w:hAnsiTheme="minorHAnsi"/>
        </w:rPr>
        <w:t>de</w:t>
      </w:r>
      <w:r w:rsidRPr="0033194D">
        <w:rPr>
          <w:rFonts w:asciiTheme="minorHAnsi" w:hAnsiTheme="minorHAnsi"/>
          <w:spacing w:val="1"/>
        </w:rPr>
        <w:t xml:space="preserve"> </w:t>
      </w:r>
      <w:r w:rsidRPr="0033194D">
        <w:rPr>
          <w:rFonts w:asciiTheme="minorHAnsi" w:hAnsiTheme="minorHAnsi"/>
        </w:rPr>
        <w:t>direito</w:t>
      </w:r>
      <w:r w:rsidRPr="0033194D">
        <w:rPr>
          <w:rFonts w:asciiTheme="minorHAnsi" w:hAnsiTheme="minorHAnsi"/>
          <w:spacing w:val="1"/>
        </w:rPr>
        <w:t xml:space="preserve"> </w:t>
      </w:r>
      <w:r w:rsidRPr="0033194D">
        <w:rPr>
          <w:rFonts w:asciiTheme="minorHAnsi" w:hAnsiTheme="minorHAnsi"/>
        </w:rPr>
        <w:t>público,</w:t>
      </w:r>
      <w:r w:rsidRPr="0033194D">
        <w:rPr>
          <w:rFonts w:asciiTheme="minorHAnsi" w:hAnsiTheme="minorHAnsi"/>
          <w:spacing w:val="1"/>
        </w:rPr>
        <w:t xml:space="preserve"> </w:t>
      </w:r>
      <w:r w:rsidRPr="0033194D">
        <w:rPr>
          <w:rFonts w:asciiTheme="minorHAnsi" w:hAnsiTheme="minorHAnsi"/>
        </w:rPr>
        <w:t>inscrita</w:t>
      </w:r>
      <w:r w:rsidRPr="0033194D">
        <w:rPr>
          <w:rFonts w:asciiTheme="minorHAnsi" w:hAnsiTheme="minorHAnsi"/>
          <w:spacing w:val="1"/>
        </w:rPr>
        <w:t xml:space="preserve"> </w:t>
      </w:r>
      <w:r w:rsidRPr="0033194D">
        <w:rPr>
          <w:rFonts w:asciiTheme="minorHAnsi" w:hAnsiTheme="minorHAnsi"/>
        </w:rPr>
        <w:t>no</w:t>
      </w:r>
      <w:r w:rsidRPr="0033194D">
        <w:rPr>
          <w:rFonts w:asciiTheme="minorHAnsi" w:hAnsiTheme="minorHAnsi"/>
          <w:spacing w:val="1"/>
        </w:rPr>
        <w:t xml:space="preserve"> </w:t>
      </w:r>
      <w:r w:rsidRPr="0033194D">
        <w:rPr>
          <w:rFonts w:asciiTheme="minorHAnsi" w:hAnsiTheme="minorHAnsi"/>
        </w:rPr>
        <w:t>CNPJ</w:t>
      </w:r>
      <w:r w:rsidRPr="0033194D">
        <w:rPr>
          <w:rFonts w:asciiTheme="minorHAnsi" w:hAnsiTheme="minorHAnsi"/>
          <w:spacing w:val="1"/>
        </w:rPr>
        <w:t xml:space="preserve"> </w:t>
      </w:r>
      <w:r w:rsidRPr="0033194D">
        <w:rPr>
          <w:rFonts w:asciiTheme="minorHAnsi" w:hAnsiTheme="minorHAnsi"/>
        </w:rPr>
        <w:t>sob</w:t>
      </w:r>
      <w:r w:rsidRPr="0033194D">
        <w:rPr>
          <w:rFonts w:asciiTheme="minorHAnsi" w:hAnsiTheme="minorHAnsi"/>
          <w:spacing w:val="1"/>
        </w:rPr>
        <w:t xml:space="preserve"> </w:t>
      </w:r>
      <w:r w:rsidRPr="0033194D">
        <w:rPr>
          <w:rFonts w:asciiTheme="minorHAnsi" w:hAnsiTheme="minorHAnsi"/>
        </w:rPr>
        <w:t>o</w:t>
      </w:r>
      <w:r w:rsidRPr="0033194D">
        <w:rPr>
          <w:rFonts w:asciiTheme="minorHAnsi" w:hAnsiTheme="minorHAnsi"/>
          <w:spacing w:val="1"/>
        </w:rPr>
        <w:t xml:space="preserve"> </w:t>
      </w:r>
      <w:r w:rsidRPr="0033194D">
        <w:rPr>
          <w:rFonts w:asciiTheme="minorHAnsi" w:hAnsiTheme="minorHAnsi"/>
        </w:rPr>
        <w:t>nº</w:t>
      </w:r>
      <w:r w:rsidRPr="0033194D">
        <w:rPr>
          <w:rFonts w:asciiTheme="minorHAnsi" w:hAnsiTheme="minorHAnsi"/>
          <w:spacing w:val="1"/>
        </w:rPr>
        <w:t xml:space="preserve"> </w:t>
      </w:r>
      <w:r w:rsidR="009C1BB6" w:rsidRPr="0033194D">
        <w:rPr>
          <w:rFonts w:asciiTheme="minorHAnsi" w:hAnsiTheme="minorHAnsi"/>
        </w:rPr>
        <w:t>59.851.543</w:t>
      </w:r>
      <w:r w:rsidRPr="0033194D">
        <w:rPr>
          <w:rFonts w:asciiTheme="minorHAnsi" w:hAnsiTheme="minorHAnsi"/>
        </w:rPr>
        <w:t>/0001-</w:t>
      </w:r>
      <w:r w:rsidR="009C1BB6" w:rsidRPr="0033194D">
        <w:rPr>
          <w:rFonts w:asciiTheme="minorHAnsi" w:hAnsiTheme="minorHAnsi"/>
        </w:rPr>
        <w:t>65</w:t>
      </w:r>
      <w:r w:rsidRPr="0033194D">
        <w:rPr>
          <w:rFonts w:asciiTheme="minorHAnsi" w:hAnsiTheme="minorHAnsi"/>
        </w:rPr>
        <w:t xml:space="preserve"> com sede </w:t>
      </w:r>
      <w:r w:rsidR="0033194D" w:rsidRPr="0033194D">
        <w:rPr>
          <w:rFonts w:asciiTheme="minorHAnsi" w:hAnsiTheme="minorHAnsi"/>
        </w:rPr>
        <w:t>n</w:t>
      </w:r>
      <w:r w:rsidRPr="0033194D">
        <w:rPr>
          <w:rFonts w:asciiTheme="minorHAnsi" w:hAnsiTheme="minorHAnsi"/>
        </w:rPr>
        <w:t xml:space="preserve">a </w:t>
      </w:r>
      <w:r w:rsidR="009C1BB6" w:rsidRPr="0033194D">
        <w:rPr>
          <w:rFonts w:asciiTheme="minorHAnsi" w:hAnsiTheme="minorHAnsi"/>
        </w:rPr>
        <w:t>Praça Prof. Ivo Vannuchi, S/N – Bela Vista</w:t>
      </w:r>
      <w:r w:rsidRPr="0033194D">
        <w:rPr>
          <w:rFonts w:asciiTheme="minorHAnsi" w:hAnsiTheme="minorHAnsi"/>
        </w:rPr>
        <w:t>, por meio</w:t>
      </w:r>
      <w:r w:rsidRPr="0033194D">
        <w:rPr>
          <w:rFonts w:asciiTheme="minorHAnsi" w:hAnsiTheme="minorHAnsi"/>
          <w:spacing w:val="1"/>
        </w:rPr>
        <w:t xml:space="preserve"> </w:t>
      </w:r>
      <w:r w:rsidRPr="0033194D">
        <w:rPr>
          <w:rFonts w:asciiTheme="minorHAnsi" w:hAnsiTheme="minorHAnsi"/>
        </w:rPr>
        <w:t>d</w:t>
      </w:r>
      <w:r w:rsidR="009C1BB6" w:rsidRPr="0033194D">
        <w:rPr>
          <w:rFonts w:asciiTheme="minorHAnsi" w:hAnsiTheme="minorHAnsi"/>
        </w:rPr>
        <w:t>a</w:t>
      </w:r>
      <w:r w:rsidR="005110AA" w:rsidRPr="0033194D">
        <w:rPr>
          <w:rFonts w:asciiTheme="minorHAnsi" w:hAnsiTheme="minorHAnsi"/>
        </w:rPr>
        <w:t>s</w:t>
      </w:r>
      <w:r w:rsidRPr="0033194D">
        <w:rPr>
          <w:rFonts w:asciiTheme="minorHAnsi" w:hAnsiTheme="minorHAnsi"/>
          <w:spacing w:val="1"/>
        </w:rPr>
        <w:t xml:space="preserve"> </w:t>
      </w:r>
      <w:r w:rsidRPr="0033194D">
        <w:rPr>
          <w:rFonts w:asciiTheme="minorHAnsi" w:hAnsiTheme="minorHAnsi"/>
        </w:rPr>
        <w:t>Pregoeir</w:t>
      </w:r>
      <w:r w:rsidR="009C1BB6" w:rsidRPr="0033194D">
        <w:rPr>
          <w:rFonts w:asciiTheme="minorHAnsi" w:hAnsiTheme="minorHAnsi"/>
        </w:rPr>
        <w:t>a</w:t>
      </w:r>
      <w:r w:rsidR="005110AA" w:rsidRPr="0033194D">
        <w:rPr>
          <w:rFonts w:asciiTheme="minorHAnsi" w:hAnsiTheme="minorHAnsi"/>
        </w:rPr>
        <w:t>s</w:t>
      </w:r>
      <w:r w:rsidRPr="0033194D">
        <w:rPr>
          <w:rFonts w:asciiTheme="minorHAnsi" w:hAnsiTheme="minorHAnsi"/>
        </w:rPr>
        <w:t xml:space="preserve"> </w:t>
      </w:r>
      <w:r w:rsidR="009C1BB6" w:rsidRPr="0033194D">
        <w:rPr>
          <w:rFonts w:asciiTheme="minorHAnsi" w:hAnsiTheme="minorHAnsi"/>
        </w:rPr>
        <w:t>Mayara Lemos Bregantin</w:t>
      </w:r>
      <w:r w:rsidRPr="0033194D">
        <w:rPr>
          <w:rFonts w:asciiTheme="minorHAnsi" w:hAnsiTheme="minorHAnsi"/>
        </w:rPr>
        <w:t xml:space="preserve"> </w:t>
      </w:r>
      <w:r w:rsidR="005110AA" w:rsidRPr="0033194D">
        <w:rPr>
          <w:rFonts w:asciiTheme="minorHAnsi" w:hAnsiTheme="minorHAnsi"/>
        </w:rPr>
        <w:t xml:space="preserve">e </w:t>
      </w:r>
      <w:r w:rsidR="009C1BB6" w:rsidRPr="0033194D">
        <w:rPr>
          <w:rFonts w:asciiTheme="minorHAnsi" w:hAnsiTheme="minorHAnsi"/>
        </w:rPr>
        <w:t>Andréia Santos de Oliveira, e os demais membros da equipe de apoio</w:t>
      </w:r>
      <w:r w:rsidRPr="0033194D">
        <w:rPr>
          <w:rFonts w:asciiTheme="minorHAnsi" w:hAnsiTheme="minorHAnsi"/>
        </w:rPr>
        <w:t xml:space="preserve">, designados pela Portaria nº </w:t>
      </w:r>
      <w:r w:rsidR="00E95F57">
        <w:rPr>
          <w:rFonts w:asciiTheme="minorHAnsi" w:hAnsiTheme="minorHAnsi"/>
        </w:rPr>
        <w:t>2.072</w:t>
      </w:r>
      <w:r w:rsidRPr="0033194D">
        <w:rPr>
          <w:rFonts w:asciiTheme="minorHAnsi" w:hAnsiTheme="minorHAnsi"/>
        </w:rPr>
        <w:t>/202</w:t>
      </w:r>
      <w:r w:rsidR="00E95F57">
        <w:rPr>
          <w:rFonts w:asciiTheme="minorHAnsi" w:hAnsiTheme="minorHAnsi"/>
        </w:rPr>
        <w:t>4</w:t>
      </w:r>
      <w:r w:rsidRPr="0033194D">
        <w:rPr>
          <w:rFonts w:asciiTheme="minorHAnsi" w:hAnsiTheme="minorHAnsi" w:cstheme="minorHAnsi"/>
        </w:rPr>
        <w:t>,</w:t>
      </w:r>
      <w:r w:rsidRPr="0033194D">
        <w:rPr>
          <w:rFonts w:asciiTheme="minorHAnsi" w:hAnsiTheme="minorHAnsi" w:cstheme="minorHAnsi"/>
          <w:spacing w:val="1"/>
        </w:rPr>
        <w:t xml:space="preserve"> </w:t>
      </w:r>
      <w:r w:rsidRPr="0033194D">
        <w:rPr>
          <w:rFonts w:asciiTheme="minorHAnsi" w:hAnsiTheme="minorHAnsi" w:cstheme="minorHAnsi"/>
        </w:rPr>
        <w:t xml:space="preserve">realizará licitação, para contratação, na modalidade </w:t>
      </w:r>
      <w:r w:rsidRPr="0033194D">
        <w:rPr>
          <w:rFonts w:asciiTheme="minorHAnsi" w:hAnsiTheme="minorHAnsi" w:cstheme="minorHAnsi"/>
          <w:b/>
        </w:rPr>
        <w:t>PREGÃO</w:t>
      </w:r>
      <w:r w:rsidRPr="0033194D">
        <w:rPr>
          <w:rFonts w:asciiTheme="minorHAnsi" w:hAnsiTheme="minorHAnsi" w:cstheme="minorHAnsi"/>
        </w:rPr>
        <w:t xml:space="preserve">, na forma </w:t>
      </w:r>
      <w:r w:rsidRPr="0033194D">
        <w:rPr>
          <w:rFonts w:asciiTheme="minorHAnsi" w:hAnsiTheme="minorHAnsi" w:cstheme="minorHAnsi"/>
          <w:b/>
        </w:rPr>
        <w:t>ELETRÔNICA</w:t>
      </w:r>
      <w:r w:rsidRPr="0033194D">
        <w:rPr>
          <w:rFonts w:asciiTheme="minorHAnsi" w:hAnsiTheme="minorHAnsi" w:cstheme="minorHAnsi"/>
        </w:rPr>
        <w:t>, nos</w:t>
      </w:r>
      <w:r w:rsidRPr="0033194D">
        <w:rPr>
          <w:rFonts w:asciiTheme="minorHAnsi" w:hAnsiTheme="minorHAnsi" w:cstheme="minorHAnsi"/>
          <w:spacing w:val="1"/>
        </w:rPr>
        <w:t xml:space="preserve"> </w:t>
      </w:r>
      <w:r w:rsidRPr="0033194D">
        <w:rPr>
          <w:rFonts w:asciiTheme="minorHAnsi" w:hAnsiTheme="minorHAnsi" w:cstheme="minorHAnsi"/>
        </w:rPr>
        <w:t xml:space="preserve">termos </w:t>
      </w:r>
      <w:r w:rsidRPr="0033194D">
        <w:rPr>
          <w:rFonts w:asciiTheme="minorHAnsi" w:hAnsiTheme="minorHAnsi" w:cstheme="minorHAnsi"/>
          <w:color w:val="000000" w:themeColor="text1"/>
        </w:rPr>
        <w:t xml:space="preserve">da </w:t>
      </w:r>
      <w:hyperlink r:id="rId11">
        <w:r w:rsidRPr="0033194D">
          <w:rPr>
            <w:rFonts w:asciiTheme="minorHAnsi" w:hAnsiTheme="minorHAnsi" w:cstheme="minorHAnsi"/>
            <w:color w:val="000000" w:themeColor="text1"/>
          </w:rPr>
          <w:t>Lei nº 14.133, de 01 de abril de 2021</w:t>
        </w:r>
      </w:hyperlink>
      <w:r w:rsidRPr="0033194D">
        <w:rPr>
          <w:rFonts w:asciiTheme="minorHAnsi" w:hAnsiTheme="minorHAnsi" w:cstheme="minorHAnsi"/>
          <w:color w:val="000000" w:themeColor="text1"/>
        </w:rPr>
        <w:t xml:space="preserve">, da </w:t>
      </w:r>
      <w:hyperlink r:id="rId12">
        <w:r w:rsidRPr="0033194D">
          <w:rPr>
            <w:rFonts w:asciiTheme="minorHAnsi" w:hAnsiTheme="minorHAnsi" w:cstheme="minorHAnsi"/>
            <w:color w:val="000000" w:themeColor="text1"/>
          </w:rPr>
          <w:t>Lei Complementar n° 123, de 14 de</w:t>
        </w:r>
      </w:hyperlink>
      <w:r w:rsidRPr="0033194D">
        <w:rPr>
          <w:rFonts w:asciiTheme="minorHAnsi" w:hAnsiTheme="minorHAnsi" w:cstheme="minorHAnsi"/>
          <w:color w:val="000000" w:themeColor="text1"/>
          <w:spacing w:val="1"/>
        </w:rPr>
        <w:t xml:space="preserve"> </w:t>
      </w:r>
      <w:hyperlink r:id="rId13">
        <w:r w:rsidRPr="0033194D">
          <w:rPr>
            <w:rFonts w:asciiTheme="minorHAnsi" w:hAnsiTheme="minorHAnsi" w:cstheme="minorHAnsi"/>
            <w:color w:val="000000" w:themeColor="text1"/>
          </w:rPr>
          <w:t>dezembro</w:t>
        </w:r>
        <w:r w:rsidRPr="0033194D">
          <w:rPr>
            <w:rFonts w:asciiTheme="minorHAnsi" w:hAnsiTheme="minorHAnsi" w:cstheme="minorHAnsi"/>
            <w:color w:val="000000" w:themeColor="text1"/>
            <w:spacing w:val="-3"/>
          </w:rPr>
          <w:t xml:space="preserve"> </w:t>
        </w:r>
        <w:r w:rsidRPr="0033194D">
          <w:rPr>
            <w:rFonts w:asciiTheme="minorHAnsi" w:hAnsiTheme="minorHAnsi" w:cstheme="minorHAnsi"/>
            <w:color w:val="000000" w:themeColor="text1"/>
          </w:rPr>
          <w:t>de 2006</w:t>
        </w:r>
      </w:hyperlink>
      <w:r w:rsidRPr="0033194D">
        <w:rPr>
          <w:rFonts w:asciiTheme="minorHAnsi" w:hAnsiTheme="minorHAnsi" w:cstheme="minorHAnsi"/>
          <w:color w:val="000000" w:themeColor="text1"/>
        </w:rPr>
        <w:t>,</w:t>
      </w:r>
      <w:r w:rsidR="00327426" w:rsidRPr="0033194D">
        <w:rPr>
          <w:rFonts w:asciiTheme="minorHAnsi" w:hAnsiTheme="minorHAnsi" w:cstheme="minorHAnsi"/>
          <w:color w:val="000000" w:themeColor="text1"/>
        </w:rPr>
        <w:t xml:space="preserve"> </w:t>
      </w:r>
      <w:r w:rsidR="00214751" w:rsidRPr="0033194D">
        <w:rPr>
          <w:rFonts w:asciiTheme="minorHAnsi" w:hAnsiTheme="minorHAnsi"/>
          <w:color w:val="000000" w:themeColor="text1"/>
        </w:rPr>
        <w:t xml:space="preserve">Lei Municipal n.º 021/1997 e </w:t>
      </w:r>
      <w:r w:rsidR="00327426" w:rsidRPr="0033194D">
        <w:rPr>
          <w:rFonts w:asciiTheme="minorHAnsi" w:hAnsiTheme="minorHAnsi" w:cstheme="minorHAnsi"/>
          <w:color w:val="000000" w:themeColor="text1"/>
        </w:rPr>
        <w:t xml:space="preserve">Decreto Municipal nº 1841/2024, </w:t>
      </w:r>
      <w:r w:rsidRPr="0033194D">
        <w:rPr>
          <w:rFonts w:asciiTheme="minorHAnsi" w:hAnsiTheme="minorHAnsi" w:cstheme="minorHAnsi"/>
          <w:color w:val="000000" w:themeColor="text1"/>
        </w:rPr>
        <w:t>e as</w:t>
      </w:r>
      <w:r w:rsidRPr="0033194D">
        <w:rPr>
          <w:rFonts w:asciiTheme="minorHAnsi" w:hAnsiTheme="minorHAnsi" w:cstheme="minorHAnsi"/>
          <w:color w:val="000000" w:themeColor="text1"/>
          <w:spacing w:val="-4"/>
        </w:rPr>
        <w:t xml:space="preserve"> </w:t>
      </w:r>
      <w:r w:rsidRPr="0033194D">
        <w:rPr>
          <w:rFonts w:asciiTheme="minorHAnsi" w:hAnsiTheme="minorHAnsi" w:cstheme="minorHAnsi"/>
          <w:color w:val="000000" w:themeColor="text1"/>
        </w:rPr>
        <w:t>exigências estabelecidas</w:t>
      </w:r>
      <w:r w:rsidRPr="0033194D">
        <w:rPr>
          <w:rFonts w:asciiTheme="minorHAnsi" w:hAnsiTheme="minorHAnsi" w:cstheme="minorHAnsi"/>
          <w:color w:val="000000" w:themeColor="text1"/>
          <w:spacing w:val="-2"/>
        </w:rPr>
        <w:t xml:space="preserve"> </w:t>
      </w:r>
      <w:r w:rsidRPr="0033194D">
        <w:rPr>
          <w:rFonts w:asciiTheme="minorHAnsi" w:hAnsiTheme="minorHAnsi" w:cstheme="minorHAnsi"/>
          <w:color w:val="000000" w:themeColor="text1"/>
        </w:rPr>
        <w:t>neste</w:t>
      </w:r>
      <w:r w:rsidRPr="0033194D">
        <w:rPr>
          <w:rFonts w:asciiTheme="minorHAnsi" w:hAnsiTheme="minorHAnsi" w:cstheme="minorHAnsi"/>
          <w:color w:val="000000" w:themeColor="text1"/>
          <w:spacing w:val="-2"/>
        </w:rPr>
        <w:t xml:space="preserve"> </w:t>
      </w:r>
      <w:r w:rsidRPr="0033194D">
        <w:rPr>
          <w:rFonts w:asciiTheme="minorHAnsi" w:hAnsiTheme="minorHAnsi" w:cstheme="minorHAnsi"/>
          <w:color w:val="000000" w:themeColor="text1"/>
        </w:rPr>
        <w:t>Edital.</w:t>
      </w:r>
    </w:p>
    <w:p w14:paraId="3A513C8A" w14:textId="77777777" w:rsidR="00327426" w:rsidRPr="00E177B5" w:rsidRDefault="00327426" w:rsidP="00160E4B">
      <w:pPr>
        <w:pStyle w:val="Corpodetexto"/>
        <w:tabs>
          <w:tab w:val="left" w:pos="1134"/>
          <w:tab w:val="left" w:pos="9639"/>
        </w:tabs>
        <w:spacing w:before="120" w:after="120"/>
        <w:ind w:left="284" w:right="317"/>
        <w:jc w:val="left"/>
        <w:rPr>
          <w:rFonts w:asciiTheme="minorHAnsi" w:hAnsiTheme="minorHAnsi"/>
          <w:sz w:val="24"/>
          <w:szCs w:val="24"/>
        </w:rPr>
      </w:pPr>
      <w:bookmarkStart w:id="4" w:name="_bookmark1"/>
      <w:bookmarkEnd w:id="4"/>
    </w:p>
    <w:p w14:paraId="598C4596" w14:textId="77777777" w:rsidR="00941D9B" w:rsidRPr="00734F83" w:rsidRDefault="00C4237A" w:rsidP="00881E3E">
      <w:pPr>
        <w:pStyle w:val="Ttulo3"/>
        <w:numPr>
          <w:ilvl w:val="0"/>
          <w:numId w:val="5"/>
        </w:numPr>
        <w:tabs>
          <w:tab w:val="left" w:pos="709"/>
          <w:tab w:val="left" w:pos="9639"/>
        </w:tabs>
        <w:ind w:left="284" w:right="317" w:firstLine="0"/>
        <w:jc w:val="both"/>
        <w:rPr>
          <w:rFonts w:asciiTheme="minorHAnsi" w:hAnsiTheme="minorHAnsi"/>
        </w:rPr>
      </w:pPr>
      <w:r w:rsidRPr="00734F83">
        <w:rPr>
          <w:rFonts w:asciiTheme="minorHAnsi" w:hAnsiTheme="minorHAnsi"/>
        </w:rPr>
        <w:t>DO</w:t>
      </w:r>
      <w:r w:rsidRPr="00734F83">
        <w:rPr>
          <w:rFonts w:asciiTheme="minorHAnsi" w:hAnsiTheme="minorHAnsi"/>
          <w:spacing w:val="-3"/>
        </w:rPr>
        <w:t xml:space="preserve"> </w:t>
      </w:r>
      <w:r w:rsidRPr="00734F83">
        <w:rPr>
          <w:rFonts w:asciiTheme="minorHAnsi" w:hAnsiTheme="minorHAnsi"/>
        </w:rPr>
        <w:t>OBJETO</w:t>
      </w:r>
    </w:p>
    <w:p w14:paraId="755661F5" w14:textId="77777777" w:rsidR="00E177B5" w:rsidRPr="00734F83" w:rsidRDefault="00E177B5" w:rsidP="0042658E">
      <w:pPr>
        <w:pStyle w:val="Ttulo3"/>
        <w:tabs>
          <w:tab w:val="left" w:pos="1134"/>
          <w:tab w:val="left" w:pos="1310"/>
          <w:tab w:val="left" w:pos="9498"/>
        </w:tabs>
        <w:ind w:left="284" w:right="317"/>
        <w:jc w:val="both"/>
        <w:rPr>
          <w:rFonts w:asciiTheme="minorHAnsi" w:hAnsiTheme="minorHAnsi"/>
        </w:rPr>
      </w:pPr>
    </w:p>
    <w:p w14:paraId="2084409C" w14:textId="53311D68" w:rsidR="00E177B5" w:rsidRPr="00AA370C" w:rsidRDefault="00C4237A" w:rsidP="00655C05">
      <w:pPr>
        <w:pStyle w:val="PargrafodaLista"/>
        <w:numPr>
          <w:ilvl w:val="1"/>
          <w:numId w:val="5"/>
        </w:numPr>
        <w:ind w:left="284" w:firstLine="0"/>
        <w:rPr>
          <w:rFonts w:asciiTheme="minorHAnsi" w:hAnsiTheme="minorHAnsi"/>
          <w:lang w:val="pt-BR"/>
        </w:rPr>
      </w:pPr>
      <w:r w:rsidRPr="00AA370C">
        <w:rPr>
          <w:rFonts w:asciiTheme="minorHAnsi" w:hAnsiTheme="minorHAnsi"/>
        </w:rPr>
        <w:t>O</w:t>
      </w:r>
      <w:r w:rsidRPr="00AA370C">
        <w:rPr>
          <w:rFonts w:asciiTheme="minorHAnsi" w:hAnsiTheme="minorHAnsi"/>
          <w:spacing w:val="1"/>
        </w:rPr>
        <w:t xml:space="preserve"> </w:t>
      </w:r>
      <w:r w:rsidRPr="00AA370C">
        <w:rPr>
          <w:rFonts w:asciiTheme="minorHAnsi" w:hAnsiTheme="minorHAnsi"/>
        </w:rPr>
        <w:t>objeto</w:t>
      </w:r>
      <w:r w:rsidRPr="00AA370C">
        <w:rPr>
          <w:rFonts w:asciiTheme="minorHAnsi" w:hAnsiTheme="minorHAnsi"/>
          <w:spacing w:val="1"/>
        </w:rPr>
        <w:t xml:space="preserve"> </w:t>
      </w:r>
      <w:r w:rsidRPr="00AA370C">
        <w:rPr>
          <w:rFonts w:asciiTheme="minorHAnsi" w:hAnsiTheme="minorHAnsi"/>
        </w:rPr>
        <w:t>da</w:t>
      </w:r>
      <w:r w:rsidRPr="00AA370C">
        <w:rPr>
          <w:rFonts w:asciiTheme="minorHAnsi" w:hAnsiTheme="minorHAnsi"/>
          <w:spacing w:val="1"/>
        </w:rPr>
        <w:t xml:space="preserve"> </w:t>
      </w:r>
      <w:r w:rsidRPr="00AA370C">
        <w:rPr>
          <w:rFonts w:asciiTheme="minorHAnsi" w:hAnsiTheme="minorHAnsi"/>
        </w:rPr>
        <w:t>presente</w:t>
      </w:r>
      <w:r w:rsidRPr="00AA370C">
        <w:rPr>
          <w:rFonts w:asciiTheme="minorHAnsi" w:hAnsiTheme="minorHAnsi"/>
          <w:spacing w:val="1"/>
        </w:rPr>
        <w:t xml:space="preserve"> </w:t>
      </w:r>
      <w:r w:rsidRPr="00AA370C">
        <w:rPr>
          <w:rFonts w:asciiTheme="minorHAnsi" w:hAnsiTheme="minorHAnsi"/>
        </w:rPr>
        <w:t>licitação</w:t>
      </w:r>
      <w:r w:rsidRPr="00AA370C">
        <w:rPr>
          <w:rFonts w:asciiTheme="minorHAnsi" w:hAnsiTheme="minorHAnsi"/>
          <w:spacing w:val="1"/>
        </w:rPr>
        <w:t xml:space="preserve"> </w:t>
      </w:r>
      <w:r w:rsidRPr="00AA370C">
        <w:rPr>
          <w:rFonts w:asciiTheme="minorHAnsi" w:hAnsiTheme="minorHAnsi"/>
        </w:rPr>
        <w:t>é</w:t>
      </w:r>
      <w:r w:rsidRPr="00AA370C">
        <w:rPr>
          <w:rFonts w:asciiTheme="minorHAnsi" w:hAnsiTheme="minorHAnsi"/>
          <w:spacing w:val="1"/>
        </w:rPr>
        <w:t xml:space="preserve"> </w:t>
      </w:r>
      <w:r w:rsidR="006B03B9" w:rsidRPr="00AA370C">
        <w:rPr>
          <w:rFonts w:asciiTheme="minorHAnsi" w:hAnsiTheme="minorHAnsi"/>
        </w:rPr>
        <w:t>a</w:t>
      </w:r>
      <w:r w:rsidR="00C76266" w:rsidRPr="00AA370C">
        <w:rPr>
          <w:rFonts w:ascii="Calibri" w:eastAsia="Calibri" w:hAnsi="Calibri" w:cs="Times New Roman"/>
          <w:b/>
          <w:bCs/>
          <w:lang w:val="pt-BR"/>
        </w:rPr>
        <w:t xml:space="preserve"> </w:t>
      </w:r>
      <w:r w:rsidR="00696661" w:rsidRPr="00AA370C">
        <w:rPr>
          <w:rFonts w:asciiTheme="minorHAnsi" w:hAnsiTheme="minorHAnsi"/>
          <w:b/>
          <w:bCs/>
        </w:rPr>
        <w:t xml:space="preserve">CONTRATAÇÃO DE EMPRESA ESPECIALIZADA EM PRESTAÇÃO DE SERVIÇOS TÉCNICOS, NA ÁREA DE ASSISTÊNCIA SOCIAL PARA EXECUÇÃO DO PROJETO DE TRABALHO SOCIAL - PTS NO MUNICÍPIO DE SÃO JOAQUIM DA BARRA/SP, PROGRAMA MCIDADES, PELO PERÍODO DE 12 (DOZE) MESES, DE ACORDO COM AS DESCRIÇÕES, QUANTITATIVOS </w:t>
      </w:r>
      <w:r w:rsidR="00AA370C" w:rsidRPr="003D7932">
        <w:rPr>
          <w:rFonts w:asciiTheme="minorHAnsi" w:hAnsiTheme="minorHAnsi"/>
          <w:b/>
          <w:bCs/>
        </w:rPr>
        <w:t xml:space="preserve">CONDIÇÕES CONSTANTES </w:t>
      </w:r>
      <w:r w:rsidR="00AA370C">
        <w:rPr>
          <w:rFonts w:asciiTheme="minorHAnsi" w:hAnsiTheme="minorHAnsi"/>
          <w:b/>
          <w:bCs/>
        </w:rPr>
        <w:t>NO EDITAL E TERMO DE REFERÊNCIA ANEXO.</w:t>
      </w:r>
    </w:p>
    <w:p w14:paraId="0CAF6503" w14:textId="77777777" w:rsidR="00576B0D" w:rsidRPr="00576B0D" w:rsidRDefault="00576B0D" w:rsidP="0042658E">
      <w:pPr>
        <w:tabs>
          <w:tab w:val="left" w:pos="1134"/>
          <w:tab w:val="left" w:pos="1310"/>
          <w:tab w:val="left" w:pos="9498"/>
        </w:tabs>
        <w:ind w:right="317"/>
        <w:rPr>
          <w:rFonts w:asciiTheme="minorHAnsi" w:hAnsiTheme="minorHAnsi"/>
        </w:rPr>
      </w:pPr>
    </w:p>
    <w:p w14:paraId="3FC2CA61" w14:textId="77777777" w:rsidR="00941D9B" w:rsidRDefault="00C4237A" w:rsidP="00881E3E">
      <w:pPr>
        <w:pStyle w:val="PargrafodaLista"/>
        <w:numPr>
          <w:ilvl w:val="1"/>
          <w:numId w:val="5"/>
        </w:numPr>
        <w:tabs>
          <w:tab w:val="left" w:pos="709"/>
          <w:tab w:val="left" w:pos="9498"/>
        </w:tabs>
        <w:ind w:left="284" w:right="317" w:firstLine="0"/>
        <w:rPr>
          <w:rFonts w:asciiTheme="minorHAnsi" w:hAnsiTheme="minorHAnsi"/>
        </w:rPr>
      </w:pPr>
      <w:r w:rsidRPr="00734F83">
        <w:rPr>
          <w:rFonts w:asciiTheme="minorHAnsi" w:hAnsiTheme="minorHAnsi"/>
        </w:rPr>
        <w:t xml:space="preserve">O critério de julgamento adotado será o </w:t>
      </w:r>
      <w:r w:rsidRPr="00517235">
        <w:rPr>
          <w:rFonts w:asciiTheme="minorHAnsi" w:hAnsiTheme="minorHAnsi"/>
          <w:b/>
        </w:rPr>
        <w:t xml:space="preserve">MENOR </w:t>
      </w:r>
      <w:r w:rsidR="002223D3" w:rsidRPr="00517235">
        <w:rPr>
          <w:rFonts w:asciiTheme="minorHAnsi" w:hAnsiTheme="minorHAnsi"/>
          <w:b/>
        </w:rPr>
        <w:t>VALOR</w:t>
      </w:r>
      <w:r w:rsidRPr="00517235">
        <w:rPr>
          <w:rFonts w:asciiTheme="minorHAnsi" w:hAnsiTheme="minorHAnsi"/>
          <w:b/>
        </w:rPr>
        <w:t xml:space="preserve"> </w:t>
      </w:r>
      <w:r w:rsidR="002223D3" w:rsidRPr="00517235">
        <w:rPr>
          <w:rFonts w:asciiTheme="minorHAnsi" w:hAnsiTheme="minorHAnsi"/>
          <w:b/>
          <w:bCs/>
        </w:rPr>
        <w:t>GL</w:t>
      </w:r>
      <w:r w:rsidR="002223D3" w:rsidRPr="00517235">
        <w:rPr>
          <w:rFonts w:asciiTheme="minorHAnsi" w:hAnsiTheme="minorHAnsi"/>
          <w:b/>
          <w:bCs/>
          <w:color w:val="000000" w:themeColor="text1"/>
        </w:rPr>
        <w:t>OBAL</w:t>
      </w:r>
      <w:r w:rsidRPr="00734F83">
        <w:rPr>
          <w:rFonts w:asciiTheme="minorHAnsi" w:hAnsiTheme="minorHAnsi"/>
        </w:rPr>
        <w:t>, observadas as</w:t>
      </w:r>
      <w:r w:rsidRPr="00734F83">
        <w:rPr>
          <w:rFonts w:asciiTheme="minorHAnsi" w:hAnsiTheme="minorHAnsi"/>
          <w:spacing w:val="1"/>
        </w:rPr>
        <w:t xml:space="preserve"> </w:t>
      </w:r>
      <w:r w:rsidRPr="00734F83">
        <w:rPr>
          <w:rFonts w:asciiTheme="minorHAnsi" w:hAnsiTheme="minorHAnsi"/>
        </w:rPr>
        <w:t>exigências</w:t>
      </w:r>
      <w:r w:rsidRPr="00734F83">
        <w:rPr>
          <w:rFonts w:asciiTheme="minorHAnsi" w:hAnsiTheme="minorHAnsi"/>
          <w:spacing w:val="-1"/>
        </w:rPr>
        <w:t xml:space="preserve"> </w:t>
      </w:r>
      <w:r w:rsidRPr="00734F83">
        <w:rPr>
          <w:rFonts w:asciiTheme="minorHAnsi" w:hAnsiTheme="minorHAnsi"/>
        </w:rPr>
        <w:t>contidas</w:t>
      </w:r>
      <w:r w:rsidRPr="00734F83">
        <w:rPr>
          <w:rFonts w:asciiTheme="minorHAnsi" w:hAnsiTheme="minorHAnsi"/>
          <w:spacing w:val="1"/>
        </w:rPr>
        <w:t xml:space="preserve"> </w:t>
      </w:r>
      <w:r w:rsidRPr="00734F83">
        <w:rPr>
          <w:rFonts w:asciiTheme="minorHAnsi" w:hAnsiTheme="minorHAnsi"/>
        </w:rPr>
        <w:t>neste</w:t>
      </w:r>
      <w:r w:rsidRPr="00734F83">
        <w:rPr>
          <w:rFonts w:asciiTheme="minorHAnsi" w:hAnsiTheme="minorHAnsi"/>
          <w:spacing w:val="-1"/>
        </w:rPr>
        <w:t xml:space="preserve"> </w:t>
      </w:r>
      <w:r w:rsidRPr="00734F83">
        <w:rPr>
          <w:rFonts w:asciiTheme="minorHAnsi" w:hAnsiTheme="minorHAnsi"/>
        </w:rPr>
        <w:t>Edital</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seus</w:t>
      </w:r>
      <w:r w:rsidRPr="00734F83">
        <w:rPr>
          <w:rFonts w:asciiTheme="minorHAnsi" w:hAnsiTheme="minorHAnsi"/>
          <w:spacing w:val="1"/>
        </w:rPr>
        <w:t xml:space="preserve"> </w:t>
      </w:r>
      <w:r w:rsidRPr="00734F83">
        <w:rPr>
          <w:rFonts w:asciiTheme="minorHAnsi" w:hAnsiTheme="minorHAnsi"/>
        </w:rPr>
        <w:t>Anexos</w:t>
      </w:r>
      <w:r w:rsidRPr="00734F83">
        <w:rPr>
          <w:rFonts w:asciiTheme="minorHAnsi" w:hAnsiTheme="minorHAnsi"/>
          <w:spacing w:val="-2"/>
        </w:rPr>
        <w:t xml:space="preserve"> </w:t>
      </w:r>
      <w:r w:rsidRPr="00734F83">
        <w:rPr>
          <w:rFonts w:asciiTheme="minorHAnsi" w:hAnsiTheme="minorHAnsi"/>
        </w:rPr>
        <w:t>quanto às</w:t>
      </w:r>
      <w:r w:rsidRPr="00734F83">
        <w:rPr>
          <w:rFonts w:asciiTheme="minorHAnsi" w:hAnsiTheme="minorHAnsi"/>
          <w:spacing w:val="-2"/>
        </w:rPr>
        <w:t xml:space="preserve"> </w:t>
      </w:r>
      <w:r w:rsidRPr="00734F83">
        <w:rPr>
          <w:rFonts w:asciiTheme="minorHAnsi" w:hAnsiTheme="minorHAnsi"/>
        </w:rPr>
        <w:t>especificações</w:t>
      </w:r>
      <w:r w:rsidRPr="00734F83">
        <w:rPr>
          <w:rFonts w:asciiTheme="minorHAnsi" w:hAnsiTheme="minorHAnsi"/>
          <w:spacing w:val="-3"/>
        </w:rPr>
        <w:t xml:space="preserve"> </w:t>
      </w:r>
      <w:r w:rsidRPr="00734F83">
        <w:rPr>
          <w:rFonts w:asciiTheme="minorHAnsi" w:hAnsiTheme="minorHAnsi"/>
        </w:rPr>
        <w:t>do objeto.</w:t>
      </w:r>
    </w:p>
    <w:p w14:paraId="2EDABE1C" w14:textId="77777777" w:rsidR="00941D9B" w:rsidRPr="00734F83" w:rsidRDefault="00941D9B" w:rsidP="00010630">
      <w:pPr>
        <w:pStyle w:val="Corpodetexto"/>
        <w:tabs>
          <w:tab w:val="left" w:pos="1134"/>
          <w:tab w:val="left" w:pos="9639"/>
        </w:tabs>
        <w:spacing w:before="120" w:after="120"/>
        <w:ind w:left="0" w:right="686"/>
        <w:jc w:val="left"/>
        <w:rPr>
          <w:rFonts w:asciiTheme="minorHAnsi" w:hAnsiTheme="minorHAnsi"/>
        </w:rPr>
      </w:pPr>
    </w:p>
    <w:p w14:paraId="18BC0DF8" w14:textId="77777777" w:rsidR="00941D9B" w:rsidRPr="00734F83" w:rsidRDefault="00C4237A" w:rsidP="00881E3E">
      <w:pPr>
        <w:pStyle w:val="Ttulo3"/>
        <w:numPr>
          <w:ilvl w:val="0"/>
          <w:numId w:val="5"/>
        </w:numPr>
        <w:tabs>
          <w:tab w:val="left" w:pos="709"/>
          <w:tab w:val="left" w:pos="1310"/>
          <w:tab w:val="left" w:pos="9639"/>
        </w:tabs>
        <w:ind w:left="709" w:right="317" w:hanging="425"/>
        <w:jc w:val="both"/>
        <w:rPr>
          <w:rFonts w:asciiTheme="minorHAnsi" w:hAnsiTheme="minorHAnsi"/>
        </w:rPr>
      </w:pPr>
      <w:bookmarkStart w:id="5" w:name="_bookmark2"/>
      <w:bookmarkEnd w:id="5"/>
      <w:r w:rsidRPr="00734F83">
        <w:rPr>
          <w:rFonts w:asciiTheme="minorHAnsi" w:hAnsiTheme="minorHAnsi"/>
        </w:rPr>
        <w:t>DA</w:t>
      </w:r>
      <w:r w:rsidRPr="00734F83">
        <w:rPr>
          <w:rFonts w:asciiTheme="minorHAnsi" w:hAnsiTheme="minorHAnsi"/>
          <w:spacing w:val="-6"/>
        </w:rPr>
        <w:t xml:space="preserve"> </w:t>
      </w:r>
      <w:r w:rsidRPr="00734F83">
        <w:rPr>
          <w:rFonts w:asciiTheme="minorHAnsi" w:hAnsiTheme="minorHAnsi"/>
        </w:rPr>
        <w:t>ABERTURA</w:t>
      </w:r>
    </w:p>
    <w:p w14:paraId="017095C0" w14:textId="77777777" w:rsidR="00DC470B" w:rsidRPr="00734F83" w:rsidRDefault="00DC470B" w:rsidP="00160E4B">
      <w:pPr>
        <w:pStyle w:val="Ttulo3"/>
        <w:tabs>
          <w:tab w:val="left" w:pos="709"/>
          <w:tab w:val="left" w:pos="1134"/>
          <w:tab w:val="left" w:pos="1310"/>
          <w:tab w:val="left" w:pos="9639"/>
        </w:tabs>
        <w:ind w:left="709" w:right="317" w:hanging="425"/>
        <w:jc w:val="both"/>
        <w:rPr>
          <w:rFonts w:asciiTheme="minorHAnsi" w:hAnsiTheme="minorHAnsi"/>
        </w:rPr>
      </w:pPr>
    </w:p>
    <w:p w14:paraId="572D9222" w14:textId="77777777" w:rsidR="009C1BB6" w:rsidRDefault="00C4237A" w:rsidP="00881E3E">
      <w:pPr>
        <w:pStyle w:val="PargrafodaLista"/>
        <w:numPr>
          <w:ilvl w:val="1"/>
          <w:numId w:val="5"/>
        </w:numPr>
        <w:tabs>
          <w:tab w:val="left" w:pos="284"/>
          <w:tab w:val="left" w:pos="709"/>
          <w:tab w:val="left" w:pos="1310"/>
          <w:tab w:val="left" w:pos="9498"/>
        </w:tabs>
        <w:ind w:left="284" w:right="317" w:firstLine="0"/>
        <w:rPr>
          <w:rFonts w:asciiTheme="minorHAnsi" w:hAnsiTheme="minorHAnsi"/>
        </w:rPr>
      </w:pP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Pregão</w:t>
      </w:r>
      <w:r w:rsidRPr="00734F83">
        <w:rPr>
          <w:rFonts w:asciiTheme="minorHAnsi" w:hAnsiTheme="minorHAnsi"/>
          <w:spacing w:val="1"/>
        </w:rPr>
        <w:t xml:space="preserve"> </w:t>
      </w:r>
      <w:r w:rsidRPr="00734F83">
        <w:rPr>
          <w:rFonts w:asciiTheme="minorHAnsi" w:hAnsiTheme="minorHAnsi"/>
        </w:rPr>
        <w:t>Eletrônico</w:t>
      </w:r>
      <w:r w:rsidRPr="00734F83">
        <w:rPr>
          <w:rFonts w:asciiTheme="minorHAnsi" w:hAnsiTheme="minorHAnsi"/>
          <w:spacing w:val="1"/>
        </w:rPr>
        <w:t xml:space="preserve"> </w:t>
      </w:r>
      <w:r w:rsidRPr="00734F83">
        <w:rPr>
          <w:rFonts w:asciiTheme="minorHAnsi" w:hAnsiTheme="minorHAnsi"/>
        </w:rPr>
        <w:t>será</w:t>
      </w:r>
      <w:r w:rsidRPr="00734F83">
        <w:rPr>
          <w:rFonts w:asciiTheme="minorHAnsi" w:hAnsiTheme="minorHAnsi"/>
          <w:spacing w:val="1"/>
        </w:rPr>
        <w:t xml:space="preserve"> </w:t>
      </w:r>
      <w:r w:rsidRPr="00734F83">
        <w:rPr>
          <w:rFonts w:asciiTheme="minorHAnsi" w:hAnsiTheme="minorHAnsi"/>
        </w:rPr>
        <w:t>realizado</w:t>
      </w:r>
      <w:r w:rsidRPr="00734F83">
        <w:rPr>
          <w:rFonts w:asciiTheme="minorHAnsi" w:hAnsiTheme="minorHAnsi"/>
          <w:spacing w:val="1"/>
        </w:rPr>
        <w:t xml:space="preserve"> </w:t>
      </w:r>
      <w:r w:rsidRPr="00734F83">
        <w:rPr>
          <w:rFonts w:asciiTheme="minorHAnsi" w:hAnsiTheme="minorHAnsi"/>
        </w:rPr>
        <w:t>em</w:t>
      </w:r>
      <w:r w:rsidRPr="00734F83">
        <w:rPr>
          <w:rFonts w:asciiTheme="minorHAnsi" w:hAnsiTheme="minorHAnsi"/>
          <w:spacing w:val="1"/>
        </w:rPr>
        <w:t xml:space="preserve"> </w:t>
      </w:r>
      <w:r w:rsidRPr="00734F83">
        <w:rPr>
          <w:rFonts w:asciiTheme="minorHAnsi" w:hAnsiTheme="minorHAnsi"/>
        </w:rPr>
        <w:t>sessão</w:t>
      </w:r>
      <w:r w:rsidRPr="00734F83">
        <w:rPr>
          <w:rFonts w:asciiTheme="minorHAnsi" w:hAnsiTheme="minorHAnsi"/>
          <w:spacing w:val="1"/>
        </w:rPr>
        <w:t xml:space="preserve"> </w:t>
      </w:r>
      <w:r w:rsidRPr="00734F83">
        <w:rPr>
          <w:rFonts w:asciiTheme="minorHAnsi" w:hAnsiTheme="minorHAnsi"/>
        </w:rPr>
        <w:t>pública,</w:t>
      </w:r>
      <w:r w:rsidRPr="00734F83">
        <w:rPr>
          <w:rFonts w:asciiTheme="minorHAnsi" w:hAnsiTheme="minorHAnsi"/>
          <w:spacing w:val="1"/>
        </w:rPr>
        <w:t xml:space="preserve"> </w:t>
      </w:r>
      <w:r w:rsidRPr="00734F83">
        <w:rPr>
          <w:rFonts w:asciiTheme="minorHAnsi" w:hAnsiTheme="minorHAnsi"/>
        </w:rPr>
        <w:t>por</w:t>
      </w:r>
      <w:r w:rsidRPr="00734F83">
        <w:rPr>
          <w:rFonts w:asciiTheme="minorHAnsi" w:hAnsiTheme="minorHAnsi"/>
          <w:spacing w:val="1"/>
        </w:rPr>
        <w:t xml:space="preserve"> </w:t>
      </w:r>
      <w:r w:rsidRPr="00734F83">
        <w:rPr>
          <w:rFonts w:asciiTheme="minorHAnsi" w:hAnsiTheme="minorHAnsi"/>
        </w:rPr>
        <w:t>meio</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61"/>
        </w:rPr>
        <w:t xml:space="preserve"> </w:t>
      </w:r>
      <w:r w:rsidRPr="00734F83">
        <w:rPr>
          <w:rFonts w:asciiTheme="minorHAnsi" w:hAnsiTheme="minorHAnsi"/>
        </w:rPr>
        <w:t>sistema</w:t>
      </w:r>
      <w:r w:rsidRPr="00734F83">
        <w:rPr>
          <w:rFonts w:asciiTheme="minorHAnsi" w:hAnsiTheme="minorHAnsi"/>
          <w:spacing w:val="1"/>
        </w:rPr>
        <w:t xml:space="preserve"> </w:t>
      </w:r>
      <w:r w:rsidRPr="00734F83">
        <w:rPr>
          <w:rFonts w:asciiTheme="minorHAnsi" w:hAnsiTheme="minorHAnsi"/>
        </w:rPr>
        <w:t>eletrônico</w:t>
      </w:r>
      <w:r w:rsidRPr="00734F83">
        <w:rPr>
          <w:rFonts w:asciiTheme="minorHAnsi" w:hAnsiTheme="minorHAnsi"/>
          <w:spacing w:val="54"/>
        </w:rPr>
        <w:t xml:space="preserve"> </w:t>
      </w:r>
      <w:r w:rsidRPr="00734F83">
        <w:rPr>
          <w:rFonts w:asciiTheme="minorHAnsi" w:hAnsiTheme="minorHAnsi"/>
        </w:rPr>
        <w:t>que</w:t>
      </w:r>
      <w:r w:rsidRPr="00734F83">
        <w:rPr>
          <w:rFonts w:asciiTheme="minorHAnsi" w:hAnsiTheme="minorHAnsi"/>
          <w:spacing w:val="52"/>
        </w:rPr>
        <w:t xml:space="preserve"> </w:t>
      </w:r>
      <w:r w:rsidRPr="00734F83">
        <w:rPr>
          <w:rFonts w:asciiTheme="minorHAnsi" w:hAnsiTheme="minorHAnsi"/>
        </w:rPr>
        <w:t>promova</w:t>
      </w:r>
      <w:r w:rsidRPr="00734F83">
        <w:rPr>
          <w:rFonts w:asciiTheme="minorHAnsi" w:hAnsiTheme="minorHAnsi"/>
          <w:spacing w:val="53"/>
        </w:rPr>
        <w:t xml:space="preserve"> </w:t>
      </w:r>
      <w:r w:rsidRPr="00734F83">
        <w:rPr>
          <w:rFonts w:asciiTheme="minorHAnsi" w:hAnsiTheme="minorHAnsi"/>
        </w:rPr>
        <w:t>a</w:t>
      </w:r>
      <w:r w:rsidRPr="00734F83">
        <w:rPr>
          <w:rFonts w:asciiTheme="minorHAnsi" w:hAnsiTheme="minorHAnsi"/>
          <w:spacing w:val="52"/>
        </w:rPr>
        <w:t xml:space="preserve"> </w:t>
      </w:r>
      <w:r w:rsidRPr="00734F83">
        <w:rPr>
          <w:rFonts w:asciiTheme="minorHAnsi" w:hAnsiTheme="minorHAnsi"/>
        </w:rPr>
        <w:t>comunicação</w:t>
      </w:r>
      <w:r w:rsidRPr="00734F83">
        <w:rPr>
          <w:rFonts w:asciiTheme="minorHAnsi" w:hAnsiTheme="minorHAnsi"/>
          <w:spacing w:val="52"/>
        </w:rPr>
        <w:t xml:space="preserve"> </w:t>
      </w:r>
      <w:r w:rsidRPr="00734F83">
        <w:rPr>
          <w:rFonts w:asciiTheme="minorHAnsi" w:hAnsiTheme="minorHAnsi"/>
        </w:rPr>
        <w:t>via</w:t>
      </w:r>
      <w:r w:rsidRPr="00734F83">
        <w:rPr>
          <w:rFonts w:asciiTheme="minorHAnsi" w:hAnsiTheme="minorHAnsi"/>
          <w:spacing w:val="53"/>
        </w:rPr>
        <w:t xml:space="preserve"> </w:t>
      </w:r>
      <w:r w:rsidRPr="00734F83">
        <w:rPr>
          <w:rFonts w:asciiTheme="minorHAnsi" w:hAnsiTheme="minorHAnsi"/>
        </w:rPr>
        <w:t>Internet,</w:t>
      </w:r>
      <w:r w:rsidRPr="00734F83">
        <w:rPr>
          <w:rFonts w:asciiTheme="minorHAnsi" w:hAnsiTheme="minorHAnsi"/>
          <w:spacing w:val="53"/>
        </w:rPr>
        <w:t xml:space="preserve"> </w:t>
      </w:r>
      <w:r w:rsidRPr="00734F83">
        <w:rPr>
          <w:rFonts w:asciiTheme="minorHAnsi" w:hAnsiTheme="minorHAnsi"/>
        </w:rPr>
        <w:t>mediante</w:t>
      </w:r>
      <w:r w:rsidRPr="00734F83">
        <w:rPr>
          <w:rFonts w:asciiTheme="minorHAnsi" w:hAnsiTheme="minorHAnsi"/>
          <w:spacing w:val="53"/>
        </w:rPr>
        <w:t xml:space="preserve"> </w:t>
      </w:r>
      <w:r w:rsidRPr="00734F83">
        <w:rPr>
          <w:rFonts w:asciiTheme="minorHAnsi" w:hAnsiTheme="minorHAnsi"/>
        </w:rPr>
        <w:t>condições</w:t>
      </w:r>
      <w:r w:rsidRPr="00734F83">
        <w:rPr>
          <w:rFonts w:asciiTheme="minorHAnsi" w:hAnsiTheme="minorHAnsi"/>
          <w:spacing w:val="55"/>
        </w:rPr>
        <w:t xml:space="preserve"> </w:t>
      </w:r>
      <w:r w:rsidRPr="00734F83">
        <w:rPr>
          <w:rFonts w:asciiTheme="minorHAnsi" w:hAnsiTheme="minorHAnsi"/>
        </w:rPr>
        <w:t>de</w:t>
      </w:r>
      <w:r w:rsidRPr="00734F83">
        <w:rPr>
          <w:rFonts w:asciiTheme="minorHAnsi" w:hAnsiTheme="minorHAnsi"/>
          <w:spacing w:val="52"/>
        </w:rPr>
        <w:t xml:space="preserve"> </w:t>
      </w:r>
      <w:r w:rsidRPr="00734F83">
        <w:rPr>
          <w:rFonts w:asciiTheme="minorHAnsi" w:hAnsiTheme="minorHAnsi"/>
        </w:rPr>
        <w:t>segurança,</w:t>
      </w:r>
      <w:r w:rsidR="009C1BB6" w:rsidRPr="00734F83">
        <w:rPr>
          <w:rFonts w:asciiTheme="minorHAnsi" w:hAnsiTheme="minorHAnsi"/>
        </w:rPr>
        <w:t xml:space="preserve"> </w:t>
      </w:r>
      <w:r w:rsidRPr="00734F83">
        <w:rPr>
          <w:rFonts w:asciiTheme="minorHAnsi" w:hAnsiTheme="minorHAnsi"/>
        </w:rPr>
        <w:t>utilizando-se, para tanto, os recursos da criptografia e autenticação em todas as suas fases,</w:t>
      </w:r>
      <w:r w:rsidRPr="00734F83">
        <w:rPr>
          <w:rFonts w:asciiTheme="minorHAnsi" w:hAnsiTheme="minorHAnsi"/>
          <w:spacing w:val="1"/>
        </w:rPr>
        <w:t xml:space="preserve"> </w:t>
      </w:r>
      <w:r w:rsidRPr="00734F83">
        <w:rPr>
          <w:rFonts w:asciiTheme="minorHAnsi" w:hAnsiTheme="minorHAnsi"/>
        </w:rPr>
        <w:t>através</w:t>
      </w:r>
      <w:r w:rsidRPr="00734F83">
        <w:rPr>
          <w:rFonts w:asciiTheme="minorHAnsi" w:hAnsiTheme="minorHAnsi"/>
          <w:spacing w:val="-3"/>
        </w:rPr>
        <w:t xml:space="preserve"> </w:t>
      </w:r>
      <w:r w:rsidRPr="00734F83">
        <w:rPr>
          <w:rFonts w:asciiTheme="minorHAnsi" w:hAnsiTheme="minorHAnsi"/>
        </w:rPr>
        <w:t>do</w:t>
      </w:r>
      <w:r w:rsidRPr="00734F83">
        <w:rPr>
          <w:rFonts w:asciiTheme="minorHAnsi" w:hAnsiTheme="minorHAnsi"/>
          <w:spacing w:val="-2"/>
        </w:rPr>
        <w:t xml:space="preserve"> </w:t>
      </w:r>
      <w:r w:rsidRPr="00734F83">
        <w:rPr>
          <w:rFonts w:asciiTheme="minorHAnsi" w:hAnsiTheme="minorHAnsi"/>
        </w:rPr>
        <w:t>site:</w:t>
      </w:r>
      <w:r w:rsidRPr="00734F83">
        <w:rPr>
          <w:rFonts w:asciiTheme="minorHAnsi" w:hAnsiTheme="minorHAnsi"/>
          <w:spacing w:val="-1"/>
        </w:rPr>
        <w:t xml:space="preserve"> </w:t>
      </w:r>
      <w:hyperlink r:id="rId14">
        <w:r w:rsidRPr="00734F83">
          <w:rPr>
            <w:rFonts w:asciiTheme="minorHAnsi" w:hAnsiTheme="minorHAnsi"/>
            <w:color w:val="0000FF"/>
            <w:u w:val="single" w:color="0000FF"/>
          </w:rPr>
          <w:t>https://bllcompras.com/Home/Login</w:t>
        </w:r>
      </w:hyperlink>
      <w:r w:rsidRPr="00734F83">
        <w:rPr>
          <w:rFonts w:asciiTheme="minorHAnsi" w:hAnsiTheme="minorHAnsi"/>
        </w:rPr>
        <w:t>.</w:t>
      </w:r>
    </w:p>
    <w:p w14:paraId="0A4C02B7" w14:textId="77777777" w:rsidR="00734F83" w:rsidRPr="00734F83" w:rsidRDefault="00734F83" w:rsidP="00160E4B">
      <w:pPr>
        <w:pStyle w:val="PargrafodaLista"/>
        <w:tabs>
          <w:tab w:val="left" w:pos="709"/>
          <w:tab w:val="left" w:pos="1134"/>
          <w:tab w:val="left" w:pos="1310"/>
          <w:tab w:val="left" w:pos="9639"/>
        </w:tabs>
        <w:ind w:left="709" w:right="317" w:hanging="425"/>
        <w:rPr>
          <w:rFonts w:asciiTheme="minorHAnsi" w:hAnsiTheme="minorHAnsi"/>
        </w:rPr>
      </w:pPr>
    </w:p>
    <w:p w14:paraId="2110D5B0" w14:textId="77777777" w:rsidR="00941D9B" w:rsidRDefault="00C4237A" w:rsidP="00881E3E">
      <w:pPr>
        <w:pStyle w:val="PargrafodaLista"/>
        <w:numPr>
          <w:ilvl w:val="1"/>
          <w:numId w:val="5"/>
        </w:numPr>
        <w:tabs>
          <w:tab w:val="left" w:pos="284"/>
          <w:tab w:val="left" w:pos="709"/>
          <w:tab w:val="left" w:pos="9498"/>
        </w:tabs>
        <w:ind w:left="284" w:right="317" w:firstLine="0"/>
        <w:rPr>
          <w:rFonts w:asciiTheme="minorHAnsi" w:hAnsiTheme="minorHAnsi"/>
        </w:rPr>
      </w:pPr>
      <w:r w:rsidRPr="00734F83">
        <w:rPr>
          <w:rFonts w:asciiTheme="minorHAnsi" w:hAnsiTheme="minorHAnsi"/>
        </w:rPr>
        <w:t>A abertura ocorrerá no dia, hora e local indicado e de acordo com a legislação</w:t>
      </w:r>
      <w:r w:rsidRPr="00734F83">
        <w:rPr>
          <w:rFonts w:asciiTheme="minorHAnsi" w:hAnsiTheme="minorHAnsi"/>
          <w:spacing w:val="1"/>
        </w:rPr>
        <w:t xml:space="preserve"> </w:t>
      </w:r>
      <w:r w:rsidRPr="00734F83">
        <w:rPr>
          <w:rFonts w:asciiTheme="minorHAnsi" w:hAnsiTheme="minorHAnsi"/>
        </w:rPr>
        <w:t>mencionada</w:t>
      </w:r>
      <w:r w:rsidRPr="00734F83">
        <w:rPr>
          <w:rFonts w:asciiTheme="minorHAnsi" w:hAnsiTheme="minorHAnsi"/>
          <w:spacing w:val="-1"/>
        </w:rPr>
        <w:t xml:space="preserve"> </w:t>
      </w:r>
      <w:r w:rsidRPr="00734F83">
        <w:rPr>
          <w:rFonts w:asciiTheme="minorHAnsi" w:hAnsiTheme="minorHAnsi"/>
        </w:rPr>
        <w:t>no</w:t>
      </w:r>
      <w:r w:rsidRPr="00734F83">
        <w:rPr>
          <w:rFonts w:asciiTheme="minorHAnsi" w:hAnsiTheme="minorHAnsi"/>
          <w:spacing w:val="-2"/>
        </w:rPr>
        <w:t xml:space="preserve"> </w:t>
      </w:r>
      <w:r w:rsidRPr="00734F83">
        <w:rPr>
          <w:rFonts w:asciiTheme="minorHAnsi" w:hAnsiTheme="minorHAnsi"/>
        </w:rPr>
        <w:t>preâmbulo deste Edital.</w:t>
      </w:r>
    </w:p>
    <w:p w14:paraId="1DE2850D" w14:textId="77777777" w:rsidR="00734F83" w:rsidRPr="00734F83" w:rsidRDefault="00734F83" w:rsidP="005A2CCA">
      <w:pPr>
        <w:tabs>
          <w:tab w:val="left" w:pos="709"/>
          <w:tab w:val="left" w:pos="1134"/>
          <w:tab w:val="left" w:pos="1310"/>
          <w:tab w:val="left" w:pos="9498"/>
        </w:tabs>
        <w:ind w:left="709" w:right="317" w:hanging="425"/>
        <w:jc w:val="both"/>
        <w:rPr>
          <w:rFonts w:asciiTheme="minorHAnsi" w:hAnsiTheme="minorHAnsi"/>
        </w:rPr>
      </w:pPr>
    </w:p>
    <w:p w14:paraId="1616FB79" w14:textId="77777777" w:rsidR="00941D9B" w:rsidRDefault="00C4237A" w:rsidP="00881E3E">
      <w:pPr>
        <w:pStyle w:val="PargrafodaLista"/>
        <w:numPr>
          <w:ilvl w:val="1"/>
          <w:numId w:val="5"/>
        </w:numPr>
        <w:tabs>
          <w:tab w:val="left" w:pos="284"/>
          <w:tab w:val="left" w:pos="709"/>
          <w:tab w:val="left" w:pos="1310"/>
          <w:tab w:val="left" w:pos="9498"/>
        </w:tabs>
        <w:ind w:left="284" w:right="317" w:firstLine="0"/>
        <w:rPr>
          <w:rFonts w:asciiTheme="minorHAnsi" w:hAnsiTheme="minorHAnsi"/>
        </w:rPr>
      </w:pPr>
      <w:r w:rsidRPr="00734F83">
        <w:rPr>
          <w:rFonts w:asciiTheme="minorHAnsi" w:hAnsiTheme="minorHAnsi"/>
        </w:rPr>
        <w:t>Na contagem de todos os prazos estabelecidos neste Edital, excluir-se-á o dia de</w:t>
      </w:r>
      <w:r w:rsidRPr="00734F83">
        <w:rPr>
          <w:rFonts w:asciiTheme="minorHAnsi" w:hAnsiTheme="minorHAnsi"/>
          <w:spacing w:val="1"/>
        </w:rPr>
        <w:t xml:space="preserve"> </w:t>
      </w:r>
      <w:r w:rsidRPr="00734F83">
        <w:rPr>
          <w:rFonts w:asciiTheme="minorHAnsi" w:hAnsiTheme="minorHAnsi"/>
        </w:rPr>
        <w:t>início e incluir-se-á o do vencimento, e considerar-se-ão os dias úteis, exceto quando for</w:t>
      </w:r>
      <w:r w:rsidRPr="00734F83">
        <w:rPr>
          <w:rFonts w:asciiTheme="minorHAnsi" w:hAnsiTheme="minorHAnsi"/>
          <w:spacing w:val="1"/>
        </w:rPr>
        <w:t xml:space="preserve"> </w:t>
      </w:r>
      <w:r w:rsidRPr="00734F83">
        <w:rPr>
          <w:rFonts w:asciiTheme="minorHAnsi" w:hAnsiTheme="minorHAnsi"/>
        </w:rPr>
        <w:t>explicitamente</w:t>
      </w:r>
      <w:r w:rsidRPr="00734F83">
        <w:rPr>
          <w:rFonts w:asciiTheme="minorHAnsi" w:hAnsiTheme="minorHAnsi"/>
          <w:spacing w:val="-3"/>
        </w:rPr>
        <w:t xml:space="preserve"> </w:t>
      </w:r>
      <w:r w:rsidRPr="00734F83">
        <w:rPr>
          <w:rFonts w:asciiTheme="minorHAnsi" w:hAnsiTheme="minorHAnsi"/>
        </w:rPr>
        <w:t>disposto</w:t>
      </w:r>
      <w:r w:rsidRPr="00734F83">
        <w:rPr>
          <w:rFonts w:asciiTheme="minorHAnsi" w:hAnsiTheme="minorHAnsi"/>
          <w:spacing w:val="-4"/>
        </w:rPr>
        <w:t xml:space="preserve"> </w:t>
      </w:r>
      <w:r w:rsidRPr="00734F83">
        <w:rPr>
          <w:rFonts w:asciiTheme="minorHAnsi" w:hAnsiTheme="minorHAnsi"/>
        </w:rPr>
        <w:t>em</w:t>
      </w:r>
      <w:r w:rsidRPr="00734F83">
        <w:rPr>
          <w:rFonts w:asciiTheme="minorHAnsi" w:hAnsiTheme="minorHAnsi"/>
          <w:spacing w:val="1"/>
        </w:rPr>
        <w:t xml:space="preserve"> </w:t>
      </w:r>
      <w:r w:rsidRPr="00734F83">
        <w:rPr>
          <w:rFonts w:asciiTheme="minorHAnsi" w:hAnsiTheme="minorHAnsi"/>
        </w:rPr>
        <w:t>contrário.</w:t>
      </w:r>
    </w:p>
    <w:p w14:paraId="0ABA09D5" w14:textId="77777777" w:rsidR="00734F83" w:rsidRPr="00734F83" w:rsidRDefault="00734F83" w:rsidP="005A2CCA">
      <w:pPr>
        <w:pStyle w:val="PargrafodaLista"/>
        <w:tabs>
          <w:tab w:val="left" w:pos="709"/>
          <w:tab w:val="left" w:pos="1134"/>
          <w:tab w:val="left" w:pos="1310"/>
          <w:tab w:val="left" w:pos="9498"/>
        </w:tabs>
        <w:ind w:left="709" w:right="317" w:hanging="425"/>
        <w:rPr>
          <w:rFonts w:asciiTheme="minorHAnsi" w:hAnsiTheme="minorHAnsi"/>
        </w:rPr>
      </w:pPr>
    </w:p>
    <w:p w14:paraId="1E17DEB0" w14:textId="77777777" w:rsidR="00734F83" w:rsidRPr="007E25B1" w:rsidRDefault="00C4237A" w:rsidP="00881E3E">
      <w:pPr>
        <w:pStyle w:val="PargrafodaLista"/>
        <w:numPr>
          <w:ilvl w:val="1"/>
          <w:numId w:val="5"/>
        </w:numPr>
        <w:tabs>
          <w:tab w:val="left" w:pos="284"/>
          <w:tab w:val="left" w:pos="709"/>
          <w:tab w:val="left" w:pos="1134"/>
          <w:tab w:val="left" w:pos="9498"/>
        </w:tabs>
        <w:ind w:left="284" w:right="317" w:firstLine="0"/>
        <w:rPr>
          <w:rFonts w:asciiTheme="minorHAnsi" w:hAnsiTheme="minorHAnsi"/>
          <w:color w:val="000000" w:themeColor="text1"/>
        </w:rPr>
      </w:pPr>
      <w:r w:rsidRPr="00734F83">
        <w:rPr>
          <w:rFonts w:asciiTheme="minorHAnsi" w:hAnsiTheme="minorHAnsi"/>
          <w:color w:val="000000" w:themeColor="text1"/>
        </w:rPr>
        <w:t>Ocorrendo à decretação de feriado ou qualquer fato superveniente que impeça a</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realização</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do</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certame</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na</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data</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marcada,</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todas</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as</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datas</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constantes</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deste</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Edital</w:t>
      </w:r>
      <w:r w:rsidRPr="00734F83">
        <w:rPr>
          <w:rFonts w:asciiTheme="minorHAnsi" w:hAnsiTheme="minorHAnsi"/>
          <w:color w:val="000000" w:themeColor="text1"/>
          <w:spacing w:val="1"/>
        </w:rPr>
        <w:t xml:space="preserve"> </w:t>
      </w:r>
      <w:r w:rsidR="008624DA" w:rsidRPr="00734F83">
        <w:rPr>
          <w:rFonts w:asciiTheme="minorHAnsi" w:hAnsiTheme="minorHAnsi"/>
          <w:color w:val="000000" w:themeColor="text1"/>
        </w:rPr>
        <w:t xml:space="preserve">serão </w:t>
      </w:r>
      <w:r w:rsidRPr="00734F83">
        <w:rPr>
          <w:rFonts w:asciiTheme="minorHAnsi" w:hAnsiTheme="minorHAnsi"/>
          <w:color w:val="000000" w:themeColor="text1"/>
          <w:spacing w:val="-59"/>
        </w:rPr>
        <w:t xml:space="preserve"> </w:t>
      </w:r>
      <w:r w:rsidRPr="00734F83">
        <w:rPr>
          <w:rFonts w:asciiTheme="minorHAnsi" w:hAnsiTheme="minorHAnsi"/>
          <w:color w:val="000000" w:themeColor="text1"/>
        </w:rPr>
        <w:t>transferidas,</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automaticamente,</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para</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o</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primeiro</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dia</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útil,</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ou</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de</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expediente</w:t>
      </w:r>
      <w:r w:rsidRPr="00734F83">
        <w:rPr>
          <w:rFonts w:asciiTheme="minorHAnsi" w:hAnsiTheme="minorHAnsi"/>
          <w:color w:val="000000" w:themeColor="text1"/>
          <w:spacing w:val="62"/>
        </w:rPr>
        <w:t xml:space="preserve"> </w:t>
      </w:r>
      <w:r w:rsidRPr="00734F83">
        <w:rPr>
          <w:rFonts w:asciiTheme="minorHAnsi" w:hAnsiTheme="minorHAnsi"/>
          <w:color w:val="000000" w:themeColor="text1"/>
        </w:rPr>
        <w:t>normal,</w:t>
      </w:r>
      <w:r w:rsidRPr="00734F83">
        <w:rPr>
          <w:rFonts w:asciiTheme="minorHAnsi" w:hAnsiTheme="minorHAnsi"/>
          <w:color w:val="000000" w:themeColor="text1"/>
          <w:spacing w:val="-59"/>
        </w:rPr>
        <w:t xml:space="preserve"> </w:t>
      </w:r>
      <w:r w:rsidRPr="00734F83">
        <w:rPr>
          <w:rFonts w:asciiTheme="minorHAnsi" w:hAnsiTheme="minorHAnsi"/>
          <w:color w:val="000000" w:themeColor="text1"/>
        </w:rPr>
        <w:t>subsequente</w:t>
      </w:r>
      <w:r w:rsidRPr="00734F83">
        <w:rPr>
          <w:rFonts w:asciiTheme="minorHAnsi" w:hAnsiTheme="minorHAnsi"/>
          <w:color w:val="000000" w:themeColor="text1"/>
          <w:spacing w:val="-2"/>
        </w:rPr>
        <w:t xml:space="preserve"> </w:t>
      </w:r>
      <w:r w:rsidRPr="00734F83">
        <w:rPr>
          <w:rFonts w:asciiTheme="minorHAnsi" w:hAnsiTheme="minorHAnsi"/>
          <w:color w:val="000000" w:themeColor="text1"/>
        </w:rPr>
        <w:t>ao ora</w:t>
      </w:r>
      <w:r w:rsidRPr="00734F83">
        <w:rPr>
          <w:rFonts w:asciiTheme="minorHAnsi" w:hAnsiTheme="minorHAnsi"/>
          <w:color w:val="000000" w:themeColor="text1"/>
          <w:spacing w:val="-3"/>
        </w:rPr>
        <w:t xml:space="preserve"> </w:t>
      </w:r>
      <w:r w:rsidRPr="00734F83">
        <w:rPr>
          <w:rFonts w:asciiTheme="minorHAnsi" w:hAnsiTheme="minorHAnsi"/>
          <w:color w:val="000000" w:themeColor="text1"/>
        </w:rPr>
        <w:t>fixado.</w:t>
      </w:r>
    </w:p>
    <w:p w14:paraId="14C6C328" w14:textId="77777777" w:rsidR="00734F83" w:rsidRPr="00734F83" w:rsidRDefault="00734F83" w:rsidP="005A2CCA">
      <w:pPr>
        <w:pStyle w:val="PargrafodaLista"/>
        <w:tabs>
          <w:tab w:val="left" w:pos="1134"/>
          <w:tab w:val="left" w:pos="9498"/>
        </w:tabs>
        <w:ind w:left="284" w:right="317"/>
        <w:rPr>
          <w:rFonts w:asciiTheme="minorHAnsi" w:hAnsiTheme="minorHAnsi"/>
          <w:color w:val="000000" w:themeColor="text1"/>
        </w:rPr>
      </w:pPr>
    </w:p>
    <w:p w14:paraId="2839985E" w14:textId="77777777" w:rsidR="00941D9B" w:rsidRDefault="00C4237A" w:rsidP="00881E3E">
      <w:pPr>
        <w:pStyle w:val="PargrafodaLista"/>
        <w:numPr>
          <w:ilvl w:val="1"/>
          <w:numId w:val="5"/>
        </w:numPr>
        <w:tabs>
          <w:tab w:val="left" w:pos="709"/>
          <w:tab w:val="left" w:pos="1310"/>
          <w:tab w:val="left" w:pos="9498"/>
        </w:tabs>
        <w:ind w:left="284" w:right="317" w:firstLine="0"/>
        <w:rPr>
          <w:rFonts w:asciiTheme="minorHAnsi" w:hAnsiTheme="minorHAnsi"/>
        </w:rPr>
      </w:pPr>
      <w:r w:rsidRPr="00734F83">
        <w:rPr>
          <w:rFonts w:asciiTheme="minorHAnsi" w:hAnsiTheme="minorHAnsi"/>
        </w:rPr>
        <w:t>Não será aceito protocolo de solicitação de expedição de documentos e certidões,</w:t>
      </w:r>
      <w:r w:rsidRPr="00734F83">
        <w:rPr>
          <w:rFonts w:asciiTheme="minorHAnsi" w:hAnsiTheme="minorHAnsi"/>
          <w:spacing w:val="1"/>
        </w:rPr>
        <w:t xml:space="preserve"> </w:t>
      </w:r>
      <w:r w:rsidRPr="00734F83">
        <w:rPr>
          <w:rFonts w:asciiTheme="minorHAnsi" w:hAnsiTheme="minorHAnsi"/>
        </w:rPr>
        <w:t xml:space="preserve">para entrega em </w:t>
      </w:r>
      <w:r w:rsidRPr="00734F83">
        <w:rPr>
          <w:rFonts w:asciiTheme="minorHAnsi" w:hAnsiTheme="minorHAnsi"/>
        </w:rPr>
        <w:lastRenderedPageBreak/>
        <w:t>substituição aos documentos requeridos para a habilitação no presente</w:t>
      </w:r>
      <w:r w:rsidRPr="00734F83">
        <w:rPr>
          <w:rFonts w:asciiTheme="minorHAnsi" w:hAnsiTheme="minorHAnsi"/>
          <w:spacing w:val="1"/>
        </w:rPr>
        <w:t xml:space="preserve"> </w:t>
      </w:r>
      <w:r w:rsidRPr="00734F83">
        <w:rPr>
          <w:rFonts w:asciiTheme="minorHAnsi" w:hAnsiTheme="minorHAnsi"/>
        </w:rPr>
        <w:t>Edital.</w:t>
      </w:r>
    </w:p>
    <w:p w14:paraId="449728E3" w14:textId="77777777" w:rsidR="00207D49" w:rsidRPr="00734F83" w:rsidRDefault="00207D49" w:rsidP="00AA72D7">
      <w:pPr>
        <w:pStyle w:val="PargrafodaLista"/>
        <w:tabs>
          <w:tab w:val="left" w:pos="1134"/>
          <w:tab w:val="left" w:pos="1310"/>
          <w:tab w:val="left" w:pos="9639"/>
        </w:tabs>
        <w:ind w:left="284" w:right="176"/>
        <w:rPr>
          <w:rFonts w:asciiTheme="minorHAnsi" w:hAnsiTheme="minorHAnsi"/>
        </w:rPr>
      </w:pPr>
    </w:p>
    <w:p w14:paraId="76086507" w14:textId="77777777" w:rsidR="00941D9B" w:rsidRDefault="00C4237A" w:rsidP="00881E3E">
      <w:pPr>
        <w:pStyle w:val="PargrafodaLista"/>
        <w:numPr>
          <w:ilvl w:val="1"/>
          <w:numId w:val="5"/>
        </w:numPr>
        <w:tabs>
          <w:tab w:val="left" w:pos="709"/>
          <w:tab w:val="left" w:pos="1310"/>
          <w:tab w:val="left" w:pos="9639"/>
        </w:tabs>
        <w:ind w:left="284" w:right="176" w:firstLine="0"/>
        <w:rPr>
          <w:rFonts w:asciiTheme="minorHAnsi" w:hAnsiTheme="minorHAnsi"/>
          <w:color w:val="000000" w:themeColor="text1"/>
        </w:rPr>
      </w:pPr>
      <w:r w:rsidRPr="00734F83">
        <w:rPr>
          <w:rFonts w:asciiTheme="minorHAnsi" w:hAnsiTheme="minorHAnsi"/>
          <w:color w:val="000000" w:themeColor="text1"/>
        </w:rPr>
        <w:t>Será comunicado, via Internet através de mensagens, e pelos meios de divulgação</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inicial, qualquer alteração no edital que importe em modificação de seus termos, que venha a</w:t>
      </w:r>
      <w:r w:rsidRPr="00734F83">
        <w:rPr>
          <w:rFonts w:asciiTheme="minorHAnsi" w:hAnsiTheme="minorHAnsi"/>
          <w:color w:val="000000" w:themeColor="text1"/>
          <w:spacing w:val="-59"/>
        </w:rPr>
        <w:t xml:space="preserve"> </w:t>
      </w:r>
      <w:r w:rsidRPr="00734F83">
        <w:rPr>
          <w:rFonts w:asciiTheme="minorHAnsi" w:hAnsiTheme="minorHAnsi"/>
          <w:color w:val="000000" w:themeColor="text1"/>
        </w:rPr>
        <w:t>ocorrer nele ou</w:t>
      </w:r>
      <w:r w:rsidRPr="00734F83">
        <w:rPr>
          <w:rFonts w:asciiTheme="minorHAnsi" w:hAnsiTheme="minorHAnsi"/>
          <w:color w:val="000000" w:themeColor="text1"/>
          <w:spacing w:val="-2"/>
        </w:rPr>
        <w:t xml:space="preserve"> </w:t>
      </w:r>
      <w:r w:rsidRPr="00734F83">
        <w:rPr>
          <w:rFonts w:asciiTheme="minorHAnsi" w:hAnsiTheme="minorHAnsi"/>
          <w:color w:val="000000" w:themeColor="text1"/>
        </w:rPr>
        <w:t>em</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seus</w:t>
      </w:r>
      <w:r w:rsidRPr="00734F83">
        <w:rPr>
          <w:rFonts w:asciiTheme="minorHAnsi" w:hAnsiTheme="minorHAnsi"/>
          <w:color w:val="000000" w:themeColor="text1"/>
          <w:spacing w:val="-4"/>
        </w:rPr>
        <w:t xml:space="preserve"> </w:t>
      </w:r>
      <w:r w:rsidRPr="00734F83">
        <w:rPr>
          <w:rFonts w:asciiTheme="minorHAnsi" w:hAnsiTheme="minorHAnsi"/>
          <w:color w:val="000000" w:themeColor="text1"/>
        </w:rPr>
        <w:t>anexos.</w:t>
      </w:r>
    </w:p>
    <w:p w14:paraId="3B18B235" w14:textId="77777777" w:rsidR="00207D49" w:rsidRPr="00207D49" w:rsidRDefault="00207D49" w:rsidP="00AA72D7">
      <w:pPr>
        <w:tabs>
          <w:tab w:val="left" w:pos="1134"/>
          <w:tab w:val="left" w:pos="1310"/>
          <w:tab w:val="left" w:pos="9639"/>
        </w:tabs>
        <w:ind w:right="176"/>
        <w:rPr>
          <w:rFonts w:asciiTheme="minorHAnsi" w:hAnsiTheme="minorHAnsi"/>
          <w:color w:val="000000" w:themeColor="text1"/>
        </w:rPr>
      </w:pPr>
    </w:p>
    <w:p w14:paraId="3D796E0D" w14:textId="77777777" w:rsidR="00941D9B" w:rsidRDefault="00C4237A" w:rsidP="00881E3E">
      <w:pPr>
        <w:pStyle w:val="PargrafodaLista"/>
        <w:numPr>
          <w:ilvl w:val="1"/>
          <w:numId w:val="5"/>
        </w:numPr>
        <w:tabs>
          <w:tab w:val="left" w:pos="709"/>
          <w:tab w:val="left" w:pos="9639"/>
        </w:tabs>
        <w:ind w:left="284" w:right="176" w:firstLine="0"/>
        <w:rPr>
          <w:rFonts w:asciiTheme="minorHAnsi" w:hAnsiTheme="minorHAnsi"/>
        </w:rPr>
      </w:pPr>
      <w:r w:rsidRPr="00734F83">
        <w:rPr>
          <w:rFonts w:asciiTheme="minorHAnsi" w:hAnsiTheme="minorHAnsi"/>
        </w:rPr>
        <w:t>Em nenhuma hipótese serão recebidas propostas e documentação fora do prazo</w:t>
      </w:r>
      <w:r w:rsidRPr="00734F83">
        <w:rPr>
          <w:rFonts w:asciiTheme="minorHAnsi" w:hAnsiTheme="minorHAnsi"/>
          <w:spacing w:val="1"/>
        </w:rPr>
        <w:t xml:space="preserve"> </w:t>
      </w:r>
      <w:r w:rsidRPr="00734F83">
        <w:rPr>
          <w:rFonts w:asciiTheme="minorHAnsi" w:hAnsiTheme="minorHAnsi"/>
        </w:rPr>
        <w:t>estabelecido</w:t>
      </w:r>
      <w:r w:rsidRPr="00734F83">
        <w:rPr>
          <w:rFonts w:asciiTheme="minorHAnsi" w:hAnsiTheme="minorHAnsi"/>
          <w:spacing w:val="-1"/>
        </w:rPr>
        <w:t xml:space="preserve"> </w:t>
      </w:r>
      <w:r w:rsidRPr="00734F83">
        <w:rPr>
          <w:rFonts w:asciiTheme="minorHAnsi" w:hAnsiTheme="minorHAnsi"/>
        </w:rPr>
        <w:t>neste</w:t>
      </w:r>
      <w:r w:rsidRPr="00734F83">
        <w:rPr>
          <w:rFonts w:asciiTheme="minorHAnsi" w:hAnsiTheme="minorHAnsi"/>
          <w:spacing w:val="-2"/>
        </w:rPr>
        <w:t xml:space="preserve"> </w:t>
      </w:r>
      <w:r w:rsidRPr="00734F83">
        <w:rPr>
          <w:rFonts w:asciiTheme="minorHAnsi" w:hAnsiTheme="minorHAnsi"/>
        </w:rPr>
        <w:t>Edital,</w:t>
      </w:r>
      <w:r w:rsidRPr="00734F83">
        <w:rPr>
          <w:rFonts w:asciiTheme="minorHAnsi" w:hAnsiTheme="minorHAnsi"/>
          <w:spacing w:val="2"/>
        </w:rPr>
        <w:t xml:space="preserve"> </w:t>
      </w:r>
      <w:r w:rsidRPr="00734F83">
        <w:rPr>
          <w:rFonts w:asciiTheme="minorHAnsi" w:hAnsiTheme="minorHAnsi"/>
        </w:rPr>
        <w:t>excetuadas</w:t>
      </w:r>
      <w:r w:rsidRPr="00734F83">
        <w:rPr>
          <w:rFonts w:asciiTheme="minorHAnsi" w:hAnsiTheme="minorHAnsi"/>
          <w:spacing w:val="-2"/>
        </w:rPr>
        <w:t xml:space="preserve"> </w:t>
      </w:r>
      <w:r w:rsidRPr="00734F83">
        <w:rPr>
          <w:rFonts w:asciiTheme="minorHAnsi" w:hAnsiTheme="minorHAnsi"/>
        </w:rPr>
        <w:t>as</w:t>
      </w:r>
      <w:r w:rsidRPr="00734F83">
        <w:rPr>
          <w:rFonts w:asciiTheme="minorHAnsi" w:hAnsiTheme="minorHAnsi"/>
          <w:spacing w:val="-1"/>
        </w:rPr>
        <w:t xml:space="preserve"> </w:t>
      </w:r>
      <w:r w:rsidRPr="00734F83">
        <w:rPr>
          <w:rFonts w:asciiTheme="minorHAnsi" w:hAnsiTheme="minorHAnsi"/>
        </w:rPr>
        <w:t>permissões</w:t>
      </w:r>
      <w:r w:rsidRPr="00734F83">
        <w:rPr>
          <w:rFonts w:asciiTheme="minorHAnsi" w:hAnsiTheme="minorHAnsi"/>
          <w:spacing w:val="1"/>
        </w:rPr>
        <w:t xml:space="preserve"> </w:t>
      </w:r>
      <w:r w:rsidRPr="00734F83">
        <w:rPr>
          <w:rFonts w:asciiTheme="minorHAnsi" w:hAnsiTheme="minorHAnsi"/>
        </w:rPr>
        <w:t>legais.</w:t>
      </w:r>
    </w:p>
    <w:p w14:paraId="767FB78B" w14:textId="77777777" w:rsidR="00207D49" w:rsidRPr="00207D49" w:rsidRDefault="00207D49" w:rsidP="00AA72D7">
      <w:pPr>
        <w:tabs>
          <w:tab w:val="left" w:pos="1134"/>
          <w:tab w:val="left" w:pos="1310"/>
          <w:tab w:val="left" w:pos="9639"/>
        </w:tabs>
        <w:ind w:right="176"/>
        <w:rPr>
          <w:rFonts w:asciiTheme="minorHAnsi" w:hAnsiTheme="minorHAnsi"/>
        </w:rPr>
      </w:pPr>
    </w:p>
    <w:p w14:paraId="1CB152FF" w14:textId="77777777" w:rsidR="00044768" w:rsidRDefault="00C4237A" w:rsidP="00881E3E">
      <w:pPr>
        <w:pStyle w:val="PargrafodaLista"/>
        <w:numPr>
          <w:ilvl w:val="1"/>
          <w:numId w:val="5"/>
        </w:numPr>
        <w:tabs>
          <w:tab w:val="left" w:pos="709"/>
          <w:tab w:val="left" w:pos="1310"/>
          <w:tab w:val="left" w:pos="9639"/>
        </w:tabs>
        <w:ind w:left="284" w:right="176" w:firstLine="0"/>
        <w:rPr>
          <w:rFonts w:asciiTheme="minorHAnsi" w:hAnsiTheme="minorHAnsi"/>
        </w:rPr>
      </w:pPr>
      <w:r w:rsidRPr="00734F83">
        <w:rPr>
          <w:rFonts w:asciiTheme="minorHAnsi" w:hAnsiTheme="minorHAnsi"/>
        </w:rPr>
        <w:t>REFERÊNCIA DE TEMPO: Para todas as referências de tempo será observado o</w:t>
      </w:r>
      <w:r w:rsidRPr="00734F83">
        <w:rPr>
          <w:rFonts w:asciiTheme="minorHAnsi" w:hAnsiTheme="minorHAnsi"/>
          <w:spacing w:val="1"/>
        </w:rPr>
        <w:t xml:space="preserve"> </w:t>
      </w:r>
      <w:r w:rsidRPr="00734F83">
        <w:rPr>
          <w:rFonts w:asciiTheme="minorHAnsi" w:hAnsiTheme="minorHAnsi"/>
        </w:rPr>
        <w:t>horário</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2"/>
        </w:rPr>
        <w:t xml:space="preserve"> </w:t>
      </w:r>
      <w:r w:rsidRPr="00734F83">
        <w:rPr>
          <w:rFonts w:asciiTheme="minorHAnsi" w:hAnsiTheme="minorHAnsi"/>
        </w:rPr>
        <w:t>Brasília-DF.</w:t>
      </w:r>
    </w:p>
    <w:p w14:paraId="59C9D215" w14:textId="77777777" w:rsidR="007E25B1" w:rsidRPr="00AF6501" w:rsidRDefault="007E25B1" w:rsidP="00AA72D7">
      <w:pPr>
        <w:tabs>
          <w:tab w:val="left" w:pos="1134"/>
          <w:tab w:val="left" w:pos="1310"/>
          <w:tab w:val="left" w:pos="9639"/>
        </w:tabs>
        <w:ind w:right="176"/>
        <w:rPr>
          <w:rFonts w:asciiTheme="minorHAnsi" w:hAnsiTheme="minorHAnsi"/>
        </w:rPr>
      </w:pPr>
    </w:p>
    <w:p w14:paraId="2E8D5A7A" w14:textId="77777777" w:rsidR="00941D9B" w:rsidRPr="00734F83" w:rsidRDefault="00C4237A" w:rsidP="00881E3E">
      <w:pPr>
        <w:pStyle w:val="Ttulo3"/>
        <w:numPr>
          <w:ilvl w:val="0"/>
          <w:numId w:val="5"/>
        </w:numPr>
        <w:tabs>
          <w:tab w:val="left" w:pos="567"/>
          <w:tab w:val="left" w:pos="1310"/>
          <w:tab w:val="left" w:pos="9639"/>
        </w:tabs>
        <w:ind w:left="284" w:right="176" w:firstLine="0"/>
        <w:jc w:val="both"/>
        <w:rPr>
          <w:rFonts w:asciiTheme="minorHAnsi" w:hAnsiTheme="minorHAnsi"/>
        </w:rPr>
      </w:pPr>
      <w:bookmarkStart w:id="6" w:name="_bookmark3"/>
      <w:bookmarkEnd w:id="6"/>
      <w:r w:rsidRPr="00734F83">
        <w:rPr>
          <w:rFonts w:asciiTheme="minorHAnsi" w:hAnsiTheme="minorHAnsi"/>
        </w:rPr>
        <w:t>DO</w:t>
      </w:r>
      <w:r w:rsidRPr="00734F83">
        <w:rPr>
          <w:rFonts w:asciiTheme="minorHAnsi" w:hAnsiTheme="minorHAnsi"/>
          <w:spacing w:val="-2"/>
        </w:rPr>
        <w:t xml:space="preserve"> </w:t>
      </w:r>
      <w:r w:rsidRPr="00734F83">
        <w:rPr>
          <w:rFonts w:asciiTheme="minorHAnsi" w:hAnsiTheme="minorHAnsi"/>
        </w:rPr>
        <w:t>CREDENCIAMENTO</w:t>
      </w:r>
      <w:r w:rsidRPr="00734F83">
        <w:rPr>
          <w:rFonts w:asciiTheme="minorHAnsi" w:hAnsiTheme="minorHAnsi"/>
          <w:spacing w:val="-2"/>
        </w:rPr>
        <w:t xml:space="preserve"> </w:t>
      </w:r>
      <w:r w:rsidRPr="00734F83">
        <w:rPr>
          <w:rFonts w:asciiTheme="minorHAnsi" w:hAnsiTheme="minorHAnsi"/>
        </w:rPr>
        <w:t>NA</w:t>
      </w:r>
      <w:r w:rsidRPr="00734F83">
        <w:rPr>
          <w:rFonts w:asciiTheme="minorHAnsi" w:hAnsiTheme="minorHAnsi"/>
          <w:spacing w:val="-1"/>
        </w:rPr>
        <w:t xml:space="preserve"> </w:t>
      </w:r>
      <w:r w:rsidRPr="00734F83">
        <w:rPr>
          <w:rFonts w:asciiTheme="minorHAnsi" w:hAnsiTheme="minorHAnsi"/>
        </w:rPr>
        <w:t>BOLSA</w:t>
      </w:r>
      <w:r w:rsidRPr="00734F83">
        <w:rPr>
          <w:rFonts w:asciiTheme="minorHAnsi" w:hAnsiTheme="minorHAnsi"/>
          <w:spacing w:val="-3"/>
        </w:rPr>
        <w:t xml:space="preserve"> </w:t>
      </w:r>
      <w:r w:rsidRPr="00734F83">
        <w:rPr>
          <w:rFonts w:asciiTheme="minorHAnsi" w:hAnsiTheme="minorHAnsi"/>
        </w:rPr>
        <w:t>DE</w:t>
      </w:r>
      <w:r w:rsidRPr="00734F83">
        <w:rPr>
          <w:rFonts w:asciiTheme="minorHAnsi" w:hAnsiTheme="minorHAnsi"/>
          <w:spacing w:val="-3"/>
        </w:rPr>
        <w:t xml:space="preserve"> </w:t>
      </w:r>
      <w:r w:rsidR="00044768" w:rsidRPr="00734F83">
        <w:rPr>
          <w:rFonts w:asciiTheme="minorHAnsi" w:hAnsiTheme="minorHAnsi"/>
        </w:rPr>
        <w:t>LICITAÇÕ</w:t>
      </w:r>
      <w:r w:rsidRPr="00734F83">
        <w:rPr>
          <w:rFonts w:asciiTheme="minorHAnsi" w:hAnsiTheme="minorHAnsi"/>
        </w:rPr>
        <w:t>ES</w:t>
      </w:r>
      <w:r w:rsidRPr="00734F83">
        <w:rPr>
          <w:rFonts w:asciiTheme="minorHAnsi" w:hAnsiTheme="minorHAnsi"/>
          <w:spacing w:val="-6"/>
        </w:rPr>
        <w:t xml:space="preserve"> </w:t>
      </w:r>
      <w:r w:rsidRPr="00734F83">
        <w:rPr>
          <w:rFonts w:asciiTheme="minorHAnsi" w:hAnsiTheme="minorHAnsi"/>
        </w:rPr>
        <w:t>E</w:t>
      </w:r>
      <w:r w:rsidRPr="00734F83">
        <w:rPr>
          <w:rFonts w:asciiTheme="minorHAnsi" w:hAnsiTheme="minorHAnsi"/>
          <w:spacing w:val="-3"/>
        </w:rPr>
        <w:t xml:space="preserve"> </w:t>
      </w:r>
      <w:r w:rsidRPr="00734F83">
        <w:rPr>
          <w:rFonts w:asciiTheme="minorHAnsi" w:hAnsiTheme="minorHAnsi"/>
        </w:rPr>
        <w:t>LEILÕES</w:t>
      </w:r>
      <w:r w:rsidRPr="00734F83">
        <w:rPr>
          <w:rFonts w:asciiTheme="minorHAnsi" w:hAnsiTheme="minorHAnsi"/>
          <w:spacing w:val="-4"/>
        </w:rPr>
        <w:t xml:space="preserve"> </w:t>
      </w:r>
      <w:r w:rsidRPr="00734F83">
        <w:rPr>
          <w:rFonts w:asciiTheme="minorHAnsi" w:hAnsiTheme="minorHAnsi"/>
        </w:rPr>
        <w:t>DO</w:t>
      </w:r>
      <w:r w:rsidRPr="00734F83">
        <w:rPr>
          <w:rFonts w:asciiTheme="minorHAnsi" w:hAnsiTheme="minorHAnsi"/>
          <w:spacing w:val="-4"/>
        </w:rPr>
        <w:t xml:space="preserve"> </w:t>
      </w:r>
      <w:r w:rsidRPr="00734F83">
        <w:rPr>
          <w:rFonts w:asciiTheme="minorHAnsi" w:hAnsiTheme="minorHAnsi"/>
        </w:rPr>
        <w:t>BRASIL</w:t>
      </w:r>
    </w:p>
    <w:p w14:paraId="7FD4D4E8" w14:textId="77777777" w:rsidR="00941D9B" w:rsidRPr="00734F83" w:rsidRDefault="00941D9B" w:rsidP="00AA72D7">
      <w:pPr>
        <w:pStyle w:val="Corpodetexto"/>
        <w:tabs>
          <w:tab w:val="left" w:pos="1134"/>
          <w:tab w:val="left" w:pos="9639"/>
        </w:tabs>
        <w:ind w:left="284" w:right="176"/>
        <w:jc w:val="left"/>
        <w:rPr>
          <w:rFonts w:asciiTheme="minorHAnsi" w:hAnsiTheme="minorHAnsi"/>
          <w:b/>
        </w:rPr>
      </w:pPr>
    </w:p>
    <w:p w14:paraId="22F8B946" w14:textId="77777777" w:rsidR="00D57BAF" w:rsidRPr="00D57BAF" w:rsidRDefault="00C4237A" w:rsidP="00881E3E">
      <w:pPr>
        <w:pStyle w:val="PargrafodaLista"/>
        <w:numPr>
          <w:ilvl w:val="1"/>
          <w:numId w:val="5"/>
        </w:numPr>
        <w:tabs>
          <w:tab w:val="left" w:pos="709"/>
          <w:tab w:val="left" w:pos="1373"/>
          <w:tab w:val="left" w:pos="9639"/>
        </w:tabs>
        <w:ind w:left="284" w:right="176" w:firstLine="0"/>
        <w:rPr>
          <w:rFonts w:asciiTheme="minorHAnsi" w:hAnsiTheme="minorHAnsi"/>
        </w:rPr>
      </w:pPr>
      <w:r w:rsidRPr="00734F83">
        <w:rPr>
          <w:rFonts w:asciiTheme="minorHAnsi" w:hAnsiTheme="minorHAnsi"/>
        </w:rPr>
        <w:t>Para</w:t>
      </w:r>
      <w:r w:rsidRPr="00734F83">
        <w:rPr>
          <w:rFonts w:asciiTheme="minorHAnsi" w:hAnsiTheme="minorHAnsi"/>
          <w:spacing w:val="1"/>
        </w:rPr>
        <w:t xml:space="preserve"> </w:t>
      </w:r>
      <w:r w:rsidRPr="00734F83">
        <w:rPr>
          <w:rFonts w:asciiTheme="minorHAnsi" w:hAnsiTheme="minorHAnsi"/>
        </w:rPr>
        <w:t>participar</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certame,</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licitante</w:t>
      </w:r>
      <w:r w:rsidRPr="00734F83">
        <w:rPr>
          <w:rFonts w:asciiTheme="minorHAnsi" w:hAnsiTheme="minorHAnsi"/>
          <w:spacing w:val="1"/>
        </w:rPr>
        <w:t xml:space="preserve"> </w:t>
      </w:r>
      <w:r w:rsidRPr="00734F83">
        <w:rPr>
          <w:rFonts w:asciiTheme="minorHAnsi" w:hAnsiTheme="minorHAnsi"/>
        </w:rPr>
        <w:t>deve</w:t>
      </w:r>
      <w:r w:rsidRPr="00734F83">
        <w:rPr>
          <w:rFonts w:asciiTheme="minorHAnsi" w:hAnsiTheme="minorHAnsi"/>
          <w:spacing w:val="1"/>
        </w:rPr>
        <w:t xml:space="preserve"> </w:t>
      </w:r>
      <w:r w:rsidRPr="00734F83">
        <w:rPr>
          <w:rFonts w:asciiTheme="minorHAnsi" w:hAnsiTheme="minorHAnsi"/>
        </w:rPr>
        <w:t>providenciar</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seu</w:t>
      </w:r>
      <w:r w:rsidRPr="00734F83">
        <w:rPr>
          <w:rFonts w:asciiTheme="minorHAnsi" w:hAnsiTheme="minorHAnsi"/>
          <w:spacing w:val="1"/>
        </w:rPr>
        <w:t xml:space="preserve"> </w:t>
      </w:r>
      <w:r w:rsidRPr="00734F83">
        <w:rPr>
          <w:rFonts w:asciiTheme="minorHAnsi" w:hAnsiTheme="minorHAnsi"/>
        </w:rPr>
        <w:t>cadastro,</w:t>
      </w:r>
      <w:r w:rsidRPr="00734F83">
        <w:rPr>
          <w:rFonts w:asciiTheme="minorHAnsi" w:hAnsiTheme="minorHAnsi"/>
          <w:spacing w:val="1"/>
        </w:rPr>
        <w:t xml:space="preserve"> </w:t>
      </w:r>
      <w:r w:rsidRPr="00734F83">
        <w:rPr>
          <w:rFonts w:asciiTheme="minorHAnsi" w:hAnsiTheme="minorHAnsi"/>
        </w:rPr>
        <w:t>com</w:t>
      </w:r>
      <w:r w:rsidRPr="00734F83">
        <w:rPr>
          <w:rFonts w:asciiTheme="minorHAnsi" w:hAnsiTheme="minorHAnsi"/>
          <w:spacing w:val="1"/>
        </w:rPr>
        <w:t xml:space="preserve"> </w:t>
      </w:r>
      <w:r w:rsidRPr="00734F83">
        <w:rPr>
          <w:rFonts w:asciiTheme="minorHAnsi" w:hAnsiTheme="minorHAnsi"/>
        </w:rPr>
        <w:t>atribuição</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chave</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senha,</w:t>
      </w:r>
      <w:r w:rsidRPr="00734F83">
        <w:rPr>
          <w:rFonts w:asciiTheme="minorHAnsi" w:hAnsiTheme="minorHAnsi"/>
          <w:spacing w:val="1"/>
        </w:rPr>
        <w:t xml:space="preserve"> </w:t>
      </w:r>
      <w:r w:rsidRPr="00734F83">
        <w:rPr>
          <w:rFonts w:asciiTheme="minorHAnsi" w:hAnsiTheme="minorHAnsi"/>
        </w:rPr>
        <w:t>diretamente</w:t>
      </w:r>
      <w:r w:rsidRPr="00734F83">
        <w:rPr>
          <w:rFonts w:asciiTheme="minorHAnsi" w:hAnsiTheme="minorHAnsi"/>
          <w:spacing w:val="1"/>
        </w:rPr>
        <w:t xml:space="preserve"> </w:t>
      </w:r>
      <w:r w:rsidRPr="00734F83">
        <w:rPr>
          <w:rFonts w:asciiTheme="minorHAnsi" w:hAnsiTheme="minorHAnsi"/>
        </w:rPr>
        <w:t>junto</w:t>
      </w:r>
      <w:r w:rsidRPr="00734F83">
        <w:rPr>
          <w:rFonts w:asciiTheme="minorHAnsi" w:hAnsiTheme="minorHAnsi"/>
          <w:spacing w:val="1"/>
        </w:rPr>
        <w:t xml:space="preserve"> </w:t>
      </w:r>
      <w:r w:rsidRPr="00734F83">
        <w:rPr>
          <w:rFonts w:asciiTheme="minorHAnsi" w:hAnsiTheme="minorHAnsi"/>
        </w:rPr>
        <w:t>ao</w:t>
      </w:r>
      <w:r w:rsidRPr="00734F83">
        <w:rPr>
          <w:rFonts w:asciiTheme="minorHAnsi" w:hAnsiTheme="minorHAnsi"/>
          <w:spacing w:val="1"/>
        </w:rPr>
        <w:t xml:space="preserve"> </w:t>
      </w:r>
      <w:r w:rsidRPr="00734F83">
        <w:rPr>
          <w:rFonts w:asciiTheme="minorHAnsi" w:hAnsiTheme="minorHAnsi"/>
        </w:rPr>
        <w:t>provedor</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sistema:</w:t>
      </w:r>
      <w:r w:rsidRPr="00734F83">
        <w:rPr>
          <w:rFonts w:asciiTheme="minorHAnsi" w:hAnsiTheme="minorHAnsi"/>
          <w:color w:val="0000FF"/>
          <w:spacing w:val="1"/>
        </w:rPr>
        <w:t xml:space="preserve"> </w:t>
      </w:r>
      <w:hyperlink r:id="rId15">
        <w:r w:rsidRPr="00901240">
          <w:rPr>
            <w:rFonts w:asciiTheme="minorHAnsi" w:hAnsiTheme="minorHAnsi"/>
            <w:b/>
            <w:bCs/>
            <w:color w:val="0070C0"/>
            <w:u w:val="single" w:color="0000FF"/>
          </w:rPr>
          <w:t>https://bllcompras.com/Home/Register</w:t>
        </w:r>
      </w:hyperlink>
    </w:p>
    <w:p w14:paraId="3AE888F9" w14:textId="77777777" w:rsidR="00941D9B" w:rsidRPr="00734F83" w:rsidRDefault="00941D9B" w:rsidP="00AA72D7">
      <w:pPr>
        <w:pStyle w:val="PargrafodaLista"/>
        <w:tabs>
          <w:tab w:val="left" w:pos="1134"/>
          <w:tab w:val="left" w:pos="1373"/>
          <w:tab w:val="left" w:pos="9639"/>
        </w:tabs>
        <w:ind w:left="284" w:right="176"/>
        <w:rPr>
          <w:rFonts w:asciiTheme="minorHAnsi" w:hAnsiTheme="minorHAnsi"/>
        </w:rPr>
      </w:pPr>
    </w:p>
    <w:p w14:paraId="05DB8A6F" w14:textId="77777777" w:rsidR="00941D9B" w:rsidRDefault="00C4237A" w:rsidP="00881E3E">
      <w:pPr>
        <w:pStyle w:val="PargrafodaLista"/>
        <w:numPr>
          <w:ilvl w:val="1"/>
          <w:numId w:val="5"/>
        </w:numPr>
        <w:tabs>
          <w:tab w:val="left" w:pos="709"/>
          <w:tab w:val="left" w:pos="1310"/>
          <w:tab w:val="left" w:pos="9639"/>
        </w:tabs>
        <w:ind w:left="284" w:right="176" w:firstLine="0"/>
        <w:rPr>
          <w:rFonts w:asciiTheme="minorHAnsi" w:hAnsiTheme="minorHAnsi"/>
        </w:rPr>
      </w:pP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participação</w:t>
      </w:r>
      <w:r w:rsidRPr="00734F83">
        <w:rPr>
          <w:rFonts w:asciiTheme="minorHAnsi" w:hAnsiTheme="minorHAnsi"/>
          <w:spacing w:val="1"/>
        </w:rPr>
        <w:t xml:space="preserve"> </w:t>
      </w:r>
      <w:r w:rsidRPr="00734F83">
        <w:rPr>
          <w:rFonts w:asciiTheme="minorHAnsi" w:hAnsiTheme="minorHAnsi"/>
        </w:rPr>
        <w:t>no</w:t>
      </w:r>
      <w:r w:rsidRPr="00734F83">
        <w:rPr>
          <w:rFonts w:asciiTheme="minorHAnsi" w:hAnsiTheme="minorHAnsi"/>
          <w:spacing w:val="1"/>
        </w:rPr>
        <w:t xml:space="preserve"> </w:t>
      </w:r>
      <w:r w:rsidRPr="00734F83">
        <w:rPr>
          <w:rFonts w:asciiTheme="minorHAnsi" w:hAnsiTheme="minorHAnsi"/>
        </w:rPr>
        <w:t>pregão</w:t>
      </w:r>
      <w:r w:rsidRPr="00734F83">
        <w:rPr>
          <w:rFonts w:asciiTheme="minorHAnsi" w:hAnsiTheme="minorHAnsi"/>
          <w:spacing w:val="1"/>
        </w:rPr>
        <w:t xml:space="preserve"> </w:t>
      </w:r>
      <w:r w:rsidRPr="00734F83">
        <w:rPr>
          <w:rFonts w:asciiTheme="minorHAnsi" w:hAnsiTheme="minorHAnsi"/>
        </w:rPr>
        <w:t>está</w:t>
      </w:r>
      <w:r w:rsidRPr="00734F83">
        <w:rPr>
          <w:rFonts w:asciiTheme="minorHAnsi" w:hAnsiTheme="minorHAnsi"/>
          <w:spacing w:val="1"/>
        </w:rPr>
        <w:t xml:space="preserve"> </w:t>
      </w:r>
      <w:r w:rsidRPr="00734F83">
        <w:rPr>
          <w:rFonts w:asciiTheme="minorHAnsi" w:hAnsiTheme="minorHAnsi"/>
        </w:rPr>
        <w:t>condicionada</w:t>
      </w:r>
      <w:r w:rsidRPr="00734F83">
        <w:rPr>
          <w:rFonts w:asciiTheme="minorHAnsi" w:hAnsiTheme="minorHAnsi"/>
          <w:spacing w:val="1"/>
        </w:rPr>
        <w:t xml:space="preserve"> </w:t>
      </w:r>
      <w:r w:rsidRPr="00734F83">
        <w:rPr>
          <w:rFonts w:asciiTheme="minorHAnsi" w:hAnsiTheme="minorHAnsi"/>
        </w:rPr>
        <w:t>obrigatoriamente</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inscrição</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credenciamento</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2"/>
        </w:rPr>
        <w:t xml:space="preserve"> </w:t>
      </w:r>
      <w:r w:rsidRPr="00734F83">
        <w:rPr>
          <w:rFonts w:asciiTheme="minorHAnsi" w:hAnsiTheme="minorHAnsi"/>
        </w:rPr>
        <w:t>licitante até</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2"/>
        </w:rPr>
        <w:t xml:space="preserve"> </w:t>
      </w:r>
      <w:r w:rsidRPr="00734F83">
        <w:rPr>
          <w:rFonts w:asciiTheme="minorHAnsi" w:hAnsiTheme="minorHAnsi"/>
        </w:rPr>
        <w:t>limite de</w:t>
      </w:r>
      <w:r w:rsidRPr="00734F83">
        <w:rPr>
          <w:rFonts w:asciiTheme="minorHAnsi" w:hAnsiTheme="minorHAnsi"/>
          <w:spacing w:val="-2"/>
        </w:rPr>
        <w:t xml:space="preserve"> </w:t>
      </w:r>
      <w:r w:rsidRPr="00734F83">
        <w:rPr>
          <w:rFonts w:asciiTheme="minorHAnsi" w:hAnsiTheme="minorHAnsi"/>
        </w:rPr>
        <w:t>horário</w:t>
      </w:r>
      <w:r w:rsidRPr="00734F83">
        <w:rPr>
          <w:rFonts w:asciiTheme="minorHAnsi" w:hAnsiTheme="minorHAnsi"/>
          <w:spacing w:val="-1"/>
        </w:rPr>
        <w:t xml:space="preserve"> </w:t>
      </w:r>
      <w:r w:rsidRPr="00734F83">
        <w:rPr>
          <w:rFonts w:asciiTheme="minorHAnsi" w:hAnsiTheme="minorHAnsi"/>
        </w:rPr>
        <w:t>previsto.</w:t>
      </w:r>
    </w:p>
    <w:p w14:paraId="525A6CDC" w14:textId="77777777" w:rsidR="00055229" w:rsidRPr="00055229" w:rsidRDefault="00055229" w:rsidP="00AA72D7">
      <w:pPr>
        <w:pStyle w:val="PargrafodaLista"/>
        <w:ind w:right="176"/>
        <w:rPr>
          <w:rFonts w:asciiTheme="minorHAnsi" w:hAnsiTheme="minorHAnsi"/>
        </w:rPr>
      </w:pPr>
    </w:p>
    <w:p w14:paraId="720F1806" w14:textId="77777777" w:rsidR="00055229" w:rsidRPr="00055229" w:rsidRDefault="00C4237A" w:rsidP="00881E3E">
      <w:pPr>
        <w:pStyle w:val="PargrafodaLista"/>
        <w:numPr>
          <w:ilvl w:val="1"/>
          <w:numId w:val="5"/>
        </w:numPr>
        <w:tabs>
          <w:tab w:val="left" w:pos="709"/>
          <w:tab w:val="left" w:pos="1310"/>
          <w:tab w:val="left" w:pos="9639"/>
        </w:tabs>
        <w:ind w:left="284" w:right="176" w:firstLine="0"/>
        <w:rPr>
          <w:rFonts w:asciiTheme="minorHAnsi" w:hAnsiTheme="minorHAnsi"/>
        </w:rPr>
      </w:pPr>
      <w:r w:rsidRPr="00055229">
        <w:rPr>
          <w:rFonts w:asciiTheme="minorHAnsi" w:hAnsiTheme="minorHAnsi"/>
        </w:rPr>
        <w:t>O custo de operacionalização e uso do sistema, ficará a cargo do licitante vencedor</w:t>
      </w:r>
      <w:r w:rsidRPr="00055229">
        <w:rPr>
          <w:rFonts w:asciiTheme="minorHAnsi" w:hAnsiTheme="minorHAnsi"/>
          <w:spacing w:val="1"/>
        </w:rPr>
        <w:t xml:space="preserve"> </w:t>
      </w:r>
      <w:r w:rsidRPr="00055229">
        <w:rPr>
          <w:rFonts w:asciiTheme="minorHAnsi" w:hAnsiTheme="minorHAnsi"/>
        </w:rPr>
        <w:t>do</w:t>
      </w:r>
      <w:r w:rsidRPr="00055229">
        <w:rPr>
          <w:rFonts w:asciiTheme="minorHAnsi" w:hAnsiTheme="minorHAnsi"/>
          <w:spacing w:val="1"/>
        </w:rPr>
        <w:t xml:space="preserve"> </w:t>
      </w:r>
      <w:r w:rsidRPr="00055229">
        <w:rPr>
          <w:rFonts w:asciiTheme="minorHAnsi" w:hAnsiTheme="minorHAnsi"/>
        </w:rPr>
        <w:t>certame, que pagará</w:t>
      </w:r>
      <w:r w:rsidRPr="00055229">
        <w:rPr>
          <w:rFonts w:asciiTheme="minorHAnsi" w:hAnsiTheme="minorHAnsi"/>
          <w:spacing w:val="1"/>
        </w:rPr>
        <w:t xml:space="preserve"> </w:t>
      </w:r>
      <w:r w:rsidRPr="00055229">
        <w:rPr>
          <w:rFonts w:asciiTheme="minorHAnsi" w:hAnsiTheme="minorHAnsi"/>
        </w:rPr>
        <w:t>a BLL conforme estabelecido</w:t>
      </w:r>
      <w:r w:rsidRPr="00055229">
        <w:rPr>
          <w:rFonts w:asciiTheme="minorHAnsi" w:hAnsiTheme="minorHAnsi"/>
          <w:spacing w:val="1"/>
        </w:rPr>
        <w:t xml:space="preserve"> </w:t>
      </w:r>
      <w:r w:rsidRPr="00055229">
        <w:rPr>
          <w:rFonts w:asciiTheme="minorHAnsi" w:hAnsiTheme="minorHAnsi"/>
        </w:rPr>
        <w:t>no</w:t>
      </w:r>
      <w:r w:rsidRPr="00055229">
        <w:rPr>
          <w:rFonts w:asciiTheme="minorHAnsi" w:hAnsiTheme="minorHAnsi"/>
          <w:spacing w:val="61"/>
        </w:rPr>
        <w:t xml:space="preserve"> </w:t>
      </w:r>
      <w:r w:rsidRPr="00055229">
        <w:rPr>
          <w:rFonts w:asciiTheme="minorHAnsi" w:hAnsiTheme="minorHAnsi"/>
        </w:rPr>
        <w:t>Regulamento Operacional da</w:t>
      </w:r>
      <w:r w:rsidRPr="00055229">
        <w:rPr>
          <w:rFonts w:asciiTheme="minorHAnsi" w:hAnsiTheme="minorHAnsi"/>
          <w:spacing w:val="1"/>
        </w:rPr>
        <w:t xml:space="preserve"> </w:t>
      </w:r>
      <w:r w:rsidRPr="00055229">
        <w:rPr>
          <w:rFonts w:asciiTheme="minorHAnsi" w:hAnsiTheme="minorHAnsi"/>
        </w:rPr>
        <w:t>Bolsa</w:t>
      </w:r>
      <w:r w:rsidRPr="00055229">
        <w:rPr>
          <w:rFonts w:asciiTheme="minorHAnsi" w:hAnsiTheme="minorHAnsi"/>
          <w:spacing w:val="1"/>
        </w:rPr>
        <w:t xml:space="preserve"> </w:t>
      </w:r>
      <w:r w:rsidRPr="00055229">
        <w:rPr>
          <w:rFonts w:asciiTheme="minorHAnsi" w:hAnsiTheme="minorHAnsi"/>
        </w:rPr>
        <w:t>de</w:t>
      </w:r>
      <w:r w:rsidRPr="00055229">
        <w:rPr>
          <w:rFonts w:asciiTheme="minorHAnsi" w:hAnsiTheme="minorHAnsi"/>
          <w:spacing w:val="1"/>
        </w:rPr>
        <w:t xml:space="preserve"> </w:t>
      </w:r>
      <w:r w:rsidRPr="00055229">
        <w:rPr>
          <w:rFonts w:asciiTheme="minorHAnsi" w:hAnsiTheme="minorHAnsi"/>
        </w:rPr>
        <w:t>Licitações</w:t>
      </w:r>
      <w:r w:rsidRPr="00055229">
        <w:rPr>
          <w:rFonts w:asciiTheme="minorHAnsi" w:hAnsiTheme="minorHAnsi"/>
          <w:spacing w:val="1"/>
        </w:rPr>
        <w:t xml:space="preserve"> </w:t>
      </w:r>
      <w:r w:rsidRPr="00055229">
        <w:rPr>
          <w:rFonts w:asciiTheme="minorHAnsi" w:hAnsiTheme="minorHAnsi"/>
        </w:rPr>
        <w:t>e</w:t>
      </w:r>
      <w:r w:rsidRPr="00055229">
        <w:rPr>
          <w:rFonts w:asciiTheme="minorHAnsi" w:hAnsiTheme="minorHAnsi"/>
          <w:spacing w:val="1"/>
        </w:rPr>
        <w:t xml:space="preserve"> </w:t>
      </w:r>
      <w:r w:rsidRPr="00055229">
        <w:rPr>
          <w:rFonts w:asciiTheme="minorHAnsi" w:hAnsiTheme="minorHAnsi"/>
        </w:rPr>
        <w:t>Leilões,</w:t>
      </w:r>
      <w:r w:rsidRPr="00055229">
        <w:rPr>
          <w:rFonts w:asciiTheme="minorHAnsi" w:hAnsiTheme="minorHAnsi"/>
          <w:spacing w:val="1"/>
        </w:rPr>
        <w:t xml:space="preserve"> </w:t>
      </w:r>
      <w:r w:rsidRPr="00055229">
        <w:rPr>
          <w:rFonts w:asciiTheme="minorHAnsi" w:hAnsiTheme="minorHAnsi"/>
        </w:rPr>
        <w:t>que</w:t>
      </w:r>
      <w:r w:rsidRPr="00055229">
        <w:rPr>
          <w:rFonts w:asciiTheme="minorHAnsi" w:hAnsiTheme="minorHAnsi"/>
          <w:spacing w:val="1"/>
        </w:rPr>
        <w:t xml:space="preserve"> </w:t>
      </w:r>
      <w:r w:rsidRPr="00055229">
        <w:rPr>
          <w:rFonts w:asciiTheme="minorHAnsi" w:hAnsiTheme="minorHAnsi"/>
        </w:rPr>
        <w:t>pode</w:t>
      </w:r>
      <w:r w:rsidRPr="00055229">
        <w:rPr>
          <w:rFonts w:asciiTheme="minorHAnsi" w:hAnsiTheme="minorHAnsi"/>
          <w:spacing w:val="1"/>
        </w:rPr>
        <w:t xml:space="preserve"> </w:t>
      </w:r>
      <w:r w:rsidRPr="00055229">
        <w:rPr>
          <w:rFonts w:asciiTheme="minorHAnsi" w:hAnsiTheme="minorHAnsi"/>
        </w:rPr>
        <w:t>ser</w:t>
      </w:r>
      <w:r w:rsidRPr="00055229">
        <w:rPr>
          <w:rFonts w:asciiTheme="minorHAnsi" w:hAnsiTheme="minorHAnsi"/>
          <w:spacing w:val="1"/>
        </w:rPr>
        <w:t xml:space="preserve"> </w:t>
      </w:r>
      <w:r w:rsidRPr="00055229">
        <w:rPr>
          <w:rFonts w:asciiTheme="minorHAnsi" w:hAnsiTheme="minorHAnsi"/>
        </w:rPr>
        <w:t>verificado</w:t>
      </w:r>
      <w:r w:rsidRPr="00055229">
        <w:rPr>
          <w:rFonts w:asciiTheme="minorHAnsi" w:hAnsiTheme="minorHAnsi"/>
          <w:spacing w:val="1"/>
        </w:rPr>
        <w:t xml:space="preserve"> </w:t>
      </w:r>
      <w:r w:rsidRPr="00055229">
        <w:rPr>
          <w:rFonts w:asciiTheme="minorHAnsi" w:hAnsiTheme="minorHAnsi"/>
        </w:rPr>
        <w:t>no</w:t>
      </w:r>
      <w:r w:rsidRPr="00055229">
        <w:rPr>
          <w:rFonts w:asciiTheme="minorHAnsi" w:hAnsiTheme="minorHAnsi"/>
          <w:spacing w:val="1"/>
        </w:rPr>
        <w:t xml:space="preserve"> </w:t>
      </w:r>
      <w:r w:rsidRPr="00055229">
        <w:rPr>
          <w:rFonts w:asciiTheme="minorHAnsi" w:hAnsiTheme="minorHAnsi"/>
        </w:rPr>
        <w:t>site</w:t>
      </w:r>
      <w:r w:rsidRPr="00055229">
        <w:rPr>
          <w:rFonts w:asciiTheme="minorHAnsi" w:hAnsiTheme="minorHAnsi"/>
          <w:color w:val="0000FF"/>
          <w:spacing w:val="1"/>
        </w:rPr>
        <w:t xml:space="preserve"> </w:t>
      </w:r>
      <w:hyperlink r:id="rId16" w:history="1">
        <w:r w:rsidR="00055229" w:rsidRPr="00901240">
          <w:rPr>
            <w:rStyle w:val="Hyperlink"/>
            <w:rFonts w:asciiTheme="minorHAnsi" w:hAnsiTheme="minorHAnsi"/>
            <w:b/>
            <w:bCs/>
            <w:color w:val="0070C0"/>
            <w:u w:color="0000FF"/>
          </w:rPr>
          <w:t>https://bll.org.br/wp-content/uploads/2023/07/Regulamento-BLL-2024.pdf</w:t>
        </w:r>
      </w:hyperlink>
      <w:r w:rsidR="00055229" w:rsidRPr="00055229">
        <w:rPr>
          <w:rStyle w:val="Hyperlink"/>
          <w:rFonts w:asciiTheme="minorHAnsi" w:hAnsiTheme="minorHAnsi"/>
          <w:u w:color="0000FF"/>
        </w:rPr>
        <w:t xml:space="preserve"> </w:t>
      </w:r>
      <w:r w:rsidR="00055229" w:rsidRPr="00055229">
        <w:rPr>
          <w:rFonts w:asciiTheme="minorHAnsi" w:hAnsiTheme="minorHAnsi"/>
        </w:rPr>
        <w:t>a</w:t>
      </w:r>
      <w:r w:rsidR="00055229" w:rsidRPr="00055229">
        <w:rPr>
          <w:rFonts w:asciiTheme="minorHAnsi" w:hAnsiTheme="minorHAnsi"/>
          <w:spacing w:val="1"/>
        </w:rPr>
        <w:t xml:space="preserve"> </w:t>
      </w:r>
      <w:r w:rsidR="00055229" w:rsidRPr="00055229">
        <w:rPr>
          <w:rFonts w:asciiTheme="minorHAnsi" w:hAnsiTheme="minorHAnsi"/>
        </w:rPr>
        <w:t>título</w:t>
      </w:r>
      <w:r w:rsidR="00055229" w:rsidRPr="00055229">
        <w:rPr>
          <w:rFonts w:asciiTheme="minorHAnsi" w:hAnsiTheme="minorHAnsi"/>
          <w:spacing w:val="1"/>
        </w:rPr>
        <w:t xml:space="preserve"> </w:t>
      </w:r>
      <w:r w:rsidR="00055229" w:rsidRPr="00055229">
        <w:rPr>
          <w:rFonts w:asciiTheme="minorHAnsi" w:hAnsiTheme="minorHAnsi"/>
        </w:rPr>
        <w:t>de</w:t>
      </w:r>
      <w:r w:rsidR="00055229" w:rsidRPr="00055229">
        <w:rPr>
          <w:rFonts w:asciiTheme="minorHAnsi" w:hAnsiTheme="minorHAnsi"/>
          <w:spacing w:val="1"/>
        </w:rPr>
        <w:t xml:space="preserve"> </w:t>
      </w:r>
      <w:r w:rsidR="00055229" w:rsidRPr="00055229">
        <w:rPr>
          <w:rFonts w:asciiTheme="minorHAnsi" w:hAnsiTheme="minorHAnsi"/>
        </w:rPr>
        <w:t>taxa</w:t>
      </w:r>
      <w:r w:rsidR="00055229" w:rsidRPr="00055229">
        <w:rPr>
          <w:rFonts w:asciiTheme="minorHAnsi" w:hAnsiTheme="minorHAnsi"/>
          <w:spacing w:val="1"/>
        </w:rPr>
        <w:t xml:space="preserve"> </w:t>
      </w:r>
      <w:r w:rsidR="00055229" w:rsidRPr="00055229">
        <w:rPr>
          <w:rFonts w:asciiTheme="minorHAnsi" w:hAnsiTheme="minorHAnsi"/>
        </w:rPr>
        <w:t>pela</w:t>
      </w:r>
      <w:r w:rsidR="00055229" w:rsidRPr="00055229">
        <w:rPr>
          <w:rFonts w:asciiTheme="minorHAnsi" w:hAnsiTheme="minorHAnsi"/>
          <w:spacing w:val="1"/>
        </w:rPr>
        <w:t xml:space="preserve"> </w:t>
      </w:r>
      <w:r w:rsidR="00055229" w:rsidRPr="00055229">
        <w:rPr>
          <w:rFonts w:asciiTheme="minorHAnsi" w:hAnsiTheme="minorHAnsi"/>
        </w:rPr>
        <w:t>utilização</w:t>
      </w:r>
      <w:r w:rsidR="00055229" w:rsidRPr="00055229">
        <w:rPr>
          <w:rFonts w:asciiTheme="minorHAnsi" w:hAnsiTheme="minorHAnsi"/>
          <w:spacing w:val="1"/>
        </w:rPr>
        <w:t xml:space="preserve"> </w:t>
      </w:r>
      <w:r w:rsidR="00055229" w:rsidRPr="00055229">
        <w:rPr>
          <w:rFonts w:asciiTheme="minorHAnsi" w:hAnsiTheme="minorHAnsi"/>
        </w:rPr>
        <w:t>dos</w:t>
      </w:r>
      <w:r w:rsidR="00055229" w:rsidRPr="00055229">
        <w:rPr>
          <w:rFonts w:asciiTheme="minorHAnsi" w:hAnsiTheme="minorHAnsi"/>
          <w:spacing w:val="1"/>
        </w:rPr>
        <w:t xml:space="preserve"> </w:t>
      </w:r>
      <w:r w:rsidR="00055229" w:rsidRPr="00055229">
        <w:rPr>
          <w:rFonts w:asciiTheme="minorHAnsi" w:hAnsiTheme="minorHAnsi"/>
        </w:rPr>
        <w:t>recursos</w:t>
      </w:r>
      <w:r w:rsidR="00055229" w:rsidRPr="00055229">
        <w:rPr>
          <w:rFonts w:asciiTheme="minorHAnsi" w:hAnsiTheme="minorHAnsi"/>
          <w:spacing w:val="-3"/>
        </w:rPr>
        <w:t xml:space="preserve"> </w:t>
      </w:r>
      <w:r w:rsidR="00055229" w:rsidRPr="00055229">
        <w:rPr>
          <w:rFonts w:asciiTheme="minorHAnsi" w:hAnsiTheme="minorHAnsi"/>
        </w:rPr>
        <w:t>de</w:t>
      </w:r>
      <w:r w:rsidR="00055229" w:rsidRPr="00055229">
        <w:rPr>
          <w:rFonts w:asciiTheme="minorHAnsi" w:hAnsiTheme="minorHAnsi"/>
          <w:spacing w:val="-2"/>
        </w:rPr>
        <w:t xml:space="preserve"> </w:t>
      </w:r>
      <w:r w:rsidR="00055229" w:rsidRPr="00055229">
        <w:rPr>
          <w:rFonts w:asciiTheme="minorHAnsi" w:hAnsiTheme="minorHAnsi"/>
        </w:rPr>
        <w:t>tecnologia da informação.</w:t>
      </w:r>
    </w:p>
    <w:p w14:paraId="481991CB" w14:textId="77777777" w:rsidR="00D57BAF" w:rsidRPr="00D57BAF" w:rsidRDefault="00D57BAF" w:rsidP="00AA72D7">
      <w:pPr>
        <w:tabs>
          <w:tab w:val="left" w:pos="1134"/>
          <w:tab w:val="left" w:pos="1310"/>
          <w:tab w:val="left" w:pos="9639"/>
        </w:tabs>
        <w:ind w:right="176"/>
        <w:rPr>
          <w:rFonts w:asciiTheme="minorHAnsi" w:hAnsiTheme="minorHAnsi"/>
        </w:rPr>
      </w:pPr>
    </w:p>
    <w:p w14:paraId="17FAFD14" w14:textId="77777777" w:rsidR="00941D9B" w:rsidRDefault="00C4237A" w:rsidP="00881E3E">
      <w:pPr>
        <w:pStyle w:val="PargrafodaLista"/>
        <w:numPr>
          <w:ilvl w:val="1"/>
          <w:numId w:val="5"/>
        </w:numPr>
        <w:tabs>
          <w:tab w:val="left" w:pos="709"/>
          <w:tab w:val="left" w:pos="1134"/>
          <w:tab w:val="left" w:pos="9639"/>
        </w:tabs>
        <w:ind w:left="284" w:right="176" w:firstLine="0"/>
        <w:rPr>
          <w:rFonts w:asciiTheme="minorHAnsi" w:hAnsiTheme="minorHAnsi"/>
        </w:rPr>
      </w:pPr>
      <w:r w:rsidRPr="00734F83">
        <w:rPr>
          <w:rFonts w:asciiTheme="minorHAnsi" w:hAnsiTheme="minorHAnsi"/>
        </w:rPr>
        <w:t>As</w:t>
      </w:r>
      <w:r w:rsidRPr="00734F83">
        <w:rPr>
          <w:rFonts w:asciiTheme="minorHAnsi" w:hAnsiTheme="minorHAnsi"/>
          <w:spacing w:val="1"/>
        </w:rPr>
        <w:t xml:space="preserve"> </w:t>
      </w:r>
      <w:r w:rsidRPr="00734F83">
        <w:rPr>
          <w:rFonts w:asciiTheme="minorHAnsi" w:hAnsiTheme="minorHAnsi"/>
        </w:rPr>
        <w:t>pessoas</w:t>
      </w:r>
      <w:r w:rsidRPr="00734F83">
        <w:rPr>
          <w:rFonts w:asciiTheme="minorHAnsi" w:hAnsiTheme="minorHAnsi"/>
          <w:spacing w:val="1"/>
        </w:rPr>
        <w:t xml:space="preserve"> </w:t>
      </w:r>
      <w:r w:rsidRPr="00734F83">
        <w:rPr>
          <w:rFonts w:asciiTheme="minorHAnsi" w:hAnsiTheme="minorHAnsi"/>
        </w:rPr>
        <w:t>jurídicas</w:t>
      </w:r>
      <w:r w:rsidRPr="00734F83">
        <w:rPr>
          <w:rFonts w:asciiTheme="minorHAnsi" w:hAnsiTheme="minorHAnsi"/>
          <w:spacing w:val="1"/>
        </w:rPr>
        <w:t xml:space="preserve"> </w:t>
      </w:r>
      <w:r w:rsidRPr="00734F83">
        <w:rPr>
          <w:rFonts w:asciiTheme="minorHAnsi" w:hAnsiTheme="minorHAnsi"/>
        </w:rPr>
        <w:t>interessadas</w:t>
      </w:r>
      <w:r w:rsidRPr="00734F83">
        <w:rPr>
          <w:rFonts w:asciiTheme="minorHAnsi" w:hAnsiTheme="minorHAnsi"/>
          <w:spacing w:val="1"/>
        </w:rPr>
        <w:t xml:space="preserve"> </w:t>
      </w:r>
      <w:r w:rsidRPr="00734F83">
        <w:rPr>
          <w:rFonts w:asciiTheme="minorHAnsi" w:hAnsiTheme="minorHAnsi"/>
        </w:rPr>
        <w:t>deverão</w:t>
      </w:r>
      <w:r w:rsidRPr="00734F83">
        <w:rPr>
          <w:rFonts w:asciiTheme="minorHAnsi" w:hAnsiTheme="minorHAnsi"/>
          <w:spacing w:val="1"/>
        </w:rPr>
        <w:t xml:space="preserve"> </w:t>
      </w:r>
      <w:r w:rsidRPr="00734F83">
        <w:rPr>
          <w:rFonts w:asciiTheme="minorHAnsi" w:hAnsiTheme="minorHAnsi"/>
        </w:rPr>
        <w:t>cadastrar</w:t>
      </w:r>
      <w:r w:rsidRPr="00734F83">
        <w:rPr>
          <w:rFonts w:asciiTheme="minorHAnsi" w:hAnsiTheme="minorHAnsi"/>
          <w:spacing w:val="1"/>
        </w:rPr>
        <w:t xml:space="preserve"> </w:t>
      </w:r>
      <w:r w:rsidRPr="00734F83">
        <w:rPr>
          <w:rFonts w:asciiTheme="minorHAnsi" w:hAnsiTheme="minorHAnsi"/>
        </w:rPr>
        <w:t>operador</w:t>
      </w:r>
      <w:r w:rsidRPr="00734F83">
        <w:rPr>
          <w:rFonts w:asciiTheme="minorHAnsi" w:hAnsiTheme="minorHAnsi"/>
          <w:spacing w:val="1"/>
        </w:rPr>
        <w:t xml:space="preserve"> </w:t>
      </w:r>
      <w:r w:rsidRPr="00734F83">
        <w:rPr>
          <w:rFonts w:asciiTheme="minorHAnsi" w:hAnsiTheme="minorHAnsi"/>
        </w:rPr>
        <w:t>devidamente</w:t>
      </w:r>
      <w:r w:rsidRPr="00734F83">
        <w:rPr>
          <w:rFonts w:asciiTheme="minorHAnsi" w:hAnsiTheme="minorHAnsi"/>
          <w:spacing w:val="1"/>
        </w:rPr>
        <w:t xml:space="preserve"> </w:t>
      </w:r>
      <w:r w:rsidRPr="00734F83">
        <w:rPr>
          <w:rFonts w:asciiTheme="minorHAnsi" w:hAnsiTheme="minorHAnsi"/>
        </w:rPr>
        <w:t>credenciado junto ao sistema, atribuindo poderes para formular lances de preços e praticar</w:t>
      </w:r>
      <w:r w:rsidRPr="00734F83">
        <w:rPr>
          <w:rFonts w:asciiTheme="minorHAnsi" w:hAnsiTheme="minorHAnsi"/>
          <w:spacing w:val="1"/>
        </w:rPr>
        <w:t xml:space="preserve"> </w:t>
      </w:r>
      <w:r w:rsidRPr="00734F83">
        <w:rPr>
          <w:rFonts w:asciiTheme="minorHAnsi" w:hAnsiTheme="minorHAnsi"/>
        </w:rPr>
        <w:t>todos</w:t>
      </w:r>
      <w:r w:rsidRPr="00734F83">
        <w:rPr>
          <w:rFonts w:asciiTheme="minorHAnsi" w:hAnsiTheme="minorHAnsi"/>
          <w:spacing w:val="-1"/>
        </w:rPr>
        <w:t xml:space="preserve"> </w:t>
      </w:r>
      <w:r w:rsidRPr="00734F83">
        <w:rPr>
          <w:rFonts w:asciiTheme="minorHAnsi" w:hAnsiTheme="minorHAnsi"/>
        </w:rPr>
        <w:t>os</w:t>
      </w:r>
      <w:r w:rsidRPr="00734F83">
        <w:rPr>
          <w:rFonts w:asciiTheme="minorHAnsi" w:hAnsiTheme="minorHAnsi"/>
          <w:spacing w:val="-2"/>
        </w:rPr>
        <w:t xml:space="preserve"> </w:t>
      </w:r>
      <w:r w:rsidRPr="00734F83">
        <w:rPr>
          <w:rFonts w:asciiTheme="minorHAnsi" w:hAnsiTheme="minorHAnsi"/>
        </w:rPr>
        <w:t>demais</w:t>
      </w:r>
      <w:r w:rsidRPr="00734F83">
        <w:rPr>
          <w:rFonts w:asciiTheme="minorHAnsi" w:hAnsiTheme="minorHAnsi"/>
          <w:spacing w:val="1"/>
        </w:rPr>
        <w:t xml:space="preserve"> </w:t>
      </w:r>
      <w:r w:rsidRPr="00734F83">
        <w:rPr>
          <w:rFonts w:asciiTheme="minorHAnsi" w:hAnsiTheme="minorHAnsi"/>
        </w:rPr>
        <w:t>atos e</w:t>
      </w:r>
      <w:r w:rsidRPr="00734F83">
        <w:rPr>
          <w:rFonts w:asciiTheme="minorHAnsi" w:hAnsiTheme="minorHAnsi"/>
          <w:spacing w:val="-2"/>
        </w:rPr>
        <w:t xml:space="preserve"> </w:t>
      </w:r>
      <w:r w:rsidRPr="00734F83">
        <w:rPr>
          <w:rFonts w:asciiTheme="minorHAnsi" w:hAnsiTheme="minorHAnsi"/>
        </w:rPr>
        <w:t>operações no</w:t>
      </w:r>
      <w:r w:rsidRPr="00734F83">
        <w:rPr>
          <w:rFonts w:asciiTheme="minorHAnsi" w:hAnsiTheme="minorHAnsi"/>
          <w:spacing w:val="-2"/>
        </w:rPr>
        <w:t xml:space="preserve"> </w:t>
      </w:r>
      <w:r w:rsidRPr="00734F83">
        <w:rPr>
          <w:rFonts w:asciiTheme="minorHAnsi" w:hAnsiTheme="minorHAnsi"/>
        </w:rPr>
        <w:t>sistema</w:t>
      </w:r>
      <w:r w:rsidRPr="00734F83">
        <w:rPr>
          <w:rFonts w:asciiTheme="minorHAnsi" w:hAnsiTheme="minorHAnsi"/>
          <w:spacing w:val="-2"/>
        </w:rPr>
        <w:t xml:space="preserve"> </w:t>
      </w:r>
      <w:r w:rsidRPr="00734F83">
        <w:rPr>
          <w:rFonts w:asciiTheme="minorHAnsi" w:hAnsiTheme="minorHAnsi"/>
        </w:rPr>
        <w:t>de</w:t>
      </w:r>
      <w:r w:rsidRPr="00734F83">
        <w:rPr>
          <w:rFonts w:asciiTheme="minorHAnsi" w:hAnsiTheme="minorHAnsi"/>
          <w:spacing w:val="-2"/>
        </w:rPr>
        <w:t xml:space="preserve"> </w:t>
      </w:r>
      <w:r w:rsidRPr="00734F83">
        <w:rPr>
          <w:rFonts w:asciiTheme="minorHAnsi" w:hAnsiTheme="minorHAnsi"/>
        </w:rPr>
        <w:t>compras.</w:t>
      </w:r>
    </w:p>
    <w:p w14:paraId="12CBA410" w14:textId="77777777" w:rsidR="00D57BAF" w:rsidRPr="00D57BAF" w:rsidRDefault="00D57BAF" w:rsidP="00AA72D7">
      <w:pPr>
        <w:tabs>
          <w:tab w:val="left" w:pos="993"/>
          <w:tab w:val="left" w:pos="1134"/>
          <w:tab w:val="left" w:pos="1310"/>
          <w:tab w:val="left" w:pos="9639"/>
        </w:tabs>
        <w:ind w:right="176"/>
        <w:rPr>
          <w:rFonts w:asciiTheme="minorHAnsi" w:hAnsiTheme="minorHAnsi"/>
        </w:rPr>
      </w:pPr>
    </w:p>
    <w:p w14:paraId="2961AB58" w14:textId="77777777" w:rsidR="00941D9B" w:rsidRDefault="00C4237A" w:rsidP="00881E3E">
      <w:pPr>
        <w:pStyle w:val="PargrafodaLista"/>
        <w:numPr>
          <w:ilvl w:val="1"/>
          <w:numId w:val="5"/>
        </w:numPr>
        <w:tabs>
          <w:tab w:val="left" w:pos="709"/>
          <w:tab w:val="left" w:pos="9639"/>
        </w:tabs>
        <w:ind w:left="284" w:right="176" w:firstLine="0"/>
        <w:rPr>
          <w:rFonts w:asciiTheme="minorHAnsi" w:hAnsiTheme="minorHAnsi"/>
        </w:rPr>
      </w:pPr>
      <w:r w:rsidRPr="00734F83">
        <w:rPr>
          <w:rFonts w:asciiTheme="minorHAnsi" w:hAnsiTheme="minorHAnsi"/>
        </w:rPr>
        <w:t>A participação</w:t>
      </w:r>
      <w:r w:rsidRPr="00734F83">
        <w:rPr>
          <w:rFonts w:asciiTheme="minorHAnsi" w:hAnsiTheme="minorHAnsi"/>
          <w:spacing w:val="1"/>
        </w:rPr>
        <w:t xml:space="preserve"> </w:t>
      </w:r>
      <w:r w:rsidRPr="00734F83">
        <w:rPr>
          <w:rFonts w:asciiTheme="minorHAnsi" w:hAnsiTheme="minorHAnsi"/>
        </w:rPr>
        <w:t>do licitante resulta no pleno conhecimento,</w:t>
      </w:r>
      <w:r w:rsidRPr="00734F83">
        <w:rPr>
          <w:rFonts w:asciiTheme="minorHAnsi" w:hAnsiTheme="minorHAnsi"/>
          <w:spacing w:val="61"/>
        </w:rPr>
        <w:t xml:space="preserve"> </w:t>
      </w:r>
      <w:r w:rsidRPr="00734F83">
        <w:rPr>
          <w:rFonts w:asciiTheme="minorHAnsi" w:hAnsiTheme="minorHAnsi"/>
        </w:rPr>
        <w:t>aceitação e atendimento</w:t>
      </w:r>
      <w:r w:rsidRPr="00734F83">
        <w:rPr>
          <w:rFonts w:asciiTheme="minorHAnsi" w:hAnsiTheme="minorHAnsi"/>
          <w:spacing w:val="1"/>
        </w:rPr>
        <w:t xml:space="preserve"> </w:t>
      </w:r>
      <w:r w:rsidRPr="00734F83">
        <w:rPr>
          <w:rFonts w:asciiTheme="minorHAnsi" w:hAnsiTheme="minorHAnsi"/>
        </w:rPr>
        <w:t>às</w:t>
      </w:r>
      <w:r w:rsidRPr="00734F83">
        <w:rPr>
          <w:rFonts w:asciiTheme="minorHAnsi" w:hAnsiTheme="minorHAnsi"/>
          <w:spacing w:val="-1"/>
        </w:rPr>
        <w:t xml:space="preserve"> </w:t>
      </w:r>
      <w:r w:rsidRPr="00734F83">
        <w:rPr>
          <w:rFonts w:asciiTheme="minorHAnsi" w:hAnsiTheme="minorHAnsi"/>
        </w:rPr>
        <w:t>exigências de</w:t>
      </w:r>
      <w:r w:rsidRPr="00734F83">
        <w:rPr>
          <w:rFonts w:asciiTheme="minorHAnsi" w:hAnsiTheme="minorHAnsi"/>
          <w:spacing w:val="-2"/>
        </w:rPr>
        <w:t xml:space="preserve"> </w:t>
      </w:r>
      <w:r w:rsidRPr="00734F83">
        <w:rPr>
          <w:rFonts w:asciiTheme="minorHAnsi" w:hAnsiTheme="minorHAnsi"/>
        </w:rPr>
        <w:t>habilitação previstas no</w:t>
      </w:r>
      <w:r w:rsidRPr="00734F83">
        <w:rPr>
          <w:rFonts w:asciiTheme="minorHAnsi" w:hAnsiTheme="minorHAnsi"/>
          <w:spacing w:val="-2"/>
        </w:rPr>
        <w:t xml:space="preserve"> </w:t>
      </w:r>
      <w:r w:rsidRPr="00734F83">
        <w:rPr>
          <w:rFonts w:asciiTheme="minorHAnsi" w:hAnsiTheme="minorHAnsi"/>
        </w:rPr>
        <w:t>Edital.</w:t>
      </w:r>
    </w:p>
    <w:p w14:paraId="22F704EB" w14:textId="77777777" w:rsidR="00D57BAF" w:rsidRPr="00D57BAF" w:rsidRDefault="00D57BAF" w:rsidP="00AA72D7">
      <w:pPr>
        <w:tabs>
          <w:tab w:val="left" w:pos="1134"/>
          <w:tab w:val="left" w:pos="1310"/>
          <w:tab w:val="left" w:pos="9639"/>
        </w:tabs>
        <w:ind w:right="176"/>
        <w:rPr>
          <w:rFonts w:asciiTheme="minorHAnsi" w:hAnsiTheme="minorHAnsi"/>
        </w:rPr>
      </w:pPr>
    </w:p>
    <w:p w14:paraId="79847CD1" w14:textId="0352AE71" w:rsidR="00941D9B" w:rsidRDefault="00C4237A" w:rsidP="00881E3E">
      <w:pPr>
        <w:pStyle w:val="PargrafodaLista"/>
        <w:numPr>
          <w:ilvl w:val="1"/>
          <w:numId w:val="5"/>
        </w:numPr>
        <w:tabs>
          <w:tab w:val="left" w:pos="709"/>
          <w:tab w:val="left" w:pos="1310"/>
          <w:tab w:val="left" w:pos="9639"/>
        </w:tabs>
        <w:ind w:left="284" w:right="176" w:firstLine="0"/>
        <w:rPr>
          <w:rFonts w:asciiTheme="minorHAnsi" w:hAnsiTheme="minorHAnsi"/>
        </w:rPr>
      </w:pPr>
      <w:r w:rsidRPr="00734F83">
        <w:rPr>
          <w:rFonts w:asciiTheme="minorHAnsi" w:hAnsiTheme="minorHAnsi"/>
        </w:rPr>
        <w:t>O acesso do operador ao pregão, para efeito de encaminhamento de proposta de</w:t>
      </w:r>
      <w:r w:rsidRPr="00734F83">
        <w:rPr>
          <w:rFonts w:asciiTheme="minorHAnsi" w:hAnsiTheme="minorHAnsi"/>
          <w:spacing w:val="1"/>
        </w:rPr>
        <w:t xml:space="preserve"> </w:t>
      </w:r>
      <w:r w:rsidRPr="00734F83">
        <w:rPr>
          <w:rFonts w:asciiTheme="minorHAnsi" w:hAnsiTheme="minorHAnsi"/>
        </w:rPr>
        <w:t>preço</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lances sucessivos</w:t>
      </w:r>
      <w:r w:rsidRPr="00734F83">
        <w:rPr>
          <w:rFonts w:asciiTheme="minorHAnsi" w:hAnsiTheme="minorHAnsi"/>
          <w:spacing w:val="1"/>
        </w:rPr>
        <w:t xml:space="preserve"> </w:t>
      </w:r>
      <w:r w:rsidRPr="00734F83">
        <w:rPr>
          <w:rFonts w:asciiTheme="minorHAnsi" w:hAnsiTheme="minorHAnsi"/>
        </w:rPr>
        <w:t>de preços,</w:t>
      </w:r>
      <w:r w:rsidRPr="00734F83">
        <w:rPr>
          <w:rFonts w:asciiTheme="minorHAnsi" w:hAnsiTheme="minorHAnsi"/>
          <w:spacing w:val="1"/>
        </w:rPr>
        <w:t xml:space="preserve"> </w:t>
      </w:r>
      <w:r w:rsidRPr="00734F83">
        <w:rPr>
          <w:rFonts w:asciiTheme="minorHAnsi" w:hAnsiTheme="minorHAnsi"/>
        </w:rPr>
        <w:t>em</w:t>
      </w:r>
      <w:r w:rsidRPr="00734F83">
        <w:rPr>
          <w:rFonts w:asciiTheme="minorHAnsi" w:hAnsiTheme="minorHAnsi"/>
          <w:spacing w:val="1"/>
        </w:rPr>
        <w:t xml:space="preserve"> </w:t>
      </w:r>
      <w:r w:rsidRPr="00734F83">
        <w:rPr>
          <w:rFonts w:asciiTheme="minorHAnsi" w:hAnsiTheme="minorHAnsi"/>
        </w:rPr>
        <w:t>nome</w:t>
      </w:r>
      <w:r w:rsidRPr="00734F83">
        <w:rPr>
          <w:rFonts w:asciiTheme="minorHAnsi" w:hAnsiTheme="minorHAnsi"/>
          <w:spacing w:val="1"/>
        </w:rPr>
        <w:t xml:space="preserve"> </w:t>
      </w:r>
      <w:r w:rsidRPr="00734F83">
        <w:rPr>
          <w:rFonts w:asciiTheme="minorHAnsi" w:hAnsiTheme="minorHAnsi"/>
        </w:rPr>
        <w:t>do licitante, somente</w:t>
      </w:r>
      <w:r w:rsidRPr="00734F83">
        <w:rPr>
          <w:rFonts w:asciiTheme="minorHAnsi" w:hAnsiTheme="minorHAnsi"/>
          <w:spacing w:val="1"/>
        </w:rPr>
        <w:t xml:space="preserve"> </w:t>
      </w:r>
      <w:r w:rsidRPr="00734F83">
        <w:rPr>
          <w:rFonts w:asciiTheme="minorHAnsi" w:hAnsiTheme="minorHAnsi"/>
        </w:rPr>
        <w:t>se</w:t>
      </w:r>
      <w:r w:rsidR="00EF50CA">
        <w:rPr>
          <w:rFonts w:asciiTheme="minorHAnsi" w:hAnsiTheme="minorHAnsi"/>
          <w:spacing w:val="61"/>
        </w:rPr>
        <w:t xml:space="preserve"> </w:t>
      </w:r>
      <w:r w:rsidRPr="00734F83">
        <w:rPr>
          <w:rFonts w:asciiTheme="minorHAnsi" w:hAnsiTheme="minorHAnsi"/>
        </w:rPr>
        <w:t>dará mediante</w:t>
      </w:r>
      <w:r w:rsidRPr="00734F83">
        <w:rPr>
          <w:rFonts w:asciiTheme="minorHAnsi" w:hAnsiTheme="minorHAnsi"/>
          <w:spacing w:val="1"/>
        </w:rPr>
        <w:t xml:space="preserve"> </w:t>
      </w:r>
      <w:r w:rsidRPr="00734F83">
        <w:rPr>
          <w:rFonts w:asciiTheme="minorHAnsi" w:hAnsiTheme="minorHAnsi"/>
        </w:rPr>
        <w:t>prévia</w:t>
      </w:r>
      <w:r w:rsidRPr="00734F83">
        <w:rPr>
          <w:rFonts w:asciiTheme="minorHAnsi" w:hAnsiTheme="minorHAnsi"/>
          <w:spacing w:val="-1"/>
        </w:rPr>
        <w:t xml:space="preserve"> </w:t>
      </w:r>
      <w:r w:rsidRPr="00734F83">
        <w:rPr>
          <w:rFonts w:asciiTheme="minorHAnsi" w:hAnsiTheme="minorHAnsi"/>
        </w:rPr>
        <w:t>definição de</w:t>
      </w:r>
      <w:r w:rsidRPr="00734F83">
        <w:rPr>
          <w:rFonts w:asciiTheme="minorHAnsi" w:hAnsiTheme="minorHAnsi"/>
          <w:spacing w:val="-2"/>
        </w:rPr>
        <w:t xml:space="preserve"> </w:t>
      </w:r>
      <w:r w:rsidRPr="00734F83">
        <w:rPr>
          <w:rFonts w:asciiTheme="minorHAnsi" w:hAnsiTheme="minorHAnsi"/>
        </w:rPr>
        <w:t>senha privativa.</w:t>
      </w:r>
    </w:p>
    <w:p w14:paraId="6AB548C5" w14:textId="77777777" w:rsidR="00D57BAF" w:rsidRPr="00D57BAF" w:rsidRDefault="00D57BAF" w:rsidP="00AA72D7">
      <w:pPr>
        <w:tabs>
          <w:tab w:val="left" w:pos="1134"/>
          <w:tab w:val="left" w:pos="1310"/>
          <w:tab w:val="left" w:pos="9639"/>
        </w:tabs>
        <w:ind w:right="176"/>
        <w:rPr>
          <w:rFonts w:asciiTheme="minorHAnsi" w:hAnsiTheme="minorHAnsi"/>
        </w:rPr>
      </w:pPr>
    </w:p>
    <w:p w14:paraId="47B5AEAB" w14:textId="77777777" w:rsidR="00941D9B" w:rsidRDefault="00C4237A" w:rsidP="00881E3E">
      <w:pPr>
        <w:pStyle w:val="PargrafodaLista"/>
        <w:numPr>
          <w:ilvl w:val="1"/>
          <w:numId w:val="5"/>
        </w:numPr>
        <w:tabs>
          <w:tab w:val="left" w:pos="709"/>
          <w:tab w:val="left" w:pos="1310"/>
          <w:tab w:val="left" w:pos="9639"/>
        </w:tabs>
        <w:ind w:left="284" w:right="176" w:firstLine="0"/>
        <w:rPr>
          <w:rFonts w:asciiTheme="minorHAnsi" w:hAnsiTheme="minorHAnsi"/>
        </w:rPr>
      </w:pP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chave</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identificação</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senha</w:t>
      </w:r>
      <w:r w:rsidRPr="00734F83">
        <w:rPr>
          <w:rFonts w:asciiTheme="minorHAnsi" w:hAnsiTheme="minorHAnsi"/>
          <w:spacing w:val="1"/>
        </w:rPr>
        <w:t xml:space="preserve"> </w:t>
      </w:r>
      <w:r w:rsidRPr="00734F83">
        <w:rPr>
          <w:rFonts w:asciiTheme="minorHAnsi" w:hAnsiTheme="minorHAnsi"/>
        </w:rPr>
        <w:t>dos</w:t>
      </w:r>
      <w:r w:rsidRPr="00734F83">
        <w:rPr>
          <w:rFonts w:asciiTheme="minorHAnsi" w:hAnsiTheme="minorHAnsi"/>
          <w:spacing w:val="1"/>
        </w:rPr>
        <w:t xml:space="preserve"> </w:t>
      </w:r>
      <w:r w:rsidRPr="00734F83">
        <w:rPr>
          <w:rFonts w:asciiTheme="minorHAnsi" w:hAnsiTheme="minorHAnsi"/>
        </w:rPr>
        <w:t>operadores</w:t>
      </w:r>
      <w:r w:rsidRPr="00734F83">
        <w:rPr>
          <w:rFonts w:asciiTheme="minorHAnsi" w:hAnsiTheme="minorHAnsi"/>
          <w:spacing w:val="1"/>
        </w:rPr>
        <w:t xml:space="preserve"> </w:t>
      </w:r>
      <w:r w:rsidRPr="00734F83">
        <w:rPr>
          <w:rFonts w:asciiTheme="minorHAnsi" w:hAnsiTheme="minorHAnsi"/>
        </w:rPr>
        <w:t>poderão</w:t>
      </w:r>
      <w:r w:rsidRPr="00734F83">
        <w:rPr>
          <w:rFonts w:asciiTheme="minorHAnsi" w:hAnsiTheme="minorHAnsi"/>
          <w:spacing w:val="1"/>
        </w:rPr>
        <w:t xml:space="preserve"> </w:t>
      </w:r>
      <w:r w:rsidRPr="00734F83">
        <w:rPr>
          <w:rFonts w:asciiTheme="minorHAnsi" w:hAnsiTheme="minorHAnsi"/>
        </w:rPr>
        <w:t>ser</w:t>
      </w:r>
      <w:r w:rsidRPr="00734F83">
        <w:rPr>
          <w:rFonts w:asciiTheme="minorHAnsi" w:hAnsiTheme="minorHAnsi"/>
          <w:spacing w:val="1"/>
        </w:rPr>
        <w:t xml:space="preserve"> </w:t>
      </w:r>
      <w:r w:rsidRPr="00734F83">
        <w:rPr>
          <w:rFonts w:asciiTheme="minorHAnsi" w:hAnsiTheme="minorHAnsi"/>
        </w:rPr>
        <w:t>utilizadas</w:t>
      </w:r>
      <w:r w:rsidRPr="00734F83">
        <w:rPr>
          <w:rFonts w:asciiTheme="minorHAnsi" w:hAnsiTheme="minorHAnsi"/>
          <w:spacing w:val="1"/>
        </w:rPr>
        <w:t xml:space="preserve"> </w:t>
      </w:r>
      <w:r w:rsidRPr="00734F83">
        <w:rPr>
          <w:rFonts w:asciiTheme="minorHAnsi" w:hAnsiTheme="minorHAnsi"/>
        </w:rPr>
        <w:t>em</w:t>
      </w:r>
      <w:r w:rsidRPr="00734F83">
        <w:rPr>
          <w:rFonts w:asciiTheme="minorHAnsi" w:hAnsiTheme="minorHAnsi"/>
          <w:spacing w:val="-59"/>
        </w:rPr>
        <w:t xml:space="preserve"> </w:t>
      </w:r>
      <w:r w:rsidRPr="00734F83">
        <w:rPr>
          <w:rFonts w:asciiTheme="minorHAnsi" w:hAnsiTheme="minorHAnsi"/>
        </w:rPr>
        <w:t>qualquer pregão eletrônico, salvo quando canceladas por solicitação do credenciado ou por</w:t>
      </w:r>
      <w:r w:rsidRPr="00734F83">
        <w:rPr>
          <w:rFonts w:asciiTheme="minorHAnsi" w:hAnsiTheme="minorHAnsi"/>
          <w:spacing w:val="1"/>
        </w:rPr>
        <w:t xml:space="preserve"> </w:t>
      </w:r>
      <w:r w:rsidRPr="00734F83">
        <w:rPr>
          <w:rFonts w:asciiTheme="minorHAnsi" w:hAnsiTheme="minorHAnsi"/>
        </w:rPr>
        <w:t>iniciativa</w:t>
      </w:r>
      <w:r w:rsidRPr="00734F83">
        <w:rPr>
          <w:rFonts w:asciiTheme="minorHAnsi" w:hAnsiTheme="minorHAnsi"/>
          <w:spacing w:val="-1"/>
        </w:rPr>
        <w:t xml:space="preserve"> </w:t>
      </w:r>
      <w:r w:rsidRPr="00734F83">
        <w:rPr>
          <w:rFonts w:asciiTheme="minorHAnsi" w:hAnsiTheme="minorHAnsi"/>
        </w:rPr>
        <w:t>do provedor</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5"/>
        </w:rPr>
        <w:t xml:space="preserve"> </w:t>
      </w:r>
      <w:r w:rsidRPr="00734F83">
        <w:rPr>
          <w:rFonts w:asciiTheme="minorHAnsi" w:hAnsiTheme="minorHAnsi"/>
        </w:rPr>
        <w:t>sistema.</w:t>
      </w:r>
    </w:p>
    <w:p w14:paraId="1FFAAEB0" w14:textId="77777777" w:rsidR="00D57BAF" w:rsidRPr="00D57BAF" w:rsidRDefault="00D57BAF" w:rsidP="00AA72D7">
      <w:pPr>
        <w:tabs>
          <w:tab w:val="left" w:pos="1134"/>
          <w:tab w:val="left" w:pos="1310"/>
          <w:tab w:val="left" w:pos="9639"/>
        </w:tabs>
        <w:ind w:right="176"/>
        <w:rPr>
          <w:rFonts w:asciiTheme="minorHAnsi" w:hAnsiTheme="minorHAnsi"/>
        </w:rPr>
      </w:pPr>
    </w:p>
    <w:p w14:paraId="6F0C643C" w14:textId="77777777" w:rsidR="00941D9B" w:rsidRDefault="00C4237A" w:rsidP="00881E3E">
      <w:pPr>
        <w:pStyle w:val="PargrafodaLista"/>
        <w:numPr>
          <w:ilvl w:val="1"/>
          <w:numId w:val="5"/>
        </w:numPr>
        <w:tabs>
          <w:tab w:val="left" w:pos="709"/>
          <w:tab w:val="left" w:pos="1310"/>
          <w:tab w:val="left" w:pos="9639"/>
        </w:tabs>
        <w:ind w:left="284" w:right="176" w:firstLine="0"/>
        <w:rPr>
          <w:rFonts w:asciiTheme="minorHAnsi" w:hAnsiTheme="minorHAnsi"/>
        </w:rPr>
      </w:pPr>
      <w:r w:rsidRPr="00734F83">
        <w:rPr>
          <w:rFonts w:asciiTheme="minorHAnsi" w:hAnsiTheme="minorHAnsi"/>
        </w:rPr>
        <w:t>É de exclusiva responsabilidade do usuário o sigilo da senha, bem como seu uso em</w:t>
      </w:r>
      <w:r w:rsidRPr="00734F83">
        <w:rPr>
          <w:rFonts w:asciiTheme="minorHAnsi" w:hAnsiTheme="minorHAnsi"/>
          <w:spacing w:val="1"/>
        </w:rPr>
        <w:t xml:space="preserve"> </w:t>
      </w:r>
      <w:r w:rsidRPr="00734F83">
        <w:rPr>
          <w:rFonts w:asciiTheme="minorHAnsi" w:hAnsiTheme="minorHAnsi"/>
        </w:rPr>
        <w:t>qualquer</w:t>
      </w:r>
      <w:r w:rsidRPr="00734F83">
        <w:rPr>
          <w:rFonts w:asciiTheme="minorHAnsi" w:hAnsiTheme="minorHAnsi"/>
          <w:spacing w:val="1"/>
        </w:rPr>
        <w:t xml:space="preserve"> </w:t>
      </w:r>
      <w:r w:rsidRPr="00734F83">
        <w:rPr>
          <w:rFonts w:asciiTheme="minorHAnsi" w:hAnsiTheme="minorHAnsi"/>
        </w:rPr>
        <w:t>transação</w:t>
      </w:r>
      <w:r w:rsidRPr="00734F83">
        <w:rPr>
          <w:rFonts w:asciiTheme="minorHAnsi" w:hAnsiTheme="minorHAnsi"/>
          <w:spacing w:val="1"/>
        </w:rPr>
        <w:t xml:space="preserve"> </w:t>
      </w:r>
      <w:r w:rsidRPr="00734F83">
        <w:rPr>
          <w:rFonts w:asciiTheme="minorHAnsi" w:hAnsiTheme="minorHAnsi"/>
        </w:rPr>
        <w:t>efetuada</w:t>
      </w:r>
      <w:r w:rsidRPr="00734F83">
        <w:rPr>
          <w:rFonts w:asciiTheme="minorHAnsi" w:hAnsiTheme="minorHAnsi"/>
          <w:spacing w:val="1"/>
        </w:rPr>
        <w:t xml:space="preserve"> </w:t>
      </w:r>
      <w:r w:rsidRPr="00734F83">
        <w:rPr>
          <w:rFonts w:asciiTheme="minorHAnsi" w:hAnsiTheme="minorHAnsi"/>
        </w:rPr>
        <w:t>diretamente</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1"/>
        </w:rPr>
        <w:t xml:space="preserve"> </w:t>
      </w:r>
      <w:r w:rsidRPr="00734F83">
        <w:rPr>
          <w:rFonts w:asciiTheme="minorHAnsi" w:hAnsiTheme="minorHAnsi"/>
        </w:rPr>
        <w:t>por</w:t>
      </w:r>
      <w:r w:rsidRPr="00734F83">
        <w:rPr>
          <w:rFonts w:asciiTheme="minorHAnsi" w:hAnsiTheme="minorHAnsi"/>
          <w:spacing w:val="1"/>
        </w:rPr>
        <w:t xml:space="preserve"> </w:t>
      </w:r>
      <w:r w:rsidRPr="00734F83">
        <w:rPr>
          <w:rFonts w:asciiTheme="minorHAnsi" w:hAnsiTheme="minorHAnsi"/>
        </w:rPr>
        <w:t>seu</w:t>
      </w:r>
      <w:r w:rsidRPr="00734F83">
        <w:rPr>
          <w:rFonts w:asciiTheme="minorHAnsi" w:hAnsiTheme="minorHAnsi"/>
          <w:spacing w:val="1"/>
        </w:rPr>
        <w:t xml:space="preserve"> </w:t>
      </w:r>
      <w:r w:rsidRPr="00734F83">
        <w:rPr>
          <w:rFonts w:asciiTheme="minorHAnsi" w:hAnsiTheme="minorHAnsi"/>
        </w:rPr>
        <w:t>representante,</w:t>
      </w:r>
      <w:r w:rsidRPr="00734F83">
        <w:rPr>
          <w:rFonts w:asciiTheme="minorHAnsi" w:hAnsiTheme="minorHAnsi"/>
          <w:spacing w:val="1"/>
        </w:rPr>
        <w:t xml:space="preserve"> </w:t>
      </w:r>
      <w:r w:rsidRPr="00734F83">
        <w:rPr>
          <w:rFonts w:asciiTheme="minorHAnsi" w:hAnsiTheme="minorHAnsi"/>
        </w:rPr>
        <w:t>não</w:t>
      </w:r>
      <w:r w:rsidRPr="00734F83">
        <w:rPr>
          <w:rFonts w:asciiTheme="minorHAnsi" w:hAnsiTheme="minorHAnsi"/>
          <w:spacing w:val="1"/>
        </w:rPr>
        <w:t xml:space="preserve"> </w:t>
      </w:r>
      <w:r w:rsidRPr="00734F83">
        <w:rPr>
          <w:rFonts w:asciiTheme="minorHAnsi" w:hAnsiTheme="minorHAnsi"/>
        </w:rPr>
        <w:t>cabendo</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plataforma eletrônica a responsabilidade por</w:t>
      </w:r>
      <w:r w:rsidRPr="00734F83">
        <w:rPr>
          <w:rFonts w:asciiTheme="minorHAnsi" w:hAnsiTheme="minorHAnsi"/>
          <w:spacing w:val="61"/>
        </w:rPr>
        <w:t xml:space="preserve"> </w:t>
      </w:r>
      <w:r w:rsidRPr="00734F83">
        <w:rPr>
          <w:rFonts w:asciiTheme="minorHAnsi" w:hAnsiTheme="minorHAnsi"/>
        </w:rPr>
        <w:t>eventuais danos decorrentes de uso indevido</w:t>
      </w:r>
      <w:r w:rsidRPr="00734F83">
        <w:rPr>
          <w:rFonts w:asciiTheme="minorHAnsi" w:hAnsiTheme="minorHAnsi"/>
          <w:spacing w:val="1"/>
        </w:rPr>
        <w:t xml:space="preserve"> </w:t>
      </w:r>
      <w:r w:rsidRPr="00734F83">
        <w:rPr>
          <w:rFonts w:asciiTheme="minorHAnsi" w:hAnsiTheme="minorHAnsi"/>
        </w:rPr>
        <w:t>da senha,</w:t>
      </w:r>
      <w:r w:rsidRPr="00734F83">
        <w:rPr>
          <w:rFonts w:asciiTheme="minorHAnsi" w:hAnsiTheme="minorHAnsi"/>
          <w:spacing w:val="-1"/>
        </w:rPr>
        <w:t xml:space="preserve"> </w:t>
      </w:r>
      <w:r w:rsidRPr="00734F83">
        <w:rPr>
          <w:rFonts w:asciiTheme="minorHAnsi" w:hAnsiTheme="minorHAnsi"/>
        </w:rPr>
        <w:t>ainda que</w:t>
      </w:r>
      <w:r w:rsidRPr="00734F83">
        <w:rPr>
          <w:rFonts w:asciiTheme="minorHAnsi" w:hAnsiTheme="minorHAnsi"/>
          <w:spacing w:val="-2"/>
        </w:rPr>
        <w:t xml:space="preserve"> </w:t>
      </w:r>
      <w:r w:rsidRPr="00734F83">
        <w:rPr>
          <w:rFonts w:asciiTheme="minorHAnsi" w:hAnsiTheme="minorHAnsi"/>
        </w:rPr>
        <w:t>por</w:t>
      </w:r>
      <w:r w:rsidRPr="00734F83">
        <w:rPr>
          <w:rFonts w:asciiTheme="minorHAnsi" w:hAnsiTheme="minorHAnsi"/>
          <w:spacing w:val="-3"/>
        </w:rPr>
        <w:t xml:space="preserve"> </w:t>
      </w:r>
      <w:r w:rsidRPr="00734F83">
        <w:rPr>
          <w:rFonts w:asciiTheme="minorHAnsi" w:hAnsiTheme="minorHAnsi"/>
        </w:rPr>
        <w:t>terceiros.</w:t>
      </w:r>
    </w:p>
    <w:p w14:paraId="496E4AE1" w14:textId="77777777" w:rsidR="00D57BAF" w:rsidRPr="00D57BAF" w:rsidRDefault="00D57BAF" w:rsidP="00AA72D7">
      <w:pPr>
        <w:tabs>
          <w:tab w:val="left" w:pos="1134"/>
          <w:tab w:val="left" w:pos="1310"/>
          <w:tab w:val="left" w:pos="9639"/>
        </w:tabs>
        <w:ind w:left="284" w:right="176"/>
        <w:rPr>
          <w:rFonts w:asciiTheme="minorHAnsi" w:hAnsiTheme="minorHAnsi"/>
        </w:rPr>
      </w:pPr>
    </w:p>
    <w:p w14:paraId="273B87F6" w14:textId="77777777" w:rsidR="00941D9B" w:rsidRPr="00734F83" w:rsidRDefault="00C4237A" w:rsidP="00881E3E">
      <w:pPr>
        <w:pStyle w:val="PargrafodaLista"/>
        <w:numPr>
          <w:ilvl w:val="1"/>
          <w:numId w:val="5"/>
        </w:numPr>
        <w:tabs>
          <w:tab w:val="left" w:pos="709"/>
          <w:tab w:val="left" w:pos="1310"/>
          <w:tab w:val="left" w:pos="9639"/>
        </w:tabs>
        <w:ind w:left="284" w:right="176" w:firstLine="0"/>
        <w:rPr>
          <w:rFonts w:asciiTheme="minorHAnsi" w:hAnsiTheme="minorHAnsi"/>
        </w:rPr>
      </w:pPr>
      <w:r w:rsidRPr="00734F83">
        <w:rPr>
          <w:rFonts w:asciiTheme="minorHAnsi" w:hAnsiTheme="minorHAnsi"/>
        </w:rPr>
        <w:lastRenderedPageBreak/>
        <w:t>O</w:t>
      </w:r>
      <w:r w:rsidRPr="00734F83">
        <w:rPr>
          <w:rFonts w:asciiTheme="minorHAnsi" w:hAnsiTheme="minorHAnsi"/>
          <w:spacing w:val="1"/>
        </w:rPr>
        <w:t xml:space="preserve"> </w:t>
      </w:r>
      <w:r w:rsidRPr="00734F83">
        <w:rPr>
          <w:rFonts w:asciiTheme="minorHAnsi" w:hAnsiTheme="minorHAnsi"/>
        </w:rPr>
        <w:t>credenciamento</w:t>
      </w:r>
      <w:r w:rsidRPr="00734F83">
        <w:rPr>
          <w:rFonts w:asciiTheme="minorHAnsi" w:hAnsiTheme="minorHAnsi"/>
          <w:spacing w:val="1"/>
        </w:rPr>
        <w:t xml:space="preserve"> </w:t>
      </w:r>
      <w:r w:rsidRPr="00734F83">
        <w:rPr>
          <w:rFonts w:asciiTheme="minorHAnsi" w:hAnsiTheme="minorHAnsi"/>
        </w:rPr>
        <w:t>do fornecedor e</w:t>
      </w:r>
      <w:r w:rsidRPr="00734F83">
        <w:rPr>
          <w:rFonts w:asciiTheme="minorHAnsi" w:hAnsiTheme="minorHAnsi"/>
          <w:spacing w:val="1"/>
        </w:rPr>
        <w:t xml:space="preserve"> </w:t>
      </w:r>
      <w:r w:rsidRPr="00734F83">
        <w:rPr>
          <w:rFonts w:asciiTheme="minorHAnsi" w:hAnsiTheme="minorHAnsi"/>
        </w:rPr>
        <w:t>de seu representante</w:t>
      </w:r>
      <w:r w:rsidRPr="00734F83">
        <w:rPr>
          <w:rFonts w:asciiTheme="minorHAnsi" w:hAnsiTheme="minorHAnsi"/>
          <w:spacing w:val="1"/>
        </w:rPr>
        <w:t xml:space="preserve"> </w:t>
      </w:r>
      <w:r w:rsidRPr="00734F83">
        <w:rPr>
          <w:rFonts w:asciiTheme="minorHAnsi" w:hAnsiTheme="minorHAnsi"/>
        </w:rPr>
        <w:t>legal junto ao</w:t>
      </w:r>
      <w:r w:rsidRPr="00734F83">
        <w:rPr>
          <w:rFonts w:asciiTheme="minorHAnsi" w:hAnsiTheme="minorHAnsi"/>
          <w:spacing w:val="1"/>
        </w:rPr>
        <w:t xml:space="preserve"> </w:t>
      </w:r>
      <w:r w:rsidRPr="00734F83">
        <w:rPr>
          <w:rFonts w:asciiTheme="minorHAnsi" w:hAnsiTheme="minorHAnsi"/>
        </w:rPr>
        <w:t>sistema</w:t>
      </w:r>
      <w:r w:rsidRPr="00734F83">
        <w:rPr>
          <w:rFonts w:asciiTheme="minorHAnsi" w:hAnsiTheme="minorHAnsi"/>
          <w:spacing w:val="1"/>
        </w:rPr>
        <w:t xml:space="preserve"> </w:t>
      </w:r>
      <w:r w:rsidRPr="00734F83">
        <w:rPr>
          <w:rFonts w:asciiTheme="minorHAnsi" w:hAnsiTheme="minorHAnsi"/>
        </w:rPr>
        <w:t>eletrônico</w:t>
      </w:r>
      <w:r w:rsidRPr="00734F83">
        <w:rPr>
          <w:rFonts w:asciiTheme="minorHAnsi" w:hAnsiTheme="minorHAnsi"/>
          <w:spacing w:val="1"/>
        </w:rPr>
        <w:t xml:space="preserve"> </w:t>
      </w:r>
      <w:r w:rsidRPr="00734F83">
        <w:rPr>
          <w:rFonts w:asciiTheme="minorHAnsi" w:hAnsiTheme="minorHAnsi"/>
        </w:rPr>
        <w:t>implica</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responsabilidade</w:t>
      </w:r>
      <w:r w:rsidRPr="00734F83">
        <w:rPr>
          <w:rFonts w:asciiTheme="minorHAnsi" w:hAnsiTheme="minorHAnsi"/>
          <w:spacing w:val="1"/>
        </w:rPr>
        <w:t xml:space="preserve"> </w:t>
      </w:r>
      <w:r w:rsidRPr="00734F83">
        <w:rPr>
          <w:rFonts w:asciiTheme="minorHAnsi" w:hAnsiTheme="minorHAnsi"/>
        </w:rPr>
        <w:t>legal</w:t>
      </w:r>
      <w:r w:rsidRPr="00734F83">
        <w:rPr>
          <w:rFonts w:asciiTheme="minorHAnsi" w:hAnsiTheme="minorHAnsi"/>
          <w:spacing w:val="1"/>
        </w:rPr>
        <w:t xml:space="preserve"> </w:t>
      </w:r>
      <w:r w:rsidRPr="00734F83">
        <w:rPr>
          <w:rFonts w:asciiTheme="minorHAnsi" w:hAnsiTheme="minorHAnsi"/>
        </w:rPr>
        <w:t>pelos</w:t>
      </w:r>
      <w:r w:rsidRPr="00734F83">
        <w:rPr>
          <w:rFonts w:asciiTheme="minorHAnsi" w:hAnsiTheme="minorHAnsi"/>
          <w:spacing w:val="1"/>
        </w:rPr>
        <w:t xml:space="preserve"> </w:t>
      </w:r>
      <w:r w:rsidRPr="00734F83">
        <w:rPr>
          <w:rFonts w:asciiTheme="minorHAnsi" w:hAnsiTheme="minorHAnsi"/>
        </w:rPr>
        <w:t>atos</w:t>
      </w:r>
      <w:r w:rsidRPr="00734F83">
        <w:rPr>
          <w:rFonts w:asciiTheme="minorHAnsi" w:hAnsiTheme="minorHAnsi"/>
          <w:spacing w:val="1"/>
        </w:rPr>
        <w:t xml:space="preserve"> </w:t>
      </w:r>
      <w:r w:rsidRPr="00734F83">
        <w:rPr>
          <w:rFonts w:asciiTheme="minorHAnsi" w:hAnsiTheme="minorHAnsi"/>
        </w:rPr>
        <w:t>praticados</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presunção</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capacidade</w:t>
      </w:r>
      <w:r w:rsidRPr="00734F83">
        <w:rPr>
          <w:rFonts w:asciiTheme="minorHAnsi" w:hAnsiTheme="minorHAnsi"/>
          <w:spacing w:val="-1"/>
        </w:rPr>
        <w:t xml:space="preserve"> </w:t>
      </w:r>
      <w:r w:rsidRPr="00734F83">
        <w:rPr>
          <w:rFonts w:asciiTheme="minorHAnsi" w:hAnsiTheme="minorHAnsi"/>
        </w:rPr>
        <w:t>técnica</w:t>
      </w:r>
      <w:r w:rsidRPr="00734F83">
        <w:rPr>
          <w:rFonts w:asciiTheme="minorHAnsi" w:hAnsiTheme="minorHAnsi"/>
          <w:spacing w:val="-2"/>
        </w:rPr>
        <w:t xml:space="preserve"> </w:t>
      </w:r>
      <w:r w:rsidRPr="00734F83">
        <w:rPr>
          <w:rFonts w:asciiTheme="minorHAnsi" w:hAnsiTheme="minorHAnsi"/>
        </w:rPr>
        <w:t>para</w:t>
      </w:r>
      <w:r w:rsidRPr="00734F83">
        <w:rPr>
          <w:rFonts w:asciiTheme="minorHAnsi" w:hAnsiTheme="minorHAnsi"/>
          <w:spacing w:val="-4"/>
        </w:rPr>
        <w:t xml:space="preserve"> </w:t>
      </w:r>
      <w:r w:rsidRPr="00734F83">
        <w:rPr>
          <w:rFonts w:asciiTheme="minorHAnsi" w:hAnsiTheme="minorHAnsi"/>
        </w:rPr>
        <w:t>realização</w:t>
      </w:r>
      <w:r w:rsidRPr="00734F83">
        <w:rPr>
          <w:rFonts w:asciiTheme="minorHAnsi" w:hAnsiTheme="minorHAnsi"/>
          <w:spacing w:val="-1"/>
        </w:rPr>
        <w:t xml:space="preserve"> </w:t>
      </w:r>
      <w:r w:rsidRPr="00734F83">
        <w:rPr>
          <w:rFonts w:asciiTheme="minorHAnsi" w:hAnsiTheme="minorHAnsi"/>
        </w:rPr>
        <w:t>das</w:t>
      </w:r>
      <w:r w:rsidRPr="00734F83">
        <w:rPr>
          <w:rFonts w:asciiTheme="minorHAnsi" w:hAnsiTheme="minorHAnsi"/>
          <w:spacing w:val="-2"/>
        </w:rPr>
        <w:t xml:space="preserve"> </w:t>
      </w:r>
      <w:r w:rsidRPr="00734F83">
        <w:rPr>
          <w:rFonts w:asciiTheme="minorHAnsi" w:hAnsiTheme="minorHAnsi"/>
        </w:rPr>
        <w:t>transações</w:t>
      </w:r>
      <w:r w:rsidRPr="00734F83">
        <w:rPr>
          <w:rFonts w:asciiTheme="minorHAnsi" w:hAnsiTheme="minorHAnsi"/>
          <w:spacing w:val="1"/>
        </w:rPr>
        <w:t xml:space="preserve"> </w:t>
      </w:r>
      <w:r w:rsidRPr="00734F83">
        <w:rPr>
          <w:rFonts w:asciiTheme="minorHAnsi" w:hAnsiTheme="minorHAnsi"/>
        </w:rPr>
        <w:t>inerentes</w:t>
      </w:r>
      <w:r w:rsidRPr="00734F83">
        <w:rPr>
          <w:rFonts w:asciiTheme="minorHAnsi" w:hAnsiTheme="minorHAnsi"/>
          <w:spacing w:val="1"/>
        </w:rPr>
        <w:t xml:space="preserve"> </w:t>
      </w:r>
      <w:r w:rsidRPr="00734F83">
        <w:rPr>
          <w:rFonts w:asciiTheme="minorHAnsi" w:hAnsiTheme="minorHAnsi"/>
        </w:rPr>
        <w:t>ao</w:t>
      </w:r>
      <w:r w:rsidRPr="00734F83">
        <w:rPr>
          <w:rFonts w:asciiTheme="minorHAnsi" w:hAnsiTheme="minorHAnsi"/>
          <w:spacing w:val="-3"/>
        </w:rPr>
        <w:t xml:space="preserve"> </w:t>
      </w:r>
      <w:r w:rsidRPr="00734F83">
        <w:rPr>
          <w:rFonts w:asciiTheme="minorHAnsi" w:hAnsiTheme="minorHAnsi"/>
        </w:rPr>
        <w:t>pregão</w:t>
      </w:r>
      <w:r w:rsidRPr="00734F83">
        <w:rPr>
          <w:rFonts w:asciiTheme="minorHAnsi" w:hAnsiTheme="minorHAnsi"/>
          <w:spacing w:val="-3"/>
        </w:rPr>
        <w:t xml:space="preserve"> </w:t>
      </w:r>
      <w:r w:rsidRPr="00734F83">
        <w:rPr>
          <w:rFonts w:asciiTheme="minorHAnsi" w:hAnsiTheme="minorHAnsi"/>
        </w:rPr>
        <w:t>eletrônico.</w:t>
      </w:r>
    </w:p>
    <w:p w14:paraId="31DBA343" w14:textId="77777777" w:rsidR="00941D9B" w:rsidRPr="00734F83" w:rsidRDefault="00941D9B" w:rsidP="005A2CCA">
      <w:pPr>
        <w:pStyle w:val="Corpodetexto"/>
        <w:tabs>
          <w:tab w:val="left" w:pos="1134"/>
          <w:tab w:val="left" w:pos="9639"/>
        </w:tabs>
        <w:spacing w:before="120" w:after="120"/>
        <w:ind w:left="284" w:right="176"/>
        <w:jc w:val="left"/>
        <w:rPr>
          <w:rFonts w:asciiTheme="minorHAnsi" w:hAnsiTheme="minorHAnsi"/>
        </w:rPr>
      </w:pPr>
    </w:p>
    <w:p w14:paraId="52131256" w14:textId="77777777" w:rsidR="00941D9B" w:rsidRPr="00734F83" w:rsidRDefault="00C4237A" w:rsidP="00881E3E">
      <w:pPr>
        <w:pStyle w:val="Ttulo3"/>
        <w:numPr>
          <w:ilvl w:val="0"/>
          <w:numId w:val="5"/>
        </w:numPr>
        <w:tabs>
          <w:tab w:val="left" w:pos="567"/>
          <w:tab w:val="left" w:pos="9639"/>
        </w:tabs>
        <w:ind w:left="284" w:right="176" w:firstLine="0"/>
        <w:jc w:val="both"/>
        <w:rPr>
          <w:rFonts w:asciiTheme="minorHAnsi" w:hAnsiTheme="minorHAnsi"/>
        </w:rPr>
      </w:pPr>
      <w:bookmarkStart w:id="7" w:name="_bookmark4"/>
      <w:bookmarkEnd w:id="7"/>
      <w:r w:rsidRPr="00734F83">
        <w:rPr>
          <w:rFonts w:asciiTheme="minorHAnsi" w:hAnsiTheme="minorHAnsi"/>
        </w:rPr>
        <w:t>CONDIÇÕES</w:t>
      </w:r>
      <w:r w:rsidRPr="00734F83">
        <w:rPr>
          <w:rFonts w:asciiTheme="minorHAnsi" w:hAnsiTheme="minorHAnsi"/>
          <w:spacing w:val="-10"/>
        </w:rPr>
        <w:t xml:space="preserve"> </w:t>
      </w:r>
      <w:r w:rsidRPr="00734F83">
        <w:rPr>
          <w:rFonts w:asciiTheme="minorHAnsi" w:hAnsiTheme="minorHAnsi"/>
        </w:rPr>
        <w:t>PARA</w:t>
      </w:r>
      <w:r w:rsidRPr="00734F83">
        <w:rPr>
          <w:rFonts w:asciiTheme="minorHAnsi" w:hAnsiTheme="minorHAnsi"/>
          <w:spacing w:val="-8"/>
        </w:rPr>
        <w:t xml:space="preserve"> </w:t>
      </w:r>
      <w:r w:rsidRPr="00734F83">
        <w:rPr>
          <w:rFonts w:asciiTheme="minorHAnsi" w:hAnsiTheme="minorHAnsi"/>
        </w:rPr>
        <w:t>PARTICIPAÇÃO</w:t>
      </w:r>
    </w:p>
    <w:p w14:paraId="40B354A5" w14:textId="77777777" w:rsidR="00941D9B" w:rsidRPr="00734F83" w:rsidRDefault="00941D9B" w:rsidP="005A2CCA">
      <w:pPr>
        <w:pStyle w:val="Corpodetexto"/>
        <w:tabs>
          <w:tab w:val="left" w:pos="1134"/>
          <w:tab w:val="left" w:pos="9639"/>
        </w:tabs>
        <w:ind w:left="284" w:right="176"/>
        <w:jc w:val="left"/>
        <w:rPr>
          <w:rFonts w:asciiTheme="minorHAnsi" w:hAnsiTheme="minorHAnsi"/>
          <w:b/>
        </w:rPr>
      </w:pPr>
    </w:p>
    <w:p w14:paraId="3AC30AE5" w14:textId="77777777" w:rsidR="00941D9B" w:rsidRDefault="00C4237A" w:rsidP="00881E3E">
      <w:pPr>
        <w:pStyle w:val="PargrafodaLista"/>
        <w:numPr>
          <w:ilvl w:val="1"/>
          <w:numId w:val="5"/>
        </w:numPr>
        <w:tabs>
          <w:tab w:val="left" w:pos="709"/>
          <w:tab w:val="left" w:pos="9639"/>
        </w:tabs>
        <w:ind w:left="284" w:right="176" w:firstLine="0"/>
        <w:rPr>
          <w:rFonts w:asciiTheme="minorHAnsi" w:hAnsiTheme="minorHAnsi"/>
          <w:b/>
        </w:rPr>
      </w:pPr>
      <w:r w:rsidRPr="00734F83">
        <w:rPr>
          <w:rFonts w:asciiTheme="minorHAnsi" w:hAnsiTheme="minorHAnsi"/>
        </w:rPr>
        <w:t>Poderão</w:t>
      </w:r>
      <w:r w:rsidRPr="00734F83">
        <w:rPr>
          <w:rFonts w:asciiTheme="minorHAnsi" w:hAnsiTheme="minorHAnsi"/>
          <w:spacing w:val="1"/>
        </w:rPr>
        <w:t xml:space="preserve"> </w:t>
      </w:r>
      <w:r w:rsidRPr="00734F83">
        <w:rPr>
          <w:rFonts w:asciiTheme="minorHAnsi" w:hAnsiTheme="minorHAnsi"/>
        </w:rPr>
        <w:t>participar</w:t>
      </w:r>
      <w:r w:rsidRPr="00734F83">
        <w:rPr>
          <w:rFonts w:asciiTheme="minorHAnsi" w:hAnsiTheme="minorHAnsi"/>
          <w:spacing w:val="1"/>
        </w:rPr>
        <w:t xml:space="preserve"> </w:t>
      </w:r>
      <w:r w:rsidRPr="00734F83">
        <w:rPr>
          <w:rFonts w:asciiTheme="minorHAnsi" w:hAnsiTheme="minorHAnsi"/>
        </w:rPr>
        <w:t>deste</w:t>
      </w:r>
      <w:r w:rsidRPr="00734F83">
        <w:rPr>
          <w:rFonts w:asciiTheme="minorHAnsi" w:hAnsiTheme="minorHAnsi"/>
          <w:spacing w:val="1"/>
        </w:rPr>
        <w:t xml:space="preserve"> </w:t>
      </w:r>
      <w:r w:rsidRPr="00734F83">
        <w:rPr>
          <w:rFonts w:asciiTheme="minorHAnsi" w:hAnsiTheme="minorHAnsi"/>
        </w:rPr>
        <w:t>Pregão interessados que</w:t>
      </w:r>
      <w:r w:rsidRPr="00734F83">
        <w:rPr>
          <w:rFonts w:asciiTheme="minorHAnsi" w:hAnsiTheme="minorHAnsi"/>
          <w:spacing w:val="1"/>
        </w:rPr>
        <w:t xml:space="preserve"> </w:t>
      </w:r>
      <w:r w:rsidRPr="00734F83">
        <w:rPr>
          <w:rFonts w:asciiTheme="minorHAnsi" w:hAnsiTheme="minorHAnsi"/>
        </w:rPr>
        <w:t>estejam</w:t>
      </w:r>
      <w:r w:rsidRPr="00734F83">
        <w:rPr>
          <w:rFonts w:asciiTheme="minorHAnsi" w:hAnsiTheme="minorHAnsi"/>
          <w:spacing w:val="1"/>
        </w:rPr>
        <w:t xml:space="preserve"> </w:t>
      </w:r>
      <w:r w:rsidRPr="00734F83">
        <w:rPr>
          <w:rFonts w:asciiTheme="minorHAnsi" w:hAnsiTheme="minorHAnsi"/>
        </w:rPr>
        <w:t>com Credenciamento</w:t>
      </w:r>
      <w:r w:rsidRPr="00734F83">
        <w:rPr>
          <w:rFonts w:asciiTheme="minorHAnsi" w:hAnsiTheme="minorHAnsi"/>
          <w:spacing w:val="1"/>
        </w:rPr>
        <w:t xml:space="preserve"> </w:t>
      </w:r>
      <w:r w:rsidRPr="00734F83">
        <w:rPr>
          <w:rFonts w:asciiTheme="minorHAnsi" w:hAnsiTheme="minorHAnsi"/>
        </w:rPr>
        <w:t>regular no</w:t>
      </w:r>
      <w:r w:rsidRPr="00734F83">
        <w:rPr>
          <w:rFonts w:asciiTheme="minorHAnsi" w:hAnsiTheme="minorHAnsi"/>
          <w:spacing w:val="-2"/>
        </w:rPr>
        <w:t xml:space="preserve"> </w:t>
      </w:r>
      <w:r w:rsidRPr="00734F83">
        <w:rPr>
          <w:rFonts w:asciiTheme="minorHAnsi" w:hAnsiTheme="minorHAnsi"/>
          <w:b/>
        </w:rPr>
        <w:t>PORTAL BLL</w:t>
      </w:r>
      <w:r w:rsidRPr="00734F83">
        <w:rPr>
          <w:rFonts w:asciiTheme="minorHAnsi" w:hAnsiTheme="minorHAnsi"/>
          <w:b/>
          <w:spacing w:val="-2"/>
        </w:rPr>
        <w:t xml:space="preserve"> </w:t>
      </w:r>
      <w:r w:rsidRPr="00734F83">
        <w:rPr>
          <w:rFonts w:asciiTheme="minorHAnsi" w:hAnsiTheme="minorHAnsi"/>
          <w:b/>
        </w:rPr>
        <w:t>COMPRAS.</w:t>
      </w:r>
    </w:p>
    <w:p w14:paraId="6785BB92" w14:textId="77777777" w:rsidR="00D57BAF" w:rsidRPr="00D57BAF" w:rsidRDefault="00D57BAF" w:rsidP="005A2CCA">
      <w:pPr>
        <w:tabs>
          <w:tab w:val="left" w:pos="1134"/>
          <w:tab w:val="left" w:pos="9639"/>
        </w:tabs>
        <w:ind w:left="284" w:right="176"/>
        <w:rPr>
          <w:rFonts w:asciiTheme="minorHAnsi" w:hAnsiTheme="minorHAnsi"/>
          <w:b/>
        </w:rPr>
      </w:pPr>
    </w:p>
    <w:p w14:paraId="1079BBB7" w14:textId="77777777" w:rsidR="00941D9B" w:rsidRDefault="00C4237A" w:rsidP="00881E3E">
      <w:pPr>
        <w:pStyle w:val="PargrafodaLista"/>
        <w:numPr>
          <w:ilvl w:val="1"/>
          <w:numId w:val="5"/>
        </w:numPr>
        <w:tabs>
          <w:tab w:val="left" w:pos="709"/>
          <w:tab w:val="left" w:pos="9639"/>
        </w:tabs>
        <w:ind w:left="284" w:right="176" w:firstLine="0"/>
        <w:rPr>
          <w:rFonts w:asciiTheme="minorHAnsi" w:hAnsiTheme="minorHAnsi"/>
        </w:rPr>
      </w:pPr>
      <w:r w:rsidRPr="00734F83">
        <w:rPr>
          <w:rFonts w:asciiTheme="minorHAnsi" w:hAnsiTheme="minorHAnsi"/>
        </w:rPr>
        <w:t>O licitante responsabiliza-se exclusiva e formalmente pelas transações efetuadas em</w:t>
      </w:r>
      <w:r w:rsidRPr="00734F83">
        <w:rPr>
          <w:rFonts w:asciiTheme="minorHAnsi" w:hAnsiTheme="minorHAnsi"/>
          <w:spacing w:val="1"/>
        </w:rPr>
        <w:t xml:space="preserve"> </w:t>
      </w:r>
      <w:r w:rsidRPr="00734F83">
        <w:rPr>
          <w:rFonts w:asciiTheme="minorHAnsi" w:hAnsiTheme="minorHAnsi"/>
        </w:rPr>
        <w:t>seu nome, assume como firmes e verdadeiras suas propostas e seus lances, inclusive os</w:t>
      </w:r>
      <w:r w:rsidRPr="00734F83">
        <w:rPr>
          <w:rFonts w:asciiTheme="minorHAnsi" w:hAnsiTheme="minorHAnsi"/>
          <w:spacing w:val="1"/>
        </w:rPr>
        <w:t xml:space="preserve"> </w:t>
      </w:r>
      <w:r w:rsidRPr="00734F83">
        <w:rPr>
          <w:rFonts w:asciiTheme="minorHAnsi" w:hAnsiTheme="minorHAnsi"/>
        </w:rPr>
        <w:t>atos</w:t>
      </w:r>
      <w:r w:rsidRPr="00734F83">
        <w:rPr>
          <w:rFonts w:asciiTheme="minorHAnsi" w:hAnsiTheme="minorHAnsi"/>
          <w:spacing w:val="1"/>
        </w:rPr>
        <w:t xml:space="preserve"> </w:t>
      </w:r>
      <w:r w:rsidRPr="00734F83">
        <w:rPr>
          <w:rFonts w:asciiTheme="minorHAnsi" w:hAnsiTheme="minorHAnsi"/>
        </w:rPr>
        <w:t>praticados</w:t>
      </w:r>
      <w:r w:rsidRPr="00734F83">
        <w:rPr>
          <w:rFonts w:asciiTheme="minorHAnsi" w:hAnsiTheme="minorHAnsi"/>
          <w:spacing w:val="1"/>
        </w:rPr>
        <w:t xml:space="preserve"> </w:t>
      </w:r>
      <w:r w:rsidRPr="00734F83">
        <w:rPr>
          <w:rFonts w:asciiTheme="minorHAnsi" w:hAnsiTheme="minorHAnsi"/>
        </w:rPr>
        <w:t>diretamente</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1"/>
        </w:rPr>
        <w:t xml:space="preserve"> </w:t>
      </w:r>
      <w:r w:rsidRPr="00734F83">
        <w:rPr>
          <w:rFonts w:asciiTheme="minorHAnsi" w:hAnsiTheme="minorHAnsi"/>
        </w:rPr>
        <w:t>por</w:t>
      </w:r>
      <w:r w:rsidRPr="00734F83">
        <w:rPr>
          <w:rFonts w:asciiTheme="minorHAnsi" w:hAnsiTheme="minorHAnsi"/>
          <w:spacing w:val="1"/>
        </w:rPr>
        <w:t xml:space="preserve"> </w:t>
      </w:r>
      <w:r w:rsidRPr="00734F83">
        <w:rPr>
          <w:rFonts w:asciiTheme="minorHAnsi" w:hAnsiTheme="minorHAnsi"/>
        </w:rPr>
        <w:t>seu</w:t>
      </w:r>
      <w:r w:rsidRPr="00734F83">
        <w:rPr>
          <w:rFonts w:asciiTheme="minorHAnsi" w:hAnsiTheme="minorHAnsi"/>
          <w:spacing w:val="1"/>
        </w:rPr>
        <w:t xml:space="preserve"> </w:t>
      </w:r>
      <w:r w:rsidRPr="00734F83">
        <w:rPr>
          <w:rFonts w:asciiTheme="minorHAnsi" w:hAnsiTheme="minorHAnsi"/>
        </w:rPr>
        <w:t>representante,</w:t>
      </w:r>
      <w:r w:rsidRPr="00734F83">
        <w:rPr>
          <w:rFonts w:asciiTheme="minorHAnsi" w:hAnsiTheme="minorHAnsi"/>
          <w:spacing w:val="1"/>
        </w:rPr>
        <w:t xml:space="preserve"> </w:t>
      </w:r>
      <w:r w:rsidRPr="00734F83">
        <w:rPr>
          <w:rFonts w:asciiTheme="minorHAnsi" w:hAnsiTheme="minorHAnsi"/>
        </w:rPr>
        <w:t>excluída</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responsabilidade</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provedor do sistema ou do órgão ou entidade promotora da licitação por eventuais danos</w:t>
      </w:r>
      <w:r w:rsidRPr="00734F83">
        <w:rPr>
          <w:rFonts w:asciiTheme="minorHAnsi" w:hAnsiTheme="minorHAnsi"/>
          <w:spacing w:val="1"/>
        </w:rPr>
        <w:t xml:space="preserve"> </w:t>
      </w:r>
      <w:r w:rsidRPr="00734F83">
        <w:rPr>
          <w:rFonts w:asciiTheme="minorHAnsi" w:hAnsiTheme="minorHAnsi"/>
        </w:rPr>
        <w:t>decorrentes</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2"/>
        </w:rPr>
        <w:t xml:space="preserve"> </w:t>
      </w:r>
      <w:r w:rsidRPr="00734F83">
        <w:rPr>
          <w:rFonts w:asciiTheme="minorHAnsi" w:hAnsiTheme="minorHAnsi"/>
        </w:rPr>
        <w:t>uso</w:t>
      </w:r>
      <w:r w:rsidRPr="00734F83">
        <w:rPr>
          <w:rFonts w:asciiTheme="minorHAnsi" w:hAnsiTheme="minorHAnsi"/>
          <w:spacing w:val="-2"/>
        </w:rPr>
        <w:t xml:space="preserve"> </w:t>
      </w:r>
      <w:r w:rsidRPr="00734F83">
        <w:rPr>
          <w:rFonts w:asciiTheme="minorHAnsi" w:hAnsiTheme="minorHAnsi"/>
        </w:rPr>
        <w:t>indevido das</w:t>
      </w:r>
      <w:r w:rsidRPr="00734F83">
        <w:rPr>
          <w:rFonts w:asciiTheme="minorHAnsi" w:hAnsiTheme="minorHAnsi"/>
          <w:spacing w:val="1"/>
        </w:rPr>
        <w:t xml:space="preserve"> </w:t>
      </w:r>
      <w:r w:rsidRPr="00734F83">
        <w:rPr>
          <w:rFonts w:asciiTheme="minorHAnsi" w:hAnsiTheme="minorHAnsi"/>
        </w:rPr>
        <w:t>credenciais de</w:t>
      </w:r>
      <w:r w:rsidRPr="00734F83">
        <w:rPr>
          <w:rFonts w:asciiTheme="minorHAnsi" w:hAnsiTheme="minorHAnsi"/>
          <w:spacing w:val="-2"/>
        </w:rPr>
        <w:t xml:space="preserve"> </w:t>
      </w:r>
      <w:r w:rsidRPr="00734F83">
        <w:rPr>
          <w:rFonts w:asciiTheme="minorHAnsi" w:hAnsiTheme="minorHAnsi"/>
        </w:rPr>
        <w:t>acesso,</w:t>
      </w:r>
      <w:r w:rsidRPr="00734F83">
        <w:rPr>
          <w:rFonts w:asciiTheme="minorHAnsi" w:hAnsiTheme="minorHAnsi"/>
          <w:spacing w:val="-1"/>
        </w:rPr>
        <w:t xml:space="preserve"> </w:t>
      </w:r>
      <w:r w:rsidRPr="00734F83">
        <w:rPr>
          <w:rFonts w:asciiTheme="minorHAnsi" w:hAnsiTheme="minorHAnsi"/>
        </w:rPr>
        <w:t>ainda que por</w:t>
      </w:r>
      <w:r w:rsidRPr="00734F83">
        <w:rPr>
          <w:rFonts w:asciiTheme="minorHAnsi" w:hAnsiTheme="minorHAnsi"/>
          <w:spacing w:val="-2"/>
        </w:rPr>
        <w:t xml:space="preserve"> </w:t>
      </w:r>
      <w:r w:rsidRPr="00734F83">
        <w:rPr>
          <w:rFonts w:asciiTheme="minorHAnsi" w:hAnsiTheme="minorHAnsi"/>
        </w:rPr>
        <w:t>terceiros.</w:t>
      </w:r>
    </w:p>
    <w:p w14:paraId="29230FA2" w14:textId="77777777" w:rsidR="00D57BAF" w:rsidRPr="00D57BAF" w:rsidRDefault="00D57BAF" w:rsidP="005A2CCA">
      <w:pPr>
        <w:tabs>
          <w:tab w:val="left" w:pos="1134"/>
          <w:tab w:val="left" w:pos="9639"/>
        </w:tabs>
        <w:ind w:right="176"/>
        <w:rPr>
          <w:rFonts w:asciiTheme="minorHAnsi" w:hAnsiTheme="minorHAnsi"/>
        </w:rPr>
      </w:pPr>
    </w:p>
    <w:p w14:paraId="411B7D83" w14:textId="77777777" w:rsidR="00941D9B" w:rsidRDefault="00C4237A" w:rsidP="00881E3E">
      <w:pPr>
        <w:pStyle w:val="PargrafodaLista"/>
        <w:numPr>
          <w:ilvl w:val="1"/>
          <w:numId w:val="5"/>
        </w:numPr>
        <w:tabs>
          <w:tab w:val="left" w:pos="709"/>
          <w:tab w:val="left" w:pos="9639"/>
        </w:tabs>
        <w:ind w:left="284" w:right="176" w:firstLine="0"/>
        <w:rPr>
          <w:rFonts w:asciiTheme="minorHAnsi" w:hAnsiTheme="minorHAnsi"/>
        </w:rPr>
      </w:pPr>
      <w:r w:rsidRPr="00734F83">
        <w:rPr>
          <w:rFonts w:asciiTheme="minorHAnsi" w:hAnsiTheme="minorHAnsi"/>
        </w:rPr>
        <w:t>É de responsabilidade do cadastrado conferir a exatidão dos seus dados cadastrais</w:t>
      </w:r>
      <w:r w:rsidRPr="00734F83">
        <w:rPr>
          <w:rFonts w:asciiTheme="minorHAnsi" w:hAnsiTheme="minorHAnsi"/>
          <w:spacing w:val="1"/>
        </w:rPr>
        <w:t xml:space="preserve"> </w:t>
      </w:r>
      <w:r w:rsidRPr="00734F83">
        <w:rPr>
          <w:rFonts w:asciiTheme="minorHAnsi" w:hAnsiTheme="minorHAnsi"/>
        </w:rPr>
        <w:t>nos Sistemas relacionados no item anterior e mantê-los atualizados, devendo proceder,</w:t>
      </w:r>
      <w:r w:rsidRPr="00734F83">
        <w:rPr>
          <w:rFonts w:asciiTheme="minorHAnsi" w:hAnsiTheme="minorHAnsi"/>
          <w:spacing w:val="1"/>
        </w:rPr>
        <w:t xml:space="preserve"> </w:t>
      </w:r>
      <w:r w:rsidRPr="00734F83">
        <w:rPr>
          <w:rFonts w:asciiTheme="minorHAnsi" w:hAnsiTheme="minorHAnsi"/>
        </w:rPr>
        <w:t>imediatamente, à correção ou à alteração dos registros tão logo identifique incorreção ou</w:t>
      </w:r>
      <w:r w:rsidRPr="00734F83">
        <w:rPr>
          <w:rFonts w:asciiTheme="minorHAnsi" w:hAnsiTheme="minorHAnsi"/>
          <w:spacing w:val="1"/>
        </w:rPr>
        <w:t xml:space="preserve"> </w:t>
      </w:r>
      <w:r w:rsidRPr="00734F83">
        <w:rPr>
          <w:rFonts w:asciiTheme="minorHAnsi" w:hAnsiTheme="minorHAnsi"/>
        </w:rPr>
        <w:t>aqueles</w:t>
      </w:r>
      <w:r w:rsidRPr="00734F83">
        <w:rPr>
          <w:rFonts w:asciiTheme="minorHAnsi" w:hAnsiTheme="minorHAnsi"/>
          <w:spacing w:val="-1"/>
        </w:rPr>
        <w:t xml:space="preserve"> </w:t>
      </w:r>
      <w:r w:rsidRPr="00734F83">
        <w:rPr>
          <w:rFonts w:asciiTheme="minorHAnsi" w:hAnsiTheme="minorHAnsi"/>
        </w:rPr>
        <w:t>se</w:t>
      </w:r>
      <w:r w:rsidRPr="00734F83">
        <w:rPr>
          <w:rFonts w:asciiTheme="minorHAnsi" w:hAnsiTheme="minorHAnsi"/>
          <w:spacing w:val="-1"/>
        </w:rPr>
        <w:t xml:space="preserve"> </w:t>
      </w:r>
      <w:r w:rsidRPr="00734F83">
        <w:rPr>
          <w:rFonts w:asciiTheme="minorHAnsi" w:hAnsiTheme="minorHAnsi"/>
        </w:rPr>
        <w:t>tornem</w:t>
      </w:r>
      <w:r w:rsidRPr="00734F83">
        <w:rPr>
          <w:rFonts w:asciiTheme="minorHAnsi" w:hAnsiTheme="minorHAnsi"/>
          <w:spacing w:val="1"/>
        </w:rPr>
        <w:t xml:space="preserve"> </w:t>
      </w:r>
      <w:r w:rsidRPr="00734F83">
        <w:rPr>
          <w:rFonts w:asciiTheme="minorHAnsi" w:hAnsiTheme="minorHAnsi"/>
        </w:rPr>
        <w:t>desatualizados.</w:t>
      </w:r>
    </w:p>
    <w:p w14:paraId="56AAE541" w14:textId="77777777" w:rsidR="00D57BAF" w:rsidRPr="00D57BAF" w:rsidRDefault="00D57BAF" w:rsidP="005A2CCA">
      <w:pPr>
        <w:tabs>
          <w:tab w:val="left" w:pos="851"/>
          <w:tab w:val="left" w:pos="9639"/>
        </w:tabs>
        <w:ind w:right="176"/>
        <w:rPr>
          <w:rFonts w:asciiTheme="minorHAnsi" w:hAnsiTheme="minorHAnsi"/>
        </w:rPr>
      </w:pPr>
    </w:p>
    <w:p w14:paraId="7529C035" w14:textId="77777777" w:rsidR="00941D9B" w:rsidRDefault="00C4237A" w:rsidP="00881E3E">
      <w:pPr>
        <w:pStyle w:val="PargrafodaLista"/>
        <w:numPr>
          <w:ilvl w:val="2"/>
          <w:numId w:val="5"/>
        </w:numPr>
        <w:tabs>
          <w:tab w:val="left" w:pos="851"/>
          <w:tab w:val="left" w:pos="9639"/>
        </w:tabs>
        <w:ind w:left="284" w:right="176" w:firstLine="0"/>
        <w:rPr>
          <w:rFonts w:asciiTheme="minorHAnsi" w:hAnsiTheme="minorHAnsi"/>
        </w:rPr>
      </w:pPr>
      <w:r w:rsidRPr="00734F83">
        <w:rPr>
          <w:rFonts w:asciiTheme="minorHAnsi" w:hAnsiTheme="minorHAnsi"/>
        </w:rPr>
        <w:t xml:space="preserve">Em se tratando de </w:t>
      </w:r>
      <w:r w:rsidR="00573557">
        <w:rPr>
          <w:rFonts w:asciiTheme="minorHAnsi" w:hAnsiTheme="minorHAnsi"/>
        </w:rPr>
        <w:t>M</w:t>
      </w:r>
      <w:r w:rsidRPr="00734F83">
        <w:rPr>
          <w:rFonts w:asciiTheme="minorHAnsi" w:hAnsiTheme="minorHAnsi"/>
        </w:rPr>
        <w:t xml:space="preserve">icroempresa ou </w:t>
      </w:r>
      <w:r w:rsidR="00573557">
        <w:rPr>
          <w:rFonts w:asciiTheme="minorHAnsi" w:hAnsiTheme="minorHAnsi"/>
        </w:rPr>
        <w:t>E</w:t>
      </w:r>
      <w:r w:rsidRPr="00734F83">
        <w:rPr>
          <w:rFonts w:asciiTheme="minorHAnsi" w:hAnsiTheme="minorHAnsi"/>
        </w:rPr>
        <w:t xml:space="preserve">mpresa de </w:t>
      </w:r>
      <w:r w:rsidR="00573557">
        <w:rPr>
          <w:rFonts w:asciiTheme="minorHAnsi" w:hAnsiTheme="minorHAnsi"/>
        </w:rPr>
        <w:t>P</w:t>
      </w:r>
      <w:r w:rsidRPr="00734F83">
        <w:rPr>
          <w:rFonts w:asciiTheme="minorHAnsi" w:hAnsiTheme="minorHAnsi"/>
        </w:rPr>
        <w:t xml:space="preserve">equeno </w:t>
      </w:r>
      <w:r w:rsidR="00573557">
        <w:rPr>
          <w:rFonts w:asciiTheme="minorHAnsi" w:hAnsiTheme="minorHAnsi"/>
        </w:rPr>
        <w:t>P</w:t>
      </w:r>
      <w:r w:rsidRPr="00734F83">
        <w:rPr>
          <w:rFonts w:asciiTheme="minorHAnsi" w:hAnsiTheme="minorHAnsi"/>
        </w:rPr>
        <w:t>orte, deverá manter a</w:t>
      </w:r>
      <w:r w:rsidRPr="00734F83">
        <w:rPr>
          <w:rFonts w:asciiTheme="minorHAnsi" w:hAnsiTheme="minorHAnsi"/>
          <w:spacing w:val="1"/>
        </w:rPr>
        <w:t xml:space="preserve"> </w:t>
      </w:r>
      <w:r w:rsidRPr="00734F83">
        <w:rPr>
          <w:rFonts w:asciiTheme="minorHAnsi" w:hAnsiTheme="minorHAnsi"/>
        </w:rPr>
        <w:t>identificação desse enquadramento para fins de utilização do tratamento favorecido na</w:t>
      </w:r>
      <w:r w:rsidRPr="00734F83">
        <w:rPr>
          <w:rFonts w:asciiTheme="minorHAnsi" w:hAnsiTheme="minorHAnsi"/>
          <w:color w:val="0000FF"/>
        </w:rPr>
        <w:t xml:space="preserve"> </w:t>
      </w:r>
      <w:hyperlink r:id="rId17">
        <w:r w:rsidRPr="00734F83">
          <w:rPr>
            <w:rFonts w:asciiTheme="minorHAnsi" w:hAnsiTheme="minorHAnsi"/>
            <w:color w:val="0000FF"/>
            <w:u w:val="single" w:color="0000FF"/>
          </w:rPr>
          <w:t>Le</w:t>
        </w:r>
        <w:r w:rsidRPr="00734F83">
          <w:rPr>
            <w:rFonts w:asciiTheme="minorHAnsi" w:hAnsiTheme="minorHAnsi"/>
            <w:color w:val="0000FF"/>
          </w:rPr>
          <w:t>i</w:t>
        </w:r>
      </w:hyperlink>
      <w:r w:rsidRPr="00734F83">
        <w:rPr>
          <w:rFonts w:asciiTheme="minorHAnsi" w:hAnsiTheme="minorHAnsi"/>
          <w:color w:val="0000FF"/>
          <w:spacing w:val="1"/>
        </w:rPr>
        <w:t xml:space="preserve"> </w:t>
      </w:r>
      <w:hyperlink r:id="rId18">
        <w:r w:rsidRPr="00734F83">
          <w:rPr>
            <w:rFonts w:asciiTheme="minorHAnsi" w:hAnsiTheme="minorHAnsi"/>
            <w:color w:val="0000FF"/>
            <w:u w:val="single" w:color="0000FF"/>
          </w:rPr>
          <w:t>complementar nº 123 de 2006</w:t>
        </w:r>
      </w:hyperlink>
      <w:r w:rsidRPr="00734F83">
        <w:rPr>
          <w:rFonts w:asciiTheme="minorHAnsi" w:hAnsiTheme="minorHAnsi"/>
        </w:rPr>
        <w:t>, sendo que a assinalação do campo “não” a impedirá o</w:t>
      </w:r>
      <w:r w:rsidRPr="00734F83">
        <w:rPr>
          <w:rFonts w:asciiTheme="minorHAnsi" w:hAnsiTheme="minorHAnsi"/>
          <w:spacing w:val="1"/>
        </w:rPr>
        <w:t xml:space="preserve"> </w:t>
      </w:r>
      <w:r w:rsidRPr="00734F83">
        <w:rPr>
          <w:rFonts w:asciiTheme="minorHAnsi" w:hAnsiTheme="minorHAnsi"/>
        </w:rPr>
        <w:t>prosseguimento no certame, para os itens exclusivos ME/EPP bem como não terá direito ao</w:t>
      </w:r>
      <w:r w:rsidRPr="00734F83">
        <w:rPr>
          <w:rFonts w:asciiTheme="minorHAnsi" w:hAnsiTheme="minorHAnsi"/>
          <w:spacing w:val="1"/>
        </w:rPr>
        <w:t xml:space="preserve"> </w:t>
      </w:r>
      <w:r w:rsidRPr="00734F83">
        <w:rPr>
          <w:rFonts w:asciiTheme="minorHAnsi" w:hAnsiTheme="minorHAnsi"/>
        </w:rPr>
        <w:t>tratamento</w:t>
      </w:r>
      <w:r w:rsidRPr="00734F83">
        <w:rPr>
          <w:rFonts w:asciiTheme="minorHAnsi" w:hAnsiTheme="minorHAnsi"/>
          <w:spacing w:val="-3"/>
        </w:rPr>
        <w:t xml:space="preserve"> </w:t>
      </w:r>
      <w:r w:rsidRPr="00734F83">
        <w:rPr>
          <w:rFonts w:asciiTheme="minorHAnsi" w:hAnsiTheme="minorHAnsi"/>
        </w:rPr>
        <w:t>favorecido,</w:t>
      </w:r>
      <w:r w:rsidRPr="00734F83">
        <w:rPr>
          <w:rFonts w:asciiTheme="minorHAnsi" w:hAnsiTheme="minorHAnsi"/>
          <w:spacing w:val="-1"/>
        </w:rPr>
        <w:t xml:space="preserve"> </w:t>
      </w:r>
      <w:r w:rsidRPr="00734F83">
        <w:rPr>
          <w:rFonts w:asciiTheme="minorHAnsi" w:hAnsiTheme="minorHAnsi"/>
        </w:rPr>
        <w:t>mesmo que</w:t>
      </w:r>
      <w:r w:rsidRPr="00734F83">
        <w:rPr>
          <w:rFonts w:asciiTheme="minorHAnsi" w:hAnsiTheme="minorHAnsi"/>
          <w:spacing w:val="-2"/>
        </w:rPr>
        <w:t xml:space="preserve"> </w:t>
      </w:r>
      <w:r w:rsidRPr="00734F83">
        <w:rPr>
          <w:rFonts w:asciiTheme="minorHAnsi" w:hAnsiTheme="minorHAnsi"/>
        </w:rPr>
        <w:t>seja</w:t>
      </w:r>
      <w:r w:rsidRPr="00734F83">
        <w:rPr>
          <w:rFonts w:asciiTheme="minorHAnsi" w:hAnsiTheme="minorHAnsi"/>
          <w:spacing w:val="-3"/>
        </w:rPr>
        <w:t xml:space="preserve"> </w:t>
      </w:r>
      <w:r w:rsidR="00573557">
        <w:rPr>
          <w:rFonts w:asciiTheme="minorHAnsi" w:hAnsiTheme="minorHAnsi"/>
        </w:rPr>
        <w:t>M</w:t>
      </w:r>
      <w:r w:rsidRPr="00734F83">
        <w:rPr>
          <w:rFonts w:asciiTheme="minorHAnsi" w:hAnsiTheme="minorHAnsi"/>
        </w:rPr>
        <w:t>icroempresa ou</w:t>
      </w:r>
      <w:r w:rsidRPr="00734F83">
        <w:rPr>
          <w:rFonts w:asciiTheme="minorHAnsi" w:hAnsiTheme="minorHAnsi"/>
          <w:spacing w:val="-2"/>
        </w:rPr>
        <w:t xml:space="preserve"> </w:t>
      </w:r>
      <w:r w:rsidR="00573557">
        <w:rPr>
          <w:rFonts w:asciiTheme="minorHAnsi" w:hAnsiTheme="minorHAnsi"/>
        </w:rPr>
        <w:t>E</w:t>
      </w:r>
      <w:r w:rsidRPr="00734F83">
        <w:rPr>
          <w:rFonts w:asciiTheme="minorHAnsi" w:hAnsiTheme="minorHAnsi"/>
        </w:rPr>
        <w:t>mpresa</w:t>
      </w:r>
      <w:r w:rsidRPr="00734F83">
        <w:rPr>
          <w:rFonts w:asciiTheme="minorHAnsi" w:hAnsiTheme="minorHAnsi"/>
          <w:spacing w:val="-3"/>
        </w:rPr>
        <w:t xml:space="preserve"> </w:t>
      </w:r>
      <w:r w:rsidRPr="00734F83">
        <w:rPr>
          <w:rFonts w:asciiTheme="minorHAnsi" w:hAnsiTheme="minorHAnsi"/>
        </w:rPr>
        <w:t xml:space="preserve">de </w:t>
      </w:r>
      <w:r w:rsidR="00573557">
        <w:rPr>
          <w:rFonts w:asciiTheme="minorHAnsi" w:hAnsiTheme="minorHAnsi"/>
        </w:rPr>
        <w:t>P</w:t>
      </w:r>
      <w:r w:rsidRPr="00734F83">
        <w:rPr>
          <w:rFonts w:asciiTheme="minorHAnsi" w:hAnsiTheme="minorHAnsi"/>
        </w:rPr>
        <w:t>equeno</w:t>
      </w:r>
      <w:r w:rsidRPr="00734F83">
        <w:rPr>
          <w:rFonts w:asciiTheme="minorHAnsi" w:hAnsiTheme="minorHAnsi"/>
          <w:spacing w:val="-1"/>
        </w:rPr>
        <w:t xml:space="preserve"> </w:t>
      </w:r>
      <w:r w:rsidR="00573557">
        <w:rPr>
          <w:rFonts w:asciiTheme="minorHAnsi" w:hAnsiTheme="minorHAnsi"/>
        </w:rPr>
        <w:t>P</w:t>
      </w:r>
      <w:r w:rsidRPr="00734F83">
        <w:rPr>
          <w:rFonts w:asciiTheme="minorHAnsi" w:hAnsiTheme="minorHAnsi"/>
        </w:rPr>
        <w:t>orte;</w:t>
      </w:r>
    </w:p>
    <w:p w14:paraId="5DBFAA09" w14:textId="77777777" w:rsidR="00D57BAF" w:rsidRPr="00D57BAF" w:rsidRDefault="00D57BAF" w:rsidP="005A2CCA">
      <w:pPr>
        <w:tabs>
          <w:tab w:val="left" w:pos="1134"/>
          <w:tab w:val="left" w:pos="9639"/>
        </w:tabs>
        <w:ind w:left="284" w:right="176"/>
        <w:rPr>
          <w:rFonts w:asciiTheme="minorHAnsi" w:hAnsiTheme="minorHAnsi"/>
        </w:rPr>
      </w:pPr>
    </w:p>
    <w:p w14:paraId="1CEB13FB" w14:textId="77777777" w:rsidR="00941D9B" w:rsidRDefault="00C4237A" w:rsidP="00881E3E">
      <w:pPr>
        <w:pStyle w:val="PargrafodaLista"/>
        <w:numPr>
          <w:ilvl w:val="1"/>
          <w:numId w:val="5"/>
        </w:numPr>
        <w:tabs>
          <w:tab w:val="left" w:pos="709"/>
          <w:tab w:val="left" w:pos="9639"/>
        </w:tabs>
        <w:ind w:left="284" w:right="176" w:firstLine="0"/>
        <w:rPr>
          <w:rFonts w:asciiTheme="minorHAnsi" w:hAnsiTheme="minorHAnsi"/>
          <w:color w:val="000000" w:themeColor="text1"/>
        </w:rPr>
      </w:pPr>
      <w:r w:rsidRPr="00734F83">
        <w:rPr>
          <w:rFonts w:asciiTheme="minorHAnsi" w:hAnsiTheme="minorHAnsi"/>
        </w:rPr>
        <w:t>Será</w:t>
      </w:r>
      <w:r w:rsidRPr="00734F83">
        <w:rPr>
          <w:rFonts w:asciiTheme="minorHAnsi" w:hAnsiTheme="minorHAnsi"/>
          <w:spacing w:val="1"/>
        </w:rPr>
        <w:t xml:space="preserve"> </w:t>
      </w:r>
      <w:r w:rsidRPr="00734F83">
        <w:rPr>
          <w:rFonts w:asciiTheme="minorHAnsi" w:hAnsiTheme="minorHAnsi"/>
        </w:rPr>
        <w:t>concedido</w:t>
      </w:r>
      <w:r w:rsidRPr="00734F83">
        <w:rPr>
          <w:rFonts w:asciiTheme="minorHAnsi" w:hAnsiTheme="minorHAnsi"/>
          <w:spacing w:val="1"/>
        </w:rPr>
        <w:t xml:space="preserve"> </w:t>
      </w:r>
      <w:r w:rsidRPr="00734F83">
        <w:rPr>
          <w:rFonts w:asciiTheme="minorHAnsi" w:hAnsiTheme="minorHAnsi"/>
        </w:rPr>
        <w:t>tratamento</w:t>
      </w:r>
      <w:r w:rsidRPr="00734F83">
        <w:rPr>
          <w:rFonts w:asciiTheme="minorHAnsi" w:hAnsiTheme="minorHAnsi"/>
          <w:spacing w:val="1"/>
        </w:rPr>
        <w:t xml:space="preserve"> </w:t>
      </w:r>
      <w:r w:rsidRPr="00734F83">
        <w:rPr>
          <w:rFonts w:asciiTheme="minorHAnsi" w:hAnsiTheme="minorHAnsi"/>
        </w:rPr>
        <w:t>favorecido</w:t>
      </w:r>
      <w:r w:rsidRPr="00734F83">
        <w:rPr>
          <w:rFonts w:asciiTheme="minorHAnsi" w:hAnsiTheme="minorHAnsi"/>
          <w:spacing w:val="1"/>
        </w:rPr>
        <w:t xml:space="preserve"> </w:t>
      </w:r>
      <w:r w:rsidRPr="00734F83">
        <w:rPr>
          <w:rFonts w:asciiTheme="minorHAnsi" w:hAnsiTheme="minorHAnsi"/>
        </w:rPr>
        <w:t>para</w:t>
      </w:r>
      <w:r w:rsidRPr="00734F83">
        <w:rPr>
          <w:rFonts w:asciiTheme="minorHAnsi" w:hAnsiTheme="minorHAnsi"/>
          <w:spacing w:val="1"/>
        </w:rPr>
        <w:t xml:space="preserve"> </w:t>
      </w:r>
      <w:r w:rsidRPr="00734F83">
        <w:rPr>
          <w:rFonts w:asciiTheme="minorHAnsi" w:hAnsiTheme="minorHAnsi"/>
        </w:rPr>
        <w:t>as</w:t>
      </w:r>
      <w:r w:rsidRPr="00734F83">
        <w:rPr>
          <w:rFonts w:asciiTheme="minorHAnsi" w:hAnsiTheme="minorHAnsi"/>
          <w:spacing w:val="1"/>
        </w:rPr>
        <w:t xml:space="preserve"> </w:t>
      </w:r>
      <w:r w:rsidR="008E228D">
        <w:rPr>
          <w:rFonts w:asciiTheme="minorHAnsi" w:hAnsiTheme="minorHAnsi"/>
        </w:rPr>
        <w:t>M</w:t>
      </w:r>
      <w:r w:rsidRPr="00734F83">
        <w:rPr>
          <w:rFonts w:asciiTheme="minorHAnsi" w:hAnsiTheme="minorHAnsi"/>
        </w:rPr>
        <w:t>icroempresas</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008E228D">
        <w:rPr>
          <w:rFonts w:asciiTheme="minorHAnsi" w:hAnsiTheme="minorHAnsi"/>
        </w:rPr>
        <w:t>E</w:t>
      </w:r>
      <w:r w:rsidRPr="00734F83">
        <w:rPr>
          <w:rFonts w:asciiTheme="minorHAnsi" w:hAnsiTheme="minorHAnsi"/>
        </w:rPr>
        <w:t>mpresas</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008E228D">
        <w:rPr>
          <w:rFonts w:asciiTheme="minorHAnsi" w:hAnsiTheme="minorHAnsi"/>
        </w:rPr>
        <w:t>P</w:t>
      </w:r>
      <w:r w:rsidRPr="00734F83">
        <w:rPr>
          <w:rFonts w:asciiTheme="minorHAnsi" w:hAnsiTheme="minorHAnsi"/>
        </w:rPr>
        <w:t xml:space="preserve">equeno </w:t>
      </w:r>
      <w:r w:rsidR="008E228D">
        <w:rPr>
          <w:rFonts w:asciiTheme="minorHAnsi" w:hAnsiTheme="minorHAnsi"/>
        </w:rPr>
        <w:t>P</w:t>
      </w:r>
      <w:r w:rsidRPr="00734F83">
        <w:rPr>
          <w:rFonts w:asciiTheme="minorHAnsi" w:hAnsiTheme="minorHAnsi"/>
        </w:rPr>
        <w:t xml:space="preserve">orte, </w:t>
      </w:r>
      <w:r w:rsidRPr="00734F83">
        <w:rPr>
          <w:rFonts w:asciiTheme="minorHAnsi" w:hAnsiTheme="minorHAnsi"/>
          <w:color w:val="000000" w:themeColor="text1"/>
        </w:rPr>
        <w:t xml:space="preserve">para as sociedades cooperativas mencionadas no </w:t>
      </w:r>
      <w:hyperlink r:id="rId19" w:anchor="art16%3A~%3Atext%3DArt.%2016.%20Os%20profissionais%20organizados%20sob%20a%20forma%20de%20cooperativa%20poder%C3%A3o%20participar%20de%20licita%C3%A7%C3%A3o%20quando%3A">
        <w:r w:rsidRPr="00734F83">
          <w:rPr>
            <w:rFonts w:asciiTheme="minorHAnsi" w:hAnsiTheme="minorHAnsi"/>
            <w:color w:val="000000" w:themeColor="text1"/>
            <w:u w:val="single"/>
          </w:rPr>
          <w:t>artigo 16 da Lei nº 14.133,</w:t>
        </w:r>
      </w:hyperlink>
      <w:r w:rsidRPr="00734F83">
        <w:rPr>
          <w:rFonts w:asciiTheme="minorHAnsi" w:hAnsiTheme="minorHAnsi"/>
          <w:color w:val="000000" w:themeColor="text1"/>
          <w:spacing w:val="-59"/>
          <w:u w:val="single"/>
        </w:rPr>
        <w:t xml:space="preserve"> </w:t>
      </w:r>
      <w:hyperlink r:id="rId20" w:anchor="art16%3A~%3Atext%3DArt.%2016.%20Os%20profissionais%20organizados%20sob%20a%20forma%20de%20cooperativa%20poder%C3%A3o%20participar%20de%20licita%C3%A7%C3%A3o%20quando%3A">
        <w:r w:rsidRPr="00734F83">
          <w:rPr>
            <w:rFonts w:asciiTheme="minorHAnsi" w:hAnsiTheme="minorHAnsi"/>
            <w:color w:val="000000" w:themeColor="text1"/>
            <w:u w:val="single"/>
          </w:rPr>
          <w:t>de</w:t>
        </w:r>
        <w:r w:rsidRPr="00734F83">
          <w:rPr>
            <w:rFonts w:asciiTheme="minorHAnsi" w:hAnsiTheme="minorHAnsi"/>
            <w:color w:val="000000" w:themeColor="text1"/>
            <w:spacing w:val="1"/>
            <w:u w:val="single"/>
          </w:rPr>
          <w:t xml:space="preserve"> </w:t>
        </w:r>
        <w:r w:rsidRPr="00734F83">
          <w:rPr>
            <w:rFonts w:asciiTheme="minorHAnsi" w:hAnsiTheme="minorHAnsi"/>
            <w:color w:val="000000" w:themeColor="text1"/>
            <w:u w:val="single"/>
          </w:rPr>
          <w:t>2021</w:t>
        </w:r>
      </w:hyperlink>
      <w:r w:rsidRPr="00734F83">
        <w:rPr>
          <w:rFonts w:asciiTheme="minorHAnsi" w:hAnsiTheme="minorHAnsi"/>
          <w:color w:val="000000" w:themeColor="text1"/>
          <w:u w:val="single"/>
        </w:rPr>
        <w:t>,</w:t>
      </w:r>
      <w:r w:rsidRPr="008E228D">
        <w:rPr>
          <w:rFonts w:asciiTheme="minorHAnsi" w:hAnsiTheme="minorHAnsi"/>
          <w:color w:val="000000" w:themeColor="text1"/>
          <w:spacing w:val="1"/>
        </w:rPr>
        <w:t xml:space="preserve"> </w:t>
      </w:r>
      <w:r w:rsidRPr="008E228D">
        <w:rPr>
          <w:rFonts w:asciiTheme="minorHAnsi" w:hAnsiTheme="minorHAnsi"/>
          <w:color w:val="000000" w:themeColor="text1"/>
        </w:rPr>
        <w:t>para</w:t>
      </w:r>
      <w:r w:rsidRPr="008E228D">
        <w:rPr>
          <w:rFonts w:asciiTheme="minorHAnsi" w:hAnsiTheme="minorHAnsi"/>
          <w:color w:val="000000" w:themeColor="text1"/>
          <w:spacing w:val="1"/>
        </w:rPr>
        <w:t xml:space="preserve"> </w:t>
      </w:r>
      <w:r w:rsidRPr="008E228D">
        <w:rPr>
          <w:rFonts w:asciiTheme="minorHAnsi" w:hAnsiTheme="minorHAnsi"/>
          <w:color w:val="000000" w:themeColor="text1"/>
        </w:rPr>
        <w:t>o</w:t>
      </w:r>
      <w:r w:rsidRPr="00734F83">
        <w:rPr>
          <w:rFonts w:asciiTheme="minorHAnsi" w:hAnsiTheme="minorHAnsi"/>
          <w:color w:val="000000" w:themeColor="text1"/>
          <w:spacing w:val="1"/>
          <w:u w:val="single"/>
        </w:rPr>
        <w:t xml:space="preserve"> </w:t>
      </w:r>
      <w:r w:rsidRPr="00734F83">
        <w:rPr>
          <w:rFonts w:asciiTheme="minorHAnsi" w:hAnsiTheme="minorHAnsi"/>
          <w:color w:val="000000" w:themeColor="text1"/>
        </w:rPr>
        <w:t>agricultor</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familiar,</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o</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produtor</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rural</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pessoa</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física</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e</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para</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o</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microempreendedor individual - MEI, nos limites previstos da Lei Complementar nº 123, de</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2006</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e do</w:t>
      </w:r>
      <w:r w:rsidRPr="00734F83">
        <w:rPr>
          <w:rFonts w:asciiTheme="minorHAnsi" w:hAnsiTheme="minorHAnsi"/>
          <w:color w:val="000000" w:themeColor="text1"/>
          <w:spacing w:val="-2"/>
        </w:rPr>
        <w:t xml:space="preserve"> </w:t>
      </w:r>
      <w:r w:rsidRPr="00734F83">
        <w:rPr>
          <w:rFonts w:asciiTheme="minorHAnsi" w:hAnsiTheme="minorHAnsi"/>
          <w:color w:val="000000" w:themeColor="text1"/>
        </w:rPr>
        <w:t>Decreto n.º</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8.538,</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de</w:t>
      </w:r>
      <w:r w:rsidRPr="00734F83">
        <w:rPr>
          <w:rFonts w:asciiTheme="minorHAnsi" w:hAnsiTheme="minorHAnsi"/>
          <w:color w:val="000000" w:themeColor="text1"/>
          <w:spacing w:val="-2"/>
        </w:rPr>
        <w:t xml:space="preserve"> </w:t>
      </w:r>
      <w:r w:rsidRPr="00734F83">
        <w:rPr>
          <w:rFonts w:asciiTheme="minorHAnsi" w:hAnsiTheme="minorHAnsi"/>
          <w:color w:val="000000" w:themeColor="text1"/>
        </w:rPr>
        <w:t>2015.</w:t>
      </w:r>
    </w:p>
    <w:p w14:paraId="016A4F91" w14:textId="77777777" w:rsidR="00D57BAF" w:rsidRPr="00D57BAF" w:rsidRDefault="00D57BAF" w:rsidP="005A2CCA">
      <w:pPr>
        <w:tabs>
          <w:tab w:val="left" w:pos="1134"/>
          <w:tab w:val="left" w:pos="9639"/>
        </w:tabs>
        <w:ind w:left="284" w:right="176"/>
        <w:rPr>
          <w:rFonts w:asciiTheme="minorHAnsi" w:hAnsiTheme="minorHAnsi"/>
          <w:color w:val="000000" w:themeColor="text1"/>
        </w:rPr>
      </w:pPr>
    </w:p>
    <w:p w14:paraId="667B16CF" w14:textId="77777777" w:rsidR="00941D9B" w:rsidRDefault="00C4237A" w:rsidP="00881E3E">
      <w:pPr>
        <w:pStyle w:val="PargrafodaLista"/>
        <w:numPr>
          <w:ilvl w:val="1"/>
          <w:numId w:val="5"/>
        </w:numPr>
        <w:tabs>
          <w:tab w:val="left" w:pos="709"/>
          <w:tab w:val="left" w:pos="9639"/>
        </w:tabs>
        <w:ind w:left="284" w:right="176" w:firstLine="0"/>
        <w:rPr>
          <w:rFonts w:asciiTheme="minorHAnsi" w:hAnsiTheme="minorHAnsi"/>
          <w:color w:val="000000" w:themeColor="text1"/>
        </w:rPr>
      </w:pPr>
      <w:r w:rsidRPr="00734F83">
        <w:rPr>
          <w:rFonts w:asciiTheme="minorHAnsi" w:hAnsiTheme="minorHAnsi"/>
          <w:color w:val="000000" w:themeColor="text1"/>
        </w:rPr>
        <w:t>Não</w:t>
      </w:r>
      <w:r w:rsidRPr="00734F83">
        <w:rPr>
          <w:rFonts w:asciiTheme="minorHAnsi" w:hAnsiTheme="minorHAnsi"/>
          <w:color w:val="000000" w:themeColor="text1"/>
          <w:spacing w:val="-2"/>
        </w:rPr>
        <w:t xml:space="preserve"> </w:t>
      </w:r>
      <w:r w:rsidRPr="00734F83">
        <w:rPr>
          <w:rFonts w:asciiTheme="minorHAnsi" w:hAnsiTheme="minorHAnsi"/>
          <w:color w:val="000000" w:themeColor="text1"/>
        </w:rPr>
        <w:t>poderão</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disputar</w:t>
      </w:r>
      <w:r w:rsidRPr="00734F83">
        <w:rPr>
          <w:rFonts w:asciiTheme="minorHAnsi" w:hAnsiTheme="minorHAnsi"/>
          <w:color w:val="000000" w:themeColor="text1"/>
          <w:spacing w:val="-2"/>
        </w:rPr>
        <w:t xml:space="preserve"> </w:t>
      </w:r>
      <w:r w:rsidRPr="00734F83">
        <w:rPr>
          <w:rFonts w:asciiTheme="minorHAnsi" w:hAnsiTheme="minorHAnsi"/>
          <w:color w:val="000000" w:themeColor="text1"/>
        </w:rPr>
        <w:t>esta</w:t>
      </w:r>
      <w:r w:rsidRPr="00734F83">
        <w:rPr>
          <w:rFonts w:asciiTheme="minorHAnsi" w:hAnsiTheme="minorHAnsi"/>
          <w:color w:val="000000" w:themeColor="text1"/>
          <w:spacing w:val="-2"/>
        </w:rPr>
        <w:t xml:space="preserve"> </w:t>
      </w:r>
      <w:r w:rsidRPr="00734F83">
        <w:rPr>
          <w:rFonts w:asciiTheme="minorHAnsi" w:hAnsiTheme="minorHAnsi"/>
          <w:color w:val="000000" w:themeColor="text1"/>
        </w:rPr>
        <w:t>licitação:</w:t>
      </w:r>
    </w:p>
    <w:p w14:paraId="1B26F8B1" w14:textId="77777777" w:rsidR="00D57BAF" w:rsidRPr="00D57BAF" w:rsidRDefault="00D57BAF" w:rsidP="005A2CCA">
      <w:pPr>
        <w:tabs>
          <w:tab w:val="left" w:pos="851"/>
          <w:tab w:val="left" w:pos="9639"/>
        </w:tabs>
        <w:ind w:right="176"/>
        <w:rPr>
          <w:rFonts w:asciiTheme="minorHAnsi" w:hAnsiTheme="minorHAnsi"/>
          <w:color w:val="000000" w:themeColor="text1"/>
        </w:rPr>
      </w:pPr>
    </w:p>
    <w:p w14:paraId="411F560C" w14:textId="77777777" w:rsidR="00941D9B" w:rsidRDefault="00D57BAF" w:rsidP="00881E3E">
      <w:pPr>
        <w:pStyle w:val="PargrafodaLista"/>
        <w:numPr>
          <w:ilvl w:val="2"/>
          <w:numId w:val="5"/>
        </w:numPr>
        <w:tabs>
          <w:tab w:val="left" w:pos="851"/>
          <w:tab w:val="left" w:pos="9639"/>
        </w:tabs>
        <w:ind w:left="284" w:right="176" w:firstLine="0"/>
        <w:rPr>
          <w:rFonts w:asciiTheme="minorHAnsi" w:hAnsiTheme="minorHAnsi"/>
        </w:rPr>
      </w:pPr>
      <w:r>
        <w:rPr>
          <w:rFonts w:asciiTheme="minorHAnsi" w:hAnsiTheme="minorHAnsi"/>
        </w:rPr>
        <w:t>A</w:t>
      </w:r>
      <w:r w:rsidR="00C4237A" w:rsidRPr="00734F83">
        <w:rPr>
          <w:rFonts w:asciiTheme="minorHAnsi" w:hAnsiTheme="minorHAnsi"/>
        </w:rPr>
        <w:t>quele</w:t>
      </w:r>
      <w:r w:rsidR="00C4237A" w:rsidRPr="00734F83">
        <w:rPr>
          <w:rFonts w:asciiTheme="minorHAnsi" w:hAnsiTheme="minorHAnsi"/>
          <w:spacing w:val="-1"/>
        </w:rPr>
        <w:t xml:space="preserve"> </w:t>
      </w:r>
      <w:r w:rsidR="00C4237A" w:rsidRPr="00734F83">
        <w:rPr>
          <w:rFonts w:asciiTheme="minorHAnsi" w:hAnsiTheme="minorHAnsi"/>
        </w:rPr>
        <w:t>que</w:t>
      </w:r>
      <w:r w:rsidR="00C4237A" w:rsidRPr="00734F83">
        <w:rPr>
          <w:rFonts w:asciiTheme="minorHAnsi" w:hAnsiTheme="minorHAnsi"/>
          <w:spacing w:val="-1"/>
        </w:rPr>
        <w:t xml:space="preserve"> </w:t>
      </w:r>
      <w:r w:rsidR="00C4237A" w:rsidRPr="00734F83">
        <w:rPr>
          <w:rFonts w:asciiTheme="minorHAnsi" w:hAnsiTheme="minorHAnsi"/>
        </w:rPr>
        <w:t>não</w:t>
      </w:r>
      <w:r w:rsidR="00C4237A" w:rsidRPr="00734F83">
        <w:rPr>
          <w:rFonts w:asciiTheme="minorHAnsi" w:hAnsiTheme="minorHAnsi"/>
          <w:spacing w:val="-1"/>
        </w:rPr>
        <w:t xml:space="preserve"> </w:t>
      </w:r>
      <w:r w:rsidR="00C4237A" w:rsidRPr="00734F83">
        <w:rPr>
          <w:rFonts w:asciiTheme="minorHAnsi" w:hAnsiTheme="minorHAnsi"/>
        </w:rPr>
        <w:t>atenda</w:t>
      </w:r>
      <w:r w:rsidR="00C4237A" w:rsidRPr="00734F83">
        <w:rPr>
          <w:rFonts w:asciiTheme="minorHAnsi" w:hAnsiTheme="minorHAnsi"/>
          <w:spacing w:val="-3"/>
        </w:rPr>
        <w:t xml:space="preserve"> </w:t>
      </w:r>
      <w:r w:rsidR="00C4237A" w:rsidRPr="00734F83">
        <w:rPr>
          <w:rFonts w:asciiTheme="minorHAnsi" w:hAnsiTheme="minorHAnsi"/>
        </w:rPr>
        <w:t>às condições deste</w:t>
      </w:r>
      <w:r w:rsidR="00C4237A" w:rsidRPr="00734F83">
        <w:rPr>
          <w:rFonts w:asciiTheme="minorHAnsi" w:hAnsiTheme="minorHAnsi"/>
          <w:spacing w:val="-3"/>
        </w:rPr>
        <w:t xml:space="preserve"> </w:t>
      </w:r>
      <w:r w:rsidR="00C4237A" w:rsidRPr="00734F83">
        <w:rPr>
          <w:rFonts w:asciiTheme="minorHAnsi" w:hAnsiTheme="minorHAnsi"/>
        </w:rPr>
        <w:t>Edital</w:t>
      </w:r>
      <w:r w:rsidR="00C4237A" w:rsidRPr="00734F83">
        <w:rPr>
          <w:rFonts w:asciiTheme="minorHAnsi" w:hAnsiTheme="minorHAnsi"/>
          <w:spacing w:val="-4"/>
        </w:rPr>
        <w:t xml:space="preserve"> </w:t>
      </w:r>
      <w:r w:rsidR="00C4237A" w:rsidRPr="00734F83">
        <w:rPr>
          <w:rFonts w:asciiTheme="minorHAnsi" w:hAnsiTheme="minorHAnsi"/>
        </w:rPr>
        <w:t>e</w:t>
      </w:r>
      <w:r w:rsidR="00C4237A" w:rsidRPr="00734F83">
        <w:rPr>
          <w:rFonts w:asciiTheme="minorHAnsi" w:hAnsiTheme="minorHAnsi"/>
          <w:spacing w:val="-1"/>
        </w:rPr>
        <w:t xml:space="preserve"> </w:t>
      </w:r>
      <w:r w:rsidR="00C4237A" w:rsidRPr="00734F83">
        <w:rPr>
          <w:rFonts w:asciiTheme="minorHAnsi" w:hAnsiTheme="minorHAnsi"/>
        </w:rPr>
        <w:t>seu(s) anexo(s);</w:t>
      </w:r>
    </w:p>
    <w:p w14:paraId="6A34E997" w14:textId="77777777" w:rsidR="005F6EFF" w:rsidRPr="00734F83" w:rsidRDefault="005F6EFF" w:rsidP="005A2CCA">
      <w:pPr>
        <w:pStyle w:val="PargrafodaLista"/>
        <w:tabs>
          <w:tab w:val="left" w:pos="851"/>
          <w:tab w:val="left" w:pos="9639"/>
        </w:tabs>
        <w:ind w:left="284" w:right="176"/>
        <w:rPr>
          <w:rFonts w:asciiTheme="minorHAnsi" w:hAnsiTheme="minorHAnsi"/>
        </w:rPr>
      </w:pPr>
    </w:p>
    <w:p w14:paraId="0AF240E4" w14:textId="77777777" w:rsidR="00941D9B" w:rsidRDefault="00D57BAF" w:rsidP="00881E3E">
      <w:pPr>
        <w:pStyle w:val="PargrafodaLista"/>
        <w:numPr>
          <w:ilvl w:val="2"/>
          <w:numId w:val="5"/>
        </w:numPr>
        <w:tabs>
          <w:tab w:val="left" w:pos="851"/>
          <w:tab w:val="left" w:pos="9639"/>
        </w:tabs>
        <w:ind w:left="284" w:right="176" w:firstLine="0"/>
        <w:rPr>
          <w:rFonts w:asciiTheme="minorHAnsi" w:hAnsiTheme="minorHAnsi"/>
        </w:rPr>
      </w:pPr>
      <w:bookmarkStart w:id="8" w:name="_bookmark5"/>
      <w:bookmarkEnd w:id="8"/>
      <w:r>
        <w:rPr>
          <w:rFonts w:asciiTheme="minorHAnsi" w:hAnsiTheme="minorHAnsi"/>
        </w:rPr>
        <w:t>A</w:t>
      </w:r>
      <w:r w:rsidR="00C4237A" w:rsidRPr="00734F83">
        <w:rPr>
          <w:rFonts w:asciiTheme="minorHAnsi" w:hAnsiTheme="minorHAnsi"/>
        </w:rPr>
        <w:t>utor do anteprojeto, do projeto básico ou do projeto executivo, pessoa física ou</w:t>
      </w:r>
      <w:r w:rsidR="00C4237A" w:rsidRPr="00734F83">
        <w:rPr>
          <w:rFonts w:asciiTheme="minorHAnsi" w:hAnsiTheme="minorHAnsi"/>
          <w:spacing w:val="1"/>
        </w:rPr>
        <w:t xml:space="preserve"> </w:t>
      </w:r>
      <w:r w:rsidR="00C4237A" w:rsidRPr="00734F83">
        <w:rPr>
          <w:rFonts w:asciiTheme="minorHAnsi" w:hAnsiTheme="minorHAnsi"/>
        </w:rPr>
        <w:t>jurídica,</w:t>
      </w:r>
      <w:r w:rsidR="00C4237A" w:rsidRPr="00734F83">
        <w:rPr>
          <w:rFonts w:asciiTheme="minorHAnsi" w:hAnsiTheme="minorHAnsi"/>
          <w:spacing w:val="1"/>
        </w:rPr>
        <w:t xml:space="preserve"> </w:t>
      </w:r>
      <w:r w:rsidR="00C4237A" w:rsidRPr="00734F83">
        <w:rPr>
          <w:rFonts w:asciiTheme="minorHAnsi" w:hAnsiTheme="minorHAnsi"/>
        </w:rPr>
        <w:t>quando</w:t>
      </w:r>
      <w:r w:rsidR="00C4237A" w:rsidRPr="00734F83">
        <w:rPr>
          <w:rFonts w:asciiTheme="minorHAnsi" w:hAnsiTheme="minorHAnsi"/>
          <w:spacing w:val="1"/>
        </w:rPr>
        <w:t xml:space="preserve"> </w:t>
      </w:r>
      <w:r w:rsidR="00C4237A" w:rsidRPr="00734F83">
        <w:rPr>
          <w:rFonts w:asciiTheme="minorHAnsi" w:hAnsiTheme="minorHAnsi"/>
        </w:rPr>
        <w:t>a</w:t>
      </w:r>
      <w:r w:rsidR="00C4237A" w:rsidRPr="00734F83">
        <w:rPr>
          <w:rFonts w:asciiTheme="minorHAnsi" w:hAnsiTheme="minorHAnsi"/>
          <w:spacing w:val="1"/>
        </w:rPr>
        <w:t xml:space="preserve"> </w:t>
      </w:r>
      <w:r w:rsidR="00C4237A" w:rsidRPr="00734F83">
        <w:rPr>
          <w:rFonts w:asciiTheme="minorHAnsi" w:hAnsiTheme="minorHAnsi"/>
        </w:rPr>
        <w:t>licitação</w:t>
      </w:r>
      <w:r w:rsidR="00C4237A" w:rsidRPr="00734F83">
        <w:rPr>
          <w:rFonts w:asciiTheme="minorHAnsi" w:hAnsiTheme="minorHAnsi"/>
          <w:spacing w:val="1"/>
        </w:rPr>
        <w:t xml:space="preserve"> </w:t>
      </w:r>
      <w:r w:rsidR="00C4237A" w:rsidRPr="00734F83">
        <w:rPr>
          <w:rFonts w:asciiTheme="minorHAnsi" w:hAnsiTheme="minorHAnsi"/>
        </w:rPr>
        <w:t>versar</w:t>
      </w:r>
      <w:r w:rsidR="00C4237A" w:rsidRPr="00734F83">
        <w:rPr>
          <w:rFonts w:asciiTheme="minorHAnsi" w:hAnsiTheme="minorHAnsi"/>
          <w:spacing w:val="1"/>
        </w:rPr>
        <w:t xml:space="preserve"> </w:t>
      </w:r>
      <w:r w:rsidR="00C4237A" w:rsidRPr="00734F83">
        <w:rPr>
          <w:rFonts w:asciiTheme="minorHAnsi" w:hAnsiTheme="minorHAnsi"/>
        </w:rPr>
        <w:t>sobre</w:t>
      </w:r>
      <w:r w:rsidR="00C4237A" w:rsidRPr="00734F83">
        <w:rPr>
          <w:rFonts w:asciiTheme="minorHAnsi" w:hAnsiTheme="minorHAnsi"/>
          <w:spacing w:val="1"/>
        </w:rPr>
        <w:t xml:space="preserve"> </w:t>
      </w:r>
      <w:r w:rsidR="00C4237A" w:rsidRPr="00734F83">
        <w:rPr>
          <w:rFonts w:asciiTheme="minorHAnsi" w:hAnsiTheme="minorHAnsi"/>
        </w:rPr>
        <w:t>serviços</w:t>
      </w:r>
      <w:r w:rsidR="00C4237A" w:rsidRPr="00734F83">
        <w:rPr>
          <w:rFonts w:asciiTheme="minorHAnsi" w:hAnsiTheme="minorHAnsi"/>
          <w:spacing w:val="1"/>
        </w:rPr>
        <w:t xml:space="preserve"> </w:t>
      </w:r>
      <w:r w:rsidR="00C4237A" w:rsidRPr="00734F83">
        <w:rPr>
          <w:rFonts w:asciiTheme="minorHAnsi" w:hAnsiTheme="minorHAnsi"/>
        </w:rPr>
        <w:t>ou</w:t>
      </w:r>
      <w:r w:rsidR="00C4237A" w:rsidRPr="00734F83">
        <w:rPr>
          <w:rFonts w:asciiTheme="minorHAnsi" w:hAnsiTheme="minorHAnsi"/>
          <w:spacing w:val="1"/>
        </w:rPr>
        <w:t xml:space="preserve"> </w:t>
      </w:r>
      <w:r w:rsidR="00C4237A" w:rsidRPr="00734F83">
        <w:rPr>
          <w:rFonts w:asciiTheme="minorHAnsi" w:hAnsiTheme="minorHAnsi"/>
        </w:rPr>
        <w:t>fornecimento</w:t>
      </w:r>
      <w:r w:rsidR="00C4237A" w:rsidRPr="00734F83">
        <w:rPr>
          <w:rFonts w:asciiTheme="minorHAnsi" w:hAnsiTheme="minorHAnsi"/>
          <w:spacing w:val="1"/>
        </w:rPr>
        <w:t xml:space="preserve"> </w:t>
      </w:r>
      <w:r w:rsidR="00C4237A" w:rsidRPr="00734F83">
        <w:rPr>
          <w:rFonts w:asciiTheme="minorHAnsi" w:hAnsiTheme="minorHAnsi"/>
        </w:rPr>
        <w:t>de</w:t>
      </w:r>
      <w:r w:rsidR="00C4237A" w:rsidRPr="00734F83">
        <w:rPr>
          <w:rFonts w:asciiTheme="minorHAnsi" w:hAnsiTheme="minorHAnsi"/>
          <w:spacing w:val="1"/>
        </w:rPr>
        <w:t xml:space="preserve"> </w:t>
      </w:r>
      <w:r w:rsidR="00C4237A" w:rsidRPr="00734F83">
        <w:rPr>
          <w:rFonts w:asciiTheme="minorHAnsi" w:hAnsiTheme="minorHAnsi"/>
        </w:rPr>
        <w:t>bens</w:t>
      </w:r>
      <w:r w:rsidR="00C4237A" w:rsidRPr="00734F83">
        <w:rPr>
          <w:rFonts w:asciiTheme="minorHAnsi" w:hAnsiTheme="minorHAnsi"/>
          <w:spacing w:val="1"/>
        </w:rPr>
        <w:t xml:space="preserve"> </w:t>
      </w:r>
      <w:r w:rsidR="00C4237A" w:rsidRPr="00734F83">
        <w:rPr>
          <w:rFonts w:asciiTheme="minorHAnsi" w:hAnsiTheme="minorHAnsi"/>
        </w:rPr>
        <w:t>a</w:t>
      </w:r>
      <w:r w:rsidR="00C4237A" w:rsidRPr="00734F83">
        <w:rPr>
          <w:rFonts w:asciiTheme="minorHAnsi" w:hAnsiTheme="minorHAnsi"/>
          <w:spacing w:val="1"/>
        </w:rPr>
        <w:t xml:space="preserve"> </w:t>
      </w:r>
      <w:r w:rsidR="00C4237A" w:rsidRPr="00734F83">
        <w:rPr>
          <w:rFonts w:asciiTheme="minorHAnsi" w:hAnsiTheme="minorHAnsi"/>
        </w:rPr>
        <w:t>ele</w:t>
      </w:r>
      <w:r w:rsidR="00C4237A" w:rsidRPr="00734F83">
        <w:rPr>
          <w:rFonts w:asciiTheme="minorHAnsi" w:hAnsiTheme="minorHAnsi"/>
          <w:spacing w:val="1"/>
        </w:rPr>
        <w:t xml:space="preserve"> </w:t>
      </w:r>
      <w:r w:rsidR="00C4237A" w:rsidRPr="00734F83">
        <w:rPr>
          <w:rFonts w:asciiTheme="minorHAnsi" w:hAnsiTheme="minorHAnsi"/>
        </w:rPr>
        <w:t>relacionados;</w:t>
      </w:r>
    </w:p>
    <w:p w14:paraId="0AB0280C" w14:textId="77777777" w:rsidR="005F6EFF" w:rsidRPr="00903509" w:rsidRDefault="005F6EFF" w:rsidP="005A2CCA">
      <w:pPr>
        <w:tabs>
          <w:tab w:val="left" w:pos="851"/>
          <w:tab w:val="left" w:pos="9639"/>
        </w:tabs>
        <w:ind w:right="176"/>
        <w:rPr>
          <w:rFonts w:asciiTheme="minorHAnsi" w:hAnsiTheme="minorHAnsi"/>
        </w:rPr>
      </w:pPr>
    </w:p>
    <w:p w14:paraId="22FD1733" w14:textId="77777777" w:rsidR="00941D9B" w:rsidRDefault="00D57BAF" w:rsidP="00881E3E">
      <w:pPr>
        <w:pStyle w:val="PargrafodaLista"/>
        <w:numPr>
          <w:ilvl w:val="2"/>
          <w:numId w:val="5"/>
        </w:numPr>
        <w:tabs>
          <w:tab w:val="left" w:pos="851"/>
          <w:tab w:val="left" w:pos="9639"/>
        </w:tabs>
        <w:ind w:left="284" w:right="176" w:firstLine="0"/>
        <w:rPr>
          <w:rFonts w:asciiTheme="minorHAnsi" w:hAnsiTheme="minorHAnsi"/>
        </w:rPr>
      </w:pPr>
      <w:bookmarkStart w:id="9" w:name="_bookmark6"/>
      <w:bookmarkEnd w:id="9"/>
      <w:r>
        <w:rPr>
          <w:rFonts w:asciiTheme="minorHAnsi" w:hAnsiTheme="minorHAnsi"/>
        </w:rPr>
        <w:t>E</w:t>
      </w:r>
      <w:r w:rsidR="00C4237A" w:rsidRPr="00734F83">
        <w:rPr>
          <w:rFonts w:asciiTheme="minorHAnsi" w:hAnsiTheme="minorHAnsi"/>
        </w:rPr>
        <w:t>mpresa, isoladamente ou em consórcio, responsável pela elaboração do projeto</w:t>
      </w:r>
      <w:r w:rsidR="00C4237A" w:rsidRPr="00734F83">
        <w:rPr>
          <w:rFonts w:asciiTheme="minorHAnsi" w:hAnsiTheme="minorHAnsi"/>
          <w:spacing w:val="1"/>
        </w:rPr>
        <w:t xml:space="preserve"> </w:t>
      </w:r>
      <w:r w:rsidR="00C4237A" w:rsidRPr="00734F83">
        <w:rPr>
          <w:rFonts w:asciiTheme="minorHAnsi" w:hAnsiTheme="minorHAnsi"/>
        </w:rPr>
        <w:t>básico</w:t>
      </w:r>
      <w:r w:rsidR="00C4237A" w:rsidRPr="00734F83">
        <w:rPr>
          <w:rFonts w:asciiTheme="minorHAnsi" w:hAnsiTheme="minorHAnsi"/>
          <w:spacing w:val="1"/>
        </w:rPr>
        <w:t xml:space="preserve"> </w:t>
      </w:r>
      <w:r w:rsidR="00C4237A" w:rsidRPr="00734F83">
        <w:rPr>
          <w:rFonts w:asciiTheme="minorHAnsi" w:hAnsiTheme="minorHAnsi"/>
        </w:rPr>
        <w:t>ou do projeto executivo,</w:t>
      </w:r>
      <w:r w:rsidR="00C4237A" w:rsidRPr="00734F83">
        <w:rPr>
          <w:rFonts w:asciiTheme="minorHAnsi" w:hAnsiTheme="minorHAnsi"/>
          <w:spacing w:val="1"/>
        </w:rPr>
        <w:t xml:space="preserve"> </w:t>
      </w:r>
      <w:r w:rsidR="00C4237A" w:rsidRPr="00734F83">
        <w:rPr>
          <w:rFonts w:asciiTheme="minorHAnsi" w:hAnsiTheme="minorHAnsi"/>
        </w:rPr>
        <w:t>ou empresa da</w:t>
      </w:r>
      <w:r w:rsidR="00C4237A" w:rsidRPr="00734F83">
        <w:rPr>
          <w:rFonts w:asciiTheme="minorHAnsi" w:hAnsiTheme="minorHAnsi"/>
          <w:spacing w:val="1"/>
        </w:rPr>
        <w:t xml:space="preserve"> </w:t>
      </w:r>
      <w:r w:rsidR="00C4237A" w:rsidRPr="00734F83">
        <w:rPr>
          <w:rFonts w:asciiTheme="minorHAnsi" w:hAnsiTheme="minorHAnsi"/>
        </w:rPr>
        <w:t>qual o</w:t>
      </w:r>
      <w:r w:rsidR="00C4237A" w:rsidRPr="00734F83">
        <w:rPr>
          <w:rFonts w:asciiTheme="minorHAnsi" w:hAnsiTheme="minorHAnsi"/>
          <w:spacing w:val="1"/>
        </w:rPr>
        <w:t xml:space="preserve"> </w:t>
      </w:r>
      <w:r w:rsidR="00C4237A" w:rsidRPr="00734F83">
        <w:rPr>
          <w:rFonts w:asciiTheme="minorHAnsi" w:hAnsiTheme="minorHAnsi"/>
        </w:rPr>
        <w:t>autor do projeto</w:t>
      </w:r>
      <w:r w:rsidR="00C4237A" w:rsidRPr="00734F83">
        <w:rPr>
          <w:rFonts w:asciiTheme="minorHAnsi" w:hAnsiTheme="minorHAnsi"/>
          <w:spacing w:val="1"/>
        </w:rPr>
        <w:t xml:space="preserve"> </w:t>
      </w:r>
      <w:r w:rsidR="00C4237A" w:rsidRPr="00734F83">
        <w:rPr>
          <w:rFonts w:asciiTheme="minorHAnsi" w:hAnsiTheme="minorHAnsi"/>
        </w:rPr>
        <w:t>seja</w:t>
      </w:r>
      <w:r w:rsidR="00C4237A" w:rsidRPr="00734F83">
        <w:rPr>
          <w:rFonts w:asciiTheme="minorHAnsi" w:hAnsiTheme="minorHAnsi"/>
          <w:spacing w:val="61"/>
        </w:rPr>
        <w:t xml:space="preserve"> </w:t>
      </w:r>
      <w:r w:rsidR="00C4237A" w:rsidRPr="00734F83">
        <w:rPr>
          <w:rFonts w:asciiTheme="minorHAnsi" w:hAnsiTheme="minorHAnsi"/>
        </w:rPr>
        <w:t>dirigente,</w:t>
      </w:r>
      <w:r w:rsidR="00C4237A" w:rsidRPr="00734F83">
        <w:rPr>
          <w:rFonts w:asciiTheme="minorHAnsi" w:hAnsiTheme="minorHAnsi"/>
          <w:spacing w:val="1"/>
        </w:rPr>
        <w:t xml:space="preserve"> </w:t>
      </w:r>
      <w:r w:rsidR="00C4237A" w:rsidRPr="00734F83">
        <w:rPr>
          <w:rFonts w:asciiTheme="minorHAnsi" w:hAnsiTheme="minorHAnsi"/>
        </w:rPr>
        <w:t>gerente, controlador, acionista ou detentor de mais de 5% (cinco por cento) do capital com</w:t>
      </w:r>
      <w:r w:rsidR="00C4237A" w:rsidRPr="00734F83">
        <w:rPr>
          <w:rFonts w:asciiTheme="minorHAnsi" w:hAnsiTheme="minorHAnsi"/>
          <w:spacing w:val="1"/>
        </w:rPr>
        <w:t xml:space="preserve"> </w:t>
      </w:r>
      <w:r w:rsidR="00C4237A" w:rsidRPr="00734F83">
        <w:rPr>
          <w:rFonts w:asciiTheme="minorHAnsi" w:hAnsiTheme="minorHAnsi"/>
        </w:rPr>
        <w:t>direito</w:t>
      </w:r>
      <w:r w:rsidR="00C4237A" w:rsidRPr="00734F83">
        <w:rPr>
          <w:rFonts w:asciiTheme="minorHAnsi" w:hAnsiTheme="minorHAnsi"/>
          <w:spacing w:val="1"/>
        </w:rPr>
        <w:t xml:space="preserve"> </w:t>
      </w:r>
      <w:r w:rsidR="00C4237A" w:rsidRPr="00734F83">
        <w:rPr>
          <w:rFonts w:asciiTheme="minorHAnsi" w:hAnsiTheme="minorHAnsi"/>
        </w:rPr>
        <w:t>a</w:t>
      </w:r>
      <w:r w:rsidR="00C4237A" w:rsidRPr="00734F83">
        <w:rPr>
          <w:rFonts w:asciiTheme="minorHAnsi" w:hAnsiTheme="minorHAnsi"/>
          <w:spacing w:val="1"/>
        </w:rPr>
        <w:t xml:space="preserve"> </w:t>
      </w:r>
      <w:r w:rsidR="00C4237A" w:rsidRPr="00734F83">
        <w:rPr>
          <w:rFonts w:asciiTheme="minorHAnsi" w:hAnsiTheme="minorHAnsi"/>
        </w:rPr>
        <w:t>voto,</w:t>
      </w:r>
      <w:r w:rsidR="00C4237A" w:rsidRPr="00734F83">
        <w:rPr>
          <w:rFonts w:asciiTheme="minorHAnsi" w:hAnsiTheme="minorHAnsi"/>
          <w:spacing w:val="1"/>
        </w:rPr>
        <w:t xml:space="preserve"> </w:t>
      </w:r>
      <w:r w:rsidR="00C4237A" w:rsidRPr="00734F83">
        <w:rPr>
          <w:rFonts w:asciiTheme="minorHAnsi" w:hAnsiTheme="minorHAnsi"/>
        </w:rPr>
        <w:t>responsável</w:t>
      </w:r>
      <w:r w:rsidR="00C4237A" w:rsidRPr="00734F83">
        <w:rPr>
          <w:rFonts w:asciiTheme="minorHAnsi" w:hAnsiTheme="minorHAnsi"/>
          <w:spacing w:val="1"/>
        </w:rPr>
        <w:t xml:space="preserve"> </w:t>
      </w:r>
      <w:r w:rsidR="00C4237A" w:rsidRPr="00734F83">
        <w:rPr>
          <w:rFonts w:asciiTheme="minorHAnsi" w:hAnsiTheme="minorHAnsi"/>
        </w:rPr>
        <w:t>técnico</w:t>
      </w:r>
      <w:r w:rsidR="00C4237A" w:rsidRPr="00734F83">
        <w:rPr>
          <w:rFonts w:asciiTheme="minorHAnsi" w:hAnsiTheme="minorHAnsi"/>
          <w:spacing w:val="1"/>
        </w:rPr>
        <w:t xml:space="preserve"> </w:t>
      </w:r>
      <w:r w:rsidR="00C4237A" w:rsidRPr="00734F83">
        <w:rPr>
          <w:rFonts w:asciiTheme="minorHAnsi" w:hAnsiTheme="minorHAnsi"/>
        </w:rPr>
        <w:t>ou</w:t>
      </w:r>
      <w:r w:rsidR="00C4237A" w:rsidRPr="00734F83">
        <w:rPr>
          <w:rFonts w:asciiTheme="minorHAnsi" w:hAnsiTheme="minorHAnsi"/>
          <w:spacing w:val="1"/>
        </w:rPr>
        <w:t xml:space="preserve"> </w:t>
      </w:r>
      <w:r w:rsidR="00C4237A" w:rsidRPr="00734F83">
        <w:rPr>
          <w:rFonts w:asciiTheme="minorHAnsi" w:hAnsiTheme="minorHAnsi"/>
        </w:rPr>
        <w:t>subcontratado,</w:t>
      </w:r>
      <w:r w:rsidR="00C4237A" w:rsidRPr="00734F83">
        <w:rPr>
          <w:rFonts w:asciiTheme="minorHAnsi" w:hAnsiTheme="minorHAnsi"/>
          <w:spacing w:val="1"/>
        </w:rPr>
        <w:t xml:space="preserve"> </w:t>
      </w:r>
      <w:r w:rsidR="00C4237A" w:rsidRPr="00734F83">
        <w:rPr>
          <w:rFonts w:asciiTheme="minorHAnsi" w:hAnsiTheme="minorHAnsi"/>
        </w:rPr>
        <w:t>quando</w:t>
      </w:r>
      <w:r w:rsidR="00C4237A" w:rsidRPr="00734F83">
        <w:rPr>
          <w:rFonts w:asciiTheme="minorHAnsi" w:hAnsiTheme="minorHAnsi"/>
          <w:spacing w:val="1"/>
        </w:rPr>
        <w:t xml:space="preserve"> </w:t>
      </w:r>
      <w:r w:rsidR="00C4237A" w:rsidRPr="00734F83">
        <w:rPr>
          <w:rFonts w:asciiTheme="minorHAnsi" w:hAnsiTheme="minorHAnsi"/>
        </w:rPr>
        <w:t>a</w:t>
      </w:r>
      <w:r w:rsidR="00C4237A" w:rsidRPr="00734F83">
        <w:rPr>
          <w:rFonts w:asciiTheme="minorHAnsi" w:hAnsiTheme="minorHAnsi"/>
          <w:spacing w:val="1"/>
        </w:rPr>
        <w:t xml:space="preserve"> </w:t>
      </w:r>
      <w:r w:rsidR="00C4237A" w:rsidRPr="00734F83">
        <w:rPr>
          <w:rFonts w:asciiTheme="minorHAnsi" w:hAnsiTheme="minorHAnsi"/>
        </w:rPr>
        <w:t>licitação</w:t>
      </w:r>
      <w:r w:rsidR="00C4237A" w:rsidRPr="00734F83">
        <w:rPr>
          <w:rFonts w:asciiTheme="minorHAnsi" w:hAnsiTheme="minorHAnsi"/>
          <w:spacing w:val="1"/>
        </w:rPr>
        <w:t xml:space="preserve"> </w:t>
      </w:r>
      <w:r w:rsidR="00C4237A" w:rsidRPr="00734F83">
        <w:rPr>
          <w:rFonts w:asciiTheme="minorHAnsi" w:hAnsiTheme="minorHAnsi"/>
        </w:rPr>
        <w:t>versar</w:t>
      </w:r>
      <w:r w:rsidR="00C4237A" w:rsidRPr="00734F83">
        <w:rPr>
          <w:rFonts w:asciiTheme="minorHAnsi" w:hAnsiTheme="minorHAnsi"/>
          <w:spacing w:val="61"/>
        </w:rPr>
        <w:t xml:space="preserve"> </w:t>
      </w:r>
      <w:r w:rsidR="00C4237A" w:rsidRPr="00734F83">
        <w:rPr>
          <w:rFonts w:asciiTheme="minorHAnsi" w:hAnsiTheme="minorHAnsi"/>
        </w:rPr>
        <w:t>sobre</w:t>
      </w:r>
      <w:r w:rsidR="00C4237A" w:rsidRPr="00734F83">
        <w:rPr>
          <w:rFonts w:asciiTheme="minorHAnsi" w:hAnsiTheme="minorHAnsi"/>
          <w:spacing w:val="1"/>
        </w:rPr>
        <w:t xml:space="preserve"> </w:t>
      </w:r>
      <w:r w:rsidR="00C4237A" w:rsidRPr="00734F83">
        <w:rPr>
          <w:rFonts w:asciiTheme="minorHAnsi" w:hAnsiTheme="minorHAnsi"/>
        </w:rPr>
        <w:t>serviços ou</w:t>
      </w:r>
      <w:r w:rsidR="00C4237A" w:rsidRPr="00734F83">
        <w:rPr>
          <w:rFonts w:asciiTheme="minorHAnsi" w:hAnsiTheme="minorHAnsi"/>
          <w:spacing w:val="-2"/>
        </w:rPr>
        <w:t xml:space="preserve"> </w:t>
      </w:r>
      <w:r w:rsidR="00C4237A" w:rsidRPr="00734F83">
        <w:rPr>
          <w:rFonts w:asciiTheme="minorHAnsi" w:hAnsiTheme="minorHAnsi"/>
        </w:rPr>
        <w:t>fornecimento</w:t>
      </w:r>
      <w:r w:rsidR="00C4237A" w:rsidRPr="00734F83">
        <w:rPr>
          <w:rFonts w:asciiTheme="minorHAnsi" w:hAnsiTheme="minorHAnsi"/>
          <w:spacing w:val="-2"/>
        </w:rPr>
        <w:t xml:space="preserve"> </w:t>
      </w:r>
      <w:r w:rsidR="00C4237A" w:rsidRPr="00734F83">
        <w:rPr>
          <w:rFonts w:asciiTheme="minorHAnsi" w:hAnsiTheme="minorHAnsi"/>
        </w:rPr>
        <w:t>de bens</w:t>
      </w:r>
      <w:r w:rsidR="00C4237A" w:rsidRPr="00734F83">
        <w:rPr>
          <w:rFonts w:asciiTheme="minorHAnsi" w:hAnsiTheme="minorHAnsi"/>
          <w:spacing w:val="-2"/>
        </w:rPr>
        <w:t xml:space="preserve"> </w:t>
      </w:r>
      <w:r w:rsidR="00C4237A" w:rsidRPr="00734F83">
        <w:rPr>
          <w:rFonts w:asciiTheme="minorHAnsi" w:hAnsiTheme="minorHAnsi"/>
        </w:rPr>
        <w:t>a ela</w:t>
      </w:r>
      <w:r w:rsidR="00C4237A" w:rsidRPr="00734F83">
        <w:rPr>
          <w:rFonts w:asciiTheme="minorHAnsi" w:hAnsiTheme="minorHAnsi"/>
          <w:spacing w:val="-2"/>
        </w:rPr>
        <w:t xml:space="preserve"> </w:t>
      </w:r>
      <w:r w:rsidR="00C4237A" w:rsidRPr="00734F83">
        <w:rPr>
          <w:rFonts w:asciiTheme="minorHAnsi" w:hAnsiTheme="minorHAnsi"/>
        </w:rPr>
        <w:t>necessários;</w:t>
      </w:r>
    </w:p>
    <w:p w14:paraId="626FB3E7" w14:textId="77777777" w:rsidR="00D57BAF" w:rsidRPr="00734F83" w:rsidRDefault="00D57BAF" w:rsidP="005A2CCA">
      <w:pPr>
        <w:pStyle w:val="PargrafodaLista"/>
        <w:tabs>
          <w:tab w:val="left" w:pos="851"/>
          <w:tab w:val="left" w:pos="9639"/>
        </w:tabs>
        <w:ind w:left="284" w:right="176"/>
        <w:rPr>
          <w:rFonts w:asciiTheme="minorHAnsi" w:hAnsiTheme="minorHAnsi"/>
        </w:rPr>
      </w:pPr>
    </w:p>
    <w:p w14:paraId="72557D7B" w14:textId="77777777" w:rsidR="00941D9B" w:rsidRDefault="00D57BAF" w:rsidP="00881E3E">
      <w:pPr>
        <w:pStyle w:val="PargrafodaLista"/>
        <w:numPr>
          <w:ilvl w:val="2"/>
          <w:numId w:val="5"/>
        </w:numPr>
        <w:tabs>
          <w:tab w:val="left" w:pos="851"/>
          <w:tab w:val="left" w:pos="9639"/>
        </w:tabs>
        <w:ind w:left="284" w:right="176" w:firstLine="0"/>
        <w:rPr>
          <w:rFonts w:asciiTheme="minorHAnsi" w:hAnsiTheme="minorHAnsi"/>
        </w:rPr>
      </w:pPr>
      <w:bookmarkStart w:id="10" w:name="_bookmark7"/>
      <w:bookmarkEnd w:id="10"/>
      <w:r>
        <w:rPr>
          <w:rFonts w:asciiTheme="minorHAnsi" w:hAnsiTheme="minorHAnsi"/>
        </w:rPr>
        <w:t>P</w:t>
      </w:r>
      <w:r w:rsidR="00C4237A" w:rsidRPr="00734F83">
        <w:rPr>
          <w:rFonts w:asciiTheme="minorHAnsi" w:hAnsiTheme="minorHAnsi"/>
        </w:rPr>
        <w:t>essoa física ou jurídica que se encontre, ao tempo da licitação, impossibilitada de</w:t>
      </w:r>
      <w:r w:rsidR="00C4237A" w:rsidRPr="00734F83">
        <w:rPr>
          <w:rFonts w:asciiTheme="minorHAnsi" w:hAnsiTheme="minorHAnsi"/>
          <w:spacing w:val="1"/>
        </w:rPr>
        <w:t xml:space="preserve"> </w:t>
      </w:r>
      <w:r w:rsidR="00C4237A" w:rsidRPr="00734F83">
        <w:rPr>
          <w:rFonts w:asciiTheme="minorHAnsi" w:hAnsiTheme="minorHAnsi"/>
        </w:rPr>
        <w:t>participar</w:t>
      </w:r>
      <w:r w:rsidR="00C4237A" w:rsidRPr="00734F83">
        <w:rPr>
          <w:rFonts w:asciiTheme="minorHAnsi" w:hAnsiTheme="minorHAnsi"/>
          <w:spacing w:val="-2"/>
        </w:rPr>
        <w:t xml:space="preserve"> </w:t>
      </w:r>
      <w:r w:rsidR="00C4237A" w:rsidRPr="00734F83">
        <w:rPr>
          <w:rFonts w:asciiTheme="minorHAnsi" w:hAnsiTheme="minorHAnsi"/>
        </w:rPr>
        <w:t xml:space="preserve">da </w:t>
      </w:r>
      <w:r w:rsidR="00C4237A" w:rsidRPr="00734F83">
        <w:rPr>
          <w:rFonts w:asciiTheme="minorHAnsi" w:hAnsiTheme="minorHAnsi"/>
        </w:rPr>
        <w:lastRenderedPageBreak/>
        <w:t>licitação em</w:t>
      </w:r>
      <w:r w:rsidR="00C4237A" w:rsidRPr="00734F83">
        <w:rPr>
          <w:rFonts w:asciiTheme="minorHAnsi" w:hAnsiTheme="minorHAnsi"/>
          <w:spacing w:val="-1"/>
        </w:rPr>
        <w:t xml:space="preserve"> </w:t>
      </w:r>
      <w:r w:rsidR="00C4237A" w:rsidRPr="00734F83">
        <w:rPr>
          <w:rFonts w:asciiTheme="minorHAnsi" w:hAnsiTheme="minorHAnsi"/>
        </w:rPr>
        <w:t>decorrência</w:t>
      </w:r>
      <w:r w:rsidR="00C4237A" w:rsidRPr="00734F83">
        <w:rPr>
          <w:rFonts w:asciiTheme="minorHAnsi" w:hAnsiTheme="minorHAnsi"/>
          <w:spacing w:val="-1"/>
        </w:rPr>
        <w:t xml:space="preserve"> </w:t>
      </w:r>
      <w:r w:rsidR="00C4237A" w:rsidRPr="00734F83">
        <w:rPr>
          <w:rFonts w:asciiTheme="minorHAnsi" w:hAnsiTheme="minorHAnsi"/>
        </w:rPr>
        <w:t>de</w:t>
      </w:r>
      <w:r w:rsidR="00C4237A" w:rsidRPr="00734F83">
        <w:rPr>
          <w:rFonts w:asciiTheme="minorHAnsi" w:hAnsiTheme="minorHAnsi"/>
          <w:spacing w:val="-2"/>
        </w:rPr>
        <w:t xml:space="preserve"> </w:t>
      </w:r>
      <w:r w:rsidR="00C4237A" w:rsidRPr="00734F83">
        <w:rPr>
          <w:rFonts w:asciiTheme="minorHAnsi" w:hAnsiTheme="minorHAnsi"/>
        </w:rPr>
        <w:t>sanção</w:t>
      </w:r>
      <w:r w:rsidR="00C4237A" w:rsidRPr="00734F83">
        <w:rPr>
          <w:rFonts w:asciiTheme="minorHAnsi" w:hAnsiTheme="minorHAnsi"/>
          <w:spacing w:val="-5"/>
        </w:rPr>
        <w:t xml:space="preserve"> </w:t>
      </w:r>
      <w:r w:rsidR="00C4237A" w:rsidRPr="00734F83">
        <w:rPr>
          <w:rFonts w:asciiTheme="minorHAnsi" w:hAnsiTheme="minorHAnsi"/>
        </w:rPr>
        <w:t>que lhe foi</w:t>
      </w:r>
      <w:r w:rsidR="00C4237A" w:rsidRPr="00734F83">
        <w:rPr>
          <w:rFonts w:asciiTheme="minorHAnsi" w:hAnsiTheme="minorHAnsi"/>
          <w:spacing w:val="-2"/>
        </w:rPr>
        <w:t xml:space="preserve"> </w:t>
      </w:r>
      <w:r w:rsidR="00C4237A" w:rsidRPr="00734F83">
        <w:rPr>
          <w:rFonts w:asciiTheme="minorHAnsi" w:hAnsiTheme="minorHAnsi"/>
        </w:rPr>
        <w:t>imposta;</w:t>
      </w:r>
    </w:p>
    <w:p w14:paraId="54BBCC59" w14:textId="77777777" w:rsidR="00D57BAF" w:rsidRPr="00D57BAF" w:rsidRDefault="00D57BAF" w:rsidP="005A2CCA">
      <w:pPr>
        <w:tabs>
          <w:tab w:val="left" w:pos="851"/>
          <w:tab w:val="left" w:pos="9639"/>
        </w:tabs>
        <w:ind w:right="176"/>
        <w:rPr>
          <w:rFonts w:asciiTheme="minorHAnsi" w:hAnsiTheme="minorHAnsi"/>
        </w:rPr>
      </w:pPr>
    </w:p>
    <w:p w14:paraId="439B4521" w14:textId="77777777" w:rsidR="00941D9B" w:rsidRPr="00D57BAF" w:rsidRDefault="00D57BAF" w:rsidP="00881E3E">
      <w:pPr>
        <w:pStyle w:val="PargrafodaLista"/>
        <w:numPr>
          <w:ilvl w:val="2"/>
          <w:numId w:val="5"/>
        </w:numPr>
        <w:tabs>
          <w:tab w:val="left" w:pos="851"/>
          <w:tab w:val="left" w:pos="9639"/>
        </w:tabs>
        <w:ind w:left="284" w:right="176" w:firstLine="0"/>
        <w:rPr>
          <w:rFonts w:asciiTheme="minorHAnsi" w:hAnsiTheme="minorHAnsi"/>
          <w:color w:val="FF0000"/>
        </w:rPr>
      </w:pPr>
      <w:r>
        <w:rPr>
          <w:rFonts w:asciiTheme="minorHAnsi" w:hAnsiTheme="minorHAnsi"/>
        </w:rPr>
        <w:t>A</w:t>
      </w:r>
      <w:r w:rsidR="00C4237A" w:rsidRPr="00734F83">
        <w:rPr>
          <w:rFonts w:asciiTheme="minorHAnsi" w:hAnsiTheme="minorHAnsi"/>
        </w:rPr>
        <w:t>quele que mantenha vínculo de natureza técnica, comercial, econômica, financeira,</w:t>
      </w:r>
      <w:r w:rsidR="00C4237A" w:rsidRPr="00734F83">
        <w:rPr>
          <w:rFonts w:asciiTheme="minorHAnsi" w:hAnsiTheme="minorHAnsi"/>
          <w:spacing w:val="1"/>
        </w:rPr>
        <w:t xml:space="preserve"> </w:t>
      </w:r>
      <w:r w:rsidR="00C4237A" w:rsidRPr="00734F83">
        <w:rPr>
          <w:rFonts w:asciiTheme="minorHAnsi" w:hAnsiTheme="minorHAnsi"/>
        </w:rPr>
        <w:t>trabalhista ou civil com dirigente</w:t>
      </w:r>
      <w:r w:rsidR="00C4237A" w:rsidRPr="00734F83">
        <w:rPr>
          <w:rFonts w:asciiTheme="minorHAnsi" w:hAnsiTheme="minorHAnsi"/>
          <w:spacing w:val="1"/>
        </w:rPr>
        <w:t xml:space="preserve"> </w:t>
      </w:r>
      <w:r w:rsidR="00C4237A" w:rsidRPr="00734F83">
        <w:rPr>
          <w:rFonts w:asciiTheme="minorHAnsi" w:hAnsiTheme="minorHAnsi"/>
        </w:rPr>
        <w:t>do órgão</w:t>
      </w:r>
      <w:r w:rsidR="00C4237A" w:rsidRPr="00734F83">
        <w:rPr>
          <w:rFonts w:asciiTheme="minorHAnsi" w:hAnsiTheme="minorHAnsi"/>
          <w:spacing w:val="1"/>
        </w:rPr>
        <w:t xml:space="preserve"> </w:t>
      </w:r>
      <w:r w:rsidR="00C4237A" w:rsidRPr="00734F83">
        <w:rPr>
          <w:rFonts w:asciiTheme="minorHAnsi" w:hAnsiTheme="minorHAnsi"/>
        </w:rPr>
        <w:t>ou</w:t>
      </w:r>
      <w:r w:rsidR="00C4237A" w:rsidRPr="00734F83">
        <w:rPr>
          <w:rFonts w:asciiTheme="minorHAnsi" w:hAnsiTheme="minorHAnsi"/>
          <w:spacing w:val="1"/>
        </w:rPr>
        <w:t xml:space="preserve"> </w:t>
      </w:r>
      <w:r w:rsidR="00C4237A" w:rsidRPr="00734F83">
        <w:rPr>
          <w:rFonts w:asciiTheme="minorHAnsi" w:hAnsiTheme="minorHAnsi"/>
        </w:rPr>
        <w:t>entidade</w:t>
      </w:r>
      <w:r w:rsidR="00C4237A" w:rsidRPr="00734F83">
        <w:rPr>
          <w:rFonts w:asciiTheme="minorHAnsi" w:hAnsiTheme="minorHAnsi"/>
          <w:spacing w:val="61"/>
        </w:rPr>
        <w:t xml:space="preserve"> </w:t>
      </w:r>
      <w:r w:rsidR="00C4237A" w:rsidRPr="00734F83">
        <w:rPr>
          <w:rFonts w:asciiTheme="minorHAnsi" w:hAnsiTheme="minorHAnsi"/>
        </w:rPr>
        <w:t>contratante ou com agente público</w:t>
      </w:r>
      <w:r w:rsidR="00C4237A" w:rsidRPr="00734F83">
        <w:rPr>
          <w:rFonts w:asciiTheme="minorHAnsi" w:hAnsiTheme="minorHAnsi"/>
          <w:spacing w:val="1"/>
        </w:rPr>
        <w:t xml:space="preserve"> </w:t>
      </w:r>
      <w:r w:rsidR="00C4237A" w:rsidRPr="00734F83">
        <w:rPr>
          <w:rFonts w:asciiTheme="minorHAnsi" w:hAnsiTheme="minorHAnsi"/>
        </w:rPr>
        <w:t>que</w:t>
      </w:r>
      <w:r w:rsidR="00C4237A" w:rsidRPr="00734F83">
        <w:rPr>
          <w:rFonts w:asciiTheme="minorHAnsi" w:hAnsiTheme="minorHAnsi"/>
          <w:spacing w:val="22"/>
        </w:rPr>
        <w:t xml:space="preserve"> </w:t>
      </w:r>
      <w:r w:rsidR="00C4237A" w:rsidRPr="00734F83">
        <w:rPr>
          <w:rFonts w:asciiTheme="minorHAnsi" w:hAnsiTheme="minorHAnsi"/>
        </w:rPr>
        <w:t>desempenhe</w:t>
      </w:r>
      <w:r w:rsidR="00C4237A" w:rsidRPr="00734F83">
        <w:rPr>
          <w:rFonts w:asciiTheme="minorHAnsi" w:hAnsiTheme="minorHAnsi"/>
          <w:spacing w:val="21"/>
        </w:rPr>
        <w:t xml:space="preserve"> </w:t>
      </w:r>
      <w:r w:rsidR="00C4237A" w:rsidRPr="00734F83">
        <w:rPr>
          <w:rFonts w:asciiTheme="minorHAnsi" w:hAnsiTheme="minorHAnsi"/>
        </w:rPr>
        <w:t>função</w:t>
      </w:r>
      <w:r w:rsidR="00C4237A" w:rsidRPr="00734F83">
        <w:rPr>
          <w:rFonts w:asciiTheme="minorHAnsi" w:hAnsiTheme="minorHAnsi"/>
          <w:spacing w:val="23"/>
        </w:rPr>
        <w:t xml:space="preserve"> </w:t>
      </w:r>
      <w:r w:rsidR="00C4237A" w:rsidRPr="00734F83">
        <w:rPr>
          <w:rFonts w:asciiTheme="minorHAnsi" w:hAnsiTheme="minorHAnsi"/>
        </w:rPr>
        <w:t>na</w:t>
      </w:r>
      <w:r w:rsidR="00C4237A" w:rsidRPr="00734F83">
        <w:rPr>
          <w:rFonts w:asciiTheme="minorHAnsi" w:hAnsiTheme="minorHAnsi"/>
          <w:spacing w:val="20"/>
        </w:rPr>
        <w:t xml:space="preserve"> </w:t>
      </w:r>
      <w:r w:rsidR="00C4237A" w:rsidRPr="00734F83">
        <w:rPr>
          <w:rFonts w:asciiTheme="minorHAnsi" w:hAnsiTheme="minorHAnsi"/>
        </w:rPr>
        <w:t>licitação</w:t>
      </w:r>
      <w:r w:rsidR="00C4237A" w:rsidRPr="00734F83">
        <w:rPr>
          <w:rFonts w:asciiTheme="minorHAnsi" w:hAnsiTheme="minorHAnsi"/>
          <w:spacing w:val="22"/>
        </w:rPr>
        <w:t xml:space="preserve"> </w:t>
      </w:r>
      <w:r w:rsidR="00C4237A" w:rsidRPr="00734F83">
        <w:rPr>
          <w:rFonts w:asciiTheme="minorHAnsi" w:hAnsiTheme="minorHAnsi"/>
        </w:rPr>
        <w:t>ou</w:t>
      </w:r>
      <w:r w:rsidR="00C4237A" w:rsidRPr="00734F83">
        <w:rPr>
          <w:rFonts w:asciiTheme="minorHAnsi" w:hAnsiTheme="minorHAnsi"/>
          <w:spacing w:val="20"/>
        </w:rPr>
        <w:t xml:space="preserve"> </w:t>
      </w:r>
      <w:r w:rsidR="00C4237A" w:rsidRPr="00734F83">
        <w:rPr>
          <w:rFonts w:asciiTheme="minorHAnsi" w:hAnsiTheme="minorHAnsi"/>
        </w:rPr>
        <w:t>atue</w:t>
      </w:r>
      <w:r w:rsidR="00C4237A" w:rsidRPr="00734F83">
        <w:rPr>
          <w:rFonts w:asciiTheme="minorHAnsi" w:hAnsiTheme="minorHAnsi"/>
          <w:spacing w:val="23"/>
        </w:rPr>
        <w:t xml:space="preserve"> </w:t>
      </w:r>
      <w:r w:rsidR="00C4237A" w:rsidRPr="00734F83">
        <w:rPr>
          <w:rFonts w:asciiTheme="minorHAnsi" w:hAnsiTheme="minorHAnsi"/>
        </w:rPr>
        <w:t>na</w:t>
      </w:r>
      <w:r w:rsidR="00C4237A" w:rsidRPr="00734F83">
        <w:rPr>
          <w:rFonts w:asciiTheme="minorHAnsi" w:hAnsiTheme="minorHAnsi"/>
          <w:spacing w:val="23"/>
        </w:rPr>
        <w:t xml:space="preserve"> </w:t>
      </w:r>
      <w:r w:rsidR="00C4237A" w:rsidRPr="00734F83">
        <w:rPr>
          <w:rFonts w:asciiTheme="minorHAnsi" w:hAnsiTheme="minorHAnsi"/>
        </w:rPr>
        <w:t>fiscalização</w:t>
      </w:r>
      <w:r w:rsidR="00C4237A" w:rsidRPr="00734F83">
        <w:rPr>
          <w:rFonts w:asciiTheme="minorHAnsi" w:hAnsiTheme="minorHAnsi"/>
          <w:spacing w:val="20"/>
        </w:rPr>
        <w:t xml:space="preserve"> </w:t>
      </w:r>
      <w:r w:rsidR="00C4237A" w:rsidRPr="00734F83">
        <w:rPr>
          <w:rFonts w:asciiTheme="minorHAnsi" w:hAnsiTheme="minorHAnsi"/>
        </w:rPr>
        <w:t>ou</w:t>
      </w:r>
      <w:r w:rsidR="00C4237A" w:rsidRPr="00734F83">
        <w:rPr>
          <w:rFonts w:asciiTheme="minorHAnsi" w:hAnsiTheme="minorHAnsi"/>
          <w:spacing w:val="20"/>
        </w:rPr>
        <w:t xml:space="preserve"> </w:t>
      </w:r>
      <w:r w:rsidR="00C4237A" w:rsidRPr="00734F83">
        <w:rPr>
          <w:rFonts w:asciiTheme="minorHAnsi" w:hAnsiTheme="minorHAnsi"/>
        </w:rPr>
        <w:t>na</w:t>
      </w:r>
      <w:r w:rsidR="00C4237A" w:rsidRPr="00734F83">
        <w:rPr>
          <w:rFonts w:asciiTheme="minorHAnsi" w:hAnsiTheme="minorHAnsi"/>
          <w:spacing w:val="23"/>
        </w:rPr>
        <w:t xml:space="preserve"> </w:t>
      </w:r>
      <w:r w:rsidR="00C4237A" w:rsidRPr="00734F83">
        <w:rPr>
          <w:rFonts w:asciiTheme="minorHAnsi" w:hAnsiTheme="minorHAnsi"/>
        </w:rPr>
        <w:t>gestão</w:t>
      </w:r>
      <w:r w:rsidR="00C4237A" w:rsidRPr="00734F83">
        <w:rPr>
          <w:rFonts w:asciiTheme="minorHAnsi" w:hAnsiTheme="minorHAnsi"/>
          <w:spacing w:val="23"/>
        </w:rPr>
        <w:t xml:space="preserve"> </w:t>
      </w:r>
      <w:r w:rsidR="00C4237A" w:rsidRPr="00734F83">
        <w:rPr>
          <w:rFonts w:asciiTheme="minorHAnsi" w:hAnsiTheme="minorHAnsi"/>
        </w:rPr>
        <w:t>do</w:t>
      </w:r>
      <w:r w:rsidR="00C4237A" w:rsidRPr="00734F83">
        <w:rPr>
          <w:rFonts w:asciiTheme="minorHAnsi" w:hAnsiTheme="minorHAnsi"/>
          <w:spacing w:val="19"/>
        </w:rPr>
        <w:t xml:space="preserve"> </w:t>
      </w:r>
      <w:r w:rsidR="00C4237A" w:rsidRPr="00734F83">
        <w:rPr>
          <w:rFonts w:asciiTheme="minorHAnsi" w:hAnsiTheme="minorHAnsi"/>
        </w:rPr>
        <w:t>contrato,</w:t>
      </w:r>
      <w:r w:rsidR="00C4237A" w:rsidRPr="00734F83">
        <w:rPr>
          <w:rFonts w:asciiTheme="minorHAnsi" w:hAnsiTheme="minorHAnsi"/>
          <w:spacing w:val="22"/>
        </w:rPr>
        <w:t xml:space="preserve"> </w:t>
      </w:r>
      <w:r w:rsidR="00C4237A" w:rsidRPr="00734F83">
        <w:rPr>
          <w:rFonts w:asciiTheme="minorHAnsi" w:hAnsiTheme="minorHAnsi"/>
        </w:rPr>
        <w:t>ou</w:t>
      </w:r>
      <w:r w:rsidR="00044768" w:rsidRPr="00734F83">
        <w:rPr>
          <w:rFonts w:asciiTheme="minorHAnsi" w:hAnsiTheme="minorHAnsi"/>
        </w:rPr>
        <w:t xml:space="preserve"> </w:t>
      </w:r>
      <w:r w:rsidR="00C4237A" w:rsidRPr="00734F83">
        <w:rPr>
          <w:rFonts w:asciiTheme="minorHAnsi" w:hAnsiTheme="minorHAnsi"/>
        </w:rPr>
        <w:t>que</w:t>
      </w:r>
      <w:r w:rsidR="00C4237A" w:rsidRPr="00734F83">
        <w:rPr>
          <w:rFonts w:asciiTheme="minorHAnsi" w:hAnsiTheme="minorHAnsi"/>
          <w:spacing w:val="23"/>
        </w:rPr>
        <w:t xml:space="preserve"> </w:t>
      </w:r>
      <w:r w:rsidR="00C4237A" w:rsidRPr="00734F83">
        <w:rPr>
          <w:rFonts w:asciiTheme="minorHAnsi" w:hAnsiTheme="minorHAnsi"/>
        </w:rPr>
        <w:t>deles</w:t>
      </w:r>
      <w:r w:rsidR="00C4237A" w:rsidRPr="00734F83">
        <w:rPr>
          <w:rFonts w:asciiTheme="minorHAnsi" w:hAnsiTheme="minorHAnsi"/>
          <w:spacing w:val="23"/>
        </w:rPr>
        <w:t xml:space="preserve"> </w:t>
      </w:r>
      <w:r w:rsidR="00C4237A" w:rsidRPr="00734F83">
        <w:rPr>
          <w:rFonts w:asciiTheme="minorHAnsi" w:hAnsiTheme="minorHAnsi"/>
        </w:rPr>
        <w:t>seja</w:t>
      </w:r>
      <w:r w:rsidR="00C4237A" w:rsidRPr="00734F83">
        <w:rPr>
          <w:rFonts w:asciiTheme="minorHAnsi" w:hAnsiTheme="minorHAnsi"/>
          <w:spacing w:val="23"/>
        </w:rPr>
        <w:t xml:space="preserve"> </w:t>
      </w:r>
      <w:r w:rsidR="00C4237A" w:rsidRPr="00734F83">
        <w:rPr>
          <w:rFonts w:asciiTheme="minorHAnsi" w:hAnsiTheme="minorHAnsi"/>
        </w:rPr>
        <w:t>cônjuge,</w:t>
      </w:r>
      <w:r w:rsidR="00C4237A" w:rsidRPr="00734F83">
        <w:rPr>
          <w:rFonts w:asciiTheme="minorHAnsi" w:hAnsiTheme="minorHAnsi"/>
          <w:spacing w:val="22"/>
        </w:rPr>
        <w:t xml:space="preserve"> </w:t>
      </w:r>
      <w:r w:rsidR="00C4237A" w:rsidRPr="00734F83">
        <w:rPr>
          <w:rFonts w:asciiTheme="minorHAnsi" w:hAnsiTheme="minorHAnsi"/>
        </w:rPr>
        <w:t>companheiro</w:t>
      </w:r>
      <w:r w:rsidR="00C4237A" w:rsidRPr="00734F83">
        <w:rPr>
          <w:rFonts w:asciiTheme="minorHAnsi" w:hAnsiTheme="minorHAnsi"/>
          <w:spacing w:val="23"/>
        </w:rPr>
        <w:t xml:space="preserve"> </w:t>
      </w:r>
      <w:r w:rsidR="00C4237A" w:rsidRPr="00734F83">
        <w:rPr>
          <w:rFonts w:asciiTheme="minorHAnsi" w:hAnsiTheme="minorHAnsi"/>
        </w:rPr>
        <w:t>ou</w:t>
      </w:r>
      <w:r w:rsidR="00C4237A" w:rsidRPr="00734F83">
        <w:rPr>
          <w:rFonts w:asciiTheme="minorHAnsi" w:hAnsiTheme="minorHAnsi"/>
          <w:spacing w:val="23"/>
        </w:rPr>
        <w:t xml:space="preserve"> </w:t>
      </w:r>
      <w:r w:rsidR="00C4237A" w:rsidRPr="00734F83">
        <w:rPr>
          <w:rFonts w:asciiTheme="minorHAnsi" w:hAnsiTheme="minorHAnsi"/>
        </w:rPr>
        <w:t>parente</w:t>
      </w:r>
      <w:r w:rsidR="00C4237A" w:rsidRPr="00734F83">
        <w:rPr>
          <w:rFonts w:asciiTheme="minorHAnsi" w:hAnsiTheme="minorHAnsi"/>
          <w:spacing w:val="23"/>
        </w:rPr>
        <w:t xml:space="preserve"> </w:t>
      </w:r>
      <w:r w:rsidR="00C4237A" w:rsidRPr="00734F83">
        <w:rPr>
          <w:rFonts w:asciiTheme="minorHAnsi" w:hAnsiTheme="minorHAnsi"/>
        </w:rPr>
        <w:t>em</w:t>
      </w:r>
      <w:r w:rsidR="00C4237A" w:rsidRPr="00734F83">
        <w:rPr>
          <w:rFonts w:asciiTheme="minorHAnsi" w:hAnsiTheme="minorHAnsi"/>
          <w:spacing w:val="24"/>
        </w:rPr>
        <w:t xml:space="preserve"> </w:t>
      </w:r>
      <w:r w:rsidR="00C4237A" w:rsidRPr="00734F83">
        <w:rPr>
          <w:rFonts w:asciiTheme="minorHAnsi" w:hAnsiTheme="minorHAnsi"/>
        </w:rPr>
        <w:t>linha</w:t>
      </w:r>
      <w:r w:rsidR="00C4237A" w:rsidRPr="00734F83">
        <w:rPr>
          <w:rFonts w:asciiTheme="minorHAnsi" w:hAnsiTheme="minorHAnsi"/>
          <w:spacing w:val="24"/>
        </w:rPr>
        <w:t xml:space="preserve"> </w:t>
      </w:r>
      <w:r w:rsidR="00C4237A" w:rsidRPr="00734F83">
        <w:rPr>
          <w:rFonts w:asciiTheme="minorHAnsi" w:hAnsiTheme="minorHAnsi"/>
        </w:rPr>
        <w:t>reta,</w:t>
      </w:r>
      <w:r w:rsidR="00C4237A" w:rsidRPr="00734F83">
        <w:rPr>
          <w:rFonts w:asciiTheme="minorHAnsi" w:hAnsiTheme="minorHAnsi"/>
          <w:spacing w:val="24"/>
        </w:rPr>
        <w:t xml:space="preserve"> </w:t>
      </w:r>
      <w:r w:rsidR="00C4237A" w:rsidRPr="00734F83">
        <w:rPr>
          <w:rFonts w:asciiTheme="minorHAnsi" w:hAnsiTheme="minorHAnsi"/>
        </w:rPr>
        <w:t>colateral</w:t>
      </w:r>
      <w:r w:rsidR="00C4237A" w:rsidRPr="00734F83">
        <w:rPr>
          <w:rFonts w:asciiTheme="minorHAnsi" w:hAnsiTheme="minorHAnsi"/>
          <w:spacing w:val="22"/>
        </w:rPr>
        <w:t xml:space="preserve"> </w:t>
      </w:r>
      <w:r w:rsidR="00C4237A" w:rsidRPr="00734F83">
        <w:rPr>
          <w:rFonts w:asciiTheme="minorHAnsi" w:hAnsiTheme="minorHAnsi"/>
        </w:rPr>
        <w:t>ou</w:t>
      </w:r>
      <w:r w:rsidR="00C4237A" w:rsidRPr="00734F83">
        <w:rPr>
          <w:rFonts w:asciiTheme="minorHAnsi" w:hAnsiTheme="minorHAnsi"/>
          <w:spacing w:val="23"/>
        </w:rPr>
        <w:t xml:space="preserve"> </w:t>
      </w:r>
      <w:r w:rsidR="00C4237A" w:rsidRPr="00734F83">
        <w:rPr>
          <w:rFonts w:asciiTheme="minorHAnsi" w:hAnsiTheme="minorHAnsi"/>
        </w:rPr>
        <w:t>por</w:t>
      </w:r>
      <w:r w:rsidR="00C4237A" w:rsidRPr="00734F83">
        <w:rPr>
          <w:rFonts w:asciiTheme="minorHAnsi" w:hAnsiTheme="minorHAnsi"/>
          <w:spacing w:val="24"/>
        </w:rPr>
        <w:t xml:space="preserve"> </w:t>
      </w:r>
      <w:r w:rsidR="00C4237A" w:rsidRPr="00734F83">
        <w:rPr>
          <w:rFonts w:asciiTheme="minorHAnsi" w:hAnsiTheme="minorHAnsi"/>
        </w:rPr>
        <w:t>afinidade,</w:t>
      </w:r>
      <w:r w:rsidR="00C4237A" w:rsidRPr="00734F83">
        <w:rPr>
          <w:rFonts w:asciiTheme="minorHAnsi" w:hAnsiTheme="minorHAnsi"/>
          <w:spacing w:val="-59"/>
        </w:rPr>
        <w:t xml:space="preserve"> </w:t>
      </w:r>
      <w:r w:rsidR="00C4237A" w:rsidRPr="00734F83">
        <w:rPr>
          <w:rFonts w:asciiTheme="minorHAnsi" w:hAnsiTheme="minorHAnsi"/>
        </w:rPr>
        <w:t>até o</w:t>
      </w:r>
      <w:r w:rsidR="00C4237A" w:rsidRPr="00734F83">
        <w:rPr>
          <w:rFonts w:asciiTheme="minorHAnsi" w:hAnsiTheme="minorHAnsi"/>
          <w:spacing w:val="-2"/>
        </w:rPr>
        <w:t xml:space="preserve"> </w:t>
      </w:r>
      <w:r w:rsidR="00C4237A" w:rsidRPr="00734F83">
        <w:rPr>
          <w:rFonts w:asciiTheme="minorHAnsi" w:hAnsiTheme="minorHAnsi"/>
        </w:rPr>
        <w:t>terceiro grau;</w:t>
      </w:r>
    </w:p>
    <w:p w14:paraId="36B7D1D0" w14:textId="77777777" w:rsidR="00D57BAF" w:rsidRPr="00D57BAF" w:rsidRDefault="00D57BAF" w:rsidP="005A2CCA">
      <w:pPr>
        <w:tabs>
          <w:tab w:val="left" w:pos="851"/>
          <w:tab w:val="left" w:pos="9639"/>
        </w:tabs>
        <w:ind w:right="176"/>
        <w:rPr>
          <w:rFonts w:asciiTheme="minorHAnsi" w:hAnsiTheme="minorHAnsi"/>
          <w:color w:val="FF0000"/>
        </w:rPr>
      </w:pPr>
    </w:p>
    <w:p w14:paraId="44F8F5B3" w14:textId="77777777" w:rsidR="00941D9B" w:rsidRDefault="00D57BAF" w:rsidP="00881E3E">
      <w:pPr>
        <w:pStyle w:val="PargrafodaLista"/>
        <w:numPr>
          <w:ilvl w:val="2"/>
          <w:numId w:val="5"/>
        </w:numPr>
        <w:tabs>
          <w:tab w:val="left" w:pos="851"/>
          <w:tab w:val="left" w:pos="9639"/>
        </w:tabs>
        <w:ind w:left="284" w:right="176" w:firstLine="0"/>
        <w:rPr>
          <w:rFonts w:asciiTheme="minorHAnsi" w:hAnsiTheme="minorHAnsi"/>
          <w:color w:val="000000" w:themeColor="text1"/>
        </w:rPr>
      </w:pPr>
      <w:r>
        <w:rPr>
          <w:rFonts w:asciiTheme="minorHAnsi" w:hAnsiTheme="minorHAnsi"/>
          <w:color w:val="000000" w:themeColor="text1"/>
        </w:rPr>
        <w:t>E</w:t>
      </w:r>
      <w:r w:rsidR="00C4237A" w:rsidRPr="00734F83">
        <w:rPr>
          <w:rFonts w:asciiTheme="minorHAnsi" w:hAnsiTheme="minorHAnsi"/>
          <w:color w:val="000000" w:themeColor="text1"/>
        </w:rPr>
        <w:t>mpresas controladoras, controladas ou coligadas, nos termos da Lei nº 6.404, de 15</w:t>
      </w:r>
      <w:r w:rsidR="005A5E10" w:rsidRPr="00734F83">
        <w:rPr>
          <w:rFonts w:asciiTheme="minorHAnsi" w:hAnsiTheme="minorHAnsi"/>
          <w:color w:val="000000" w:themeColor="text1"/>
        </w:rPr>
        <w:t xml:space="preserve"> </w:t>
      </w:r>
      <w:r w:rsidR="00C4237A" w:rsidRPr="00734F83">
        <w:rPr>
          <w:rFonts w:asciiTheme="minorHAnsi" w:hAnsiTheme="minorHAnsi"/>
          <w:color w:val="000000" w:themeColor="text1"/>
          <w:spacing w:val="-59"/>
        </w:rPr>
        <w:t xml:space="preserve"> </w:t>
      </w:r>
      <w:r w:rsidR="00C4237A" w:rsidRPr="00734F83">
        <w:rPr>
          <w:rFonts w:asciiTheme="minorHAnsi" w:hAnsiTheme="minorHAnsi"/>
          <w:color w:val="000000" w:themeColor="text1"/>
        </w:rPr>
        <w:t>de</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dezembro de</w:t>
      </w:r>
      <w:r w:rsidR="00C4237A" w:rsidRPr="00734F83">
        <w:rPr>
          <w:rFonts w:asciiTheme="minorHAnsi" w:hAnsiTheme="minorHAnsi"/>
          <w:color w:val="000000" w:themeColor="text1"/>
          <w:spacing w:val="-2"/>
        </w:rPr>
        <w:t xml:space="preserve"> </w:t>
      </w:r>
      <w:r w:rsidR="00C4237A" w:rsidRPr="00734F83">
        <w:rPr>
          <w:rFonts w:asciiTheme="minorHAnsi" w:hAnsiTheme="minorHAnsi"/>
          <w:color w:val="000000" w:themeColor="text1"/>
        </w:rPr>
        <w:t>1976,</w:t>
      </w:r>
      <w:r w:rsidR="00C4237A" w:rsidRPr="00734F83">
        <w:rPr>
          <w:rFonts w:asciiTheme="minorHAnsi" w:hAnsiTheme="minorHAnsi"/>
          <w:color w:val="000000" w:themeColor="text1"/>
          <w:spacing w:val="2"/>
        </w:rPr>
        <w:t xml:space="preserve"> </w:t>
      </w:r>
      <w:r w:rsidR="00C4237A" w:rsidRPr="00734F83">
        <w:rPr>
          <w:rFonts w:asciiTheme="minorHAnsi" w:hAnsiTheme="minorHAnsi"/>
          <w:color w:val="000000" w:themeColor="text1"/>
        </w:rPr>
        <w:t>concorrendo</w:t>
      </w:r>
      <w:r w:rsidR="00C4237A" w:rsidRPr="00734F83">
        <w:rPr>
          <w:rFonts w:asciiTheme="minorHAnsi" w:hAnsiTheme="minorHAnsi"/>
          <w:color w:val="000000" w:themeColor="text1"/>
          <w:spacing w:val="-2"/>
        </w:rPr>
        <w:t xml:space="preserve"> </w:t>
      </w:r>
      <w:r w:rsidR="00C4237A" w:rsidRPr="00734F83">
        <w:rPr>
          <w:rFonts w:asciiTheme="minorHAnsi" w:hAnsiTheme="minorHAnsi"/>
          <w:color w:val="000000" w:themeColor="text1"/>
        </w:rPr>
        <w:t>entre si;</w:t>
      </w:r>
    </w:p>
    <w:p w14:paraId="1DF6A567" w14:textId="77777777" w:rsidR="00D57BAF" w:rsidRPr="00D57BAF" w:rsidRDefault="00D57BAF" w:rsidP="005A2CCA">
      <w:pPr>
        <w:tabs>
          <w:tab w:val="left" w:pos="851"/>
          <w:tab w:val="left" w:pos="9639"/>
        </w:tabs>
        <w:ind w:right="176"/>
        <w:rPr>
          <w:rFonts w:asciiTheme="minorHAnsi" w:hAnsiTheme="minorHAnsi"/>
          <w:color w:val="000000" w:themeColor="text1"/>
        </w:rPr>
      </w:pPr>
    </w:p>
    <w:p w14:paraId="1A341DF0" w14:textId="77777777" w:rsidR="00941D9B" w:rsidRDefault="00D57BAF" w:rsidP="00881E3E">
      <w:pPr>
        <w:pStyle w:val="PargrafodaLista"/>
        <w:numPr>
          <w:ilvl w:val="2"/>
          <w:numId w:val="5"/>
        </w:numPr>
        <w:tabs>
          <w:tab w:val="left" w:pos="851"/>
          <w:tab w:val="left" w:pos="9639"/>
        </w:tabs>
        <w:ind w:left="284" w:right="176" w:firstLine="0"/>
        <w:rPr>
          <w:rFonts w:asciiTheme="minorHAnsi" w:hAnsiTheme="minorHAnsi"/>
          <w:color w:val="000000" w:themeColor="text1"/>
        </w:rPr>
      </w:pPr>
      <w:r>
        <w:rPr>
          <w:rFonts w:asciiTheme="minorHAnsi" w:hAnsiTheme="minorHAnsi"/>
          <w:color w:val="000000" w:themeColor="text1"/>
        </w:rPr>
        <w:t>P</w:t>
      </w:r>
      <w:r w:rsidR="00C4237A" w:rsidRPr="00734F83">
        <w:rPr>
          <w:rFonts w:asciiTheme="minorHAnsi" w:hAnsiTheme="minorHAnsi"/>
          <w:color w:val="000000" w:themeColor="text1"/>
        </w:rPr>
        <w:t>essoa física ou jurídica que, nos 5 (cinco) anos anteriores à divulgação do edital,</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tenha sido condenada judicialmente, com trânsito em julgado, por exploração de trabalho</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infantil,</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por</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submissão</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de</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trabalhadores</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a</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condições</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análogas</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às</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de</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escravo</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ou</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por</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contratação</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de adolescentes</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nos</w:t>
      </w:r>
      <w:r w:rsidR="00C4237A" w:rsidRPr="00734F83">
        <w:rPr>
          <w:rFonts w:asciiTheme="minorHAnsi" w:hAnsiTheme="minorHAnsi"/>
          <w:color w:val="000000" w:themeColor="text1"/>
          <w:spacing w:val="-3"/>
        </w:rPr>
        <w:t xml:space="preserve"> </w:t>
      </w:r>
      <w:r w:rsidR="00C4237A" w:rsidRPr="00734F83">
        <w:rPr>
          <w:rFonts w:asciiTheme="minorHAnsi" w:hAnsiTheme="minorHAnsi"/>
          <w:color w:val="000000" w:themeColor="text1"/>
        </w:rPr>
        <w:t>casos</w:t>
      </w:r>
      <w:r w:rsidR="00C4237A" w:rsidRPr="00734F83">
        <w:rPr>
          <w:rFonts w:asciiTheme="minorHAnsi" w:hAnsiTheme="minorHAnsi"/>
          <w:color w:val="000000" w:themeColor="text1"/>
          <w:spacing w:val="-2"/>
        </w:rPr>
        <w:t xml:space="preserve"> </w:t>
      </w:r>
      <w:r w:rsidR="00C4237A" w:rsidRPr="00734F83">
        <w:rPr>
          <w:rFonts w:asciiTheme="minorHAnsi" w:hAnsiTheme="minorHAnsi"/>
          <w:color w:val="000000" w:themeColor="text1"/>
        </w:rPr>
        <w:t>vedados</w:t>
      </w:r>
      <w:r w:rsidR="00C4237A" w:rsidRPr="00734F83">
        <w:rPr>
          <w:rFonts w:asciiTheme="minorHAnsi" w:hAnsiTheme="minorHAnsi"/>
          <w:color w:val="000000" w:themeColor="text1"/>
          <w:spacing w:val="-4"/>
        </w:rPr>
        <w:t xml:space="preserve"> </w:t>
      </w:r>
      <w:r w:rsidR="00C4237A" w:rsidRPr="00734F83">
        <w:rPr>
          <w:rFonts w:asciiTheme="minorHAnsi" w:hAnsiTheme="minorHAnsi"/>
          <w:color w:val="000000" w:themeColor="text1"/>
        </w:rPr>
        <w:t>pela legislação</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trabalhista;</w:t>
      </w:r>
    </w:p>
    <w:p w14:paraId="5C6D3888" w14:textId="77777777" w:rsidR="00D57BAF" w:rsidRPr="00D57BAF" w:rsidRDefault="00D57BAF" w:rsidP="005A2CCA">
      <w:pPr>
        <w:tabs>
          <w:tab w:val="left" w:pos="851"/>
          <w:tab w:val="left" w:pos="9639"/>
        </w:tabs>
        <w:ind w:right="686"/>
        <w:rPr>
          <w:rFonts w:asciiTheme="minorHAnsi" w:hAnsiTheme="minorHAnsi"/>
          <w:color w:val="000000" w:themeColor="text1"/>
        </w:rPr>
      </w:pPr>
    </w:p>
    <w:p w14:paraId="651EAA06" w14:textId="77777777" w:rsidR="00941D9B" w:rsidRDefault="00D57BAF" w:rsidP="00881E3E">
      <w:pPr>
        <w:pStyle w:val="PargrafodaLista"/>
        <w:numPr>
          <w:ilvl w:val="2"/>
          <w:numId w:val="5"/>
        </w:numPr>
        <w:tabs>
          <w:tab w:val="left" w:pos="851"/>
          <w:tab w:val="left" w:pos="9639"/>
        </w:tabs>
        <w:ind w:left="284" w:right="176" w:firstLine="0"/>
        <w:rPr>
          <w:rFonts w:asciiTheme="minorHAnsi" w:hAnsiTheme="minorHAnsi"/>
        </w:rPr>
      </w:pPr>
      <w:bookmarkStart w:id="11" w:name="_bookmark8"/>
      <w:bookmarkEnd w:id="11"/>
      <w:r>
        <w:rPr>
          <w:rFonts w:asciiTheme="minorHAnsi" w:hAnsiTheme="minorHAnsi"/>
        </w:rPr>
        <w:t>A</w:t>
      </w:r>
      <w:r w:rsidR="00C4237A" w:rsidRPr="00734F83">
        <w:rPr>
          <w:rFonts w:asciiTheme="minorHAnsi" w:hAnsiTheme="minorHAnsi"/>
        </w:rPr>
        <w:t>gente</w:t>
      </w:r>
      <w:r w:rsidR="00C4237A" w:rsidRPr="00734F83">
        <w:rPr>
          <w:rFonts w:asciiTheme="minorHAnsi" w:hAnsiTheme="minorHAnsi"/>
          <w:spacing w:val="-1"/>
        </w:rPr>
        <w:t xml:space="preserve"> </w:t>
      </w:r>
      <w:r w:rsidR="00C4237A" w:rsidRPr="00734F83">
        <w:rPr>
          <w:rFonts w:asciiTheme="minorHAnsi" w:hAnsiTheme="minorHAnsi"/>
        </w:rPr>
        <w:t>público</w:t>
      </w:r>
      <w:r w:rsidR="00C4237A" w:rsidRPr="00734F83">
        <w:rPr>
          <w:rFonts w:asciiTheme="minorHAnsi" w:hAnsiTheme="minorHAnsi"/>
          <w:spacing w:val="-1"/>
        </w:rPr>
        <w:t xml:space="preserve"> </w:t>
      </w:r>
      <w:r w:rsidR="00C4237A" w:rsidRPr="00734F83">
        <w:rPr>
          <w:rFonts w:asciiTheme="minorHAnsi" w:hAnsiTheme="minorHAnsi"/>
        </w:rPr>
        <w:t>do</w:t>
      </w:r>
      <w:r w:rsidR="00C4237A" w:rsidRPr="00734F83">
        <w:rPr>
          <w:rFonts w:asciiTheme="minorHAnsi" w:hAnsiTheme="minorHAnsi"/>
          <w:spacing w:val="-3"/>
        </w:rPr>
        <w:t xml:space="preserve"> </w:t>
      </w:r>
      <w:r w:rsidR="00C4237A" w:rsidRPr="00734F83">
        <w:rPr>
          <w:rFonts w:asciiTheme="minorHAnsi" w:hAnsiTheme="minorHAnsi"/>
        </w:rPr>
        <w:t>órgão</w:t>
      </w:r>
      <w:r w:rsidR="00C4237A" w:rsidRPr="00734F83">
        <w:rPr>
          <w:rFonts w:asciiTheme="minorHAnsi" w:hAnsiTheme="minorHAnsi"/>
          <w:spacing w:val="-6"/>
        </w:rPr>
        <w:t xml:space="preserve"> </w:t>
      </w:r>
      <w:r w:rsidR="00C4237A" w:rsidRPr="00734F83">
        <w:rPr>
          <w:rFonts w:asciiTheme="minorHAnsi" w:hAnsiTheme="minorHAnsi"/>
        </w:rPr>
        <w:t>ou</w:t>
      </w:r>
      <w:r w:rsidR="00C4237A" w:rsidRPr="00734F83">
        <w:rPr>
          <w:rFonts w:asciiTheme="minorHAnsi" w:hAnsiTheme="minorHAnsi"/>
          <w:spacing w:val="-1"/>
        </w:rPr>
        <w:t xml:space="preserve"> </w:t>
      </w:r>
      <w:r w:rsidR="00C4237A" w:rsidRPr="00734F83">
        <w:rPr>
          <w:rFonts w:asciiTheme="minorHAnsi" w:hAnsiTheme="minorHAnsi"/>
        </w:rPr>
        <w:t>entidade</w:t>
      </w:r>
      <w:r w:rsidR="00C4237A" w:rsidRPr="00734F83">
        <w:rPr>
          <w:rFonts w:asciiTheme="minorHAnsi" w:hAnsiTheme="minorHAnsi"/>
          <w:spacing w:val="-1"/>
        </w:rPr>
        <w:t xml:space="preserve"> </w:t>
      </w:r>
      <w:r w:rsidR="00C4237A" w:rsidRPr="00734F83">
        <w:rPr>
          <w:rFonts w:asciiTheme="minorHAnsi" w:hAnsiTheme="minorHAnsi"/>
        </w:rPr>
        <w:t>licitante;</w:t>
      </w:r>
    </w:p>
    <w:p w14:paraId="646D823E" w14:textId="77777777" w:rsidR="00D57BAF" w:rsidRPr="00D57BAF" w:rsidRDefault="00D57BAF" w:rsidP="005A2CCA">
      <w:pPr>
        <w:tabs>
          <w:tab w:val="left" w:pos="851"/>
          <w:tab w:val="left" w:pos="9639"/>
        </w:tabs>
        <w:ind w:right="176"/>
        <w:rPr>
          <w:rFonts w:asciiTheme="minorHAnsi" w:hAnsiTheme="minorHAnsi"/>
        </w:rPr>
      </w:pPr>
    </w:p>
    <w:p w14:paraId="582A6B19" w14:textId="77777777" w:rsidR="00941D9B" w:rsidRDefault="00D57BAF" w:rsidP="00881E3E">
      <w:pPr>
        <w:pStyle w:val="PargrafodaLista"/>
        <w:numPr>
          <w:ilvl w:val="2"/>
          <w:numId w:val="5"/>
        </w:numPr>
        <w:tabs>
          <w:tab w:val="left" w:pos="851"/>
          <w:tab w:val="left" w:pos="9639"/>
        </w:tabs>
        <w:ind w:left="284" w:right="176" w:firstLine="0"/>
        <w:rPr>
          <w:rFonts w:asciiTheme="minorHAnsi" w:hAnsiTheme="minorHAnsi"/>
          <w:color w:val="000000" w:themeColor="text1"/>
        </w:rPr>
      </w:pPr>
      <w:r>
        <w:rPr>
          <w:rFonts w:asciiTheme="minorHAnsi" w:hAnsiTheme="minorHAnsi"/>
          <w:color w:val="000000" w:themeColor="text1"/>
        </w:rPr>
        <w:t>O</w:t>
      </w:r>
      <w:r w:rsidR="00C4237A" w:rsidRPr="00734F83">
        <w:rPr>
          <w:rFonts w:asciiTheme="minorHAnsi" w:hAnsiTheme="minorHAnsi"/>
          <w:color w:val="000000" w:themeColor="text1"/>
        </w:rPr>
        <w:t>rganizações</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da</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Sociedade</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Civil</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de</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Interesse</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Público</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OSCIP,</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atuando</w:t>
      </w:r>
      <w:r w:rsidR="00C4237A" w:rsidRPr="00734F83">
        <w:rPr>
          <w:rFonts w:asciiTheme="minorHAnsi" w:hAnsiTheme="minorHAnsi"/>
          <w:color w:val="000000" w:themeColor="text1"/>
          <w:spacing w:val="1"/>
        </w:rPr>
        <w:t xml:space="preserve"> </w:t>
      </w:r>
      <w:r w:rsidR="00C4237A" w:rsidRPr="00734F83">
        <w:rPr>
          <w:rFonts w:asciiTheme="minorHAnsi" w:hAnsiTheme="minorHAnsi"/>
          <w:color w:val="000000" w:themeColor="text1"/>
        </w:rPr>
        <w:t>nessa</w:t>
      </w:r>
      <w:r w:rsidR="00214751" w:rsidRPr="00734F83">
        <w:rPr>
          <w:rFonts w:asciiTheme="minorHAnsi" w:hAnsiTheme="minorHAnsi"/>
          <w:color w:val="000000" w:themeColor="text1"/>
        </w:rPr>
        <w:t xml:space="preserve"> </w:t>
      </w:r>
      <w:r w:rsidR="00C4237A" w:rsidRPr="00734F83">
        <w:rPr>
          <w:rFonts w:asciiTheme="minorHAnsi" w:hAnsiTheme="minorHAnsi"/>
          <w:color w:val="000000" w:themeColor="text1"/>
          <w:spacing w:val="-59"/>
        </w:rPr>
        <w:t xml:space="preserve"> </w:t>
      </w:r>
      <w:r w:rsidR="00214751" w:rsidRPr="00734F83">
        <w:rPr>
          <w:rFonts w:asciiTheme="minorHAnsi" w:hAnsiTheme="minorHAnsi"/>
          <w:color w:val="000000" w:themeColor="text1"/>
          <w:spacing w:val="-59"/>
        </w:rPr>
        <w:t xml:space="preserve">     </w:t>
      </w:r>
      <w:r w:rsidR="00C4237A" w:rsidRPr="00734F83">
        <w:rPr>
          <w:rFonts w:asciiTheme="minorHAnsi" w:hAnsiTheme="minorHAnsi"/>
          <w:color w:val="000000" w:themeColor="text1"/>
        </w:rPr>
        <w:t>condição;</w:t>
      </w:r>
    </w:p>
    <w:p w14:paraId="6E5B9178" w14:textId="77777777" w:rsidR="00D57BAF" w:rsidRPr="00D57BAF" w:rsidRDefault="00D57BAF" w:rsidP="005A2CCA">
      <w:pPr>
        <w:tabs>
          <w:tab w:val="left" w:pos="851"/>
          <w:tab w:val="left" w:pos="9639"/>
        </w:tabs>
        <w:ind w:right="176"/>
        <w:rPr>
          <w:rFonts w:asciiTheme="minorHAnsi" w:hAnsiTheme="minorHAnsi"/>
          <w:color w:val="000000" w:themeColor="text1"/>
        </w:rPr>
      </w:pPr>
    </w:p>
    <w:p w14:paraId="49E89E4E" w14:textId="77777777" w:rsidR="00941D9B" w:rsidRDefault="00C4237A" w:rsidP="00881E3E">
      <w:pPr>
        <w:pStyle w:val="PargrafodaLista"/>
        <w:numPr>
          <w:ilvl w:val="2"/>
          <w:numId w:val="5"/>
        </w:numPr>
        <w:tabs>
          <w:tab w:val="left" w:pos="993"/>
          <w:tab w:val="left" w:pos="9639"/>
        </w:tabs>
        <w:ind w:left="284" w:right="176" w:firstLine="0"/>
        <w:rPr>
          <w:rFonts w:asciiTheme="minorHAnsi" w:hAnsiTheme="minorHAnsi"/>
          <w:color w:val="000000" w:themeColor="text1"/>
        </w:rPr>
      </w:pPr>
      <w:r w:rsidRPr="00734F83">
        <w:rPr>
          <w:rFonts w:asciiTheme="minorHAnsi" w:hAnsiTheme="minorHAnsi"/>
        </w:rPr>
        <w:t>Não</w:t>
      </w:r>
      <w:r w:rsidRPr="00734F83">
        <w:rPr>
          <w:rFonts w:asciiTheme="minorHAnsi" w:hAnsiTheme="minorHAnsi"/>
          <w:spacing w:val="1"/>
        </w:rPr>
        <w:t xml:space="preserve"> </w:t>
      </w:r>
      <w:r w:rsidRPr="00734F83">
        <w:rPr>
          <w:rFonts w:asciiTheme="minorHAnsi" w:hAnsiTheme="minorHAnsi"/>
        </w:rPr>
        <w:t>poderá</w:t>
      </w:r>
      <w:r w:rsidRPr="00734F83">
        <w:rPr>
          <w:rFonts w:asciiTheme="minorHAnsi" w:hAnsiTheme="minorHAnsi"/>
          <w:spacing w:val="1"/>
        </w:rPr>
        <w:t xml:space="preserve"> </w:t>
      </w:r>
      <w:r w:rsidRPr="00734F83">
        <w:rPr>
          <w:rFonts w:asciiTheme="minorHAnsi" w:hAnsiTheme="minorHAnsi"/>
        </w:rPr>
        <w:t>participar,</w:t>
      </w:r>
      <w:r w:rsidRPr="00734F83">
        <w:rPr>
          <w:rFonts w:asciiTheme="minorHAnsi" w:hAnsiTheme="minorHAnsi"/>
          <w:spacing w:val="1"/>
        </w:rPr>
        <w:t xml:space="preserve"> </w:t>
      </w:r>
      <w:r w:rsidRPr="00734F83">
        <w:rPr>
          <w:rFonts w:asciiTheme="minorHAnsi" w:hAnsiTheme="minorHAnsi"/>
        </w:rPr>
        <w:t>direta</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1"/>
        </w:rPr>
        <w:t xml:space="preserve"> </w:t>
      </w:r>
      <w:r w:rsidRPr="00734F83">
        <w:rPr>
          <w:rFonts w:asciiTheme="minorHAnsi" w:hAnsiTheme="minorHAnsi"/>
        </w:rPr>
        <w:t>indiretamente,</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rPr>
        <w:t>licitação</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rPr>
        <w:t>execução</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contrato</w:t>
      </w:r>
      <w:r w:rsidRPr="00734F83">
        <w:rPr>
          <w:rFonts w:asciiTheme="minorHAnsi" w:hAnsiTheme="minorHAnsi"/>
          <w:spacing w:val="1"/>
        </w:rPr>
        <w:t xml:space="preserve"> </w:t>
      </w:r>
      <w:r w:rsidRPr="00734F83">
        <w:rPr>
          <w:rFonts w:asciiTheme="minorHAnsi" w:hAnsiTheme="minorHAnsi"/>
        </w:rPr>
        <w:t>agente público</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órgão</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1"/>
        </w:rPr>
        <w:t xml:space="preserve"> </w:t>
      </w:r>
      <w:r w:rsidRPr="00734F83">
        <w:rPr>
          <w:rFonts w:asciiTheme="minorHAnsi" w:hAnsiTheme="minorHAnsi"/>
        </w:rPr>
        <w:t>entidade</w:t>
      </w:r>
      <w:r w:rsidRPr="00734F83">
        <w:rPr>
          <w:rFonts w:asciiTheme="minorHAnsi" w:hAnsiTheme="minorHAnsi"/>
          <w:spacing w:val="1"/>
        </w:rPr>
        <w:t xml:space="preserve"> </w:t>
      </w:r>
      <w:r w:rsidRPr="00734F83">
        <w:rPr>
          <w:rFonts w:asciiTheme="minorHAnsi" w:hAnsiTheme="minorHAnsi"/>
        </w:rPr>
        <w:t>contratante,</w:t>
      </w:r>
      <w:r w:rsidRPr="00734F83">
        <w:rPr>
          <w:rFonts w:asciiTheme="minorHAnsi" w:hAnsiTheme="minorHAnsi"/>
          <w:spacing w:val="1"/>
        </w:rPr>
        <w:t xml:space="preserve"> </w:t>
      </w:r>
      <w:r w:rsidRPr="00734F83">
        <w:rPr>
          <w:rFonts w:asciiTheme="minorHAnsi" w:hAnsiTheme="minorHAnsi"/>
        </w:rPr>
        <w:t>devendo ser</w:t>
      </w:r>
      <w:r w:rsidRPr="00734F83">
        <w:rPr>
          <w:rFonts w:asciiTheme="minorHAnsi" w:hAnsiTheme="minorHAnsi"/>
          <w:spacing w:val="1"/>
        </w:rPr>
        <w:t xml:space="preserve"> </w:t>
      </w:r>
      <w:r w:rsidRPr="00734F83">
        <w:rPr>
          <w:rFonts w:asciiTheme="minorHAnsi" w:hAnsiTheme="minorHAnsi"/>
        </w:rPr>
        <w:t>observadas as</w:t>
      </w:r>
      <w:r w:rsidRPr="00734F83">
        <w:rPr>
          <w:rFonts w:asciiTheme="minorHAnsi" w:hAnsiTheme="minorHAnsi"/>
          <w:spacing w:val="1"/>
        </w:rPr>
        <w:t xml:space="preserve"> </w:t>
      </w:r>
      <w:r w:rsidRPr="00734F83">
        <w:rPr>
          <w:rFonts w:asciiTheme="minorHAnsi" w:hAnsiTheme="minorHAnsi"/>
        </w:rPr>
        <w:t>situações que possam configurar conflito de interesses no exercício ou após o exercício do</w:t>
      </w:r>
      <w:r w:rsidRPr="00734F83">
        <w:rPr>
          <w:rFonts w:asciiTheme="minorHAnsi" w:hAnsiTheme="minorHAnsi"/>
          <w:spacing w:val="1"/>
        </w:rPr>
        <w:t xml:space="preserve"> </w:t>
      </w:r>
      <w:r w:rsidRPr="00734F83">
        <w:rPr>
          <w:rFonts w:asciiTheme="minorHAnsi" w:hAnsiTheme="minorHAnsi"/>
        </w:rPr>
        <w:t xml:space="preserve">cargo ou emprego, nos termos da legislação que disciplina a matéria, </w:t>
      </w:r>
      <w:r w:rsidRPr="00734F83">
        <w:rPr>
          <w:rFonts w:asciiTheme="minorHAnsi" w:hAnsiTheme="minorHAnsi"/>
          <w:color w:val="000000" w:themeColor="text1"/>
        </w:rPr>
        <w:t xml:space="preserve">conforme </w:t>
      </w:r>
      <w:hyperlink r:id="rId21" w:anchor="art9%C2%A71%3A~%3Atext%3D%C2%A7%201%C2%BA%20N%C3%A3o%20poder%C3%A1%2Cdisciplina%20a%20mat%C3%A9ria">
        <w:r w:rsidRPr="00734F83">
          <w:rPr>
            <w:rFonts w:asciiTheme="minorHAnsi" w:hAnsiTheme="minorHAnsi"/>
            <w:color w:val="000000" w:themeColor="text1"/>
          </w:rPr>
          <w:t>§ 1º do art.</w:t>
        </w:r>
      </w:hyperlink>
      <w:r w:rsidRPr="00734F83">
        <w:rPr>
          <w:rFonts w:asciiTheme="minorHAnsi" w:hAnsiTheme="minorHAnsi"/>
          <w:color w:val="000000" w:themeColor="text1"/>
          <w:spacing w:val="1"/>
        </w:rPr>
        <w:t xml:space="preserve"> </w:t>
      </w:r>
      <w:hyperlink r:id="rId22" w:anchor="art9%C2%A71%3A~%3Atext%3D%C2%A7%201%C2%BA%20N%C3%A3o%20poder%C3%A1%2Cdisciplina%20a%20mat%C3%A9ria">
        <w:r w:rsidRPr="00734F83">
          <w:rPr>
            <w:rFonts w:asciiTheme="minorHAnsi" w:hAnsiTheme="minorHAnsi"/>
            <w:color w:val="000000" w:themeColor="text1"/>
          </w:rPr>
          <w:t>9º da</w:t>
        </w:r>
        <w:r w:rsidRPr="00734F83">
          <w:rPr>
            <w:rFonts w:asciiTheme="minorHAnsi" w:hAnsiTheme="minorHAnsi"/>
            <w:color w:val="000000" w:themeColor="text1"/>
            <w:spacing w:val="-2"/>
          </w:rPr>
          <w:t xml:space="preserve"> </w:t>
        </w:r>
        <w:r w:rsidRPr="00734F83">
          <w:rPr>
            <w:rFonts w:asciiTheme="minorHAnsi" w:hAnsiTheme="minorHAnsi"/>
            <w:color w:val="000000" w:themeColor="text1"/>
          </w:rPr>
          <w:t>Lei nº</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14.133,</w:t>
        </w:r>
        <w:r w:rsidRPr="00734F83">
          <w:rPr>
            <w:rFonts w:asciiTheme="minorHAnsi" w:hAnsiTheme="minorHAnsi"/>
            <w:color w:val="000000" w:themeColor="text1"/>
            <w:spacing w:val="-1"/>
          </w:rPr>
          <w:t xml:space="preserve"> </w:t>
        </w:r>
        <w:r w:rsidRPr="00734F83">
          <w:rPr>
            <w:rFonts w:asciiTheme="minorHAnsi" w:hAnsiTheme="minorHAnsi"/>
            <w:color w:val="000000" w:themeColor="text1"/>
          </w:rPr>
          <w:t>de 2021.</w:t>
        </w:r>
      </w:hyperlink>
    </w:p>
    <w:p w14:paraId="7C0DFDF5" w14:textId="77777777" w:rsidR="00D57BAF" w:rsidRPr="00D57BAF" w:rsidRDefault="00D57BAF" w:rsidP="005A2CCA">
      <w:pPr>
        <w:tabs>
          <w:tab w:val="left" w:pos="993"/>
          <w:tab w:val="left" w:pos="9639"/>
        </w:tabs>
        <w:ind w:right="176"/>
        <w:rPr>
          <w:rFonts w:asciiTheme="minorHAnsi" w:hAnsiTheme="minorHAnsi"/>
          <w:color w:val="000000" w:themeColor="text1"/>
        </w:rPr>
      </w:pPr>
    </w:p>
    <w:p w14:paraId="3FD4A839" w14:textId="77777777" w:rsidR="00941D9B" w:rsidRDefault="00C4237A" w:rsidP="00881E3E">
      <w:pPr>
        <w:pStyle w:val="PargrafodaLista"/>
        <w:numPr>
          <w:ilvl w:val="1"/>
          <w:numId w:val="5"/>
        </w:numPr>
        <w:tabs>
          <w:tab w:val="left" w:pos="709"/>
          <w:tab w:val="left" w:pos="9639"/>
        </w:tabs>
        <w:ind w:left="284" w:right="176" w:firstLine="0"/>
        <w:rPr>
          <w:rFonts w:asciiTheme="minorHAnsi" w:hAnsiTheme="minorHAnsi"/>
        </w:rPr>
      </w:pPr>
      <w:r w:rsidRPr="00734F83">
        <w:rPr>
          <w:rFonts w:asciiTheme="minorHAnsi" w:hAnsiTheme="minorHAnsi"/>
        </w:rPr>
        <w:t xml:space="preserve">O impedimento de que trata o subitem </w:t>
      </w:r>
      <w:hyperlink w:anchor="_bookmark7" w:history="1">
        <w:r w:rsidRPr="00734F83">
          <w:rPr>
            <w:rFonts w:asciiTheme="minorHAnsi" w:hAnsiTheme="minorHAnsi"/>
          </w:rPr>
          <w:t xml:space="preserve">4.5.4 </w:t>
        </w:r>
      </w:hyperlink>
      <w:r w:rsidRPr="00734F83">
        <w:rPr>
          <w:rFonts w:asciiTheme="minorHAnsi" w:hAnsiTheme="minorHAnsi"/>
        </w:rPr>
        <w:t>será também aplicado ao licitante que</w:t>
      </w:r>
      <w:r w:rsidRPr="00734F83">
        <w:rPr>
          <w:rFonts w:asciiTheme="minorHAnsi" w:hAnsiTheme="minorHAnsi"/>
          <w:spacing w:val="1"/>
        </w:rPr>
        <w:t xml:space="preserve"> </w:t>
      </w:r>
      <w:r w:rsidRPr="00734F83">
        <w:rPr>
          <w:rFonts w:asciiTheme="minorHAnsi" w:hAnsiTheme="minorHAnsi"/>
        </w:rPr>
        <w:t>atue em substituição a outra pessoa, física ou jurídica, com o intuito de burlar a efetividade</w:t>
      </w:r>
      <w:r w:rsidRPr="00734F83">
        <w:rPr>
          <w:rFonts w:asciiTheme="minorHAnsi" w:hAnsiTheme="minorHAnsi"/>
          <w:spacing w:val="1"/>
        </w:rPr>
        <w:t xml:space="preserve"> </w:t>
      </w:r>
      <w:r w:rsidRPr="00734F83">
        <w:rPr>
          <w:rFonts w:asciiTheme="minorHAnsi" w:hAnsiTheme="minorHAnsi"/>
        </w:rPr>
        <w:t>da sanção a ela aplicada, inclusive a sua controladora, controlada ou coligada, desde que</w:t>
      </w:r>
      <w:r w:rsidRPr="00734F83">
        <w:rPr>
          <w:rFonts w:asciiTheme="minorHAnsi" w:hAnsiTheme="minorHAnsi"/>
          <w:spacing w:val="1"/>
        </w:rPr>
        <w:t xml:space="preserve"> </w:t>
      </w:r>
      <w:r w:rsidRPr="00734F83">
        <w:rPr>
          <w:rFonts w:asciiTheme="minorHAnsi" w:hAnsiTheme="minorHAnsi"/>
        </w:rPr>
        <w:t>devidamente comprovado o ilícito ou a utilização fraudulenta da personalidade jurídica do</w:t>
      </w:r>
      <w:r w:rsidRPr="00734F83">
        <w:rPr>
          <w:rFonts w:asciiTheme="minorHAnsi" w:hAnsiTheme="minorHAnsi"/>
          <w:spacing w:val="1"/>
        </w:rPr>
        <w:t xml:space="preserve"> </w:t>
      </w:r>
      <w:r w:rsidRPr="00734F83">
        <w:rPr>
          <w:rFonts w:asciiTheme="minorHAnsi" w:hAnsiTheme="minorHAnsi"/>
        </w:rPr>
        <w:t>licitante.</w:t>
      </w:r>
    </w:p>
    <w:p w14:paraId="5C46753D" w14:textId="77777777" w:rsidR="00D57BAF" w:rsidRPr="00734F83" w:rsidRDefault="00D57BAF" w:rsidP="005A2CCA">
      <w:pPr>
        <w:pStyle w:val="PargrafodaLista"/>
        <w:tabs>
          <w:tab w:val="left" w:pos="709"/>
          <w:tab w:val="left" w:pos="9639"/>
        </w:tabs>
        <w:ind w:left="284" w:right="176"/>
        <w:rPr>
          <w:rFonts w:asciiTheme="minorHAnsi" w:hAnsiTheme="minorHAnsi"/>
        </w:rPr>
      </w:pPr>
    </w:p>
    <w:p w14:paraId="160C7988" w14:textId="77777777" w:rsidR="00941D9B" w:rsidRDefault="00C4237A" w:rsidP="00881E3E">
      <w:pPr>
        <w:pStyle w:val="PargrafodaLista"/>
        <w:numPr>
          <w:ilvl w:val="1"/>
          <w:numId w:val="5"/>
        </w:numPr>
        <w:tabs>
          <w:tab w:val="left" w:pos="709"/>
          <w:tab w:val="left" w:pos="9639"/>
        </w:tabs>
        <w:ind w:left="284" w:right="176" w:firstLine="0"/>
        <w:rPr>
          <w:rFonts w:asciiTheme="minorHAnsi" w:hAnsiTheme="minorHAnsi"/>
        </w:rPr>
      </w:pPr>
      <w:r w:rsidRPr="00734F83">
        <w:rPr>
          <w:rFonts w:asciiTheme="minorHAnsi" w:hAnsiTheme="minorHAnsi"/>
        </w:rPr>
        <w:t>A critério da Administração e exclusivamente a seu serviço, o autor dos projetos e a</w:t>
      </w:r>
      <w:r w:rsidRPr="00734F83">
        <w:rPr>
          <w:rFonts w:asciiTheme="minorHAnsi" w:hAnsiTheme="minorHAnsi"/>
          <w:spacing w:val="1"/>
        </w:rPr>
        <w:t xml:space="preserve"> </w:t>
      </w:r>
      <w:r w:rsidRPr="00734F83">
        <w:rPr>
          <w:rFonts w:asciiTheme="minorHAnsi" w:hAnsiTheme="minorHAnsi"/>
        </w:rPr>
        <w:t xml:space="preserve">empresa a que se referem os itens </w:t>
      </w:r>
      <w:hyperlink w:anchor="_bookmark5" w:history="1">
        <w:r w:rsidRPr="00734F83">
          <w:rPr>
            <w:rFonts w:asciiTheme="minorHAnsi" w:hAnsiTheme="minorHAnsi"/>
          </w:rPr>
          <w:t xml:space="preserve">4.5.2 </w:t>
        </w:r>
      </w:hyperlink>
      <w:r w:rsidRPr="00734F83">
        <w:rPr>
          <w:rFonts w:asciiTheme="minorHAnsi" w:hAnsiTheme="minorHAnsi"/>
        </w:rPr>
        <w:t xml:space="preserve">e </w:t>
      </w:r>
      <w:hyperlink w:anchor="_bookmark6" w:history="1">
        <w:r w:rsidRPr="00734F83">
          <w:rPr>
            <w:rFonts w:asciiTheme="minorHAnsi" w:hAnsiTheme="minorHAnsi"/>
          </w:rPr>
          <w:t xml:space="preserve">4.5.3 </w:t>
        </w:r>
      </w:hyperlink>
      <w:r w:rsidRPr="00734F83">
        <w:rPr>
          <w:rFonts w:asciiTheme="minorHAnsi" w:hAnsiTheme="minorHAnsi"/>
        </w:rPr>
        <w:t>poderão participar no apoio das atividades</w:t>
      </w:r>
      <w:r w:rsidRPr="00734F83">
        <w:rPr>
          <w:rFonts w:asciiTheme="minorHAnsi" w:hAnsiTheme="minorHAnsi"/>
          <w:spacing w:val="1"/>
        </w:rPr>
        <w:t xml:space="preserve"> </w:t>
      </w:r>
      <w:r w:rsidRPr="00734F83">
        <w:rPr>
          <w:rFonts w:asciiTheme="minorHAnsi" w:hAnsiTheme="minorHAnsi"/>
        </w:rPr>
        <w:t>de planejamento da contratação, de execução da licitação ou de gestão do contrato, desde</w:t>
      </w:r>
      <w:r w:rsidRPr="00734F83">
        <w:rPr>
          <w:rFonts w:asciiTheme="minorHAnsi" w:hAnsiTheme="minorHAnsi"/>
          <w:spacing w:val="1"/>
        </w:rPr>
        <w:t xml:space="preserve"> </w:t>
      </w:r>
      <w:r w:rsidRPr="00734F83">
        <w:rPr>
          <w:rFonts w:asciiTheme="minorHAnsi" w:hAnsiTheme="minorHAnsi"/>
        </w:rPr>
        <w:t>que</w:t>
      </w:r>
      <w:r w:rsidRPr="00734F83">
        <w:rPr>
          <w:rFonts w:asciiTheme="minorHAnsi" w:hAnsiTheme="minorHAnsi"/>
          <w:spacing w:val="-1"/>
        </w:rPr>
        <w:t xml:space="preserve"> </w:t>
      </w:r>
      <w:r w:rsidRPr="00734F83">
        <w:rPr>
          <w:rFonts w:asciiTheme="minorHAnsi" w:hAnsiTheme="minorHAnsi"/>
        </w:rPr>
        <w:t>sob supervisão</w:t>
      </w:r>
      <w:r w:rsidRPr="00734F83">
        <w:rPr>
          <w:rFonts w:asciiTheme="minorHAnsi" w:hAnsiTheme="minorHAnsi"/>
          <w:spacing w:val="-2"/>
        </w:rPr>
        <w:t xml:space="preserve"> </w:t>
      </w:r>
      <w:r w:rsidRPr="00734F83">
        <w:rPr>
          <w:rFonts w:asciiTheme="minorHAnsi" w:hAnsiTheme="minorHAnsi"/>
        </w:rPr>
        <w:t>exclusiva</w:t>
      </w:r>
      <w:r w:rsidRPr="00734F83">
        <w:rPr>
          <w:rFonts w:asciiTheme="minorHAnsi" w:hAnsiTheme="minorHAnsi"/>
          <w:spacing w:val="-1"/>
        </w:rPr>
        <w:t xml:space="preserve"> </w:t>
      </w:r>
      <w:r w:rsidRPr="00734F83">
        <w:rPr>
          <w:rFonts w:asciiTheme="minorHAnsi" w:hAnsiTheme="minorHAnsi"/>
        </w:rPr>
        <w:t>de agentes públicos</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órgão ou</w:t>
      </w:r>
      <w:r w:rsidRPr="00734F83">
        <w:rPr>
          <w:rFonts w:asciiTheme="minorHAnsi" w:hAnsiTheme="minorHAnsi"/>
          <w:spacing w:val="-2"/>
        </w:rPr>
        <w:t xml:space="preserve"> </w:t>
      </w:r>
      <w:r w:rsidRPr="00734F83">
        <w:rPr>
          <w:rFonts w:asciiTheme="minorHAnsi" w:hAnsiTheme="minorHAnsi"/>
        </w:rPr>
        <w:t>entidade.</w:t>
      </w:r>
    </w:p>
    <w:p w14:paraId="779F1E1C" w14:textId="77777777" w:rsidR="00D57BAF" w:rsidRPr="00D57BAF" w:rsidRDefault="00D57BAF" w:rsidP="005A2CCA">
      <w:pPr>
        <w:tabs>
          <w:tab w:val="left" w:pos="709"/>
          <w:tab w:val="left" w:pos="9639"/>
        </w:tabs>
        <w:ind w:right="176"/>
        <w:rPr>
          <w:rFonts w:asciiTheme="minorHAnsi" w:hAnsiTheme="minorHAnsi"/>
        </w:rPr>
      </w:pPr>
    </w:p>
    <w:p w14:paraId="2E5311DB" w14:textId="77777777" w:rsidR="00941D9B" w:rsidRDefault="00C4237A" w:rsidP="00881E3E">
      <w:pPr>
        <w:pStyle w:val="PargrafodaLista"/>
        <w:numPr>
          <w:ilvl w:val="1"/>
          <w:numId w:val="5"/>
        </w:numPr>
        <w:tabs>
          <w:tab w:val="left" w:pos="709"/>
          <w:tab w:val="left" w:pos="9639"/>
        </w:tabs>
        <w:ind w:left="284" w:right="176" w:firstLine="0"/>
        <w:rPr>
          <w:rFonts w:asciiTheme="minorHAnsi" w:hAnsiTheme="minorHAnsi"/>
        </w:rPr>
      </w:pPr>
      <w:r w:rsidRPr="00734F83">
        <w:rPr>
          <w:rFonts w:asciiTheme="minorHAnsi" w:hAnsiTheme="minorHAnsi"/>
        </w:rPr>
        <w:t>Equiparam-se aos autores do projeto as empresas integrantes do mesmo grupo</w:t>
      </w:r>
      <w:r w:rsidRPr="00734F83">
        <w:rPr>
          <w:rFonts w:asciiTheme="minorHAnsi" w:hAnsiTheme="minorHAnsi"/>
          <w:spacing w:val="1"/>
        </w:rPr>
        <w:t xml:space="preserve"> </w:t>
      </w:r>
      <w:r w:rsidRPr="00734F83">
        <w:rPr>
          <w:rFonts w:asciiTheme="minorHAnsi" w:hAnsiTheme="minorHAnsi"/>
        </w:rPr>
        <w:t>econômico.</w:t>
      </w:r>
    </w:p>
    <w:p w14:paraId="43E0D7CC" w14:textId="77777777" w:rsidR="00D57BAF" w:rsidRPr="00D57BAF" w:rsidRDefault="00D57BAF" w:rsidP="005A2CCA">
      <w:pPr>
        <w:tabs>
          <w:tab w:val="left" w:pos="709"/>
          <w:tab w:val="left" w:pos="9639"/>
        </w:tabs>
        <w:ind w:right="176"/>
        <w:rPr>
          <w:rFonts w:asciiTheme="minorHAnsi" w:hAnsiTheme="minorHAnsi"/>
        </w:rPr>
      </w:pPr>
    </w:p>
    <w:p w14:paraId="23C393C3" w14:textId="77777777" w:rsidR="00941D9B" w:rsidRDefault="00C4237A" w:rsidP="00881E3E">
      <w:pPr>
        <w:pStyle w:val="PargrafodaLista"/>
        <w:numPr>
          <w:ilvl w:val="1"/>
          <w:numId w:val="5"/>
        </w:numPr>
        <w:tabs>
          <w:tab w:val="left" w:pos="709"/>
          <w:tab w:val="left" w:pos="9639"/>
        </w:tabs>
        <w:ind w:left="284" w:right="176" w:firstLine="0"/>
        <w:rPr>
          <w:rFonts w:asciiTheme="minorHAnsi" w:hAnsiTheme="minorHAnsi"/>
        </w:rPr>
      </w:pPr>
      <w:r w:rsidRPr="00734F83">
        <w:rPr>
          <w:rFonts w:asciiTheme="minorHAnsi" w:hAnsiTheme="minorHAnsi"/>
        </w:rPr>
        <w:t xml:space="preserve">O disposto nos itens </w:t>
      </w:r>
      <w:hyperlink w:anchor="_bookmark5" w:history="1">
        <w:r w:rsidRPr="00734F83">
          <w:rPr>
            <w:rFonts w:asciiTheme="minorHAnsi" w:hAnsiTheme="minorHAnsi"/>
          </w:rPr>
          <w:t xml:space="preserve">4.5.2 </w:t>
        </w:r>
      </w:hyperlink>
      <w:r w:rsidRPr="00734F83">
        <w:rPr>
          <w:rFonts w:asciiTheme="minorHAnsi" w:hAnsiTheme="minorHAnsi"/>
        </w:rPr>
        <w:t xml:space="preserve">e </w:t>
      </w:r>
      <w:hyperlink w:anchor="_bookmark6" w:history="1">
        <w:r w:rsidRPr="00734F83">
          <w:rPr>
            <w:rFonts w:asciiTheme="minorHAnsi" w:hAnsiTheme="minorHAnsi"/>
          </w:rPr>
          <w:t xml:space="preserve">4.5.3 </w:t>
        </w:r>
      </w:hyperlink>
      <w:r w:rsidRPr="00734F83">
        <w:rPr>
          <w:rFonts w:asciiTheme="minorHAnsi" w:hAnsiTheme="minorHAnsi"/>
        </w:rPr>
        <w:t>não impede a licitação ou a contratação de serviço</w:t>
      </w:r>
      <w:r w:rsidRPr="00734F83">
        <w:rPr>
          <w:rFonts w:asciiTheme="minorHAnsi" w:hAnsiTheme="minorHAnsi"/>
          <w:spacing w:val="1"/>
        </w:rPr>
        <w:t xml:space="preserve"> </w:t>
      </w:r>
      <w:r w:rsidRPr="00734F83">
        <w:rPr>
          <w:rFonts w:asciiTheme="minorHAnsi" w:hAnsiTheme="minorHAnsi"/>
        </w:rPr>
        <w:t>que</w:t>
      </w:r>
      <w:r w:rsidRPr="00734F83">
        <w:rPr>
          <w:rFonts w:asciiTheme="minorHAnsi" w:hAnsiTheme="minorHAnsi"/>
          <w:spacing w:val="1"/>
        </w:rPr>
        <w:t xml:space="preserve"> </w:t>
      </w:r>
      <w:r w:rsidRPr="00734F83">
        <w:rPr>
          <w:rFonts w:asciiTheme="minorHAnsi" w:hAnsiTheme="minorHAnsi"/>
        </w:rPr>
        <w:t>inclua</w:t>
      </w:r>
      <w:r w:rsidRPr="00734F83">
        <w:rPr>
          <w:rFonts w:asciiTheme="minorHAnsi" w:hAnsiTheme="minorHAnsi"/>
          <w:spacing w:val="1"/>
        </w:rPr>
        <w:t xml:space="preserve"> </w:t>
      </w:r>
      <w:r w:rsidRPr="00734F83">
        <w:rPr>
          <w:rFonts w:asciiTheme="minorHAnsi" w:hAnsiTheme="minorHAnsi"/>
        </w:rPr>
        <w:t>como</w:t>
      </w:r>
      <w:r w:rsidRPr="00734F83">
        <w:rPr>
          <w:rFonts w:asciiTheme="minorHAnsi" w:hAnsiTheme="minorHAnsi"/>
          <w:spacing w:val="1"/>
        </w:rPr>
        <w:t xml:space="preserve"> </w:t>
      </w:r>
      <w:r w:rsidRPr="00734F83">
        <w:rPr>
          <w:rFonts w:asciiTheme="minorHAnsi" w:hAnsiTheme="minorHAnsi"/>
        </w:rPr>
        <w:t>encargo</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contratado</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elaboração</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projeto</w:t>
      </w:r>
      <w:r w:rsidRPr="00734F83">
        <w:rPr>
          <w:rFonts w:asciiTheme="minorHAnsi" w:hAnsiTheme="minorHAnsi"/>
          <w:spacing w:val="1"/>
        </w:rPr>
        <w:t xml:space="preserve"> </w:t>
      </w:r>
      <w:r w:rsidRPr="00734F83">
        <w:rPr>
          <w:rFonts w:asciiTheme="minorHAnsi" w:hAnsiTheme="minorHAnsi"/>
        </w:rPr>
        <w:t>básico</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projeto</w:t>
      </w:r>
      <w:r w:rsidRPr="00734F83">
        <w:rPr>
          <w:rFonts w:asciiTheme="minorHAnsi" w:hAnsiTheme="minorHAnsi"/>
          <w:spacing w:val="1"/>
        </w:rPr>
        <w:t xml:space="preserve"> </w:t>
      </w:r>
      <w:r w:rsidRPr="00734F83">
        <w:rPr>
          <w:rFonts w:asciiTheme="minorHAnsi" w:hAnsiTheme="minorHAnsi"/>
        </w:rPr>
        <w:t>executivo, nas contratações integradas, e do projeto executivo, nos demais regimes de</w:t>
      </w:r>
      <w:r w:rsidRPr="00734F83">
        <w:rPr>
          <w:rFonts w:asciiTheme="minorHAnsi" w:hAnsiTheme="minorHAnsi"/>
          <w:spacing w:val="1"/>
        </w:rPr>
        <w:t xml:space="preserve"> </w:t>
      </w:r>
      <w:r w:rsidRPr="00734F83">
        <w:rPr>
          <w:rFonts w:asciiTheme="minorHAnsi" w:hAnsiTheme="minorHAnsi"/>
        </w:rPr>
        <w:t>execução.</w:t>
      </w:r>
    </w:p>
    <w:p w14:paraId="210873D6" w14:textId="77777777" w:rsidR="00903509" w:rsidRPr="00903509" w:rsidRDefault="00903509" w:rsidP="005A2CCA">
      <w:pPr>
        <w:tabs>
          <w:tab w:val="left" w:pos="709"/>
          <w:tab w:val="left" w:pos="9639"/>
        </w:tabs>
        <w:ind w:right="176"/>
        <w:rPr>
          <w:rFonts w:asciiTheme="minorHAnsi" w:hAnsiTheme="minorHAnsi"/>
        </w:rPr>
      </w:pPr>
    </w:p>
    <w:p w14:paraId="5C50A3F8" w14:textId="77777777" w:rsidR="00941D9B" w:rsidRDefault="00C4237A" w:rsidP="00881E3E">
      <w:pPr>
        <w:pStyle w:val="PargrafodaLista"/>
        <w:numPr>
          <w:ilvl w:val="1"/>
          <w:numId w:val="5"/>
        </w:numPr>
        <w:tabs>
          <w:tab w:val="left" w:pos="851"/>
          <w:tab w:val="left" w:pos="9639"/>
        </w:tabs>
        <w:ind w:left="284" w:right="176" w:firstLine="0"/>
        <w:rPr>
          <w:rFonts w:asciiTheme="minorHAnsi" w:hAnsiTheme="minorHAnsi"/>
        </w:rPr>
      </w:pPr>
      <w:r w:rsidRPr="00734F83">
        <w:rPr>
          <w:rFonts w:asciiTheme="minorHAnsi" w:hAnsiTheme="minorHAnsi"/>
        </w:rPr>
        <w:t>Em</w:t>
      </w:r>
      <w:r w:rsidRPr="00734F83">
        <w:rPr>
          <w:rFonts w:asciiTheme="minorHAnsi" w:hAnsiTheme="minorHAnsi"/>
          <w:spacing w:val="1"/>
        </w:rPr>
        <w:t xml:space="preserve"> </w:t>
      </w:r>
      <w:r w:rsidRPr="00734F83">
        <w:rPr>
          <w:rFonts w:asciiTheme="minorHAnsi" w:hAnsiTheme="minorHAnsi"/>
        </w:rPr>
        <w:t>licitações</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contratações</w:t>
      </w:r>
      <w:r w:rsidRPr="00734F83">
        <w:rPr>
          <w:rFonts w:asciiTheme="minorHAnsi" w:hAnsiTheme="minorHAnsi"/>
          <w:spacing w:val="1"/>
        </w:rPr>
        <w:t xml:space="preserve"> </w:t>
      </w:r>
      <w:r w:rsidRPr="00734F83">
        <w:rPr>
          <w:rFonts w:asciiTheme="minorHAnsi" w:hAnsiTheme="minorHAnsi"/>
        </w:rPr>
        <w:t>realizadas</w:t>
      </w:r>
      <w:r w:rsidRPr="00734F83">
        <w:rPr>
          <w:rFonts w:asciiTheme="minorHAnsi" w:hAnsiTheme="minorHAnsi"/>
          <w:spacing w:val="1"/>
        </w:rPr>
        <w:t xml:space="preserve"> </w:t>
      </w:r>
      <w:r w:rsidRPr="00734F83">
        <w:rPr>
          <w:rFonts w:asciiTheme="minorHAnsi" w:hAnsiTheme="minorHAnsi"/>
        </w:rPr>
        <w:t>no</w:t>
      </w:r>
      <w:r w:rsidRPr="00734F83">
        <w:rPr>
          <w:rFonts w:asciiTheme="minorHAnsi" w:hAnsiTheme="minorHAnsi"/>
          <w:spacing w:val="1"/>
        </w:rPr>
        <w:t xml:space="preserve"> </w:t>
      </w:r>
      <w:r w:rsidRPr="00734F83">
        <w:rPr>
          <w:rFonts w:asciiTheme="minorHAnsi" w:hAnsiTheme="minorHAnsi"/>
        </w:rPr>
        <w:t>âmbito</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projetos</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programas</w:t>
      </w:r>
      <w:r w:rsidRPr="00734F83">
        <w:rPr>
          <w:rFonts w:asciiTheme="minorHAnsi" w:hAnsiTheme="minorHAnsi"/>
          <w:spacing w:val="1"/>
        </w:rPr>
        <w:t xml:space="preserve"> </w:t>
      </w:r>
      <w:r w:rsidRPr="00734F83">
        <w:rPr>
          <w:rFonts w:asciiTheme="minorHAnsi" w:hAnsiTheme="minorHAnsi"/>
        </w:rPr>
        <w:t>parcialmente financiados por agência oficial de cooperação estrangeira ou por organismo</w:t>
      </w:r>
      <w:r w:rsidRPr="00734F83">
        <w:rPr>
          <w:rFonts w:asciiTheme="minorHAnsi" w:hAnsiTheme="minorHAnsi"/>
          <w:spacing w:val="1"/>
        </w:rPr>
        <w:t xml:space="preserve"> </w:t>
      </w:r>
      <w:r w:rsidRPr="00734F83">
        <w:rPr>
          <w:rFonts w:asciiTheme="minorHAnsi" w:hAnsiTheme="minorHAnsi"/>
        </w:rPr>
        <w:t>financeiro internacional com recursos do financiamento ou da contrapartida nacional, não</w:t>
      </w:r>
      <w:r w:rsidRPr="00734F83">
        <w:rPr>
          <w:rFonts w:asciiTheme="minorHAnsi" w:hAnsiTheme="minorHAnsi"/>
          <w:spacing w:val="1"/>
        </w:rPr>
        <w:t xml:space="preserve"> </w:t>
      </w:r>
      <w:r w:rsidRPr="00734F83">
        <w:rPr>
          <w:rFonts w:asciiTheme="minorHAnsi" w:hAnsiTheme="minorHAnsi"/>
        </w:rPr>
        <w:t xml:space="preserve">poderá participar pessoa física ou jurídica </w:t>
      </w:r>
      <w:r w:rsidRPr="00734F83">
        <w:rPr>
          <w:rFonts w:asciiTheme="minorHAnsi" w:hAnsiTheme="minorHAnsi"/>
        </w:rPr>
        <w:lastRenderedPageBreak/>
        <w:t>que integre o rol de pessoas sancionadas por</w:t>
      </w:r>
      <w:r w:rsidRPr="00734F83">
        <w:rPr>
          <w:rFonts w:asciiTheme="minorHAnsi" w:hAnsiTheme="minorHAnsi"/>
          <w:spacing w:val="1"/>
        </w:rPr>
        <w:t xml:space="preserve"> </w:t>
      </w:r>
      <w:r w:rsidRPr="00734F83">
        <w:rPr>
          <w:rFonts w:asciiTheme="minorHAnsi" w:hAnsiTheme="minorHAnsi"/>
        </w:rPr>
        <w:t>essas entidades</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2"/>
        </w:rPr>
        <w:t xml:space="preserve"> </w:t>
      </w:r>
      <w:r w:rsidRPr="00734F83">
        <w:rPr>
          <w:rFonts w:asciiTheme="minorHAnsi" w:hAnsiTheme="minorHAnsi"/>
        </w:rPr>
        <w:t>que</w:t>
      </w:r>
      <w:r w:rsidRPr="00734F83">
        <w:rPr>
          <w:rFonts w:asciiTheme="minorHAnsi" w:hAnsiTheme="minorHAnsi"/>
          <w:spacing w:val="-3"/>
        </w:rPr>
        <w:t xml:space="preserve"> </w:t>
      </w:r>
      <w:r w:rsidRPr="00734F83">
        <w:rPr>
          <w:rFonts w:asciiTheme="minorHAnsi" w:hAnsiTheme="minorHAnsi"/>
        </w:rPr>
        <w:t>seja declarada inidônea</w:t>
      </w:r>
      <w:r w:rsidRPr="00734F83">
        <w:rPr>
          <w:rFonts w:asciiTheme="minorHAnsi" w:hAnsiTheme="minorHAnsi"/>
          <w:spacing w:val="-2"/>
        </w:rPr>
        <w:t xml:space="preserve"> </w:t>
      </w:r>
      <w:r w:rsidRPr="00734F83">
        <w:rPr>
          <w:rFonts w:asciiTheme="minorHAnsi" w:hAnsiTheme="minorHAnsi"/>
        </w:rPr>
        <w:t>nos termos</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2"/>
        </w:rPr>
        <w:t xml:space="preserve"> </w:t>
      </w:r>
      <w:r w:rsidRPr="00734F83">
        <w:rPr>
          <w:rFonts w:asciiTheme="minorHAnsi" w:hAnsiTheme="minorHAnsi"/>
        </w:rPr>
        <w:t>Lei</w:t>
      </w:r>
      <w:r w:rsidRPr="00734F83">
        <w:rPr>
          <w:rFonts w:asciiTheme="minorHAnsi" w:hAnsiTheme="minorHAnsi"/>
          <w:spacing w:val="-1"/>
        </w:rPr>
        <w:t xml:space="preserve"> </w:t>
      </w:r>
      <w:r w:rsidRPr="00734F83">
        <w:rPr>
          <w:rFonts w:asciiTheme="minorHAnsi" w:hAnsiTheme="minorHAnsi"/>
        </w:rPr>
        <w:t>nº</w:t>
      </w:r>
      <w:r w:rsidRPr="00734F83">
        <w:rPr>
          <w:rFonts w:asciiTheme="minorHAnsi" w:hAnsiTheme="minorHAnsi"/>
          <w:spacing w:val="-1"/>
        </w:rPr>
        <w:t xml:space="preserve"> </w:t>
      </w:r>
      <w:r w:rsidRPr="00734F83">
        <w:rPr>
          <w:rFonts w:asciiTheme="minorHAnsi" w:hAnsiTheme="minorHAnsi"/>
        </w:rPr>
        <w:t>14.133/2021.</w:t>
      </w:r>
    </w:p>
    <w:p w14:paraId="1CAF4906" w14:textId="77777777" w:rsidR="00941D9B" w:rsidRPr="00734F83" w:rsidRDefault="00C4237A" w:rsidP="00881E3E">
      <w:pPr>
        <w:pStyle w:val="PargrafodaLista"/>
        <w:numPr>
          <w:ilvl w:val="1"/>
          <w:numId w:val="5"/>
        </w:numPr>
        <w:tabs>
          <w:tab w:val="left" w:pos="851"/>
          <w:tab w:val="left" w:pos="9639"/>
        </w:tabs>
        <w:ind w:left="284" w:right="176" w:firstLine="0"/>
        <w:rPr>
          <w:rFonts w:asciiTheme="minorHAnsi" w:hAnsiTheme="minorHAnsi"/>
        </w:rPr>
      </w:pPr>
      <w:r w:rsidRPr="00734F83">
        <w:rPr>
          <w:rFonts w:asciiTheme="minorHAnsi" w:hAnsiTheme="minorHAnsi"/>
        </w:rPr>
        <w:t xml:space="preserve">A vedação de que trata o item </w:t>
      </w:r>
      <w:hyperlink w:anchor="_bookmark8" w:history="1">
        <w:r w:rsidRPr="00734F83">
          <w:rPr>
            <w:rFonts w:asciiTheme="minorHAnsi" w:hAnsiTheme="minorHAnsi"/>
          </w:rPr>
          <w:t xml:space="preserve">4.5.8 </w:t>
        </w:r>
      </w:hyperlink>
      <w:r w:rsidRPr="00734F83">
        <w:rPr>
          <w:rFonts w:asciiTheme="minorHAnsi" w:hAnsiTheme="minorHAnsi"/>
        </w:rPr>
        <w:t>estende-se a terceiro que auxilie a condução da</w:t>
      </w:r>
      <w:r w:rsidRPr="00734F83">
        <w:rPr>
          <w:rFonts w:asciiTheme="minorHAnsi" w:hAnsiTheme="minorHAnsi"/>
          <w:spacing w:val="1"/>
        </w:rPr>
        <w:t xml:space="preserve"> </w:t>
      </w:r>
      <w:r w:rsidRPr="00734F83">
        <w:rPr>
          <w:rFonts w:asciiTheme="minorHAnsi" w:hAnsiTheme="minorHAnsi"/>
        </w:rPr>
        <w:t>contratação na qualidade de integrante de equipe de apoio, profissional especializado ou</w:t>
      </w:r>
      <w:r w:rsidRPr="00734F83">
        <w:rPr>
          <w:rFonts w:asciiTheme="minorHAnsi" w:hAnsiTheme="minorHAnsi"/>
          <w:spacing w:val="1"/>
        </w:rPr>
        <w:t xml:space="preserve"> </w:t>
      </w:r>
      <w:r w:rsidRPr="00734F83">
        <w:rPr>
          <w:rFonts w:asciiTheme="minorHAnsi" w:hAnsiTheme="minorHAnsi"/>
        </w:rPr>
        <w:t>funcionário</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2"/>
        </w:rPr>
        <w:t xml:space="preserve"> </w:t>
      </w:r>
      <w:r w:rsidRPr="00734F83">
        <w:rPr>
          <w:rFonts w:asciiTheme="minorHAnsi" w:hAnsiTheme="minorHAnsi"/>
        </w:rPr>
        <w:t>representante de</w:t>
      </w:r>
      <w:r w:rsidRPr="00734F83">
        <w:rPr>
          <w:rFonts w:asciiTheme="minorHAnsi" w:hAnsiTheme="minorHAnsi"/>
          <w:spacing w:val="-2"/>
        </w:rPr>
        <w:t xml:space="preserve"> </w:t>
      </w:r>
      <w:r w:rsidRPr="00734F83">
        <w:rPr>
          <w:rFonts w:asciiTheme="minorHAnsi" w:hAnsiTheme="minorHAnsi"/>
        </w:rPr>
        <w:t>empresa</w:t>
      </w:r>
      <w:r w:rsidRPr="00734F83">
        <w:rPr>
          <w:rFonts w:asciiTheme="minorHAnsi" w:hAnsiTheme="minorHAnsi"/>
          <w:spacing w:val="-3"/>
        </w:rPr>
        <w:t xml:space="preserve"> </w:t>
      </w:r>
      <w:r w:rsidRPr="00734F83">
        <w:rPr>
          <w:rFonts w:asciiTheme="minorHAnsi" w:hAnsiTheme="minorHAnsi"/>
        </w:rPr>
        <w:t>que preste</w:t>
      </w:r>
      <w:r w:rsidRPr="00734F83">
        <w:rPr>
          <w:rFonts w:asciiTheme="minorHAnsi" w:hAnsiTheme="minorHAnsi"/>
          <w:spacing w:val="1"/>
        </w:rPr>
        <w:t xml:space="preserve"> </w:t>
      </w:r>
      <w:r w:rsidRPr="00734F83">
        <w:rPr>
          <w:rFonts w:asciiTheme="minorHAnsi" w:hAnsiTheme="minorHAnsi"/>
        </w:rPr>
        <w:t>assessoria</w:t>
      </w:r>
      <w:r w:rsidRPr="00734F83">
        <w:rPr>
          <w:rFonts w:asciiTheme="minorHAnsi" w:hAnsiTheme="minorHAnsi"/>
          <w:spacing w:val="-2"/>
        </w:rPr>
        <w:t xml:space="preserve"> </w:t>
      </w:r>
      <w:r w:rsidRPr="00734F83">
        <w:rPr>
          <w:rFonts w:asciiTheme="minorHAnsi" w:hAnsiTheme="minorHAnsi"/>
        </w:rPr>
        <w:t>técnica.</w:t>
      </w:r>
    </w:p>
    <w:p w14:paraId="0B911C30" w14:textId="77777777" w:rsidR="00EE7EAA" w:rsidRPr="00734F83" w:rsidRDefault="00EE7EAA" w:rsidP="0033064C">
      <w:pPr>
        <w:pStyle w:val="Corpodetexto"/>
        <w:tabs>
          <w:tab w:val="left" w:pos="1134"/>
          <w:tab w:val="left" w:pos="9639"/>
        </w:tabs>
        <w:spacing w:before="120" w:after="120"/>
        <w:ind w:left="0" w:right="176"/>
        <w:jc w:val="left"/>
        <w:rPr>
          <w:rFonts w:asciiTheme="minorHAnsi" w:hAnsiTheme="minorHAnsi"/>
        </w:rPr>
      </w:pPr>
    </w:p>
    <w:p w14:paraId="58F308F8" w14:textId="77777777" w:rsidR="00941D9B" w:rsidRPr="00734F83" w:rsidRDefault="00C4237A" w:rsidP="00881E3E">
      <w:pPr>
        <w:pStyle w:val="Ttulo3"/>
        <w:numPr>
          <w:ilvl w:val="0"/>
          <w:numId w:val="5"/>
        </w:numPr>
        <w:tabs>
          <w:tab w:val="left" w:pos="567"/>
          <w:tab w:val="left" w:pos="9639"/>
        </w:tabs>
        <w:ind w:left="284" w:right="176" w:firstLine="0"/>
        <w:jc w:val="both"/>
        <w:rPr>
          <w:rFonts w:asciiTheme="minorHAnsi" w:hAnsiTheme="minorHAnsi"/>
        </w:rPr>
      </w:pPr>
      <w:bookmarkStart w:id="12" w:name="_bookmark9"/>
      <w:bookmarkEnd w:id="12"/>
      <w:r w:rsidRPr="00734F83">
        <w:rPr>
          <w:rFonts w:asciiTheme="minorHAnsi" w:hAnsiTheme="minorHAnsi"/>
        </w:rPr>
        <w:t>REGULAMENTO</w:t>
      </w:r>
      <w:r w:rsidRPr="00734F83">
        <w:rPr>
          <w:rFonts w:asciiTheme="minorHAnsi" w:hAnsiTheme="minorHAnsi"/>
          <w:spacing w:val="-6"/>
        </w:rPr>
        <w:t xml:space="preserve"> </w:t>
      </w:r>
      <w:r w:rsidRPr="00734F83">
        <w:rPr>
          <w:rFonts w:asciiTheme="minorHAnsi" w:hAnsiTheme="minorHAnsi"/>
        </w:rPr>
        <w:t>OPERACIONAL</w:t>
      </w:r>
      <w:r w:rsidRPr="00734F83">
        <w:rPr>
          <w:rFonts w:asciiTheme="minorHAnsi" w:hAnsiTheme="minorHAnsi"/>
          <w:spacing w:val="-7"/>
        </w:rPr>
        <w:t xml:space="preserve"> </w:t>
      </w:r>
      <w:r w:rsidRPr="00734F83">
        <w:rPr>
          <w:rFonts w:asciiTheme="minorHAnsi" w:hAnsiTheme="minorHAnsi"/>
        </w:rPr>
        <w:t>DO</w:t>
      </w:r>
      <w:r w:rsidRPr="00734F83">
        <w:rPr>
          <w:rFonts w:asciiTheme="minorHAnsi" w:hAnsiTheme="minorHAnsi"/>
          <w:spacing w:val="-5"/>
        </w:rPr>
        <w:t xml:space="preserve"> </w:t>
      </w:r>
      <w:r w:rsidRPr="00734F83">
        <w:rPr>
          <w:rFonts w:asciiTheme="minorHAnsi" w:hAnsiTheme="minorHAnsi"/>
        </w:rPr>
        <w:t>CERTAME</w:t>
      </w:r>
    </w:p>
    <w:p w14:paraId="7EAC0062" w14:textId="77777777" w:rsidR="00941D9B" w:rsidRPr="00734F83" w:rsidRDefault="00941D9B" w:rsidP="005A2CCA">
      <w:pPr>
        <w:pStyle w:val="Corpodetexto"/>
        <w:tabs>
          <w:tab w:val="left" w:pos="1134"/>
          <w:tab w:val="left" w:pos="9639"/>
        </w:tabs>
        <w:ind w:left="284" w:right="176"/>
        <w:jc w:val="left"/>
        <w:rPr>
          <w:rFonts w:asciiTheme="minorHAnsi" w:hAnsiTheme="minorHAnsi"/>
          <w:b/>
        </w:rPr>
      </w:pPr>
    </w:p>
    <w:p w14:paraId="2797BE31" w14:textId="77777777" w:rsidR="00941D9B" w:rsidRDefault="00C4237A" w:rsidP="00881E3E">
      <w:pPr>
        <w:pStyle w:val="PargrafodaLista"/>
        <w:numPr>
          <w:ilvl w:val="1"/>
          <w:numId w:val="5"/>
        </w:numPr>
        <w:tabs>
          <w:tab w:val="left" w:pos="709"/>
          <w:tab w:val="left" w:pos="9639"/>
        </w:tabs>
        <w:ind w:left="284" w:right="176" w:firstLine="0"/>
        <w:rPr>
          <w:rFonts w:asciiTheme="minorHAnsi" w:hAnsiTheme="minorHAnsi"/>
        </w:rPr>
      </w:pPr>
      <w:r w:rsidRPr="00734F83">
        <w:rPr>
          <w:rFonts w:asciiTheme="minorHAnsi" w:hAnsiTheme="minorHAnsi"/>
        </w:rPr>
        <w:t>O certame será operado pelo Agente de Contratação denominado Pregoeiro, que</w:t>
      </w:r>
      <w:r w:rsidRPr="00734F83">
        <w:rPr>
          <w:rFonts w:asciiTheme="minorHAnsi" w:hAnsiTheme="minorHAnsi"/>
          <w:spacing w:val="1"/>
        </w:rPr>
        <w:t xml:space="preserve"> </w:t>
      </w:r>
      <w:r w:rsidRPr="00734F83">
        <w:rPr>
          <w:rFonts w:asciiTheme="minorHAnsi" w:hAnsiTheme="minorHAnsi"/>
        </w:rPr>
        <w:t>terá,</w:t>
      </w:r>
      <w:r w:rsidRPr="00734F83">
        <w:rPr>
          <w:rFonts w:asciiTheme="minorHAnsi" w:hAnsiTheme="minorHAnsi"/>
          <w:spacing w:val="1"/>
        </w:rPr>
        <w:t xml:space="preserve"> </w:t>
      </w:r>
      <w:r w:rsidRPr="00734F83">
        <w:rPr>
          <w:rFonts w:asciiTheme="minorHAnsi" w:hAnsiTheme="minorHAnsi"/>
        </w:rPr>
        <w:t>em</w:t>
      </w:r>
      <w:r w:rsidRPr="00734F83">
        <w:rPr>
          <w:rFonts w:asciiTheme="minorHAnsi" w:hAnsiTheme="minorHAnsi"/>
          <w:spacing w:val="1"/>
        </w:rPr>
        <w:t xml:space="preserve"> </w:t>
      </w:r>
      <w:r w:rsidRPr="00734F83">
        <w:rPr>
          <w:rFonts w:asciiTheme="minorHAnsi" w:hAnsiTheme="minorHAnsi"/>
        </w:rPr>
        <w:t>especial,</w:t>
      </w:r>
      <w:r w:rsidRPr="00734F83">
        <w:rPr>
          <w:rFonts w:asciiTheme="minorHAnsi" w:hAnsiTheme="minorHAnsi"/>
          <w:spacing w:val="2"/>
        </w:rPr>
        <w:t xml:space="preserve"> </w:t>
      </w:r>
      <w:r w:rsidRPr="00734F83">
        <w:rPr>
          <w:rFonts w:asciiTheme="minorHAnsi" w:hAnsiTheme="minorHAnsi"/>
        </w:rPr>
        <w:t>as</w:t>
      </w:r>
      <w:r w:rsidRPr="00734F83">
        <w:rPr>
          <w:rFonts w:asciiTheme="minorHAnsi" w:hAnsiTheme="minorHAnsi"/>
          <w:spacing w:val="-2"/>
        </w:rPr>
        <w:t xml:space="preserve"> </w:t>
      </w:r>
      <w:r w:rsidRPr="00734F83">
        <w:rPr>
          <w:rFonts w:asciiTheme="minorHAnsi" w:hAnsiTheme="minorHAnsi"/>
        </w:rPr>
        <w:t>seguintes</w:t>
      </w:r>
      <w:r w:rsidRPr="00734F83">
        <w:rPr>
          <w:rFonts w:asciiTheme="minorHAnsi" w:hAnsiTheme="minorHAnsi"/>
          <w:spacing w:val="1"/>
        </w:rPr>
        <w:t xml:space="preserve"> </w:t>
      </w:r>
      <w:r w:rsidRPr="00734F83">
        <w:rPr>
          <w:rFonts w:asciiTheme="minorHAnsi" w:hAnsiTheme="minorHAnsi"/>
        </w:rPr>
        <w:t>atribuições:</w:t>
      </w:r>
    </w:p>
    <w:p w14:paraId="03682AC2" w14:textId="77777777" w:rsidR="007D03CE" w:rsidRPr="007D03CE" w:rsidRDefault="007D03CE" w:rsidP="005A2CCA">
      <w:pPr>
        <w:tabs>
          <w:tab w:val="left" w:pos="709"/>
          <w:tab w:val="left" w:pos="9639"/>
        </w:tabs>
        <w:ind w:right="176"/>
        <w:rPr>
          <w:rFonts w:asciiTheme="minorHAnsi" w:hAnsiTheme="minorHAnsi"/>
        </w:rPr>
      </w:pPr>
    </w:p>
    <w:p w14:paraId="4E3CF67E" w14:textId="77777777" w:rsidR="007D03CE" w:rsidRDefault="007D03CE" w:rsidP="005A2CCA">
      <w:pPr>
        <w:tabs>
          <w:tab w:val="left" w:pos="426"/>
          <w:tab w:val="left" w:pos="1538"/>
          <w:tab w:val="left" w:pos="9639"/>
        </w:tabs>
        <w:ind w:left="284" w:right="176"/>
        <w:jc w:val="both"/>
        <w:rPr>
          <w:rFonts w:asciiTheme="minorHAnsi" w:hAnsiTheme="minorHAnsi"/>
        </w:rPr>
      </w:pPr>
      <w:r w:rsidRPr="00106A28">
        <w:rPr>
          <w:rFonts w:asciiTheme="minorHAnsi" w:hAnsiTheme="minorHAnsi"/>
          <w:b/>
          <w:bCs/>
        </w:rPr>
        <w:t>5.1.1.</w:t>
      </w:r>
      <w:r w:rsidRPr="00106A28">
        <w:rPr>
          <w:rFonts w:asciiTheme="minorHAnsi" w:hAnsiTheme="minorHAnsi"/>
        </w:rPr>
        <w:t>Tomar</w:t>
      </w:r>
      <w:r w:rsidRPr="00106A28">
        <w:rPr>
          <w:rFonts w:asciiTheme="minorHAnsi" w:hAnsiTheme="minorHAnsi"/>
          <w:spacing w:val="1"/>
        </w:rPr>
        <w:t xml:space="preserve"> </w:t>
      </w:r>
      <w:r w:rsidRPr="00106A28">
        <w:rPr>
          <w:rFonts w:asciiTheme="minorHAnsi" w:hAnsiTheme="minorHAnsi"/>
        </w:rPr>
        <w:t>decisões</w:t>
      </w:r>
      <w:r w:rsidRPr="00106A28">
        <w:rPr>
          <w:rFonts w:asciiTheme="minorHAnsi" w:hAnsiTheme="minorHAnsi"/>
          <w:spacing w:val="1"/>
        </w:rPr>
        <w:t xml:space="preserve"> </w:t>
      </w:r>
      <w:r w:rsidRPr="00106A28">
        <w:rPr>
          <w:rFonts w:asciiTheme="minorHAnsi" w:hAnsiTheme="minorHAnsi"/>
        </w:rPr>
        <w:t>em</w:t>
      </w:r>
      <w:r w:rsidRPr="00106A28">
        <w:rPr>
          <w:rFonts w:asciiTheme="minorHAnsi" w:hAnsiTheme="minorHAnsi"/>
          <w:spacing w:val="1"/>
        </w:rPr>
        <w:t xml:space="preserve"> </w:t>
      </w:r>
      <w:r w:rsidRPr="00106A28">
        <w:rPr>
          <w:rFonts w:asciiTheme="minorHAnsi" w:hAnsiTheme="minorHAnsi"/>
        </w:rPr>
        <w:t>prol</w:t>
      </w:r>
      <w:r w:rsidRPr="00106A28">
        <w:rPr>
          <w:rFonts w:asciiTheme="minorHAnsi" w:hAnsiTheme="minorHAnsi"/>
          <w:spacing w:val="1"/>
        </w:rPr>
        <w:t xml:space="preserve"> </w:t>
      </w:r>
      <w:r w:rsidRPr="00106A28">
        <w:rPr>
          <w:rFonts w:asciiTheme="minorHAnsi" w:hAnsiTheme="minorHAnsi"/>
        </w:rPr>
        <w:t>da</w:t>
      </w:r>
      <w:r w:rsidRPr="00106A28">
        <w:rPr>
          <w:rFonts w:asciiTheme="minorHAnsi" w:hAnsiTheme="minorHAnsi"/>
          <w:spacing w:val="1"/>
        </w:rPr>
        <w:t xml:space="preserve"> </w:t>
      </w:r>
      <w:r w:rsidRPr="00106A28">
        <w:rPr>
          <w:rFonts w:asciiTheme="minorHAnsi" w:hAnsiTheme="minorHAnsi"/>
        </w:rPr>
        <w:t>boa</w:t>
      </w:r>
      <w:r w:rsidRPr="00106A28">
        <w:rPr>
          <w:rFonts w:asciiTheme="minorHAnsi" w:hAnsiTheme="minorHAnsi"/>
          <w:spacing w:val="1"/>
        </w:rPr>
        <w:t xml:space="preserve"> </w:t>
      </w:r>
      <w:r w:rsidRPr="00106A28">
        <w:rPr>
          <w:rFonts w:asciiTheme="minorHAnsi" w:hAnsiTheme="minorHAnsi"/>
        </w:rPr>
        <w:t>condução</w:t>
      </w:r>
      <w:r w:rsidRPr="00106A28">
        <w:rPr>
          <w:rFonts w:asciiTheme="minorHAnsi" w:hAnsiTheme="minorHAnsi"/>
          <w:spacing w:val="1"/>
        </w:rPr>
        <w:t xml:space="preserve"> </w:t>
      </w:r>
      <w:r w:rsidRPr="00106A28">
        <w:rPr>
          <w:rFonts w:asciiTheme="minorHAnsi" w:hAnsiTheme="minorHAnsi"/>
        </w:rPr>
        <w:t>da</w:t>
      </w:r>
      <w:r w:rsidRPr="00106A28">
        <w:rPr>
          <w:rFonts w:asciiTheme="minorHAnsi" w:hAnsiTheme="minorHAnsi"/>
          <w:spacing w:val="1"/>
        </w:rPr>
        <w:t xml:space="preserve"> </w:t>
      </w:r>
      <w:r w:rsidRPr="00106A28">
        <w:rPr>
          <w:rFonts w:asciiTheme="minorHAnsi" w:hAnsiTheme="minorHAnsi"/>
        </w:rPr>
        <w:t>licitação,</w:t>
      </w:r>
      <w:r w:rsidRPr="00106A28">
        <w:rPr>
          <w:rFonts w:asciiTheme="minorHAnsi" w:hAnsiTheme="minorHAnsi"/>
          <w:spacing w:val="1"/>
        </w:rPr>
        <w:t xml:space="preserve"> </w:t>
      </w:r>
      <w:r w:rsidRPr="00106A28">
        <w:rPr>
          <w:rFonts w:asciiTheme="minorHAnsi" w:hAnsiTheme="minorHAnsi"/>
        </w:rPr>
        <w:t>dar</w:t>
      </w:r>
      <w:r w:rsidRPr="00106A28">
        <w:rPr>
          <w:rFonts w:asciiTheme="minorHAnsi" w:hAnsiTheme="minorHAnsi"/>
          <w:spacing w:val="1"/>
        </w:rPr>
        <w:t xml:space="preserve"> </w:t>
      </w:r>
      <w:r w:rsidRPr="00106A28">
        <w:rPr>
          <w:rFonts w:asciiTheme="minorHAnsi" w:hAnsiTheme="minorHAnsi"/>
        </w:rPr>
        <w:t>impulso</w:t>
      </w:r>
      <w:r w:rsidRPr="00106A28">
        <w:rPr>
          <w:rFonts w:asciiTheme="minorHAnsi" w:hAnsiTheme="minorHAnsi"/>
          <w:spacing w:val="1"/>
        </w:rPr>
        <w:t xml:space="preserve"> </w:t>
      </w:r>
      <w:r w:rsidRPr="00106A28">
        <w:rPr>
          <w:rFonts w:asciiTheme="minorHAnsi" w:hAnsiTheme="minorHAnsi"/>
        </w:rPr>
        <w:t>ao</w:t>
      </w:r>
      <w:r w:rsidRPr="00106A28">
        <w:rPr>
          <w:rFonts w:asciiTheme="minorHAnsi" w:hAnsiTheme="minorHAnsi"/>
          <w:spacing w:val="1"/>
        </w:rPr>
        <w:t xml:space="preserve"> </w:t>
      </w:r>
      <w:r w:rsidRPr="00106A28">
        <w:rPr>
          <w:rFonts w:asciiTheme="minorHAnsi" w:hAnsiTheme="minorHAnsi"/>
        </w:rPr>
        <w:t>procedimento, inclusive por meio de demandas às áreas das unidades de contratações,</w:t>
      </w:r>
      <w:r w:rsidRPr="00106A28">
        <w:rPr>
          <w:rFonts w:asciiTheme="minorHAnsi" w:hAnsiTheme="minorHAnsi"/>
          <w:spacing w:val="1"/>
        </w:rPr>
        <w:t xml:space="preserve"> </w:t>
      </w:r>
      <w:r w:rsidRPr="00106A28">
        <w:rPr>
          <w:rFonts w:asciiTheme="minorHAnsi" w:hAnsiTheme="minorHAnsi"/>
        </w:rPr>
        <w:t>descentralizadas</w:t>
      </w:r>
      <w:r w:rsidRPr="00106A28">
        <w:rPr>
          <w:rFonts w:asciiTheme="minorHAnsi" w:hAnsiTheme="minorHAnsi"/>
          <w:spacing w:val="-3"/>
        </w:rPr>
        <w:t xml:space="preserve"> </w:t>
      </w:r>
      <w:r w:rsidRPr="00106A28">
        <w:rPr>
          <w:rFonts w:asciiTheme="minorHAnsi" w:hAnsiTheme="minorHAnsi"/>
        </w:rPr>
        <w:t>ou</w:t>
      </w:r>
      <w:r w:rsidRPr="00106A28">
        <w:rPr>
          <w:rFonts w:asciiTheme="minorHAnsi" w:hAnsiTheme="minorHAnsi"/>
          <w:spacing w:val="-1"/>
        </w:rPr>
        <w:t xml:space="preserve"> </w:t>
      </w:r>
      <w:r w:rsidRPr="00106A28">
        <w:rPr>
          <w:rFonts w:asciiTheme="minorHAnsi" w:hAnsiTheme="minorHAnsi"/>
        </w:rPr>
        <w:t>não,</w:t>
      </w:r>
      <w:r w:rsidRPr="00106A28">
        <w:rPr>
          <w:rFonts w:asciiTheme="minorHAnsi" w:hAnsiTheme="minorHAnsi"/>
          <w:spacing w:val="-2"/>
        </w:rPr>
        <w:t xml:space="preserve"> </w:t>
      </w:r>
      <w:r w:rsidRPr="00106A28">
        <w:rPr>
          <w:rFonts w:asciiTheme="minorHAnsi" w:hAnsiTheme="minorHAnsi"/>
        </w:rPr>
        <w:t>para</w:t>
      </w:r>
      <w:r w:rsidRPr="00106A28">
        <w:rPr>
          <w:rFonts w:asciiTheme="minorHAnsi" w:hAnsiTheme="minorHAnsi"/>
          <w:spacing w:val="-3"/>
        </w:rPr>
        <w:t xml:space="preserve"> </w:t>
      </w:r>
      <w:r w:rsidRPr="00106A28">
        <w:rPr>
          <w:rFonts w:asciiTheme="minorHAnsi" w:hAnsiTheme="minorHAnsi"/>
        </w:rPr>
        <w:t>fins</w:t>
      </w:r>
      <w:r w:rsidRPr="00106A28">
        <w:rPr>
          <w:rFonts w:asciiTheme="minorHAnsi" w:hAnsiTheme="minorHAnsi"/>
          <w:spacing w:val="-1"/>
        </w:rPr>
        <w:t xml:space="preserve"> </w:t>
      </w:r>
      <w:r w:rsidRPr="00106A28">
        <w:rPr>
          <w:rFonts w:asciiTheme="minorHAnsi" w:hAnsiTheme="minorHAnsi"/>
        </w:rPr>
        <w:t>de</w:t>
      </w:r>
      <w:r w:rsidRPr="00106A28">
        <w:rPr>
          <w:rFonts w:asciiTheme="minorHAnsi" w:hAnsiTheme="minorHAnsi"/>
          <w:spacing w:val="-3"/>
        </w:rPr>
        <w:t xml:space="preserve"> </w:t>
      </w:r>
      <w:r w:rsidRPr="00106A28">
        <w:rPr>
          <w:rFonts w:asciiTheme="minorHAnsi" w:hAnsiTheme="minorHAnsi"/>
        </w:rPr>
        <w:t>saneamento</w:t>
      </w:r>
      <w:r w:rsidRPr="00106A28">
        <w:rPr>
          <w:rFonts w:asciiTheme="minorHAnsi" w:hAnsiTheme="minorHAnsi"/>
          <w:spacing w:val="-1"/>
        </w:rPr>
        <w:t xml:space="preserve"> </w:t>
      </w:r>
      <w:r w:rsidRPr="00106A28">
        <w:rPr>
          <w:rFonts w:asciiTheme="minorHAnsi" w:hAnsiTheme="minorHAnsi"/>
        </w:rPr>
        <w:t>da</w:t>
      </w:r>
      <w:r w:rsidRPr="00106A28">
        <w:rPr>
          <w:rFonts w:asciiTheme="minorHAnsi" w:hAnsiTheme="minorHAnsi"/>
          <w:spacing w:val="-3"/>
        </w:rPr>
        <w:t xml:space="preserve"> </w:t>
      </w:r>
      <w:r w:rsidRPr="00106A28">
        <w:rPr>
          <w:rFonts w:asciiTheme="minorHAnsi" w:hAnsiTheme="minorHAnsi"/>
        </w:rPr>
        <w:t>fase preparatória,</w:t>
      </w:r>
      <w:r w:rsidRPr="00106A28">
        <w:rPr>
          <w:rFonts w:asciiTheme="minorHAnsi" w:hAnsiTheme="minorHAnsi"/>
          <w:spacing w:val="1"/>
        </w:rPr>
        <w:t xml:space="preserve"> </w:t>
      </w:r>
      <w:r w:rsidRPr="00106A28">
        <w:rPr>
          <w:rFonts w:asciiTheme="minorHAnsi" w:hAnsiTheme="minorHAnsi"/>
        </w:rPr>
        <w:t>caso</w:t>
      </w:r>
      <w:r w:rsidRPr="00106A28">
        <w:rPr>
          <w:rFonts w:asciiTheme="minorHAnsi" w:hAnsiTheme="minorHAnsi"/>
          <w:spacing w:val="-1"/>
        </w:rPr>
        <w:t xml:space="preserve"> </w:t>
      </w:r>
      <w:r w:rsidRPr="00106A28">
        <w:rPr>
          <w:rFonts w:asciiTheme="minorHAnsi" w:hAnsiTheme="minorHAnsi"/>
        </w:rPr>
        <w:t>necessário;</w:t>
      </w:r>
    </w:p>
    <w:p w14:paraId="13C92B73" w14:textId="77777777" w:rsidR="007D03CE" w:rsidRPr="00106A28" w:rsidRDefault="007D03CE" w:rsidP="005A2CCA">
      <w:pPr>
        <w:tabs>
          <w:tab w:val="left" w:pos="426"/>
          <w:tab w:val="left" w:pos="1538"/>
          <w:tab w:val="left" w:pos="9639"/>
        </w:tabs>
        <w:ind w:right="176"/>
        <w:rPr>
          <w:rFonts w:asciiTheme="minorHAnsi" w:hAnsiTheme="minorHAnsi"/>
        </w:rPr>
      </w:pPr>
    </w:p>
    <w:p w14:paraId="27948EEE" w14:textId="77777777" w:rsidR="007D03CE" w:rsidRDefault="007D03CE" w:rsidP="005A2CCA">
      <w:pPr>
        <w:tabs>
          <w:tab w:val="left" w:pos="567"/>
          <w:tab w:val="left" w:pos="1495"/>
          <w:tab w:val="left" w:pos="9639"/>
        </w:tabs>
        <w:ind w:right="176" w:firstLine="284"/>
        <w:rPr>
          <w:rFonts w:asciiTheme="minorHAnsi" w:hAnsiTheme="minorHAnsi"/>
        </w:rPr>
      </w:pPr>
      <w:r w:rsidRPr="00106A28">
        <w:rPr>
          <w:rFonts w:asciiTheme="minorHAnsi" w:hAnsiTheme="minorHAnsi"/>
          <w:b/>
          <w:bCs/>
        </w:rPr>
        <w:t>5.1.2.</w:t>
      </w:r>
      <w:r>
        <w:rPr>
          <w:rFonts w:asciiTheme="minorHAnsi" w:hAnsiTheme="minorHAnsi"/>
        </w:rPr>
        <w:t xml:space="preserve"> </w:t>
      </w:r>
      <w:r w:rsidRPr="00106A28">
        <w:rPr>
          <w:rFonts w:asciiTheme="minorHAnsi" w:hAnsiTheme="minorHAnsi"/>
        </w:rPr>
        <w:t>Acompanhar</w:t>
      </w:r>
      <w:r w:rsidRPr="00106A28">
        <w:rPr>
          <w:rFonts w:asciiTheme="minorHAnsi" w:hAnsiTheme="minorHAnsi"/>
          <w:spacing w:val="-2"/>
        </w:rPr>
        <w:t xml:space="preserve"> </w:t>
      </w:r>
      <w:r w:rsidRPr="00106A28">
        <w:rPr>
          <w:rFonts w:asciiTheme="minorHAnsi" w:hAnsiTheme="minorHAnsi"/>
        </w:rPr>
        <w:t>os</w:t>
      </w:r>
      <w:r w:rsidRPr="00106A28">
        <w:rPr>
          <w:rFonts w:asciiTheme="minorHAnsi" w:hAnsiTheme="minorHAnsi"/>
          <w:spacing w:val="-4"/>
        </w:rPr>
        <w:t xml:space="preserve"> </w:t>
      </w:r>
      <w:r w:rsidRPr="00106A28">
        <w:rPr>
          <w:rFonts w:asciiTheme="minorHAnsi" w:hAnsiTheme="minorHAnsi"/>
        </w:rPr>
        <w:t>trâmites</w:t>
      </w:r>
      <w:r w:rsidRPr="00106A28">
        <w:rPr>
          <w:rFonts w:asciiTheme="minorHAnsi" w:hAnsiTheme="minorHAnsi"/>
          <w:spacing w:val="-1"/>
        </w:rPr>
        <w:t xml:space="preserve"> </w:t>
      </w:r>
      <w:r w:rsidRPr="00106A28">
        <w:rPr>
          <w:rFonts w:asciiTheme="minorHAnsi" w:hAnsiTheme="minorHAnsi"/>
        </w:rPr>
        <w:t>da</w:t>
      </w:r>
      <w:r w:rsidRPr="00106A28">
        <w:rPr>
          <w:rFonts w:asciiTheme="minorHAnsi" w:hAnsiTheme="minorHAnsi"/>
          <w:spacing w:val="-1"/>
        </w:rPr>
        <w:t xml:space="preserve"> </w:t>
      </w:r>
      <w:r w:rsidRPr="00106A28">
        <w:rPr>
          <w:rFonts w:asciiTheme="minorHAnsi" w:hAnsiTheme="minorHAnsi"/>
        </w:rPr>
        <w:t>licitação</w:t>
      </w:r>
      <w:r w:rsidRPr="00106A28">
        <w:rPr>
          <w:rFonts w:asciiTheme="minorHAnsi" w:hAnsiTheme="minorHAnsi"/>
          <w:spacing w:val="-4"/>
        </w:rPr>
        <w:t xml:space="preserve"> </w:t>
      </w:r>
      <w:r w:rsidRPr="00106A28">
        <w:rPr>
          <w:rFonts w:asciiTheme="minorHAnsi" w:hAnsiTheme="minorHAnsi"/>
        </w:rPr>
        <w:t>e</w:t>
      </w:r>
      <w:r w:rsidRPr="00106A28">
        <w:rPr>
          <w:rFonts w:asciiTheme="minorHAnsi" w:hAnsiTheme="minorHAnsi"/>
          <w:spacing w:val="-1"/>
        </w:rPr>
        <w:t xml:space="preserve"> </w:t>
      </w:r>
      <w:r w:rsidRPr="00106A28">
        <w:rPr>
          <w:rFonts w:asciiTheme="minorHAnsi" w:hAnsiTheme="minorHAnsi"/>
        </w:rPr>
        <w:t>promover diligências,</w:t>
      </w:r>
      <w:r w:rsidRPr="00106A28">
        <w:rPr>
          <w:rFonts w:asciiTheme="minorHAnsi" w:hAnsiTheme="minorHAnsi"/>
          <w:spacing w:val="-1"/>
        </w:rPr>
        <w:t xml:space="preserve"> </w:t>
      </w:r>
      <w:r w:rsidRPr="00106A28">
        <w:rPr>
          <w:rFonts w:asciiTheme="minorHAnsi" w:hAnsiTheme="minorHAnsi"/>
        </w:rPr>
        <w:t>se</w:t>
      </w:r>
      <w:r w:rsidRPr="00106A28">
        <w:rPr>
          <w:rFonts w:asciiTheme="minorHAnsi" w:hAnsiTheme="minorHAnsi"/>
          <w:spacing w:val="-3"/>
        </w:rPr>
        <w:t xml:space="preserve"> </w:t>
      </w:r>
      <w:r w:rsidRPr="00106A28">
        <w:rPr>
          <w:rFonts w:asciiTheme="minorHAnsi" w:hAnsiTheme="minorHAnsi"/>
        </w:rPr>
        <w:t>for o</w:t>
      </w:r>
      <w:r w:rsidRPr="00106A28">
        <w:rPr>
          <w:rFonts w:asciiTheme="minorHAnsi" w:hAnsiTheme="minorHAnsi"/>
          <w:spacing w:val="-4"/>
        </w:rPr>
        <w:t xml:space="preserve"> </w:t>
      </w:r>
      <w:r w:rsidRPr="00106A28">
        <w:rPr>
          <w:rFonts w:asciiTheme="minorHAnsi" w:hAnsiTheme="minorHAnsi"/>
        </w:rPr>
        <w:t>caso.</w:t>
      </w:r>
    </w:p>
    <w:p w14:paraId="093C0420" w14:textId="77777777" w:rsidR="00901240" w:rsidRPr="00106A28" w:rsidRDefault="00901240" w:rsidP="005A2CCA">
      <w:pPr>
        <w:tabs>
          <w:tab w:val="left" w:pos="567"/>
          <w:tab w:val="left" w:pos="1495"/>
          <w:tab w:val="left" w:pos="9639"/>
        </w:tabs>
        <w:ind w:right="176" w:firstLine="284"/>
        <w:rPr>
          <w:rFonts w:asciiTheme="minorHAnsi" w:hAnsiTheme="minorHAnsi"/>
        </w:rPr>
      </w:pPr>
    </w:p>
    <w:p w14:paraId="5E76F3EC" w14:textId="77777777" w:rsidR="00901240" w:rsidRPr="00901240" w:rsidRDefault="007D03CE" w:rsidP="00881E3E">
      <w:pPr>
        <w:pStyle w:val="Nvel3"/>
        <w:numPr>
          <w:ilvl w:val="2"/>
          <w:numId w:val="13"/>
        </w:numPr>
        <w:tabs>
          <w:tab w:val="left" w:pos="567"/>
          <w:tab w:val="left" w:pos="851"/>
          <w:tab w:val="left" w:pos="1601"/>
          <w:tab w:val="left" w:pos="9639"/>
        </w:tabs>
        <w:ind w:right="176" w:hanging="436"/>
        <w:rPr>
          <w:color w:val="auto"/>
        </w:rPr>
      </w:pPr>
      <w:r w:rsidRPr="00106A28">
        <w:rPr>
          <w:color w:val="auto"/>
        </w:rPr>
        <w:t>Conduzir</w:t>
      </w:r>
      <w:r w:rsidRPr="00106A28">
        <w:rPr>
          <w:color w:val="auto"/>
          <w:spacing w:val="43"/>
        </w:rPr>
        <w:t xml:space="preserve"> </w:t>
      </w:r>
      <w:r w:rsidRPr="00106A28">
        <w:rPr>
          <w:color w:val="auto"/>
        </w:rPr>
        <w:t>e</w:t>
      </w:r>
      <w:r w:rsidRPr="00106A28">
        <w:rPr>
          <w:color w:val="auto"/>
          <w:spacing w:val="42"/>
        </w:rPr>
        <w:t xml:space="preserve"> </w:t>
      </w:r>
      <w:r w:rsidRPr="00106A28">
        <w:rPr>
          <w:color w:val="auto"/>
        </w:rPr>
        <w:t>coordenar</w:t>
      </w:r>
      <w:r w:rsidRPr="00106A28">
        <w:rPr>
          <w:color w:val="auto"/>
          <w:spacing w:val="45"/>
        </w:rPr>
        <w:t xml:space="preserve"> </w:t>
      </w:r>
      <w:r w:rsidRPr="00106A28">
        <w:rPr>
          <w:color w:val="auto"/>
        </w:rPr>
        <w:t>a</w:t>
      </w:r>
      <w:r w:rsidRPr="00106A28">
        <w:rPr>
          <w:color w:val="auto"/>
          <w:spacing w:val="42"/>
        </w:rPr>
        <w:t xml:space="preserve"> </w:t>
      </w:r>
      <w:r w:rsidRPr="00106A28">
        <w:rPr>
          <w:color w:val="auto"/>
        </w:rPr>
        <w:t>sessão</w:t>
      </w:r>
      <w:r w:rsidRPr="00106A28">
        <w:rPr>
          <w:color w:val="auto"/>
          <w:spacing w:val="44"/>
        </w:rPr>
        <w:t xml:space="preserve"> </w:t>
      </w:r>
      <w:r w:rsidRPr="00106A28">
        <w:rPr>
          <w:color w:val="auto"/>
        </w:rPr>
        <w:t>pública</w:t>
      </w:r>
      <w:r w:rsidRPr="00106A28">
        <w:rPr>
          <w:color w:val="auto"/>
          <w:spacing w:val="42"/>
        </w:rPr>
        <w:t xml:space="preserve"> </w:t>
      </w:r>
      <w:r w:rsidRPr="00106A28">
        <w:rPr>
          <w:color w:val="auto"/>
        </w:rPr>
        <w:t>da</w:t>
      </w:r>
      <w:r w:rsidRPr="00106A28">
        <w:rPr>
          <w:color w:val="auto"/>
          <w:spacing w:val="43"/>
        </w:rPr>
        <w:t xml:space="preserve"> </w:t>
      </w:r>
      <w:r w:rsidRPr="00106A28">
        <w:rPr>
          <w:color w:val="auto"/>
        </w:rPr>
        <w:t>licitação</w:t>
      </w:r>
      <w:r w:rsidRPr="00106A28">
        <w:rPr>
          <w:color w:val="auto"/>
          <w:spacing w:val="45"/>
        </w:rPr>
        <w:t xml:space="preserve"> </w:t>
      </w:r>
      <w:r w:rsidRPr="00106A28">
        <w:rPr>
          <w:color w:val="auto"/>
        </w:rPr>
        <w:t>e</w:t>
      </w:r>
      <w:r w:rsidRPr="00106A28">
        <w:rPr>
          <w:color w:val="auto"/>
          <w:spacing w:val="42"/>
        </w:rPr>
        <w:t xml:space="preserve"> </w:t>
      </w:r>
      <w:r w:rsidRPr="00106A28">
        <w:rPr>
          <w:color w:val="auto"/>
        </w:rPr>
        <w:t>promover</w:t>
      </w:r>
      <w:r w:rsidRPr="00106A28">
        <w:rPr>
          <w:color w:val="auto"/>
          <w:spacing w:val="43"/>
        </w:rPr>
        <w:t xml:space="preserve"> </w:t>
      </w:r>
      <w:r w:rsidRPr="00106A28">
        <w:rPr>
          <w:color w:val="auto"/>
        </w:rPr>
        <w:t>as</w:t>
      </w:r>
      <w:r w:rsidRPr="00106A28">
        <w:rPr>
          <w:color w:val="auto"/>
          <w:spacing w:val="45"/>
        </w:rPr>
        <w:t xml:space="preserve"> </w:t>
      </w:r>
      <w:r w:rsidRPr="00106A28">
        <w:rPr>
          <w:color w:val="auto"/>
        </w:rPr>
        <w:t>seguintes ações:</w:t>
      </w:r>
    </w:p>
    <w:p w14:paraId="14789CB3" w14:textId="77777777" w:rsidR="00AD5E24" w:rsidRDefault="00AD5E24" w:rsidP="005A2CCA">
      <w:pPr>
        <w:tabs>
          <w:tab w:val="left" w:pos="851"/>
          <w:tab w:val="left" w:pos="1134"/>
          <w:tab w:val="left" w:pos="9639"/>
        </w:tabs>
        <w:ind w:left="284" w:right="176"/>
        <w:jc w:val="both"/>
        <w:rPr>
          <w:rFonts w:asciiTheme="minorHAnsi" w:hAnsiTheme="minorHAnsi"/>
        </w:rPr>
      </w:pPr>
      <w:r w:rsidRPr="00AD5E24">
        <w:rPr>
          <w:rFonts w:asciiTheme="minorHAnsi" w:hAnsiTheme="minorHAnsi"/>
          <w:b/>
          <w:bCs/>
        </w:rPr>
        <w:t>5.1.3.1</w:t>
      </w:r>
      <w:r w:rsidRPr="00AD5E24">
        <w:rPr>
          <w:rFonts w:asciiTheme="minorHAnsi" w:hAnsiTheme="minorHAnsi"/>
        </w:rPr>
        <w:t>.</w:t>
      </w:r>
      <w:r>
        <w:rPr>
          <w:rFonts w:asciiTheme="minorHAnsi" w:hAnsiTheme="minorHAnsi"/>
        </w:rPr>
        <w:t xml:space="preserve"> </w:t>
      </w:r>
      <w:r w:rsidRPr="00AD5E24">
        <w:rPr>
          <w:rFonts w:asciiTheme="minorHAnsi" w:hAnsiTheme="minorHAnsi"/>
        </w:rPr>
        <w:t>Receber,</w:t>
      </w:r>
      <w:r w:rsidRPr="00AD5E24">
        <w:rPr>
          <w:rFonts w:asciiTheme="minorHAnsi" w:hAnsiTheme="minorHAnsi"/>
          <w:spacing w:val="16"/>
        </w:rPr>
        <w:t xml:space="preserve"> </w:t>
      </w:r>
      <w:r w:rsidRPr="00AD5E24">
        <w:rPr>
          <w:rFonts w:asciiTheme="minorHAnsi" w:hAnsiTheme="minorHAnsi"/>
        </w:rPr>
        <w:t>examinar</w:t>
      </w:r>
      <w:r w:rsidRPr="00AD5E24">
        <w:rPr>
          <w:rFonts w:asciiTheme="minorHAnsi" w:hAnsiTheme="minorHAnsi"/>
          <w:spacing w:val="17"/>
        </w:rPr>
        <w:t xml:space="preserve"> </w:t>
      </w:r>
      <w:r w:rsidRPr="00AD5E24">
        <w:rPr>
          <w:rFonts w:asciiTheme="minorHAnsi" w:hAnsiTheme="minorHAnsi"/>
        </w:rPr>
        <w:t>e</w:t>
      </w:r>
      <w:r w:rsidRPr="00AD5E24">
        <w:rPr>
          <w:rFonts w:asciiTheme="minorHAnsi" w:hAnsiTheme="minorHAnsi"/>
          <w:spacing w:val="11"/>
        </w:rPr>
        <w:t xml:space="preserve"> </w:t>
      </w:r>
      <w:r w:rsidRPr="00AD5E24">
        <w:rPr>
          <w:rFonts w:asciiTheme="minorHAnsi" w:hAnsiTheme="minorHAnsi"/>
        </w:rPr>
        <w:t>decidir</w:t>
      </w:r>
      <w:r w:rsidRPr="00AD5E24">
        <w:rPr>
          <w:rFonts w:asciiTheme="minorHAnsi" w:hAnsiTheme="minorHAnsi"/>
          <w:spacing w:val="17"/>
        </w:rPr>
        <w:t xml:space="preserve"> </w:t>
      </w:r>
      <w:r w:rsidRPr="00AD5E24">
        <w:rPr>
          <w:rFonts w:asciiTheme="minorHAnsi" w:hAnsiTheme="minorHAnsi"/>
        </w:rPr>
        <w:t>as</w:t>
      </w:r>
      <w:r w:rsidRPr="00AD5E24">
        <w:rPr>
          <w:rFonts w:asciiTheme="minorHAnsi" w:hAnsiTheme="minorHAnsi"/>
          <w:spacing w:val="16"/>
        </w:rPr>
        <w:t xml:space="preserve"> </w:t>
      </w:r>
      <w:r w:rsidRPr="00AD5E24">
        <w:rPr>
          <w:rFonts w:asciiTheme="minorHAnsi" w:hAnsiTheme="minorHAnsi"/>
        </w:rPr>
        <w:t>impugnações</w:t>
      </w:r>
      <w:r w:rsidRPr="00AD5E24">
        <w:rPr>
          <w:rFonts w:asciiTheme="minorHAnsi" w:hAnsiTheme="minorHAnsi"/>
          <w:spacing w:val="14"/>
        </w:rPr>
        <w:t xml:space="preserve"> </w:t>
      </w:r>
      <w:r w:rsidRPr="00AD5E24">
        <w:rPr>
          <w:rFonts w:asciiTheme="minorHAnsi" w:hAnsiTheme="minorHAnsi"/>
        </w:rPr>
        <w:t>e</w:t>
      </w:r>
      <w:r w:rsidRPr="00AD5E24">
        <w:rPr>
          <w:rFonts w:asciiTheme="minorHAnsi" w:hAnsiTheme="minorHAnsi"/>
          <w:spacing w:val="16"/>
        </w:rPr>
        <w:t xml:space="preserve"> </w:t>
      </w:r>
      <w:r w:rsidRPr="00AD5E24">
        <w:rPr>
          <w:rFonts w:asciiTheme="minorHAnsi" w:hAnsiTheme="minorHAnsi"/>
        </w:rPr>
        <w:t>os</w:t>
      </w:r>
      <w:r w:rsidRPr="00AD5E24">
        <w:rPr>
          <w:rFonts w:asciiTheme="minorHAnsi" w:hAnsiTheme="minorHAnsi"/>
          <w:spacing w:val="16"/>
        </w:rPr>
        <w:t xml:space="preserve"> </w:t>
      </w:r>
      <w:r w:rsidRPr="00AD5E24">
        <w:rPr>
          <w:rFonts w:asciiTheme="minorHAnsi" w:hAnsiTheme="minorHAnsi"/>
        </w:rPr>
        <w:t>pedidos</w:t>
      </w:r>
      <w:r w:rsidRPr="00AD5E24">
        <w:rPr>
          <w:rFonts w:asciiTheme="minorHAnsi" w:hAnsiTheme="minorHAnsi"/>
          <w:spacing w:val="15"/>
        </w:rPr>
        <w:t xml:space="preserve"> </w:t>
      </w:r>
      <w:r w:rsidRPr="00AD5E24">
        <w:rPr>
          <w:rFonts w:asciiTheme="minorHAnsi" w:hAnsiTheme="minorHAnsi"/>
        </w:rPr>
        <w:t>de</w:t>
      </w:r>
      <w:r w:rsidRPr="00AD5E24">
        <w:rPr>
          <w:rFonts w:asciiTheme="minorHAnsi" w:hAnsiTheme="minorHAnsi"/>
          <w:spacing w:val="13"/>
        </w:rPr>
        <w:t xml:space="preserve"> </w:t>
      </w:r>
      <w:r w:rsidRPr="00AD5E24">
        <w:rPr>
          <w:rFonts w:asciiTheme="minorHAnsi" w:hAnsiTheme="minorHAnsi"/>
        </w:rPr>
        <w:t>esclarecimentos</w:t>
      </w:r>
      <w:r w:rsidRPr="00AD5E24">
        <w:rPr>
          <w:rFonts w:asciiTheme="minorHAnsi" w:hAnsiTheme="minorHAnsi"/>
          <w:spacing w:val="14"/>
        </w:rPr>
        <w:t xml:space="preserve"> </w:t>
      </w:r>
      <w:r w:rsidRPr="00AD5E24">
        <w:rPr>
          <w:rFonts w:asciiTheme="minorHAnsi" w:hAnsiTheme="minorHAnsi"/>
        </w:rPr>
        <w:t>ao</w:t>
      </w:r>
      <w:r w:rsidR="00234923">
        <w:rPr>
          <w:rFonts w:asciiTheme="minorHAnsi" w:hAnsiTheme="minorHAnsi"/>
        </w:rPr>
        <w:t xml:space="preserve"> </w:t>
      </w:r>
      <w:r w:rsidRPr="002A0324">
        <w:rPr>
          <w:rFonts w:asciiTheme="minorHAnsi" w:hAnsiTheme="minorHAnsi"/>
        </w:rPr>
        <w:t>edital e aos seus anexos e requisitar subsídios formais aos responsáveis pela elaboração</w:t>
      </w:r>
      <w:r w:rsidRPr="002A0324">
        <w:rPr>
          <w:rFonts w:asciiTheme="minorHAnsi" w:hAnsiTheme="minorHAnsi"/>
          <w:spacing w:val="1"/>
        </w:rPr>
        <w:t xml:space="preserve"> </w:t>
      </w:r>
      <w:r w:rsidRPr="002A0324">
        <w:rPr>
          <w:rFonts w:asciiTheme="minorHAnsi" w:hAnsiTheme="minorHAnsi"/>
        </w:rPr>
        <w:t>desses</w:t>
      </w:r>
      <w:r w:rsidRPr="002A0324">
        <w:rPr>
          <w:rFonts w:asciiTheme="minorHAnsi" w:hAnsiTheme="minorHAnsi"/>
          <w:spacing w:val="-1"/>
        </w:rPr>
        <w:t xml:space="preserve"> </w:t>
      </w:r>
      <w:r w:rsidRPr="002A0324">
        <w:rPr>
          <w:rFonts w:asciiTheme="minorHAnsi" w:hAnsiTheme="minorHAnsi"/>
        </w:rPr>
        <w:t>documentos,</w:t>
      </w:r>
      <w:r w:rsidRPr="002A0324">
        <w:rPr>
          <w:rFonts w:asciiTheme="minorHAnsi" w:hAnsiTheme="minorHAnsi"/>
          <w:spacing w:val="-1"/>
        </w:rPr>
        <w:t xml:space="preserve"> </w:t>
      </w:r>
      <w:r w:rsidRPr="002A0324">
        <w:rPr>
          <w:rFonts w:asciiTheme="minorHAnsi" w:hAnsiTheme="minorHAnsi"/>
        </w:rPr>
        <w:t>caso necessário;</w:t>
      </w:r>
    </w:p>
    <w:p w14:paraId="72202B15" w14:textId="77777777" w:rsidR="00AD5E24" w:rsidRPr="002A0324" w:rsidRDefault="00AD5E24" w:rsidP="005A2CCA">
      <w:pPr>
        <w:pStyle w:val="Corpodetexto"/>
        <w:tabs>
          <w:tab w:val="left" w:pos="709"/>
          <w:tab w:val="left" w:pos="9639"/>
        </w:tabs>
        <w:ind w:left="426" w:right="176"/>
        <w:rPr>
          <w:rFonts w:asciiTheme="minorHAnsi" w:hAnsiTheme="minorHAnsi"/>
        </w:rPr>
      </w:pPr>
    </w:p>
    <w:p w14:paraId="5721BD56" w14:textId="77777777" w:rsidR="00AD5E24" w:rsidRPr="00AD5E24" w:rsidRDefault="00AD5E24" w:rsidP="00881E3E">
      <w:pPr>
        <w:pStyle w:val="PargrafodaLista"/>
        <w:numPr>
          <w:ilvl w:val="3"/>
          <w:numId w:val="14"/>
        </w:numPr>
        <w:tabs>
          <w:tab w:val="left" w:pos="709"/>
          <w:tab w:val="left" w:pos="993"/>
          <w:tab w:val="left" w:pos="9639"/>
        </w:tabs>
        <w:ind w:left="284" w:right="176" w:firstLine="0"/>
        <w:rPr>
          <w:rFonts w:asciiTheme="minorHAnsi" w:hAnsiTheme="minorHAnsi"/>
        </w:rPr>
      </w:pPr>
      <w:r w:rsidRPr="00AD5E24">
        <w:rPr>
          <w:rFonts w:asciiTheme="minorHAnsi" w:hAnsiTheme="minorHAnsi"/>
        </w:rPr>
        <w:t>Verificar a conformidade da proposta mais bem classificada com os requisitos</w:t>
      </w:r>
      <w:r w:rsidRPr="00AD5E24">
        <w:rPr>
          <w:rFonts w:asciiTheme="minorHAnsi" w:hAnsiTheme="minorHAnsi"/>
          <w:spacing w:val="1"/>
        </w:rPr>
        <w:t xml:space="preserve"> </w:t>
      </w:r>
      <w:r w:rsidRPr="00AD5E24">
        <w:rPr>
          <w:rFonts w:asciiTheme="minorHAnsi" w:hAnsiTheme="minorHAnsi"/>
        </w:rPr>
        <w:t>estabelecidos no edital;</w:t>
      </w:r>
    </w:p>
    <w:p w14:paraId="44697E0F" w14:textId="77777777" w:rsidR="00AD5E24" w:rsidRPr="002A0324" w:rsidRDefault="00AD5E24" w:rsidP="005A2CCA">
      <w:pPr>
        <w:pStyle w:val="PargrafodaLista"/>
        <w:tabs>
          <w:tab w:val="left" w:pos="709"/>
          <w:tab w:val="left" w:pos="1134"/>
          <w:tab w:val="left" w:pos="9639"/>
        </w:tabs>
        <w:ind w:left="426" w:right="176"/>
        <w:jc w:val="right"/>
        <w:rPr>
          <w:rFonts w:asciiTheme="minorHAnsi" w:hAnsiTheme="minorHAnsi"/>
        </w:rPr>
      </w:pPr>
    </w:p>
    <w:p w14:paraId="1E15DBEB" w14:textId="77777777" w:rsidR="00AD5E24" w:rsidRDefault="00AD5E24" w:rsidP="005A2CCA">
      <w:pPr>
        <w:tabs>
          <w:tab w:val="left" w:pos="709"/>
          <w:tab w:val="left" w:pos="851"/>
          <w:tab w:val="left" w:pos="9639"/>
        </w:tabs>
        <w:ind w:left="142" w:right="176" w:firstLine="142"/>
        <w:rPr>
          <w:rFonts w:asciiTheme="minorHAnsi" w:hAnsiTheme="minorHAnsi"/>
        </w:rPr>
      </w:pPr>
      <w:r w:rsidRPr="00964F87">
        <w:rPr>
          <w:rFonts w:asciiTheme="minorHAnsi" w:hAnsiTheme="minorHAnsi"/>
          <w:b/>
          <w:bCs/>
        </w:rPr>
        <w:t>5.1.3.3</w:t>
      </w:r>
      <w:r>
        <w:rPr>
          <w:rFonts w:asciiTheme="minorHAnsi" w:hAnsiTheme="minorHAnsi"/>
        </w:rPr>
        <w:t xml:space="preserve">. </w:t>
      </w:r>
      <w:r w:rsidRPr="00964F87">
        <w:rPr>
          <w:rFonts w:asciiTheme="minorHAnsi" w:hAnsiTheme="minorHAnsi"/>
        </w:rPr>
        <w:t>Verificar</w:t>
      </w:r>
      <w:r w:rsidRPr="00964F87">
        <w:rPr>
          <w:rFonts w:asciiTheme="minorHAnsi" w:hAnsiTheme="minorHAnsi"/>
          <w:spacing w:val="-3"/>
        </w:rPr>
        <w:t xml:space="preserve"> </w:t>
      </w:r>
      <w:r w:rsidRPr="00964F87">
        <w:rPr>
          <w:rFonts w:asciiTheme="minorHAnsi" w:hAnsiTheme="minorHAnsi"/>
        </w:rPr>
        <w:t>e</w:t>
      </w:r>
      <w:r w:rsidRPr="00964F87">
        <w:rPr>
          <w:rFonts w:asciiTheme="minorHAnsi" w:hAnsiTheme="minorHAnsi"/>
          <w:spacing w:val="-3"/>
        </w:rPr>
        <w:t xml:space="preserve"> </w:t>
      </w:r>
      <w:r w:rsidRPr="00964F87">
        <w:rPr>
          <w:rFonts w:asciiTheme="minorHAnsi" w:hAnsiTheme="minorHAnsi"/>
        </w:rPr>
        <w:t>julgar</w:t>
      </w:r>
      <w:r w:rsidRPr="00964F87">
        <w:rPr>
          <w:rFonts w:asciiTheme="minorHAnsi" w:hAnsiTheme="minorHAnsi"/>
          <w:spacing w:val="-3"/>
        </w:rPr>
        <w:t xml:space="preserve"> </w:t>
      </w:r>
      <w:r w:rsidRPr="00964F87">
        <w:rPr>
          <w:rFonts w:asciiTheme="minorHAnsi" w:hAnsiTheme="minorHAnsi"/>
        </w:rPr>
        <w:t>as</w:t>
      </w:r>
      <w:r w:rsidRPr="00964F87">
        <w:rPr>
          <w:rFonts w:asciiTheme="minorHAnsi" w:hAnsiTheme="minorHAnsi"/>
          <w:spacing w:val="-3"/>
        </w:rPr>
        <w:t xml:space="preserve"> </w:t>
      </w:r>
      <w:r w:rsidRPr="00964F87">
        <w:rPr>
          <w:rFonts w:asciiTheme="minorHAnsi" w:hAnsiTheme="minorHAnsi"/>
        </w:rPr>
        <w:t>condições</w:t>
      </w:r>
      <w:r w:rsidRPr="00964F87">
        <w:rPr>
          <w:rFonts w:asciiTheme="minorHAnsi" w:hAnsiTheme="minorHAnsi"/>
          <w:spacing w:val="-1"/>
        </w:rPr>
        <w:t xml:space="preserve"> </w:t>
      </w:r>
      <w:r w:rsidRPr="00964F87">
        <w:rPr>
          <w:rFonts w:asciiTheme="minorHAnsi" w:hAnsiTheme="minorHAnsi"/>
        </w:rPr>
        <w:t>de</w:t>
      </w:r>
      <w:r w:rsidRPr="00964F87">
        <w:rPr>
          <w:rFonts w:asciiTheme="minorHAnsi" w:hAnsiTheme="minorHAnsi"/>
          <w:spacing w:val="-1"/>
        </w:rPr>
        <w:t xml:space="preserve"> </w:t>
      </w:r>
      <w:r w:rsidRPr="00964F87">
        <w:rPr>
          <w:rFonts w:asciiTheme="minorHAnsi" w:hAnsiTheme="minorHAnsi"/>
        </w:rPr>
        <w:t>habilitação;</w:t>
      </w:r>
    </w:p>
    <w:p w14:paraId="47A29160" w14:textId="77777777" w:rsidR="00AD5E24" w:rsidRPr="00964F87" w:rsidRDefault="00AD5E24" w:rsidP="005A2CCA">
      <w:pPr>
        <w:tabs>
          <w:tab w:val="left" w:pos="709"/>
          <w:tab w:val="left" w:pos="851"/>
          <w:tab w:val="left" w:pos="9639"/>
        </w:tabs>
        <w:ind w:left="142" w:right="176" w:firstLine="284"/>
        <w:rPr>
          <w:rFonts w:asciiTheme="minorHAnsi" w:hAnsiTheme="minorHAnsi"/>
        </w:rPr>
      </w:pPr>
    </w:p>
    <w:p w14:paraId="42AFE2E5" w14:textId="77777777" w:rsidR="00AD5E24" w:rsidRDefault="00AD5E24" w:rsidP="005A2CCA">
      <w:pPr>
        <w:tabs>
          <w:tab w:val="left" w:pos="709"/>
          <w:tab w:val="left" w:pos="9639"/>
        </w:tabs>
        <w:ind w:left="142" w:right="176" w:firstLine="142"/>
        <w:rPr>
          <w:rFonts w:asciiTheme="minorHAnsi" w:hAnsiTheme="minorHAnsi"/>
        </w:rPr>
      </w:pPr>
      <w:r w:rsidRPr="00964F87">
        <w:rPr>
          <w:rFonts w:asciiTheme="minorHAnsi" w:hAnsiTheme="minorHAnsi"/>
          <w:b/>
          <w:bCs/>
        </w:rPr>
        <w:t>5.1.3.4.</w:t>
      </w:r>
      <w:r>
        <w:rPr>
          <w:rFonts w:asciiTheme="minorHAnsi" w:hAnsiTheme="minorHAnsi"/>
          <w:b/>
          <w:bCs/>
        </w:rPr>
        <w:t xml:space="preserve"> </w:t>
      </w:r>
      <w:r w:rsidRPr="00964F87">
        <w:rPr>
          <w:rFonts w:asciiTheme="minorHAnsi" w:hAnsiTheme="minorHAnsi"/>
        </w:rPr>
        <w:t>Sanar erros</w:t>
      </w:r>
      <w:r w:rsidRPr="00964F87">
        <w:rPr>
          <w:rFonts w:asciiTheme="minorHAnsi" w:hAnsiTheme="minorHAnsi"/>
          <w:spacing w:val="-3"/>
        </w:rPr>
        <w:t xml:space="preserve"> </w:t>
      </w:r>
      <w:r w:rsidRPr="00964F87">
        <w:rPr>
          <w:rFonts w:asciiTheme="minorHAnsi" w:hAnsiTheme="minorHAnsi"/>
        </w:rPr>
        <w:t>ou</w:t>
      </w:r>
      <w:r w:rsidRPr="00964F87">
        <w:rPr>
          <w:rFonts w:asciiTheme="minorHAnsi" w:hAnsiTheme="minorHAnsi"/>
          <w:spacing w:val="-2"/>
        </w:rPr>
        <w:t xml:space="preserve"> </w:t>
      </w:r>
      <w:r w:rsidRPr="00964F87">
        <w:rPr>
          <w:rFonts w:asciiTheme="minorHAnsi" w:hAnsiTheme="minorHAnsi"/>
        </w:rPr>
        <w:t>falhas</w:t>
      </w:r>
      <w:r w:rsidRPr="00964F87">
        <w:rPr>
          <w:rFonts w:asciiTheme="minorHAnsi" w:hAnsiTheme="minorHAnsi"/>
          <w:spacing w:val="-3"/>
        </w:rPr>
        <w:t xml:space="preserve"> </w:t>
      </w:r>
      <w:r w:rsidRPr="00964F87">
        <w:rPr>
          <w:rFonts w:asciiTheme="minorHAnsi" w:hAnsiTheme="minorHAnsi"/>
        </w:rPr>
        <w:t>que</w:t>
      </w:r>
      <w:r w:rsidRPr="00964F87">
        <w:rPr>
          <w:rFonts w:asciiTheme="minorHAnsi" w:hAnsiTheme="minorHAnsi"/>
          <w:spacing w:val="-1"/>
        </w:rPr>
        <w:t xml:space="preserve"> </w:t>
      </w:r>
      <w:r w:rsidRPr="00964F87">
        <w:rPr>
          <w:rFonts w:asciiTheme="minorHAnsi" w:hAnsiTheme="minorHAnsi"/>
        </w:rPr>
        <w:t>não</w:t>
      </w:r>
      <w:r w:rsidRPr="00964F87">
        <w:rPr>
          <w:rFonts w:asciiTheme="minorHAnsi" w:hAnsiTheme="minorHAnsi"/>
          <w:spacing w:val="-1"/>
        </w:rPr>
        <w:t xml:space="preserve"> </w:t>
      </w:r>
      <w:r w:rsidRPr="00964F87">
        <w:rPr>
          <w:rFonts w:asciiTheme="minorHAnsi" w:hAnsiTheme="minorHAnsi"/>
        </w:rPr>
        <w:t>alterem</w:t>
      </w:r>
      <w:r w:rsidRPr="00964F87">
        <w:rPr>
          <w:rFonts w:asciiTheme="minorHAnsi" w:hAnsiTheme="minorHAnsi"/>
          <w:spacing w:val="-1"/>
        </w:rPr>
        <w:t xml:space="preserve"> </w:t>
      </w:r>
      <w:r w:rsidRPr="00964F87">
        <w:rPr>
          <w:rFonts w:asciiTheme="minorHAnsi" w:hAnsiTheme="minorHAnsi"/>
        </w:rPr>
        <w:t>a</w:t>
      </w:r>
      <w:r w:rsidRPr="00964F87">
        <w:rPr>
          <w:rFonts w:asciiTheme="minorHAnsi" w:hAnsiTheme="minorHAnsi"/>
          <w:spacing w:val="-3"/>
        </w:rPr>
        <w:t xml:space="preserve"> </w:t>
      </w:r>
      <w:r w:rsidRPr="00964F87">
        <w:rPr>
          <w:rFonts w:asciiTheme="minorHAnsi" w:hAnsiTheme="minorHAnsi"/>
        </w:rPr>
        <w:t>substância</w:t>
      </w:r>
      <w:r w:rsidRPr="00964F87">
        <w:rPr>
          <w:rFonts w:asciiTheme="minorHAnsi" w:hAnsiTheme="minorHAnsi"/>
          <w:spacing w:val="-1"/>
        </w:rPr>
        <w:t xml:space="preserve"> </w:t>
      </w:r>
      <w:r w:rsidRPr="00964F87">
        <w:rPr>
          <w:rFonts w:asciiTheme="minorHAnsi" w:hAnsiTheme="minorHAnsi"/>
        </w:rPr>
        <w:t>das propostas;</w:t>
      </w:r>
    </w:p>
    <w:p w14:paraId="70A04EEB" w14:textId="77777777" w:rsidR="00AD5E24" w:rsidRPr="00964F87" w:rsidRDefault="00AD5E24" w:rsidP="005A2CCA">
      <w:pPr>
        <w:tabs>
          <w:tab w:val="left" w:pos="709"/>
          <w:tab w:val="left" w:pos="9639"/>
        </w:tabs>
        <w:ind w:left="142" w:right="176" w:firstLine="284"/>
        <w:rPr>
          <w:rFonts w:asciiTheme="minorHAnsi" w:hAnsiTheme="minorHAnsi"/>
        </w:rPr>
      </w:pPr>
    </w:p>
    <w:p w14:paraId="51008482" w14:textId="77777777" w:rsidR="00AD5E24" w:rsidRPr="00964F87" w:rsidRDefault="00AD5E24" w:rsidP="005A2CCA">
      <w:pPr>
        <w:tabs>
          <w:tab w:val="left" w:pos="709"/>
          <w:tab w:val="left" w:pos="1569"/>
          <w:tab w:val="left" w:pos="9639"/>
        </w:tabs>
        <w:ind w:left="142" w:right="176" w:firstLine="142"/>
        <w:rPr>
          <w:rFonts w:asciiTheme="minorHAnsi" w:hAnsiTheme="minorHAnsi"/>
        </w:rPr>
      </w:pPr>
      <w:r w:rsidRPr="00964F87">
        <w:rPr>
          <w:rFonts w:asciiTheme="minorHAnsi" w:hAnsiTheme="minorHAnsi"/>
          <w:b/>
          <w:bCs/>
        </w:rPr>
        <w:t>5.1.3.5.</w:t>
      </w:r>
      <w:r>
        <w:rPr>
          <w:rFonts w:asciiTheme="minorHAnsi" w:hAnsiTheme="minorHAnsi"/>
          <w:b/>
          <w:bCs/>
        </w:rPr>
        <w:t xml:space="preserve"> </w:t>
      </w:r>
      <w:r w:rsidRPr="00964F87">
        <w:rPr>
          <w:rFonts w:asciiTheme="minorHAnsi" w:hAnsiTheme="minorHAnsi"/>
        </w:rPr>
        <w:t>Encaminhar</w:t>
      </w:r>
      <w:r w:rsidRPr="00964F87">
        <w:rPr>
          <w:rFonts w:asciiTheme="minorHAnsi" w:hAnsiTheme="minorHAnsi"/>
          <w:spacing w:val="-4"/>
        </w:rPr>
        <w:t xml:space="preserve"> </w:t>
      </w:r>
      <w:r w:rsidRPr="00964F87">
        <w:rPr>
          <w:rFonts w:asciiTheme="minorHAnsi" w:hAnsiTheme="minorHAnsi"/>
        </w:rPr>
        <w:t>à</w:t>
      </w:r>
      <w:r w:rsidRPr="00964F87">
        <w:rPr>
          <w:rFonts w:asciiTheme="minorHAnsi" w:hAnsiTheme="minorHAnsi"/>
          <w:spacing w:val="-2"/>
        </w:rPr>
        <w:t xml:space="preserve"> </w:t>
      </w:r>
      <w:r w:rsidRPr="00964F87">
        <w:rPr>
          <w:rFonts w:asciiTheme="minorHAnsi" w:hAnsiTheme="minorHAnsi"/>
        </w:rPr>
        <w:t>comissão</w:t>
      </w:r>
      <w:r w:rsidRPr="00964F87">
        <w:rPr>
          <w:rFonts w:asciiTheme="minorHAnsi" w:hAnsiTheme="minorHAnsi"/>
          <w:spacing w:val="-2"/>
        </w:rPr>
        <w:t xml:space="preserve"> </w:t>
      </w:r>
      <w:r w:rsidRPr="00964F87">
        <w:rPr>
          <w:rFonts w:asciiTheme="minorHAnsi" w:hAnsiTheme="minorHAnsi"/>
        </w:rPr>
        <w:t>de contratação, quando</w:t>
      </w:r>
      <w:r w:rsidRPr="00964F87">
        <w:rPr>
          <w:rFonts w:asciiTheme="minorHAnsi" w:hAnsiTheme="minorHAnsi"/>
          <w:spacing w:val="-2"/>
        </w:rPr>
        <w:t xml:space="preserve"> </w:t>
      </w:r>
      <w:r w:rsidRPr="00964F87">
        <w:rPr>
          <w:rFonts w:asciiTheme="minorHAnsi" w:hAnsiTheme="minorHAnsi"/>
        </w:rPr>
        <w:t>for</w:t>
      </w:r>
      <w:r w:rsidRPr="00964F87">
        <w:rPr>
          <w:rFonts w:asciiTheme="minorHAnsi" w:hAnsiTheme="minorHAnsi"/>
          <w:spacing w:val="-1"/>
        </w:rPr>
        <w:t xml:space="preserve"> </w:t>
      </w:r>
      <w:r w:rsidRPr="00964F87">
        <w:rPr>
          <w:rFonts w:asciiTheme="minorHAnsi" w:hAnsiTheme="minorHAnsi"/>
        </w:rPr>
        <w:t>o</w:t>
      </w:r>
      <w:r w:rsidRPr="00964F87">
        <w:rPr>
          <w:rFonts w:asciiTheme="minorHAnsi" w:hAnsiTheme="minorHAnsi"/>
          <w:spacing w:val="-5"/>
        </w:rPr>
        <w:t xml:space="preserve"> </w:t>
      </w:r>
      <w:r w:rsidRPr="00964F87">
        <w:rPr>
          <w:rFonts w:asciiTheme="minorHAnsi" w:hAnsiTheme="minorHAnsi"/>
        </w:rPr>
        <w:t>caso:</w:t>
      </w:r>
    </w:p>
    <w:p w14:paraId="1BE841E0" w14:textId="77777777" w:rsidR="00AD5E24" w:rsidRPr="002A0324" w:rsidRDefault="00AD5E24" w:rsidP="005A2CCA">
      <w:pPr>
        <w:pStyle w:val="PargrafodaLista"/>
        <w:tabs>
          <w:tab w:val="left" w:pos="1134"/>
          <w:tab w:val="left" w:pos="1569"/>
          <w:tab w:val="left" w:pos="9639"/>
        </w:tabs>
        <w:ind w:left="709" w:right="176"/>
        <w:jc w:val="right"/>
        <w:rPr>
          <w:rFonts w:asciiTheme="minorHAnsi" w:hAnsiTheme="minorHAnsi"/>
        </w:rPr>
      </w:pPr>
    </w:p>
    <w:p w14:paraId="3833EF44" w14:textId="77777777" w:rsidR="00AD5E24" w:rsidRDefault="00AD5E24" w:rsidP="00881E3E">
      <w:pPr>
        <w:pStyle w:val="PargrafodaLista"/>
        <w:numPr>
          <w:ilvl w:val="0"/>
          <w:numId w:val="4"/>
        </w:numPr>
        <w:tabs>
          <w:tab w:val="left" w:pos="284"/>
          <w:tab w:val="left" w:pos="709"/>
          <w:tab w:val="left" w:pos="9639"/>
        </w:tabs>
        <w:ind w:left="567" w:right="176" w:hanging="283"/>
        <w:rPr>
          <w:rFonts w:asciiTheme="minorHAnsi" w:hAnsiTheme="minorHAnsi"/>
        </w:rPr>
      </w:pPr>
      <w:r w:rsidRPr="002A0324">
        <w:rPr>
          <w:rFonts w:asciiTheme="minorHAnsi" w:hAnsiTheme="minorHAnsi"/>
        </w:rPr>
        <w:t>Os documentos de habilitação, caso se verifique a possibilidade de saneamento de</w:t>
      </w:r>
      <w:r w:rsidRPr="002A0324">
        <w:rPr>
          <w:rFonts w:asciiTheme="minorHAnsi" w:hAnsiTheme="minorHAnsi"/>
          <w:spacing w:val="-59"/>
        </w:rPr>
        <w:t xml:space="preserve"> </w:t>
      </w:r>
      <w:r w:rsidRPr="002A0324">
        <w:rPr>
          <w:rFonts w:asciiTheme="minorHAnsi" w:hAnsiTheme="minorHAnsi"/>
        </w:rPr>
        <w:t>erros ou de falhas que não alterem a substância dos documentos e a sua validade jurídica,</w:t>
      </w:r>
      <w:r w:rsidRPr="002A0324">
        <w:rPr>
          <w:rFonts w:asciiTheme="minorHAnsi" w:hAnsiTheme="minorHAnsi"/>
          <w:spacing w:val="1"/>
        </w:rPr>
        <w:t xml:space="preserve"> </w:t>
      </w:r>
      <w:r w:rsidRPr="002A0324">
        <w:rPr>
          <w:rFonts w:asciiTheme="minorHAnsi" w:hAnsiTheme="minorHAnsi"/>
        </w:rPr>
        <w:t>conforme o</w:t>
      </w:r>
      <w:r w:rsidRPr="002A0324">
        <w:rPr>
          <w:rFonts w:asciiTheme="minorHAnsi" w:hAnsiTheme="minorHAnsi"/>
          <w:spacing w:val="-2"/>
        </w:rPr>
        <w:t xml:space="preserve"> </w:t>
      </w:r>
      <w:r w:rsidRPr="002A0324">
        <w:rPr>
          <w:rFonts w:asciiTheme="minorHAnsi" w:hAnsiTheme="minorHAnsi"/>
        </w:rPr>
        <w:t>disposto</w:t>
      </w:r>
      <w:r w:rsidRPr="002A0324">
        <w:rPr>
          <w:rFonts w:asciiTheme="minorHAnsi" w:hAnsiTheme="minorHAnsi"/>
          <w:spacing w:val="-2"/>
        </w:rPr>
        <w:t xml:space="preserve"> </w:t>
      </w:r>
      <w:r w:rsidRPr="002A0324">
        <w:rPr>
          <w:rFonts w:asciiTheme="minorHAnsi" w:hAnsiTheme="minorHAnsi"/>
        </w:rPr>
        <w:t>no</w:t>
      </w:r>
      <w:r w:rsidRPr="002A0324">
        <w:rPr>
          <w:rFonts w:asciiTheme="minorHAnsi" w:hAnsiTheme="minorHAnsi"/>
          <w:spacing w:val="-5"/>
        </w:rPr>
        <w:t xml:space="preserve"> </w:t>
      </w:r>
      <w:r w:rsidRPr="002A0324">
        <w:rPr>
          <w:rFonts w:asciiTheme="minorHAnsi" w:hAnsiTheme="minorHAnsi"/>
        </w:rPr>
        <w:t>§ 1º do art.</w:t>
      </w:r>
      <w:r w:rsidRPr="002A0324">
        <w:rPr>
          <w:rFonts w:asciiTheme="minorHAnsi" w:hAnsiTheme="minorHAnsi"/>
          <w:spacing w:val="2"/>
        </w:rPr>
        <w:t xml:space="preserve"> </w:t>
      </w:r>
      <w:r w:rsidRPr="002A0324">
        <w:rPr>
          <w:rFonts w:asciiTheme="minorHAnsi" w:hAnsiTheme="minorHAnsi"/>
        </w:rPr>
        <w:t>64</w:t>
      </w:r>
      <w:r w:rsidRPr="002A0324">
        <w:rPr>
          <w:rFonts w:asciiTheme="minorHAnsi" w:hAnsiTheme="minorHAnsi"/>
          <w:spacing w:val="-2"/>
        </w:rPr>
        <w:t xml:space="preserve"> </w:t>
      </w:r>
      <w:r w:rsidRPr="002A0324">
        <w:rPr>
          <w:rFonts w:asciiTheme="minorHAnsi" w:hAnsiTheme="minorHAnsi"/>
        </w:rPr>
        <w:t>da Lei</w:t>
      </w:r>
      <w:r w:rsidRPr="002A0324">
        <w:rPr>
          <w:rFonts w:asciiTheme="minorHAnsi" w:hAnsiTheme="minorHAnsi"/>
          <w:spacing w:val="-3"/>
        </w:rPr>
        <w:t xml:space="preserve"> </w:t>
      </w:r>
      <w:r w:rsidRPr="002A0324">
        <w:rPr>
          <w:rFonts w:asciiTheme="minorHAnsi" w:hAnsiTheme="minorHAnsi"/>
        </w:rPr>
        <w:t>nº</w:t>
      </w:r>
      <w:r w:rsidRPr="002A0324">
        <w:rPr>
          <w:rFonts w:asciiTheme="minorHAnsi" w:hAnsiTheme="minorHAnsi"/>
          <w:spacing w:val="-3"/>
        </w:rPr>
        <w:t xml:space="preserve"> </w:t>
      </w:r>
      <w:r w:rsidRPr="002A0324">
        <w:rPr>
          <w:rFonts w:asciiTheme="minorHAnsi" w:hAnsiTheme="minorHAnsi"/>
        </w:rPr>
        <w:t>14.133/</w:t>
      </w:r>
      <w:r w:rsidRPr="002A0324">
        <w:rPr>
          <w:rFonts w:asciiTheme="minorHAnsi" w:hAnsiTheme="minorHAnsi"/>
          <w:spacing w:val="-1"/>
        </w:rPr>
        <w:t xml:space="preserve"> </w:t>
      </w:r>
      <w:r w:rsidRPr="002A0324">
        <w:rPr>
          <w:rFonts w:asciiTheme="minorHAnsi" w:hAnsiTheme="minorHAnsi"/>
        </w:rPr>
        <w:t>2021;</w:t>
      </w:r>
      <w:r w:rsidRPr="002A0324">
        <w:rPr>
          <w:rFonts w:asciiTheme="minorHAnsi" w:hAnsiTheme="minorHAnsi"/>
          <w:spacing w:val="-1"/>
        </w:rPr>
        <w:t xml:space="preserve"> </w:t>
      </w:r>
      <w:r w:rsidRPr="002A0324">
        <w:rPr>
          <w:rFonts w:asciiTheme="minorHAnsi" w:hAnsiTheme="minorHAnsi"/>
        </w:rPr>
        <w:t>e</w:t>
      </w:r>
    </w:p>
    <w:p w14:paraId="3B6EC2B8" w14:textId="77777777" w:rsidR="00AD5E24" w:rsidRPr="002A0324" w:rsidRDefault="00AD5E24" w:rsidP="005A2CCA">
      <w:pPr>
        <w:pStyle w:val="PargrafodaLista"/>
        <w:tabs>
          <w:tab w:val="left" w:pos="567"/>
          <w:tab w:val="left" w:pos="709"/>
          <w:tab w:val="left" w:pos="9639"/>
        </w:tabs>
        <w:ind w:left="426" w:right="176"/>
        <w:rPr>
          <w:rFonts w:asciiTheme="minorHAnsi" w:hAnsiTheme="minorHAnsi"/>
        </w:rPr>
      </w:pPr>
    </w:p>
    <w:p w14:paraId="2330DD78" w14:textId="77777777" w:rsidR="00AD5E24" w:rsidRDefault="00AD5E24" w:rsidP="00881E3E">
      <w:pPr>
        <w:pStyle w:val="PargrafodaLista"/>
        <w:numPr>
          <w:ilvl w:val="0"/>
          <w:numId w:val="4"/>
        </w:numPr>
        <w:tabs>
          <w:tab w:val="left" w:pos="567"/>
          <w:tab w:val="left" w:pos="9639"/>
        </w:tabs>
        <w:ind w:left="567" w:right="176" w:hanging="283"/>
        <w:rPr>
          <w:rFonts w:asciiTheme="minorHAnsi" w:hAnsiTheme="minorHAnsi"/>
        </w:rPr>
      </w:pPr>
      <w:r w:rsidRPr="002A0324">
        <w:rPr>
          <w:rFonts w:asciiTheme="minorHAnsi" w:hAnsiTheme="minorHAnsi"/>
        </w:rPr>
        <w:t>Os</w:t>
      </w:r>
      <w:r w:rsidRPr="002A0324">
        <w:rPr>
          <w:rFonts w:asciiTheme="minorHAnsi" w:hAnsiTheme="minorHAnsi"/>
          <w:spacing w:val="18"/>
        </w:rPr>
        <w:t xml:space="preserve"> </w:t>
      </w:r>
      <w:r w:rsidRPr="002A0324">
        <w:rPr>
          <w:rFonts w:asciiTheme="minorHAnsi" w:hAnsiTheme="minorHAnsi"/>
        </w:rPr>
        <w:t>documentos</w:t>
      </w:r>
      <w:r w:rsidRPr="002A0324">
        <w:rPr>
          <w:rFonts w:asciiTheme="minorHAnsi" w:hAnsiTheme="minorHAnsi"/>
          <w:spacing w:val="16"/>
        </w:rPr>
        <w:t xml:space="preserve"> </w:t>
      </w:r>
      <w:r w:rsidRPr="002A0324">
        <w:rPr>
          <w:rFonts w:asciiTheme="minorHAnsi" w:hAnsiTheme="minorHAnsi"/>
        </w:rPr>
        <w:t>relativos</w:t>
      </w:r>
      <w:r w:rsidRPr="002A0324">
        <w:rPr>
          <w:rFonts w:asciiTheme="minorHAnsi" w:hAnsiTheme="minorHAnsi"/>
          <w:spacing w:val="19"/>
        </w:rPr>
        <w:t xml:space="preserve"> </w:t>
      </w:r>
      <w:r w:rsidRPr="002A0324">
        <w:rPr>
          <w:rFonts w:asciiTheme="minorHAnsi" w:hAnsiTheme="minorHAnsi"/>
        </w:rPr>
        <w:t>aos</w:t>
      </w:r>
      <w:r w:rsidRPr="002A0324">
        <w:rPr>
          <w:rFonts w:asciiTheme="minorHAnsi" w:hAnsiTheme="minorHAnsi"/>
          <w:spacing w:val="19"/>
        </w:rPr>
        <w:t xml:space="preserve"> </w:t>
      </w:r>
      <w:r w:rsidRPr="002A0324">
        <w:rPr>
          <w:rFonts w:asciiTheme="minorHAnsi" w:hAnsiTheme="minorHAnsi"/>
        </w:rPr>
        <w:t>procedimentos</w:t>
      </w:r>
      <w:r w:rsidRPr="002A0324">
        <w:rPr>
          <w:rFonts w:asciiTheme="minorHAnsi" w:hAnsiTheme="minorHAnsi"/>
          <w:spacing w:val="18"/>
        </w:rPr>
        <w:t xml:space="preserve"> </w:t>
      </w:r>
      <w:r w:rsidRPr="002A0324">
        <w:rPr>
          <w:rFonts w:asciiTheme="minorHAnsi" w:hAnsiTheme="minorHAnsi"/>
        </w:rPr>
        <w:t>auxiliares</w:t>
      </w:r>
      <w:r w:rsidRPr="002A0324">
        <w:rPr>
          <w:rFonts w:asciiTheme="minorHAnsi" w:hAnsiTheme="minorHAnsi"/>
          <w:spacing w:val="20"/>
        </w:rPr>
        <w:t xml:space="preserve"> </w:t>
      </w:r>
      <w:r w:rsidRPr="002A0324">
        <w:rPr>
          <w:rFonts w:asciiTheme="minorHAnsi" w:hAnsiTheme="minorHAnsi"/>
        </w:rPr>
        <w:t>previstos</w:t>
      </w:r>
      <w:r w:rsidRPr="002A0324">
        <w:rPr>
          <w:rFonts w:asciiTheme="minorHAnsi" w:hAnsiTheme="minorHAnsi"/>
          <w:spacing w:val="18"/>
        </w:rPr>
        <w:t xml:space="preserve"> </w:t>
      </w:r>
      <w:r w:rsidRPr="002A0324">
        <w:rPr>
          <w:rFonts w:asciiTheme="minorHAnsi" w:hAnsiTheme="minorHAnsi"/>
        </w:rPr>
        <w:t>no</w:t>
      </w:r>
      <w:r w:rsidRPr="002A0324">
        <w:rPr>
          <w:rFonts w:asciiTheme="minorHAnsi" w:hAnsiTheme="minorHAnsi"/>
          <w:spacing w:val="19"/>
        </w:rPr>
        <w:t xml:space="preserve"> </w:t>
      </w:r>
      <w:r w:rsidRPr="002A0324">
        <w:rPr>
          <w:rFonts w:asciiTheme="minorHAnsi" w:hAnsiTheme="minorHAnsi"/>
        </w:rPr>
        <w:t>art.</w:t>
      </w:r>
      <w:r w:rsidRPr="002A0324">
        <w:rPr>
          <w:rFonts w:asciiTheme="minorHAnsi" w:hAnsiTheme="minorHAnsi"/>
          <w:spacing w:val="20"/>
        </w:rPr>
        <w:t xml:space="preserve"> </w:t>
      </w:r>
      <w:r w:rsidRPr="002A0324">
        <w:rPr>
          <w:rFonts w:asciiTheme="minorHAnsi" w:hAnsiTheme="minorHAnsi"/>
        </w:rPr>
        <w:t>78</w:t>
      </w:r>
      <w:r w:rsidRPr="002A0324">
        <w:rPr>
          <w:rFonts w:asciiTheme="minorHAnsi" w:hAnsiTheme="minorHAnsi"/>
          <w:spacing w:val="18"/>
        </w:rPr>
        <w:t xml:space="preserve"> </w:t>
      </w:r>
      <w:r w:rsidRPr="002A0324">
        <w:rPr>
          <w:rFonts w:asciiTheme="minorHAnsi" w:hAnsiTheme="minorHAnsi"/>
        </w:rPr>
        <w:t>da</w:t>
      </w:r>
      <w:r w:rsidRPr="002A0324">
        <w:rPr>
          <w:rFonts w:asciiTheme="minorHAnsi" w:hAnsiTheme="minorHAnsi"/>
          <w:spacing w:val="19"/>
        </w:rPr>
        <w:t xml:space="preserve"> </w:t>
      </w:r>
      <w:r w:rsidRPr="002A0324">
        <w:rPr>
          <w:rFonts w:asciiTheme="minorHAnsi" w:hAnsiTheme="minorHAnsi"/>
        </w:rPr>
        <w:t>Lei</w:t>
      </w:r>
      <w:r w:rsidRPr="002A0324">
        <w:rPr>
          <w:rFonts w:asciiTheme="minorHAnsi" w:hAnsiTheme="minorHAnsi"/>
          <w:spacing w:val="-59"/>
        </w:rPr>
        <w:t xml:space="preserve"> </w:t>
      </w:r>
      <w:r w:rsidRPr="002A0324">
        <w:rPr>
          <w:rFonts w:asciiTheme="minorHAnsi" w:hAnsiTheme="minorHAnsi"/>
        </w:rPr>
        <w:t>nº 14.133/</w:t>
      </w:r>
      <w:r w:rsidRPr="002A0324">
        <w:rPr>
          <w:rFonts w:asciiTheme="minorHAnsi" w:hAnsiTheme="minorHAnsi"/>
          <w:spacing w:val="-1"/>
        </w:rPr>
        <w:t xml:space="preserve"> </w:t>
      </w:r>
      <w:r w:rsidRPr="002A0324">
        <w:rPr>
          <w:rFonts w:asciiTheme="minorHAnsi" w:hAnsiTheme="minorHAnsi"/>
        </w:rPr>
        <w:t>2021;</w:t>
      </w:r>
    </w:p>
    <w:p w14:paraId="24AD0928" w14:textId="77777777" w:rsidR="00AD5E24" w:rsidRPr="00964F87" w:rsidRDefault="00AD5E24" w:rsidP="005A2CCA">
      <w:pPr>
        <w:tabs>
          <w:tab w:val="left" w:pos="567"/>
          <w:tab w:val="left" w:pos="9639"/>
        </w:tabs>
        <w:ind w:right="176"/>
        <w:rPr>
          <w:rFonts w:asciiTheme="minorHAnsi" w:hAnsiTheme="minorHAnsi"/>
        </w:rPr>
      </w:pPr>
    </w:p>
    <w:p w14:paraId="1D44FEBA" w14:textId="77777777" w:rsidR="00AD5E24" w:rsidRDefault="00AD5E24" w:rsidP="005A2CCA">
      <w:pPr>
        <w:tabs>
          <w:tab w:val="left" w:pos="709"/>
          <w:tab w:val="left" w:pos="9639"/>
        </w:tabs>
        <w:ind w:left="142" w:right="176" w:firstLine="142"/>
        <w:rPr>
          <w:rFonts w:asciiTheme="minorHAnsi" w:hAnsiTheme="minorHAnsi"/>
        </w:rPr>
      </w:pPr>
      <w:r w:rsidRPr="00DA4263">
        <w:rPr>
          <w:rFonts w:asciiTheme="minorHAnsi" w:hAnsiTheme="minorHAnsi"/>
          <w:b/>
          <w:bCs/>
        </w:rPr>
        <w:t>5.1.3.6.</w:t>
      </w:r>
      <w:r>
        <w:rPr>
          <w:rFonts w:asciiTheme="minorHAnsi" w:hAnsiTheme="minorHAnsi"/>
        </w:rPr>
        <w:t xml:space="preserve"> </w:t>
      </w:r>
      <w:r w:rsidRPr="00964F87">
        <w:rPr>
          <w:rFonts w:asciiTheme="minorHAnsi" w:hAnsiTheme="minorHAnsi"/>
        </w:rPr>
        <w:t>Negociar,</w:t>
      </w:r>
      <w:r w:rsidRPr="00964F87">
        <w:rPr>
          <w:rFonts w:asciiTheme="minorHAnsi" w:hAnsiTheme="minorHAnsi"/>
          <w:spacing w:val="-1"/>
        </w:rPr>
        <w:t xml:space="preserve"> </w:t>
      </w:r>
      <w:r w:rsidRPr="00964F87">
        <w:rPr>
          <w:rFonts w:asciiTheme="minorHAnsi" w:hAnsiTheme="minorHAnsi"/>
        </w:rPr>
        <w:t>quando</w:t>
      </w:r>
      <w:r w:rsidRPr="00964F87">
        <w:rPr>
          <w:rFonts w:asciiTheme="minorHAnsi" w:hAnsiTheme="minorHAnsi"/>
          <w:spacing w:val="-3"/>
        </w:rPr>
        <w:t xml:space="preserve"> </w:t>
      </w:r>
      <w:r w:rsidRPr="00964F87">
        <w:rPr>
          <w:rFonts w:asciiTheme="minorHAnsi" w:hAnsiTheme="minorHAnsi"/>
        </w:rPr>
        <w:t>for o</w:t>
      </w:r>
      <w:r w:rsidRPr="00964F87">
        <w:rPr>
          <w:rFonts w:asciiTheme="minorHAnsi" w:hAnsiTheme="minorHAnsi"/>
          <w:spacing w:val="-3"/>
        </w:rPr>
        <w:t xml:space="preserve"> </w:t>
      </w:r>
      <w:r w:rsidRPr="00964F87">
        <w:rPr>
          <w:rFonts w:asciiTheme="minorHAnsi" w:hAnsiTheme="minorHAnsi"/>
        </w:rPr>
        <w:t>caso,</w:t>
      </w:r>
      <w:r w:rsidRPr="00964F87">
        <w:rPr>
          <w:rFonts w:asciiTheme="minorHAnsi" w:hAnsiTheme="minorHAnsi"/>
          <w:spacing w:val="-2"/>
        </w:rPr>
        <w:t xml:space="preserve"> </w:t>
      </w:r>
      <w:r w:rsidRPr="00964F87">
        <w:rPr>
          <w:rFonts w:asciiTheme="minorHAnsi" w:hAnsiTheme="minorHAnsi"/>
        </w:rPr>
        <w:t>condições</w:t>
      </w:r>
      <w:r w:rsidRPr="00964F87">
        <w:rPr>
          <w:rFonts w:asciiTheme="minorHAnsi" w:hAnsiTheme="minorHAnsi"/>
          <w:spacing w:val="-3"/>
        </w:rPr>
        <w:t xml:space="preserve"> </w:t>
      </w:r>
      <w:r w:rsidRPr="00964F87">
        <w:rPr>
          <w:rFonts w:asciiTheme="minorHAnsi" w:hAnsiTheme="minorHAnsi"/>
        </w:rPr>
        <w:t>mais</w:t>
      </w:r>
      <w:r w:rsidRPr="00964F87">
        <w:rPr>
          <w:rFonts w:asciiTheme="minorHAnsi" w:hAnsiTheme="minorHAnsi"/>
          <w:spacing w:val="-3"/>
        </w:rPr>
        <w:t xml:space="preserve"> </w:t>
      </w:r>
      <w:r w:rsidRPr="00964F87">
        <w:rPr>
          <w:rFonts w:asciiTheme="minorHAnsi" w:hAnsiTheme="minorHAnsi"/>
        </w:rPr>
        <w:t>vantajosas com o</w:t>
      </w:r>
      <w:r w:rsidRPr="00964F87">
        <w:rPr>
          <w:rFonts w:asciiTheme="minorHAnsi" w:hAnsiTheme="minorHAnsi"/>
          <w:spacing w:val="-3"/>
        </w:rPr>
        <w:t xml:space="preserve"> </w:t>
      </w:r>
      <w:r w:rsidRPr="00964F87">
        <w:rPr>
          <w:rFonts w:asciiTheme="minorHAnsi" w:hAnsiTheme="minorHAnsi"/>
        </w:rPr>
        <w:t>primeiro</w:t>
      </w:r>
      <w:r w:rsidRPr="00964F87">
        <w:rPr>
          <w:rFonts w:asciiTheme="minorHAnsi" w:hAnsiTheme="minorHAnsi"/>
          <w:spacing w:val="-1"/>
        </w:rPr>
        <w:t xml:space="preserve"> </w:t>
      </w:r>
      <w:r w:rsidRPr="00964F87">
        <w:rPr>
          <w:rFonts w:asciiTheme="minorHAnsi" w:hAnsiTheme="minorHAnsi"/>
        </w:rPr>
        <w:t>colocado;</w:t>
      </w:r>
    </w:p>
    <w:p w14:paraId="7AECEC13" w14:textId="77777777" w:rsidR="00AD5E24" w:rsidRPr="00964F87" w:rsidRDefault="00AD5E24" w:rsidP="005A2CCA">
      <w:pPr>
        <w:tabs>
          <w:tab w:val="left" w:pos="709"/>
          <w:tab w:val="left" w:pos="9639"/>
        </w:tabs>
        <w:ind w:left="142" w:right="176" w:firstLine="284"/>
        <w:rPr>
          <w:rFonts w:asciiTheme="minorHAnsi" w:hAnsiTheme="minorHAnsi"/>
        </w:rPr>
      </w:pPr>
    </w:p>
    <w:p w14:paraId="6E29922E" w14:textId="77777777" w:rsidR="00AD5E24" w:rsidRDefault="00AD5E24" w:rsidP="005A2CCA">
      <w:pPr>
        <w:pStyle w:val="PargrafodaLista"/>
        <w:tabs>
          <w:tab w:val="left" w:pos="709"/>
          <w:tab w:val="left" w:pos="1569"/>
          <w:tab w:val="left" w:pos="9639"/>
        </w:tabs>
        <w:ind w:left="426" w:right="176" w:hanging="142"/>
        <w:rPr>
          <w:rFonts w:asciiTheme="minorHAnsi" w:hAnsiTheme="minorHAnsi"/>
        </w:rPr>
      </w:pPr>
      <w:r w:rsidRPr="00DA4263">
        <w:rPr>
          <w:rFonts w:asciiTheme="minorHAnsi" w:hAnsiTheme="minorHAnsi"/>
          <w:b/>
          <w:bCs/>
        </w:rPr>
        <w:t>5.1.3.7</w:t>
      </w:r>
      <w:r>
        <w:rPr>
          <w:rFonts w:asciiTheme="minorHAnsi" w:hAnsiTheme="minorHAnsi"/>
        </w:rPr>
        <w:t xml:space="preserve">. </w:t>
      </w:r>
      <w:r w:rsidRPr="002A0324">
        <w:rPr>
          <w:rFonts w:asciiTheme="minorHAnsi" w:hAnsiTheme="minorHAnsi"/>
        </w:rPr>
        <w:t>Indicar</w:t>
      </w:r>
      <w:r w:rsidRPr="002A0324">
        <w:rPr>
          <w:rFonts w:asciiTheme="minorHAnsi" w:hAnsiTheme="minorHAnsi"/>
          <w:spacing w:val="-2"/>
        </w:rPr>
        <w:t xml:space="preserve"> </w:t>
      </w:r>
      <w:r w:rsidRPr="002A0324">
        <w:rPr>
          <w:rFonts w:asciiTheme="minorHAnsi" w:hAnsiTheme="minorHAnsi"/>
        </w:rPr>
        <w:t>o vencedor</w:t>
      </w:r>
      <w:r w:rsidRPr="002A0324">
        <w:rPr>
          <w:rFonts w:asciiTheme="minorHAnsi" w:hAnsiTheme="minorHAnsi"/>
          <w:spacing w:val="1"/>
        </w:rPr>
        <w:t xml:space="preserve"> </w:t>
      </w:r>
      <w:r w:rsidRPr="002A0324">
        <w:rPr>
          <w:rFonts w:asciiTheme="minorHAnsi" w:hAnsiTheme="minorHAnsi"/>
        </w:rPr>
        <w:t>do</w:t>
      </w:r>
      <w:r w:rsidRPr="002A0324">
        <w:rPr>
          <w:rFonts w:asciiTheme="minorHAnsi" w:hAnsiTheme="minorHAnsi"/>
          <w:spacing w:val="-6"/>
        </w:rPr>
        <w:t xml:space="preserve"> </w:t>
      </w:r>
      <w:r w:rsidRPr="002A0324">
        <w:rPr>
          <w:rFonts w:asciiTheme="minorHAnsi" w:hAnsiTheme="minorHAnsi"/>
        </w:rPr>
        <w:t>certame;</w:t>
      </w:r>
    </w:p>
    <w:p w14:paraId="4BD9E386" w14:textId="77777777" w:rsidR="00AD5E24" w:rsidRDefault="00AD5E24" w:rsidP="005A2CCA">
      <w:pPr>
        <w:pStyle w:val="PargrafodaLista"/>
        <w:tabs>
          <w:tab w:val="left" w:pos="709"/>
          <w:tab w:val="left" w:pos="1569"/>
          <w:tab w:val="left" w:pos="9639"/>
        </w:tabs>
        <w:ind w:left="426" w:right="686"/>
        <w:rPr>
          <w:rFonts w:asciiTheme="minorHAnsi" w:hAnsiTheme="minorHAnsi"/>
        </w:rPr>
      </w:pPr>
    </w:p>
    <w:p w14:paraId="00FA6C6B" w14:textId="77777777" w:rsidR="00AD5E24" w:rsidRPr="006C3FD9" w:rsidRDefault="00AD5E24" w:rsidP="005A2CCA">
      <w:pPr>
        <w:tabs>
          <w:tab w:val="left" w:pos="709"/>
          <w:tab w:val="left" w:pos="1569"/>
          <w:tab w:val="left" w:pos="9639"/>
        </w:tabs>
        <w:ind w:left="426" w:right="686" w:hanging="142"/>
        <w:rPr>
          <w:rFonts w:asciiTheme="minorHAnsi" w:hAnsiTheme="minorHAnsi"/>
        </w:rPr>
      </w:pPr>
      <w:r w:rsidRPr="006C3FD9">
        <w:rPr>
          <w:rFonts w:asciiTheme="minorHAnsi" w:hAnsiTheme="minorHAnsi"/>
          <w:b/>
          <w:bCs/>
        </w:rPr>
        <w:t>5.1.3.8</w:t>
      </w:r>
      <w:r w:rsidRPr="006C3FD9">
        <w:rPr>
          <w:rFonts w:asciiTheme="minorHAnsi" w:hAnsiTheme="minorHAnsi"/>
        </w:rPr>
        <w:t>. Conduzir os</w:t>
      </w:r>
      <w:r w:rsidRPr="006C3FD9">
        <w:rPr>
          <w:rFonts w:asciiTheme="minorHAnsi" w:hAnsiTheme="minorHAnsi"/>
          <w:spacing w:val="-3"/>
        </w:rPr>
        <w:t xml:space="preserve"> </w:t>
      </w:r>
      <w:r w:rsidRPr="006C3FD9">
        <w:rPr>
          <w:rFonts w:asciiTheme="minorHAnsi" w:hAnsiTheme="minorHAnsi"/>
        </w:rPr>
        <w:t>trabalhos</w:t>
      </w:r>
      <w:r w:rsidRPr="006C3FD9">
        <w:rPr>
          <w:rFonts w:asciiTheme="minorHAnsi" w:hAnsiTheme="minorHAnsi"/>
          <w:spacing w:val="-3"/>
        </w:rPr>
        <w:t xml:space="preserve"> </w:t>
      </w:r>
      <w:r w:rsidRPr="006C3FD9">
        <w:rPr>
          <w:rFonts w:asciiTheme="minorHAnsi" w:hAnsiTheme="minorHAnsi"/>
        </w:rPr>
        <w:t>da</w:t>
      </w:r>
      <w:r w:rsidRPr="006C3FD9">
        <w:rPr>
          <w:rFonts w:asciiTheme="minorHAnsi" w:hAnsiTheme="minorHAnsi"/>
          <w:spacing w:val="-1"/>
        </w:rPr>
        <w:t xml:space="preserve"> </w:t>
      </w:r>
      <w:r w:rsidRPr="006C3FD9">
        <w:rPr>
          <w:rFonts w:asciiTheme="minorHAnsi" w:hAnsiTheme="minorHAnsi"/>
        </w:rPr>
        <w:t>equipe</w:t>
      </w:r>
      <w:r w:rsidRPr="006C3FD9">
        <w:rPr>
          <w:rFonts w:asciiTheme="minorHAnsi" w:hAnsiTheme="minorHAnsi"/>
          <w:spacing w:val="-1"/>
        </w:rPr>
        <w:t xml:space="preserve"> </w:t>
      </w:r>
      <w:r w:rsidRPr="006C3FD9">
        <w:rPr>
          <w:rFonts w:asciiTheme="minorHAnsi" w:hAnsiTheme="minorHAnsi"/>
        </w:rPr>
        <w:t>de</w:t>
      </w:r>
      <w:r w:rsidRPr="006C3FD9">
        <w:rPr>
          <w:rFonts w:asciiTheme="minorHAnsi" w:hAnsiTheme="minorHAnsi"/>
          <w:spacing w:val="-1"/>
        </w:rPr>
        <w:t xml:space="preserve"> </w:t>
      </w:r>
      <w:r w:rsidRPr="006C3FD9">
        <w:rPr>
          <w:rFonts w:asciiTheme="minorHAnsi" w:hAnsiTheme="minorHAnsi"/>
        </w:rPr>
        <w:t>apoio;</w:t>
      </w:r>
      <w:r w:rsidRPr="006C3FD9">
        <w:rPr>
          <w:rFonts w:asciiTheme="minorHAnsi" w:hAnsiTheme="minorHAnsi"/>
          <w:spacing w:val="1"/>
        </w:rPr>
        <w:t xml:space="preserve"> </w:t>
      </w:r>
      <w:r w:rsidRPr="006C3FD9">
        <w:rPr>
          <w:rFonts w:asciiTheme="minorHAnsi" w:hAnsiTheme="minorHAnsi"/>
        </w:rPr>
        <w:t>e</w:t>
      </w:r>
    </w:p>
    <w:p w14:paraId="221DE518" w14:textId="77777777" w:rsidR="00AD5E24" w:rsidRPr="006C3FD9" w:rsidRDefault="00AD5E24" w:rsidP="005A2CCA">
      <w:pPr>
        <w:tabs>
          <w:tab w:val="left" w:pos="709"/>
          <w:tab w:val="left" w:pos="1569"/>
          <w:tab w:val="left" w:pos="9639"/>
        </w:tabs>
        <w:ind w:right="686"/>
        <w:rPr>
          <w:rFonts w:asciiTheme="minorHAnsi" w:hAnsiTheme="minorHAnsi"/>
        </w:rPr>
      </w:pPr>
    </w:p>
    <w:p w14:paraId="6FEA813D" w14:textId="77777777" w:rsidR="00AD5E24" w:rsidRPr="00AD5E24" w:rsidRDefault="00AD5E24" w:rsidP="00881E3E">
      <w:pPr>
        <w:pStyle w:val="PargrafodaLista"/>
        <w:numPr>
          <w:ilvl w:val="3"/>
          <w:numId w:val="15"/>
        </w:numPr>
        <w:tabs>
          <w:tab w:val="left" w:pos="709"/>
          <w:tab w:val="left" w:pos="1134"/>
          <w:tab w:val="left" w:pos="1569"/>
          <w:tab w:val="left" w:pos="9639"/>
        </w:tabs>
        <w:ind w:left="284" w:right="176" w:firstLine="0"/>
        <w:rPr>
          <w:rFonts w:asciiTheme="minorHAnsi" w:hAnsiTheme="minorHAnsi"/>
        </w:rPr>
      </w:pPr>
      <w:r w:rsidRPr="00AD5E24">
        <w:rPr>
          <w:rFonts w:asciiTheme="minorHAnsi" w:hAnsiTheme="minorHAnsi"/>
        </w:rPr>
        <w:t>Encaminhar o processo instruído, após encerradas as fases de julgamento e de</w:t>
      </w:r>
      <w:r w:rsidRPr="00AD5E24">
        <w:rPr>
          <w:rFonts w:asciiTheme="minorHAnsi" w:hAnsiTheme="minorHAnsi"/>
          <w:spacing w:val="1"/>
        </w:rPr>
        <w:t xml:space="preserve"> </w:t>
      </w:r>
      <w:r w:rsidRPr="00AD5E24">
        <w:rPr>
          <w:rFonts w:asciiTheme="minorHAnsi" w:hAnsiTheme="minorHAnsi"/>
        </w:rPr>
        <w:t>habilitação</w:t>
      </w:r>
      <w:r w:rsidRPr="00AD5E24">
        <w:rPr>
          <w:rFonts w:asciiTheme="minorHAnsi" w:hAnsiTheme="minorHAnsi"/>
          <w:spacing w:val="15"/>
        </w:rPr>
        <w:t xml:space="preserve"> </w:t>
      </w:r>
      <w:r w:rsidRPr="00AD5E24">
        <w:rPr>
          <w:rFonts w:asciiTheme="minorHAnsi" w:hAnsiTheme="minorHAnsi"/>
        </w:rPr>
        <w:t>e</w:t>
      </w:r>
      <w:r w:rsidRPr="00AD5E24">
        <w:rPr>
          <w:rFonts w:asciiTheme="minorHAnsi" w:hAnsiTheme="minorHAnsi"/>
          <w:spacing w:val="13"/>
        </w:rPr>
        <w:t xml:space="preserve"> </w:t>
      </w:r>
      <w:r w:rsidRPr="00AD5E24">
        <w:rPr>
          <w:rFonts w:asciiTheme="minorHAnsi" w:hAnsiTheme="minorHAnsi"/>
        </w:rPr>
        <w:t>exauridos</w:t>
      </w:r>
      <w:r w:rsidRPr="00AD5E24">
        <w:rPr>
          <w:rFonts w:asciiTheme="minorHAnsi" w:hAnsiTheme="minorHAnsi"/>
          <w:spacing w:val="11"/>
        </w:rPr>
        <w:t xml:space="preserve"> </w:t>
      </w:r>
      <w:r w:rsidRPr="00AD5E24">
        <w:rPr>
          <w:rFonts w:asciiTheme="minorHAnsi" w:hAnsiTheme="minorHAnsi"/>
        </w:rPr>
        <w:t>os</w:t>
      </w:r>
      <w:r w:rsidRPr="00AD5E24">
        <w:rPr>
          <w:rFonts w:asciiTheme="minorHAnsi" w:hAnsiTheme="minorHAnsi"/>
          <w:spacing w:val="13"/>
        </w:rPr>
        <w:t xml:space="preserve"> </w:t>
      </w:r>
      <w:r w:rsidRPr="00AD5E24">
        <w:rPr>
          <w:rFonts w:asciiTheme="minorHAnsi" w:hAnsiTheme="minorHAnsi"/>
        </w:rPr>
        <w:t>recursos</w:t>
      </w:r>
      <w:r w:rsidRPr="00AD5E24">
        <w:rPr>
          <w:rFonts w:asciiTheme="minorHAnsi" w:hAnsiTheme="minorHAnsi"/>
          <w:spacing w:val="14"/>
        </w:rPr>
        <w:t xml:space="preserve"> </w:t>
      </w:r>
      <w:r w:rsidRPr="00AD5E24">
        <w:rPr>
          <w:rFonts w:asciiTheme="minorHAnsi" w:hAnsiTheme="minorHAnsi"/>
        </w:rPr>
        <w:t>administrativos,</w:t>
      </w:r>
      <w:r w:rsidRPr="00AD5E24">
        <w:rPr>
          <w:rFonts w:asciiTheme="minorHAnsi" w:hAnsiTheme="minorHAnsi"/>
          <w:spacing w:val="14"/>
        </w:rPr>
        <w:t xml:space="preserve"> </w:t>
      </w:r>
      <w:r w:rsidRPr="00AD5E24">
        <w:rPr>
          <w:rFonts w:asciiTheme="minorHAnsi" w:hAnsiTheme="minorHAnsi"/>
        </w:rPr>
        <w:t>à</w:t>
      </w:r>
      <w:r w:rsidRPr="00AD5E24">
        <w:rPr>
          <w:rFonts w:asciiTheme="minorHAnsi" w:hAnsiTheme="minorHAnsi"/>
          <w:spacing w:val="13"/>
        </w:rPr>
        <w:t xml:space="preserve"> </w:t>
      </w:r>
      <w:r w:rsidRPr="00AD5E24">
        <w:rPr>
          <w:rFonts w:asciiTheme="minorHAnsi" w:hAnsiTheme="minorHAnsi"/>
        </w:rPr>
        <w:t>autoridade</w:t>
      </w:r>
      <w:r w:rsidRPr="00AD5E24">
        <w:rPr>
          <w:rFonts w:asciiTheme="minorHAnsi" w:hAnsiTheme="minorHAnsi"/>
          <w:spacing w:val="13"/>
        </w:rPr>
        <w:t xml:space="preserve"> </w:t>
      </w:r>
      <w:r w:rsidRPr="00AD5E24">
        <w:rPr>
          <w:rFonts w:asciiTheme="minorHAnsi" w:hAnsiTheme="minorHAnsi"/>
        </w:rPr>
        <w:t>superior</w:t>
      </w:r>
      <w:r w:rsidRPr="00AD5E24">
        <w:rPr>
          <w:rFonts w:asciiTheme="minorHAnsi" w:hAnsiTheme="minorHAnsi"/>
          <w:spacing w:val="16"/>
        </w:rPr>
        <w:t xml:space="preserve"> </w:t>
      </w:r>
      <w:r w:rsidRPr="00AD5E24">
        <w:rPr>
          <w:rFonts w:asciiTheme="minorHAnsi" w:hAnsiTheme="minorHAnsi"/>
        </w:rPr>
        <w:t>para</w:t>
      </w:r>
      <w:r w:rsidRPr="00AD5E24">
        <w:rPr>
          <w:rFonts w:asciiTheme="minorHAnsi" w:hAnsiTheme="minorHAnsi"/>
          <w:spacing w:val="14"/>
        </w:rPr>
        <w:t xml:space="preserve"> </w:t>
      </w:r>
      <w:r w:rsidRPr="00AD5E24">
        <w:rPr>
          <w:rFonts w:asciiTheme="minorHAnsi" w:hAnsiTheme="minorHAnsi"/>
        </w:rPr>
        <w:t>adjudicação</w:t>
      </w:r>
      <w:r w:rsidRPr="00AD5E24">
        <w:rPr>
          <w:rFonts w:asciiTheme="minorHAnsi" w:hAnsiTheme="minorHAnsi"/>
          <w:spacing w:val="-59"/>
        </w:rPr>
        <w:t xml:space="preserve"> </w:t>
      </w:r>
      <w:r w:rsidRPr="00AD5E24">
        <w:rPr>
          <w:rFonts w:asciiTheme="minorHAnsi" w:hAnsiTheme="minorHAnsi"/>
        </w:rPr>
        <w:t>e</w:t>
      </w:r>
      <w:r w:rsidRPr="00AD5E24">
        <w:rPr>
          <w:rFonts w:asciiTheme="minorHAnsi" w:hAnsiTheme="minorHAnsi"/>
          <w:spacing w:val="-1"/>
        </w:rPr>
        <w:t xml:space="preserve"> </w:t>
      </w:r>
      <w:r w:rsidRPr="00AD5E24">
        <w:rPr>
          <w:rFonts w:asciiTheme="minorHAnsi" w:hAnsiTheme="minorHAnsi"/>
        </w:rPr>
        <w:t>para</w:t>
      </w:r>
      <w:r w:rsidRPr="00AD5E24">
        <w:rPr>
          <w:rFonts w:asciiTheme="minorHAnsi" w:hAnsiTheme="minorHAnsi"/>
          <w:spacing w:val="-2"/>
        </w:rPr>
        <w:t xml:space="preserve"> </w:t>
      </w:r>
      <w:r w:rsidRPr="00AD5E24">
        <w:rPr>
          <w:rFonts w:asciiTheme="minorHAnsi" w:hAnsiTheme="minorHAnsi"/>
        </w:rPr>
        <w:t>homologação.</w:t>
      </w:r>
    </w:p>
    <w:p w14:paraId="126CFD5B" w14:textId="77777777" w:rsidR="00AD5E24" w:rsidRPr="002A0324" w:rsidRDefault="00AD5E24" w:rsidP="005A2CCA">
      <w:pPr>
        <w:pStyle w:val="PargrafodaLista"/>
        <w:tabs>
          <w:tab w:val="left" w:pos="1134"/>
          <w:tab w:val="left" w:pos="1528"/>
          <w:tab w:val="left" w:pos="9639"/>
        </w:tabs>
        <w:ind w:left="284" w:right="176"/>
        <w:jc w:val="right"/>
        <w:rPr>
          <w:rFonts w:asciiTheme="minorHAnsi" w:hAnsiTheme="minorHAnsi"/>
        </w:rPr>
      </w:pPr>
    </w:p>
    <w:p w14:paraId="7A405569" w14:textId="77777777" w:rsidR="00AD5E24" w:rsidRPr="008B712B" w:rsidRDefault="00AD5E24" w:rsidP="00881E3E">
      <w:pPr>
        <w:pStyle w:val="PargrafodaLista"/>
        <w:numPr>
          <w:ilvl w:val="1"/>
          <w:numId w:val="15"/>
        </w:numPr>
        <w:tabs>
          <w:tab w:val="left" w:pos="709"/>
          <w:tab w:val="left" w:pos="851"/>
          <w:tab w:val="left" w:pos="9639"/>
        </w:tabs>
        <w:ind w:left="284" w:right="176" w:hanging="48"/>
        <w:rPr>
          <w:rFonts w:asciiTheme="minorHAnsi" w:hAnsiTheme="minorHAnsi"/>
        </w:rPr>
      </w:pPr>
      <w:r w:rsidRPr="008B712B">
        <w:rPr>
          <w:rFonts w:asciiTheme="minorHAnsi" w:hAnsiTheme="minorHAnsi"/>
        </w:rPr>
        <w:t xml:space="preserve">O agente de contratação será auxiliado, sempre que necessário, por equipe de apoio </w:t>
      </w:r>
      <w:r w:rsidRPr="008B712B">
        <w:rPr>
          <w:rFonts w:asciiTheme="minorHAnsi" w:hAnsiTheme="minorHAnsi"/>
          <w:spacing w:val="-59"/>
        </w:rPr>
        <w:t xml:space="preserve"> </w:t>
      </w:r>
      <w:r w:rsidRPr="008B712B">
        <w:rPr>
          <w:rFonts w:asciiTheme="minorHAnsi" w:hAnsiTheme="minorHAnsi"/>
        </w:rPr>
        <w:t>formada por servidores devidamente qualificados integrantes das secretarias municipais,</w:t>
      </w:r>
      <w:r w:rsidRPr="008B712B">
        <w:rPr>
          <w:rFonts w:asciiTheme="minorHAnsi" w:hAnsiTheme="minorHAnsi"/>
          <w:spacing w:val="1"/>
        </w:rPr>
        <w:t xml:space="preserve"> </w:t>
      </w:r>
      <w:r w:rsidRPr="008B712B">
        <w:rPr>
          <w:rFonts w:asciiTheme="minorHAnsi" w:hAnsiTheme="minorHAnsi"/>
        </w:rPr>
        <w:t>respondendo individualmente pelos atos que praticar, salvo quando induzido a erro pela</w:t>
      </w:r>
      <w:r w:rsidRPr="008B712B">
        <w:rPr>
          <w:rFonts w:asciiTheme="minorHAnsi" w:hAnsiTheme="minorHAnsi"/>
          <w:spacing w:val="1"/>
        </w:rPr>
        <w:t xml:space="preserve"> </w:t>
      </w:r>
      <w:r w:rsidRPr="008B712B">
        <w:rPr>
          <w:rFonts w:asciiTheme="minorHAnsi" w:hAnsiTheme="minorHAnsi"/>
        </w:rPr>
        <w:t>atuação da</w:t>
      </w:r>
      <w:r w:rsidRPr="008B712B">
        <w:rPr>
          <w:rFonts w:asciiTheme="minorHAnsi" w:hAnsiTheme="minorHAnsi"/>
          <w:spacing w:val="-2"/>
        </w:rPr>
        <w:t xml:space="preserve"> </w:t>
      </w:r>
      <w:r w:rsidRPr="008B712B">
        <w:rPr>
          <w:rFonts w:asciiTheme="minorHAnsi" w:hAnsiTheme="minorHAnsi"/>
        </w:rPr>
        <w:t>equipe.</w:t>
      </w:r>
    </w:p>
    <w:p w14:paraId="111996AE" w14:textId="77777777" w:rsidR="00AD5E24" w:rsidRPr="002A0324" w:rsidRDefault="00AD5E24" w:rsidP="00171C47">
      <w:pPr>
        <w:pStyle w:val="PargrafodaLista"/>
        <w:tabs>
          <w:tab w:val="left" w:pos="709"/>
          <w:tab w:val="left" w:pos="9639"/>
        </w:tabs>
        <w:ind w:left="284" w:right="176" w:firstLine="142"/>
        <w:rPr>
          <w:rFonts w:asciiTheme="minorHAnsi" w:hAnsiTheme="minorHAnsi"/>
        </w:rPr>
      </w:pPr>
    </w:p>
    <w:p w14:paraId="1DB65CAB" w14:textId="77777777" w:rsidR="00AD5E24" w:rsidRPr="002A0324" w:rsidRDefault="00AD5E24" w:rsidP="00881E3E">
      <w:pPr>
        <w:pStyle w:val="PargrafodaLista"/>
        <w:numPr>
          <w:ilvl w:val="1"/>
          <w:numId w:val="15"/>
        </w:numPr>
        <w:tabs>
          <w:tab w:val="left" w:pos="709"/>
          <w:tab w:val="left" w:pos="851"/>
        </w:tabs>
        <w:ind w:left="284" w:right="176" w:firstLine="0"/>
        <w:rPr>
          <w:rFonts w:asciiTheme="minorHAnsi" w:hAnsiTheme="minorHAnsi"/>
        </w:rPr>
      </w:pPr>
      <w:r w:rsidRPr="002A0324">
        <w:rPr>
          <w:rFonts w:asciiTheme="minorHAnsi" w:hAnsiTheme="minorHAnsi"/>
        </w:rPr>
        <w:t xml:space="preserve">O pregoeiro poderá solicitar manifestação técnica da assessoria jurídica ou de outros </w:t>
      </w:r>
      <w:r w:rsidRPr="002A0324">
        <w:rPr>
          <w:rFonts w:asciiTheme="minorHAnsi" w:hAnsiTheme="minorHAnsi"/>
          <w:spacing w:val="-59"/>
        </w:rPr>
        <w:t xml:space="preserve"> </w:t>
      </w:r>
      <w:r w:rsidRPr="002A0324">
        <w:rPr>
          <w:rFonts w:asciiTheme="minorHAnsi" w:hAnsiTheme="minorHAnsi"/>
        </w:rPr>
        <w:t>setores</w:t>
      </w:r>
      <w:r w:rsidRPr="002A0324">
        <w:rPr>
          <w:rFonts w:asciiTheme="minorHAnsi" w:hAnsiTheme="minorHAnsi"/>
          <w:spacing w:val="-3"/>
        </w:rPr>
        <w:t xml:space="preserve"> </w:t>
      </w:r>
      <w:r w:rsidRPr="002A0324">
        <w:rPr>
          <w:rFonts w:asciiTheme="minorHAnsi" w:hAnsiTheme="minorHAnsi"/>
        </w:rPr>
        <w:t>do órgão</w:t>
      </w:r>
      <w:r w:rsidRPr="002A0324">
        <w:rPr>
          <w:rFonts w:asciiTheme="minorHAnsi" w:hAnsiTheme="minorHAnsi"/>
          <w:spacing w:val="-2"/>
        </w:rPr>
        <w:t xml:space="preserve"> </w:t>
      </w:r>
      <w:r w:rsidRPr="002A0324">
        <w:rPr>
          <w:rFonts w:asciiTheme="minorHAnsi" w:hAnsiTheme="minorHAnsi"/>
        </w:rPr>
        <w:t>ou da</w:t>
      </w:r>
      <w:r w:rsidRPr="002A0324">
        <w:rPr>
          <w:rFonts w:asciiTheme="minorHAnsi" w:hAnsiTheme="minorHAnsi"/>
          <w:spacing w:val="-2"/>
        </w:rPr>
        <w:t xml:space="preserve"> </w:t>
      </w:r>
      <w:r w:rsidRPr="002A0324">
        <w:rPr>
          <w:rFonts w:asciiTheme="minorHAnsi" w:hAnsiTheme="minorHAnsi"/>
        </w:rPr>
        <w:t>entidade,</w:t>
      </w:r>
      <w:r w:rsidRPr="002A0324">
        <w:rPr>
          <w:rFonts w:asciiTheme="minorHAnsi" w:hAnsiTheme="minorHAnsi"/>
          <w:spacing w:val="1"/>
        </w:rPr>
        <w:t xml:space="preserve"> </w:t>
      </w:r>
      <w:r w:rsidRPr="002A0324">
        <w:rPr>
          <w:rFonts w:asciiTheme="minorHAnsi" w:hAnsiTheme="minorHAnsi"/>
        </w:rPr>
        <w:t>a</w:t>
      </w:r>
      <w:r w:rsidRPr="002A0324">
        <w:rPr>
          <w:rFonts w:asciiTheme="minorHAnsi" w:hAnsiTheme="minorHAnsi"/>
          <w:spacing w:val="-2"/>
        </w:rPr>
        <w:t xml:space="preserve"> </w:t>
      </w:r>
      <w:r w:rsidRPr="002A0324">
        <w:rPr>
          <w:rFonts w:asciiTheme="minorHAnsi" w:hAnsiTheme="minorHAnsi"/>
        </w:rPr>
        <w:t>fim</w:t>
      </w:r>
      <w:r w:rsidRPr="002A0324">
        <w:rPr>
          <w:rFonts w:asciiTheme="minorHAnsi" w:hAnsiTheme="minorHAnsi"/>
          <w:spacing w:val="1"/>
        </w:rPr>
        <w:t xml:space="preserve"> </w:t>
      </w:r>
      <w:r w:rsidRPr="002A0324">
        <w:rPr>
          <w:rFonts w:asciiTheme="minorHAnsi" w:hAnsiTheme="minorHAnsi"/>
        </w:rPr>
        <w:t>de</w:t>
      </w:r>
      <w:r w:rsidRPr="002A0324">
        <w:rPr>
          <w:rFonts w:asciiTheme="minorHAnsi" w:hAnsiTheme="minorHAnsi"/>
          <w:spacing w:val="-2"/>
        </w:rPr>
        <w:t xml:space="preserve"> </w:t>
      </w:r>
      <w:r w:rsidRPr="002A0324">
        <w:rPr>
          <w:rFonts w:asciiTheme="minorHAnsi" w:hAnsiTheme="minorHAnsi"/>
        </w:rPr>
        <w:t>subsidiar</w:t>
      </w:r>
      <w:r w:rsidRPr="002A0324">
        <w:rPr>
          <w:rFonts w:asciiTheme="minorHAnsi" w:hAnsiTheme="minorHAnsi"/>
          <w:spacing w:val="1"/>
        </w:rPr>
        <w:t xml:space="preserve"> </w:t>
      </w:r>
      <w:r w:rsidRPr="002A0324">
        <w:rPr>
          <w:rFonts w:asciiTheme="minorHAnsi" w:hAnsiTheme="minorHAnsi"/>
        </w:rPr>
        <w:t>sua</w:t>
      </w:r>
      <w:r w:rsidRPr="002A0324">
        <w:rPr>
          <w:rFonts w:asciiTheme="minorHAnsi" w:hAnsiTheme="minorHAnsi"/>
          <w:spacing w:val="-2"/>
        </w:rPr>
        <w:t xml:space="preserve"> </w:t>
      </w:r>
      <w:r w:rsidRPr="002A0324">
        <w:rPr>
          <w:rFonts w:asciiTheme="minorHAnsi" w:hAnsiTheme="minorHAnsi"/>
        </w:rPr>
        <w:t>decisão.</w:t>
      </w:r>
    </w:p>
    <w:p w14:paraId="780DBC39" w14:textId="77777777" w:rsidR="00941D9B" w:rsidRPr="00734F83" w:rsidRDefault="00941D9B" w:rsidP="005A2CCA">
      <w:pPr>
        <w:pStyle w:val="Corpodetexto"/>
        <w:tabs>
          <w:tab w:val="left" w:pos="1134"/>
          <w:tab w:val="left" w:pos="9639"/>
        </w:tabs>
        <w:spacing w:before="120" w:after="120"/>
        <w:ind w:left="0" w:right="176"/>
        <w:jc w:val="left"/>
        <w:rPr>
          <w:rFonts w:asciiTheme="minorHAnsi" w:hAnsiTheme="minorHAnsi"/>
        </w:rPr>
      </w:pPr>
    </w:p>
    <w:p w14:paraId="41FAC813" w14:textId="77777777" w:rsidR="00941D9B" w:rsidRPr="00734F83" w:rsidRDefault="00C4237A" w:rsidP="00881E3E">
      <w:pPr>
        <w:pStyle w:val="Ttulo3"/>
        <w:numPr>
          <w:ilvl w:val="0"/>
          <w:numId w:val="15"/>
        </w:numPr>
        <w:tabs>
          <w:tab w:val="left" w:pos="567"/>
          <w:tab w:val="left" w:pos="1310"/>
          <w:tab w:val="left" w:pos="9639"/>
        </w:tabs>
        <w:ind w:left="284" w:right="176" w:firstLine="0"/>
        <w:jc w:val="both"/>
        <w:rPr>
          <w:rFonts w:asciiTheme="minorHAnsi" w:hAnsiTheme="minorHAnsi"/>
        </w:rPr>
      </w:pPr>
      <w:bookmarkStart w:id="13" w:name="_bookmark10"/>
      <w:bookmarkEnd w:id="13"/>
      <w:r w:rsidRPr="00734F83">
        <w:rPr>
          <w:rFonts w:asciiTheme="minorHAnsi" w:hAnsiTheme="minorHAnsi"/>
        </w:rPr>
        <w:t>DA</w:t>
      </w:r>
      <w:r w:rsidRPr="00734F83">
        <w:rPr>
          <w:rFonts w:asciiTheme="minorHAnsi" w:hAnsiTheme="minorHAnsi"/>
          <w:spacing w:val="-4"/>
        </w:rPr>
        <w:t xml:space="preserve"> </w:t>
      </w:r>
      <w:r w:rsidRPr="00734F83">
        <w:rPr>
          <w:rFonts w:asciiTheme="minorHAnsi" w:hAnsiTheme="minorHAnsi"/>
        </w:rPr>
        <w:t>APRESENTAÇÃO</w:t>
      </w:r>
      <w:r w:rsidRPr="00734F83">
        <w:rPr>
          <w:rFonts w:asciiTheme="minorHAnsi" w:hAnsiTheme="minorHAnsi"/>
          <w:spacing w:val="-5"/>
        </w:rPr>
        <w:t xml:space="preserve"> </w:t>
      </w:r>
      <w:r w:rsidRPr="00734F83">
        <w:rPr>
          <w:rFonts w:asciiTheme="minorHAnsi" w:hAnsiTheme="minorHAnsi"/>
        </w:rPr>
        <w:t>DA</w:t>
      </w:r>
      <w:r w:rsidRPr="00734F83">
        <w:rPr>
          <w:rFonts w:asciiTheme="minorHAnsi" w:hAnsiTheme="minorHAnsi"/>
          <w:spacing w:val="-2"/>
        </w:rPr>
        <w:t xml:space="preserve"> </w:t>
      </w:r>
      <w:r w:rsidRPr="00734F83">
        <w:rPr>
          <w:rFonts w:asciiTheme="minorHAnsi" w:hAnsiTheme="minorHAnsi"/>
        </w:rPr>
        <w:t>PROPOSTA</w:t>
      </w:r>
    </w:p>
    <w:p w14:paraId="4CDA53FF" w14:textId="77777777" w:rsidR="00941D9B" w:rsidRPr="00734F83" w:rsidRDefault="00941D9B" w:rsidP="005A2CCA">
      <w:pPr>
        <w:pStyle w:val="Corpodetexto"/>
        <w:tabs>
          <w:tab w:val="left" w:pos="1134"/>
          <w:tab w:val="left" w:pos="9639"/>
        </w:tabs>
        <w:ind w:left="284" w:right="176"/>
        <w:jc w:val="left"/>
        <w:rPr>
          <w:rFonts w:asciiTheme="minorHAnsi" w:hAnsiTheme="minorHAnsi"/>
          <w:b/>
        </w:rPr>
      </w:pPr>
    </w:p>
    <w:p w14:paraId="6ED54855" w14:textId="77777777" w:rsidR="00941D9B" w:rsidRDefault="00C4237A" w:rsidP="00881E3E">
      <w:pPr>
        <w:pStyle w:val="PargrafodaLista"/>
        <w:numPr>
          <w:ilvl w:val="1"/>
          <w:numId w:val="15"/>
        </w:numPr>
        <w:tabs>
          <w:tab w:val="left" w:pos="709"/>
          <w:tab w:val="left" w:pos="1310"/>
          <w:tab w:val="left" w:pos="9639"/>
        </w:tabs>
        <w:ind w:left="284" w:right="176" w:firstLine="0"/>
        <w:rPr>
          <w:rFonts w:asciiTheme="minorHAnsi" w:hAnsiTheme="minorHAnsi"/>
        </w:rPr>
      </w:pPr>
      <w:r w:rsidRPr="00734F83">
        <w:rPr>
          <w:rFonts w:asciiTheme="minorHAnsi" w:hAnsiTheme="minorHAnsi"/>
        </w:rPr>
        <w:t>Na presente licitação, a fase de habilitação ocorrerá após as etapas de apresentação</w:t>
      </w:r>
      <w:r w:rsidR="005A5E10" w:rsidRPr="00734F83">
        <w:rPr>
          <w:rFonts w:asciiTheme="minorHAnsi" w:hAnsiTheme="minorHAnsi"/>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propostas</w:t>
      </w:r>
      <w:r w:rsidRPr="00734F83">
        <w:rPr>
          <w:rFonts w:asciiTheme="minorHAnsi" w:hAnsiTheme="minorHAnsi"/>
          <w:spacing w:val="-2"/>
        </w:rPr>
        <w:t xml:space="preserve"> </w:t>
      </w:r>
      <w:r w:rsidRPr="00734F83">
        <w:rPr>
          <w:rFonts w:asciiTheme="minorHAnsi" w:hAnsiTheme="minorHAnsi"/>
        </w:rPr>
        <w:t>e lances</w:t>
      </w:r>
      <w:r w:rsidRPr="00734F83">
        <w:rPr>
          <w:rFonts w:asciiTheme="minorHAnsi" w:hAnsiTheme="minorHAnsi"/>
          <w:spacing w:val="-2"/>
        </w:rPr>
        <w:t xml:space="preserve"> </w:t>
      </w:r>
      <w:r w:rsidRPr="00734F83">
        <w:rPr>
          <w:rFonts w:asciiTheme="minorHAnsi" w:hAnsiTheme="minorHAnsi"/>
        </w:rPr>
        <w:t>e</w:t>
      </w:r>
      <w:r w:rsidRPr="00734F83">
        <w:rPr>
          <w:rFonts w:asciiTheme="minorHAnsi" w:hAnsiTheme="minorHAnsi"/>
          <w:spacing w:val="-2"/>
        </w:rPr>
        <w:t xml:space="preserve"> </w:t>
      </w:r>
      <w:r w:rsidRPr="00734F83">
        <w:rPr>
          <w:rFonts w:asciiTheme="minorHAnsi" w:hAnsiTheme="minorHAnsi"/>
        </w:rPr>
        <w:t>de julgamento.</w:t>
      </w:r>
    </w:p>
    <w:p w14:paraId="0744D7E6" w14:textId="77777777" w:rsidR="005F6EFF" w:rsidRPr="00734F83" w:rsidRDefault="005F6EFF" w:rsidP="005A2CCA">
      <w:pPr>
        <w:pStyle w:val="PargrafodaLista"/>
        <w:tabs>
          <w:tab w:val="left" w:pos="709"/>
          <w:tab w:val="left" w:pos="1310"/>
          <w:tab w:val="left" w:pos="9639"/>
        </w:tabs>
        <w:ind w:left="284" w:right="176"/>
        <w:rPr>
          <w:rFonts w:asciiTheme="minorHAnsi" w:hAnsiTheme="minorHAnsi"/>
        </w:rPr>
      </w:pPr>
    </w:p>
    <w:p w14:paraId="771B3F22" w14:textId="77777777" w:rsidR="00941D9B" w:rsidRDefault="00C4237A" w:rsidP="00881E3E">
      <w:pPr>
        <w:pStyle w:val="PargrafodaLista"/>
        <w:numPr>
          <w:ilvl w:val="1"/>
          <w:numId w:val="15"/>
        </w:numPr>
        <w:tabs>
          <w:tab w:val="left" w:pos="709"/>
          <w:tab w:val="left" w:pos="1310"/>
          <w:tab w:val="left" w:pos="9639"/>
        </w:tabs>
        <w:ind w:left="284" w:right="176" w:firstLine="0"/>
        <w:rPr>
          <w:rFonts w:asciiTheme="minorHAnsi" w:hAnsiTheme="minorHAnsi"/>
        </w:rPr>
      </w:pPr>
      <w:r w:rsidRPr="00734F83">
        <w:rPr>
          <w:rFonts w:asciiTheme="minorHAnsi" w:hAnsiTheme="minorHAnsi"/>
        </w:rPr>
        <w:t>Os</w:t>
      </w:r>
      <w:r w:rsidRPr="00734F83">
        <w:rPr>
          <w:rFonts w:asciiTheme="minorHAnsi" w:hAnsiTheme="minorHAnsi"/>
          <w:spacing w:val="1"/>
        </w:rPr>
        <w:t xml:space="preserve"> </w:t>
      </w:r>
      <w:r w:rsidRPr="00734F83">
        <w:rPr>
          <w:rFonts w:asciiTheme="minorHAnsi" w:hAnsiTheme="minorHAnsi"/>
        </w:rPr>
        <w:t>licitantes</w:t>
      </w:r>
      <w:r w:rsidRPr="00734F83">
        <w:rPr>
          <w:rFonts w:asciiTheme="minorHAnsi" w:hAnsiTheme="minorHAnsi"/>
          <w:spacing w:val="1"/>
        </w:rPr>
        <w:t xml:space="preserve"> </w:t>
      </w:r>
      <w:r w:rsidRPr="00734F83">
        <w:rPr>
          <w:rFonts w:asciiTheme="minorHAnsi" w:hAnsiTheme="minorHAnsi"/>
        </w:rPr>
        <w:t>encaminharão,</w:t>
      </w:r>
      <w:r w:rsidRPr="00734F83">
        <w:rPr>
          <w:rFonts w:asciiTheme="minorHAnsi" w:hAnsiTheme="minorHAnsi"/>
          <w:spacing w:val="1"/>
        </w:rPr>
        <w:t xml:space="preserve"> </w:t>
      </w:r>
      <w:r w:rsidRPr="00734F83">
        <w:rPr>
          <w:rFonts w:asciiTheme="minorHAnsi" w:hAnsiTheme="minorHAnsi"/>
        </w:rPr>
        <w:t>exclusivamente</w:t>
      </w:r>
      <w:r w:rsidRPr="00734F83">
        <w:rPr>
          <w:rFonts w:asciiTheme="minorHAnsi" w:hAnsiTheme="minorHAnsi"/>
          <w:spacing w:val="1"/>
        </w:rPr>
        <w:t xml:space="preserve"> </w:t>
      </w:r>
      <w:r w:rsidRPr="00734F83">
        <w:rPr>
          <w:rFonts w:asciiTheme="minorHAnsi" w:hAnsiTheme="minorHAnsi"/>
        </w:rPr>
        <w:t>por</w:t>
      </w:r>
      <w:r w:rsidRPr="00734F83">
        <w:rPr>
          <w:rFonts w:asciiTheme="minorHAnsi" w:hAnsiTheme="minorHAnsi"/>
          <w:spacing w:val="1"/>
        </w:rPr>
        <w:t xml:space="preserve"> </w:t>
      </w:r>
      <w:r w:rsidRPr="00734F83">
        <w:rPr>
          <w:rFonts w:asciiTheme="minorHAnsi" w:hAnsiTheme="minorHAnsi"/>
        </w:rPr>
        <w:t>meio</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sistema</w:t>
      </w:r>
      <w:r w:rsidRPr="00734F83">
        <w:rPr>
          <w:rFonts w:asciiTheme="minorHAnsi" w:hAnsiTheme="minorHAnsi"/>
          <w:spacing w:val="1"/>
        </w:rPr>
        <w:t xml:space="preserve"> </w:t>
      </w:r>
      <w:r w:rsidRPr="00734F83">
        <w:rPr>
          <w:rFonts w:asciiTheme="minorHAnsi" w:hAnsiTheme="minorHAnsi"/>
        </w:rPr>
        <w:t>eletrônico,</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proposta com o preço ou o percentual de desconto, conforme o critério de julgamento</w:t>
      </w:r>
      <w:r w:rsidRPr="00734F83">
        <w:rPr>
          <w:rFonts w:asciiTheme="minorHAnsi" w:hAnsiTheme="minorHAnsi"/>
          <w:spacing w:val="1"/>
        </w:rPr>
        <w:t xml:space="preserve"> </w:t>
      </w:r>
      <w:r w:rsidRPr="00734F83">
        <w:rPr>
          <w:rFonts w:asciiTheme="minorHAnsi" w:hAnsiTheme="minorHAnsi"/>
        </w:rPr>
        <w:t>adotado</w:t>
      </w:r>
      <w:r w:rsidRPr="00734F83">
        <w:rPr>
          <w:rFonts w:asciiTheme="minorHAnsi" w:hAnsiTheme="minorHAnsi"/>
          <w:spacing w:val="-2"/>
        </w:rPr>
        <w:t xml:space="preserve"> </w:t>
      </w:r>
      <w:r w:rsidRPr="00734F83">
        <w:rPr>
          <w:rFonts w:asciiTheme="minorHAnsi" w:hAnsiTheme="minorHAnsi"/>
        </w:rPr>
        <w:t>neste</w:t>
      </w:r>
      <w:r w:rsidRPr="00734F83">
        <w:rPr>
          <w:rFonts w:asciiTheme="minorHAnsi" w:hAnsiTheme="minorHAnsi"/>
          <w:spacing w:val="-1"/>
        </w:rPr>
        <w:t xml:space="preserve"> </w:t>
      </w:r>
      <w:r w:rsidRPr="00734F83">
        <w:rPr>
          <w:rFonts w:asciiTheme="minorHAnsi" w:hAnsiTheme="minorHAnsi"/>
        </w:rPr>
        <w:t>Edital,</w:t>
      </w:r>
      <w:r w:rsidRPr="00734F83">
        <w:rPr>
          <w:rFonts w:asciiTheme="minorHAnsi" w:hAnsiTheme="minorHAnsi"/>
          <w:spacing w:val="1"/>
        </w:rPr>
        <w:t xml:space="preserve"> </w:t>
      </w:r>
      <w:r w:rsidRPr="00734F83">
        <w:rPr>
          <w:rFonts w:asciiTheme="minorHAnsi" w:hAnsiTheme="minorHAnsi"/>
        </w:rPr>
        <w:t>até</w:t>
      </w:r>
      <w:r w:rsidRPr="00734F83">
        <w:rPr>
          <w:rFonts w:asciiTheme="minorHAnsi" w:hAnsiTheme="minorHAnsi"/>
          <w:spacing w:val="-3"/>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data</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3"/>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horário</w:t>
      </w:r>
      <w:r w:rsidRPr="00734F83">
        <w:rPr>
          <w:rFonts w:asciiTheme="minorHAnsi" w:hAnsiTheme="minorHAnsi"/>
          <w:spacing w:val="-1"/>
        </w:rPr>
        <w:t xml:space="preserve"> </w:t>
      </w:r>
      <w:r w:rsidRPr="00734F83">
        <w:rPr>
          <w:rFonts w:asciiTheme="minorHAnsi" w:hAnsiTheme="minorHAnsi"/>
        </w:rPr>
        <w:t>estabelecidos para</w:t>
      </w:r>
      <w:r w:rsidRPr="00734F83">
        <w:rPr>
          <w:rFonts w:asciiTheme="minorHAnsi" w:hAnsiTheme="minorHAnsi"/>
          <w:spacing w:val="-1"/>
        </w:rPr>
        <w:t xml:space="preserve"> </w:t>
      </w:r>
      <w:r w:rsidRPr="00734F83">
        <w:rPr>
          <w:rFonts w:asciiTheme="minorHAnsi" w:hAnsiTheme="minorHAnsi"/>
        </w:rPr>
        <w:t>abertura</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rPr>
        <w:t>sessão</w:t>
      </w:r>
      <w:r w:rsidRPr="00734F83">
        <w:rPr>
          <w:rFonts w:asciiTheme="minorHAnsi" w:hAnsiTheme="minorHAnsi"/>
          <w:spacing w:val="-3"/>
        </w:rPr>
        <w:t xml:space="preserve"> </w:t>
      </w:r>
      <w:r w:rsidRPr="00734F83">
        <w:rPr>
          <w:rFonts w:asciiTheme="minorHAnsi" w:hAnsiTheme="minorHAnsi"/>
        </w:rPr>
        <w:t>pública.</w:t>
      </w:r>
    </w:p>
    <w:p w14:paraId="6B51FE79" w14:textId="77777777" w:rsidR="005F6EFF" w:rsidRPr="005F6EFF" w:rsidRDefault="005F6EFF" w:rsidP="005A2CCA">
      <w:pPr>
        <w:tabs>
          <w:tab w:val="left" w:pos="709"/>
          <w:tab w:val="left" w:pos="1310"/>
          <w:tab w:val="left" w:pos="9639"/>
        </w:tabs>
        <w:ind w:right="176"/>
        <w:rPr>
          <w:rFonts w:asciiTheme="minorHAnsi" w:hAnsiTheme="minorHAnsi"/>
        </w:rPr>
      </w:pPr>
    </w:p>
    <w:p w14:paraId="439C635D" w14:textId="77777777" w:rsidR="00941D9B" w:rsidRDefault="00C4237A" w:rsidP="00881E3E">
      <w:pPr>
        <w:pStyle w:val="PargrafodaLista"/>
        <w:numPr>
          <w:ilvl w:val="1"/>
          <w:numId w:val="15"/>
        </w:numPr>
        <w:tabs>
          <w:tab w:val="left" w:pos="709"/>
          <w:tab w:val="left" w:pos="1310"/>
          <w:tab w:val="left" w:pos="9639"/>
        </w:tabs>
        <w:ind w:left="284" w:right="176" w:firstLine="0"/>
        <w:rPr>
          <w:rFonts w:asciiTheme="minorHAnsi" w:hAnsiTheme="minorHAnsi"/>
        </w:rPr>
      </w:pPr>
      <w:r w:rsidRPr="00734F83">
        <w:rPr>
          <w:rFonts w:asciiTheme="minorHAnsi" w:hAnsiTheme="minorHAnsi"/>
        </w:rPr>
        <w:t>Caberá ao interessado acompanhar as operações no sistema eletrônico durante a</w:t>
      </w:r>
      <w:r w:rsidRPr="00734F83">
        <w:rPr>
          <w:rFonts w:asciiTheme="minorHAnsi" w:hAnsiTheme="minorHAnsi"/>
          <w:spacing w:val="1"/>
        </w:rPr>
        <w:t xml:space="preserve"> </w:t>
      </w:r>
      <w:r w:rsidRPr="00734F83">
        <w:rPr>
          <w:rFonts w:asciiTheme="minorHAnsi" w:hAnsiTheme="minorHAnsi"/>
        </w:rPr>
        <w:t>sessão</w:t>
      </w:r>
      <w:r w:rsidRPr="00734F83">
        <w:rPr>
          <w:rFonts w:asciiTheme="minorHAnsi" w:hAnsiTheme="minorHAnsi"/>
          <w:spacing w:val="14"/>
        </w:rPr>
        <w:t xml:space="preserve"> </w:t>
      </w:r>
      <w:r w:rsidRPr="00734F83">
        <w:rPr>
          <w:rFonts w:asciiTheme="minorHAnsi" w:hAnsiTheme="minorHAnsi"/>
        </w:rPr>
        <w:t>pública</w:t>
      </w:r>
      <w:r w:rsidRPr="00734F83">
        <w:rPr>
          <w:rFonts w:asciiTheme="minorHAnsi" w:hAnsiTheme="minorHAnsi"/>
          <w:spacing w:val="15"/>
        </w:rPr>
        <w:t xml:space="preserve"> </w:t>
      </w:r>
      <w:r w:rsidRPr="00734F83">
        <w:rPr>
          <w:rFonts w:asciiTheme="minorHAnsi" w:hAnsiTheme="minorHAnsi"/>
        </w:rPr>
        <w:t>do</w:t>
      </w:r>
      <w:r w:rsidRPr="00734F83">
        <w:rPr>
          <w:rFonts w:asciiTheme="minorHAnsi" w:hAnsiTheme="minorHAnsi"/>
          <w:spacing w:val="14"/>
        </w:rPr>
        <w:t xml:space="preserve"> </w:t>
      </w:r>
      <w:r w:rsidRPr="00734F83">
        <w:rPr>
          <w:rFonts w:asciiTheme="minorHAnsi" w:hAnsiTheme="minorHAnsi"/>
        </w:rPr>
        <w:t>pregão,</w:t>
      </w:r>
      <w:r w:rsidRPr="00734F83">
        <w:rPr>
          <w:rFonts w:asciiTheme="minorHAnsi" w:hAnsiTheme="minorHAnsi"/>
          <w:spacing w:val="15"/>
        </w:rPr>
        <w:t xml:space="preserve"> </w:t>
      </w:r>
      <w:r w:rsidRPr="00734F83">
        <w:rPr>
          <w:rFonts w:asciiTheme="minorHAnsi" w:hAnsiTheme="minorHAnsi"/>
        </w:rPr>
        <w:t>ficando</w:t>
      </w:r>
      <w:r w:rsidRPr="00734F83">
        <w:rPr>
          <w:rFonts w:asciiTheme="minorHAnsi" w:hAnsiTheme="minorHAnsi"/>
          <w:spacing w:val="12"/>
        </w:rPr>
        <w:t xml:space="preserve"> </w:t>
      </w:r>
      <w:r w:rsidRPr="00734F83">
        <w:rPr>
          <w:rFonts w:asciiTheme="minorHAnsi" w:hAnsiTheme="minorHAnsi"/>
        </w:rPr>
        <w:t>responsável</w:t>
      </w:r>
      <w:r w:rsidRPr="00734F83">
        <w:rPr>
          <w:rFonts w:asciiTheme="minorHAnsi" w:hAnsiTheme="minorHAnsi"/>
          <w:spacing w:val="14"/>
        </w:rPr>
        <w:t xml:space="preserve"> </w:t>
      </w:r>
      <w:r w:rsidRPr="00734F83">
        <w:rPr>
          <w:rFonts w:asciiTheme="minorHAnsi" w:hAnsiTheme="minorHAnsi"/>
        </w:rPr>
        <w:t>pelo</w:t>
      </w:r>
      <w:r w:rsidRPr="00734F83">
        <w:rPr>
          <w:rFonts w:asciiTheme="minorHAnsi" w:hAnsiTheme="minorHAnsi"/>
          <w:spacing w:val="15"/>
        </w:rPr>
        <w:t xml:space="preserve"> </w:t>
      </w:r>
      <w:r w:rsidRPr="00734F83">
        <w:rPr>
          <w:rFonts w:asciiTheme="minorHAnsi" w:hAnsiTheme="minorHAnsi"/>
        </w:rPr>
        <w:t>ônus</w:t>
      </w:r>
      <w:r w:rsidRPr="00734F83">
        <w:rPr>
          <w:rFonts w:asciiTheme="minorHAnsi" w:hAnsiTheme="minorHAnsi"/>
          <w:spacing w:val="15"/>
        </w:rPr>
        <w:t xml:space="preserve"> </w:t>
      </w:r>
      <w:r w:rsidRPr="00734F83">
        <w:rPr>
          <w:rFonts w:asciiTheme="minorHAnsi" w:hAnsiTheme="minorHAnsi"/>
        </w:rPr>
        <w:t>decorrente</w:t>
      </w:r>
      <w:r w:rsidRPr="00734F83">
        <w:rPr>
          <w:rFonts w:asciiTheme="minorHAnsi" w:hAnsiTheme="minorHAnsi"/>
          <w:spacing w:val="14"/>
        </w:rPr>
        <w:t xml:space="preserve"> </w:t>
      </w:r>
      <w:r w:rsidRPr="00734F83">
        <w:rPr>
          <w:rFonts w:asciiTheme="minorHAnsi" w:hAnsiTheme="minorHAnsi"/>
        </w:rPr>
        <w:t>da</w:t>
      </w:r>
      <w:r w:rsidRPr="00734F83">
        <w:rPr>
          <w:rFonts w:asciiTheme="minorHAnsi" w:hAnsiTheme="minorHAnsi"/>
          <w:spacing w:val="9"/>
        </w:rPr>
        <w:t xml:space="preserve"> </w:t>
      </w:r>
      <w:r w:rsidRPr="00734F83">
        <w:rPr>
          <w:rFonts w:asciiTheme="minorHAnsi" w:hAnsiTheme="minorHAnsi"/>
        </w:rPr>
        <w:t>perda</w:t>
      </w:r>
      <w:r w:rsidRPr="00734F83">
        <w:rPr>
          <w:rFonts w:asciiTheme="minorHAnsi" w:hAnsiTheme="minorHAnsi"/>
          <w:spacing w:val="14"/>
        </w:rPr>
        <w:t xml:space="preserve"> </w:t>
      </w:r>
      <w:r w:rsidRPr="00734F83">
        <w:rPr>
          <w:rFonts w:asciiTheme="minorHAnsi" w:hAnsiTheme="minorHAnsi"/>
        </w:rPr>
        <w:t>de</w:t>
      </w:r>
      <w:r w:rsidRPr="00734F83">
        <w:rPr>
          <w:rFonts w:asciiTheme="minorHAnsi" w:hAnsiTheme="minorHAnsi"/>
          <w:spacing w:val="14"/>
        </w:rPr>
        <w:t xml:space="preserve"> </w:t>
      </w:r>
      <w:r w:rsidRPr="00734F83">
        <w:rPr>
          <w:rFonts w:asciiTheme="minorHAnsi" w:hAnsiTheme="minorHAnsi"/>
        </w:rPr>
        <w:t>negócios</w:t>
      </w:r>
      <w:r w:rsidR="00044768" w:rsidRPr="00734F83">
        <w:rPr>
          <w:rFonts w:asciiTheme="minorHAnsi" w:hAnsiTheme="minorHAnsi"/>
        </w:rPr>
        <w:t xml:space="preserve"> </w:t>
      </w:r>
      <w:r w:rsidRPr="00734F83">
        <w:rPr>
          <w:rFonts w:asciiTheme="minorHAnsi" w:hAnsiTheme="minorHAnsi"/>
        </w:rPr>
        <w:t>diante da inobservância de quaisquer mensagens emitidas no sistema ou da desconexão do</w:t>
      </w:r>
      <w:r w:rsidRPr="00734F83">
        <w:rPr>
          <w:rFonts w:asciiTheme="minorHAnsi" w:hAnsiTheme="minorHAnsi"/>
          <w:spacing w:val="-59"/>
        </w:rPr>
        <w:t xml:space="preserve"> </w:t>
      </w:r>
      <w:r w:rsidRPr="00734F83">
        <w:rPr>
          <w:rFonts w:asciiTheme="minorHAnsi" w:hAnsiTheme="minorHAnsi"/>
        </w:rPr>
        <w:t>seu</w:t>
      </w:r>
      <w:r w:rsidRPr="00734F83">
        <w:rPr>
          <w:rFonts w:asciiTheme="minorHAnsi" w:hAnsiTheme="minorHAnsi"/>
          <w:spacing w:val="-1"/>
        </w:rPr>
        <w:t xml:space="preserve"> </w:t>
      </w:r>
      <w:r w:rsidRPr="00734F83">
        <w:rPr>
          <w:rFonts w:asciiTheme="minorHAnsi" w:hAnsiTheme="minorHAnsi"/>
        </w:rPr>
        <w:t>representante;</w:t>
      </w:r>
    </w:p>
    <w:p w14:paraId="619CC6EB" w14:textId="77777777" w:rsidR="005F6EFF" w:rsidRPr="005F6EFF" w:rsidRDefault="005F6EFF" w:rsidP="005A2CCA">
      <w:pPr>
        <w:tabs>
          <w:tab w:val="left" w:pos="709"/>
          <w:tab w:val="left" w:pos="1310"/>
          <w:tab w:val="left" w:pos="9639"/>
        </w:tabs>
        <w:ind w:right="176"/>
        <w:rPr>
          <w:rFonts w:asciiTheme="minorHAnsi" w:hAnsiTheme="minorHAnsi"/>
        </w:rPr>
      </w:pPr>
    </w:p>
    <w:p w14:paraId="568800EF" w14:textId="77777777" w:rsidR="00941D9B" w:rsidRDefault="00C4237A" w:rsidP="00881E3E">
      <w:pPr>
        <w:pStyle w:val="PargrafodaLista"/>
        <w:numPr>
          <w:ilvl w:val="1"/>
          <w:numId w:val="15"/>
        </w:numPr>
        <w:tabs>
          <w:tab w:val="left" w:pos="709"/>
          <w:tab w:val="left" w:pos="1310"/>
          <w:tab w:val="left" w:pos="9639"/>
        </w:tabs>
        <w:ind w:left="284" w:right="176" w:firstLine="0"/>
        <w:rPr>
          <w:rFonts w:asciiTheme="minorHAnsi" w:hAnsiTheme="minorHAnsi"/>
        </w:rPr>
      </w:pPr>
      <w:r w:rsidRPr="00734F83">
        <w:rPr>
          <w:rFonts w:asciiTheme="minorHAnsi" w:hAnsiTheme="minorHAnsi"/>
        </w:rPr>
        <w:t>Qualquer</w:t>
      </w:r>
      <w:r w:rsidRPr="00734F83">
        <w:rPr>
          <w:rFonts w:asciiTheme="minorHAnsi" w:hAnsiTheme="minorHAnsi"/>
          <w:spacing w:val="1"/>
        </w:rPr>
        <w:t xml:space="preserve"> </w:t>
      </w:r>
      <w:r w:rsidRPr="00734F83">
        <w:rPr>
          <w:rFonts w:asciiTheme="minorHAnsi" w:hAnsiTheme="minorHAnsi"/>
        </w:rPr>
        <w:t>dúvida</w:t>
      </w:r>
      <w:r w:rsidRPr="00734F83">
        <w:rPr>
          <w:rFonts w:asciiTheme="minorHAnsi" w:hAnsiTheme="minorHAnsi"/>
          <w:spacing w:val="1"/>
        </w:rPr>
        <w:t xml:space="preserve"> </w:t>
      </w:r>
      <w:r w:rsidRPr="00734F83">
        <w:rPr>
          <w:rFonts w:asciiTheme="minorHAnsi" w:hAnsiTheme="minorHAnsi"/>
        </w:rPr>
        <w:t>em</w:t>
      </w:r>
      <w:r w:rsidRPr="00734F83">
        <w:rPr>
          <w:rFonts w:asciiTheme="minorHAnsi" w:hAnsiTheme="minorHAnsi"/>
          <w:spacing w:val="1"/>
        </w:rPr>
        <w:t xml:space="preserve"> </w:t>
      </w:r>
      <w:r w:rsidRPr="00734F83">
        <w:rPr>
          <w:rFonts w:asciiTheme="minorHAnsi" w:hAnsiTheme="minorHAnsi"/>
        </w:rPr>
        <w:t>relação</w:t>
      </w:r>
      <w:r w:rsidRPr="00734F83">
        <w:rPr>
          <w:rFonts w:asciiTheme="minorHAnsi" w:hAnsiTheme="minorHAnsi"/>
          <w:spacing w:val="1"/>
        </w:rPr>
        <w:t xml:space="preserve"> </w:t>
      </w:r>
      <w:r w:rsidRPr="00734F83">
        <w:rPr>
          <w:rFonts w:asciiTheme="minorHAnsi" w:hAnsiTheme="minorHAnsi"/>
        </w:rPr>
        <w:t>ao</w:t>
      </w:r>
      <w:r w:rsidRPr="00734F83">
        <w:rPr>
          <w:rFonts w:asciiTheme="minorHAnsi" w:hAnsiTheme="minorHAnsi"/>
          <w:spacing w:val="1"/>
        </w:rPr>
        <w:t xml:space="preserve"> </w:t>
      </w:r>
      <w:r w:rsidRPr="00734F83">
        <w:rPr>
          <w:rFonts w:asciiTheme="minorHAnsi" w:hAnsiTheme="minorHAnsi"/>
        </w:rPr>
        <w:t>acesso</w:t>
      </w:r>
      <w:r w:rsidRPr="00734F83">
        <w:rPr>
          <w:rFonts w:asciiTheme="minorHAnsi" w:hAnsiTheme="minorHAnsi"/>
          <w:spacing w:val="1"/>
        </w:rPr>
        <w:t xml:space="preserve"> </w:t>
      </w:r>
      <w:r w:rsidRPr="00734F83">
        <w:rPr>
          <w:rFonts w:asciiTheme="minorHAnsi" w:hAnsiTheme="minorHAnsi"/>
        </w:rPr>
        <w:t>no</w:t>
      </w:r>
      <w:r w:rsidRPr="00734F83">
        <w:rPr>
          <w:rFonts w:asciiTheme="minorHAnsi" w:hAnsiTheme="minorHAnsi"/>
          <w:spacing w:val="1"/>
        </w:rPr>
        <w:t xml:space="preserve"> </w:t>
      </w:r>
      <w:r w:rsidRPr="00734F83">
        <w:rPr>
          <w:rFonts w:asciiTheme="minorHAnsi" w:hAnsiTheme="minorHAnsi"/>
        </w:rPr>
        <w:t>sistema</w:t>
      </w:r>
      <w:r w:rsidRPr="00734F83">
        <w:rPr>
          <w:rFonts w:asciiTheme="minorHAnsi" w:hAnsiTheme="minorHAnsi"/>
          <w:spacing w:val="1"/>
        </w:rPr>
        <w:t xml:space="preserve"> </w:t>
      </w:r>
      <w:r w:rsidRPr="00734F83">
        <w:rPr>
          <w:rFonts w:asciiTheme="minorHAnsi" w:hAnsiTheme="minorHAnsi"/>
        </w:rPr>
        <w:t>operacional,</w:t>
      </w:r>
      <w:r w:rsidRPr="00734F83">
        <w:rPr>
          <w:rFonts w:asciiTheme="minorHAnsi" w:hAnsiTheme="minorHAnsi"/>
          <w:spacing w:val="1"/>
        </w:rPr>
        <w:t xml:space="preserve"> </w:t>
      </w:r>
      <w:r w:rsidRPr="00734F83">
        <w:rPr>
          <w:rFonts w:asciiTheme="minorHAnsi" w:hAnsiTheme="minorHAnsi"/>
        </w:rPr>
        <w:t>poderá</w:t>
      </w:r>
      <w:r w:rsidRPr="00734F83">
        <w:rPr>
          <w:rFonts w:asciiTheme="minorHAnsi" w:hAnsiTheme="minorHAnsi"/>
          <w:spacing w:val="1"/>
        </w:rPr>
        <w:t xml:space="preserve"> </w:t>
      </w:r>
      <w:r w:rsidRPr="00734F83">
        <w:rPr>
          <w:rFonts w:asciiTheme="minorHAnsi" w:hAnsiTheme="minorHAnsi"/>
        </w:rPr>
        <w:t>ser</w:t>
      </w:r>
      <w:r w:rsidRPr="00734F83">
        <w:rPr>
          <w:rFonts w:asciiTheme="minorHAnsi" w:hAnsiTheme="minorHAnsi"/>
          <w:spacing w:val="1"/>
        </w:rPr>
        <w:t xml:space="preserve"> </w:t>
      </w:r>
      <w:r w:rsidRPr="00734F83">
        <w:rPr>
          <w:rFonts w:asciiTheme="minorHAnsi" w:hAnsiTheme="minorHAnsi"/>
        </w:rPr>
        <w:t xml:space="preserve">esclarecida ou através de uma empresa associada ou pelos telefones: Curitiba-PR </w:t>
      </w:r>
      <w:r w:rsidRPr="00734F83">
        <w:rPr>
          <w:rFonts w:asciiTheme="minorHAnsi" w:hAnsiTheme="minorHAnsi"/>
          <w:b/>
          <w:bCs/>
        </w:rPr>
        <w:t>(41)</w:t>
      </w:r>
      <w:r w:rsidRPr="00734F83">
        <w:rPr>
          <w:rFonts w:asciiTheme="minorHAnsi" w:hAnsiTheme="minorHAnsi"/>
          <w:b/>
          <w:bCs/>
          <w:spacing w:val="1"/>
        </w:rPr>
        <w:t xml:space="preserve"> </w:t>
      </w:r>
      <w:r w:rsidRPr="00734F83">
        <w:rPr>
          <w:rFonts w:asciiTheme="minorHAnsi" w:hAnsiTheme="minorHAnsi"/>
          <w:b/>
          <w:bCs/>
        </w:rPr>
        <w:t>3097-4600,</w:t>
      </w:r>
      <w:r w:rsidRPr="00734F83">
        <w:rPr>
          <w:rFonts w:asciiTheme="minorHAnsi" w:hAnsiTheme="minorHAnsi"/>
          <w:b/>
          <w:bCs/>
          <w:spacing w:val="-3"/>
        </w:rPr>
        <w:t xml:space="preserve"> </w:t>
      </w:r>
      <w:r w:rsidR="00FC00FC" w:rsidRPr="00734F83">
        <w:rPr>
          <w:rFonts w:asciiTheme="minorHAnsi" w:hAnsiTheme="minorHAnsi"/>
          <w:b/>
          <w:bCs/>
          <w:spacing w:val="-3"/>
        </w:rPr>
        <w:t xml:space="preserve">(41) 98526-0994,  (41) 9173-8226 </w:t>
      </w:r>
      <w:r w:rsidRPr="00734F83">
        <w:rPr>
          <w:rFonts w:asciiTheme="minorHAnsi" w:hAnsiTheme="minorHAnsi"/>
        </w:rPr>
        <w:t>ou</w:t>
      </w:r>
      <w:r w:rsidRPr="00734F83">
        <w:rPr>
          <w:rFonts w:asciiTheme="minorHAnsi" w:hAnsiTheme="minorHAnsi"/>
          <w:spacing w:val="-1"/>
        </w:rPr>
        <w:t xml:space="preserve"> </w:t>
      </w:r>
      <w:r w:rsidRPr="00734F83">
        <w:rPr>
          <w:rFonts w:asciiTheme="minorHAnsi" w:hAnsiTheme="minorHAnsi"/>
        </w:rPr>
        <w:t>através da</w:t>
      </w:r>
      <w:r w:rsidRPr="00734F83">
        <w:rPr>
          <w:rFonts w:asciiTheme="minorHAnsi" w:hAnsiTheme="minorHAnsi"/>
          <w:spacing w:val="-1"/>
        </w:rPr>
        <w:t xml:space="preserve"> </w:t>
      </w:r>
      <w:r w:rsidRPr="00734F83">
        <w:rPr>
          <w:rFonts w:asciiTheme="minorHAnsi" w:hAnsiTheme="minorHAnsi"/>
        </w:rPr>
        <w:t>Bolsa</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Licitações</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5"/>
        </w:rPr>
        <w:t xml:space="preserve"> </w:t>
      </w:r>
      <w:r w:rsidRPr="00734F83">
        <w:rPr>
          <w:rFonts w:asciiTheme="minorHAnsi" w:hAnsiTheme="minorHAnsi"/>
        </w:rPr>
        <w:t>Brasil</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1"/>
        </w:rPr>
        <w:t xml:space="preserve"> </w:t>
      </w:r>
      <w:r w:rsidRPr="00734F83">
        <w:rPr>
          <w:rFonts w:asciiTheme="minorHAnsi" w:hAnsiTheme="minorHAnsi"/>
        </w:rPr>
        <w:t>pelo</w:t>
      </w:r>
      <w:r w:rsidRPr="00734F83">
        <w:rPr>
          <w:rFonts w:asciiTheme="minorHAnsi" w:hAnsiTheme="minorHAnsi"/>
          <w:spacing w:val="-1"/>
        </w:rPr>
        <w:t xml:space="preserve"> </w:t>
      </w:r>
      <w:r w:rsidRPr="00734F83">
        <w:rPr>
          <w:rFonts w:asciiTheme="minorHAnsi" w:hAnsiTheme="minorHAnsi"/>
        </w:rPr>
        <w:t>e-mail</w:t>
      </w:r>
      <w:r w:rsidRPr="00734F83">
        <w:rPr>
          <w:rFonts w:asciiTheme="minorHAnsi" w:hAnsiTheme="minorHAnsi"/>
          <w:color w:val="0000FF"/>
          <w:spacing w:val="-2"/>
        </w:rPr>
        <w:t xml:space="preserve"> </w:t>
      </w:r>
      <w:hyperlink r:id="rId23">
        <w:r w:rsidRPr="00734F83">
          <w:rPr>
            <w:rFonts w:asciiTheme="minorHAnsi" w:hAnsiTheme="minorHAnsi"/>
            <w:color w:val="0000FF"/>
            <w:u w:val="single" w:color="0000FF"/>
          </w:rPr>
          <w:t>contato@bll.org.br</w:t>
        </w:r>
      </w:hyperlink>
      <w:r w:rsidRPr="00734F83">
        <w:rPr>
          <w:rFonts w:asciiTheme="minorHAnsi" w:hAnsiTheme="minorHAnsi"/>
        </w:rPr>
        <w:t>.</w:t>
      </w:r>
    </w:p>
    <w:p w14:paraId="3A98A951" w14:textId="77777777" w:rsidR="00254536" w:rsidRPr="005F6EFF" w:rsidRDefault="00254536" w:rsidP="005A2CCA">
      <w:pPr>
        <w:tabs>
          <w:tab w:val="left" w:pos="709"/>
          <w:tab w:val="left" w:pos="1310"/>
          <w:tab w:val="left" w:pos="9639"/>
        </w:tabs>
        <w:ind w:right="176"/>
        <w:rPr>
          <w:rFonts w:asciiTheme="minorHAnsi" w:hAnsiTheme="minorHAnsi"/>
        </w:rPr>
      </w:pPr>
    </w:p>
    <w:p w14:paraId="0DA44FC3" w14:textId="77777777" w:rsidR="00941D9B" w:rsidRDefault="00C4237A" w:rsidP="00881E3E">
      <w:pPr>
        <w:pStyle w:val="PargrafodaLista"/>
        <w:numPr>
          <w:ilvl w:val="1"/>
          <w:numId w:val="15"/>
        </w:numPr>
        <w:tabs>
          <w:tab w:val="left" w:pos="709"/>
          <w:tab w:val="left" w:pos="1310"/>
          <w:tab w:val="left" w:pos="9639"/>
        </w:tabs>
        <w:ind w:left="284" w:right="176" w:firstLine="0"/>
        <w:rPr>
          <w:rFonts w:asciiTheme="minorHAnsi" w:hAnsiTheme="minorHAnsi"/>
        </w:rPr>
      </w:pP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licitante</w:t>
      </w:r>
      <w:r w:rsidRPr="00734F83">
        <w:rPr>
          <w:rFonts w:asciiTheme="minorHAnsi" w:hAnsiTheme="minorHAnsi"/>
          <w:spacing w:val="1"/>
        </w:rPr>
        <w:t xml:space="preserve"> </w:t>
      </w:r>
      <w:r w:rsidRPr="00734F83">
        <w:rPr>
          <w:rFonts w:asciiTheme="minorHAnsi" w:hAnsiTheme="minorHAnsi"/>
        </w:rPr>
        <w:t>deverá</w:t>
      </w:r>
      <w:r w:rsidRPr="00734F83">
        <w:rPr>
          <w:rFonts w:asciiTheme="minorHAnsi" w:hAnsiTheme="minorHAnsi"/>
          <w:spacing w:val="1"/>
        </w:rPr>
        <w:t xml:space="preserve"> </w:t>
      </w:r>
      <w:r w:rsidRPr="00734F83">
        <w:rPr>
          <w:rFonts w:asciiTheme="minorHAnsi" w:hAnsiTheme="minorHAnsi"/>
        </w:rPr>
        <w:t>enviar</w:t>
      </w:r>
      <w:r w:rsidRPr="00734F83">
        <w:rPr>
          <w:rFonts w:asciiTheme="minorHAnsi" w:hAnsiTheme="minorHAnsi"/>
          <w:spacing w:val="1"/>
        </w:rPr>
        <w:t xml:space="preserve"> </w:t>
      </w:r>
      <w:r w:rsidRPr="00734F83">
        <w:rPr>
          <w:rFonts w:asciiTheme="minorHAnsi" w:hAnsiTheme="minorHAnsi"/>
        </w:rPr>
        <w:t>sua</w:t>
      </w:r>
      <w:r w:rsidRPr="00734F83">
        <w:rPr>
          <w:rFonts w:asciiTheme="minorHAnsi" w:hAnsiTheme="minorHAnsi"/>
          <w:spacing w:val="1"/>
        </w:rPr>
        <w:t xml:space="preserve"> </w:t>
      </w:r>
      <w:r w:rsidRPr="00734F83">
        <w:rPr>
          <w:rFonts w:asciiTheme="minorHAnsi" w:hAnsiTheme="minorHAnsi"/>
        </w:rPr>
        <w:t>proposta</w:t>
      </w:r>
      <w:r w:rsidRPr="00734F83">
        <w:rPr>
          <w:rFonts w:asciiTheme="minorHAnsi" w:hAnsiTheme="minorHAnsi"/>
          <w:spacing w:val="1"/>
        </w:rPr>
        <w:t xml:space="preserve"> </w:t>
      </w:r>
      <w:r w:rsidRPr="00734F83">
        <w:rPr>
          <w:rFonts w:asciiTheme="minorHAnsi" w:hAnsiTheme="minorHAnsi"/>
        </w:rPr>
        <w:t>mediante</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preenchimento,</w:t>
      </w:r>
      <w:r w:rsidRPr="00734F83">
        <w:rPr>
          <w:rFonts w:asciiTheme="minorHAnsi" w:hAnsiTheme="minorHAnsi"/>
          <w:spacing w:val="1"/>
        </w:rPr>
        <w:t xml:space="preserve"> </w:t>
      </w:r>
      <w:r w:rsidRPr="00734F83">
        <w:rPr>
          <w:rFonts w:asciiTheme="minorHAnsi" w:hAnsiTheme="minorHAnsi"/>
        </w:rPr>
        <w:t>no</w:t>
      </w:r>
      <w:r w:rsidRPr="00734F83">
        <w:rPr>
          <w:rFonts w:asciiTheme="minorHAnsi" w:hAnsiTheme="minorHAnsi"/>
          <w:spacing w:val="1"/>
        </w:rPr>
        <w:t xml:space="preserve"> </w:t>
      </w:r>
      <w:r w:rsidRPr="00734F83">
        <w:rPr>
          <w:rFonts w:asciiTheme="minorHAnsi" w:hAnsiTheme="minorHAnsi"/>
        </w:rPr>
        <w:t>sistema</w:t>
      </w:r>
      <w:r w:rsidRPr="00734F83">
        <w:rPr>
          <w:rFonts w:asciiTheme="minorHAnsi" w:hAnsiTheme="minorHAnsi"/>
          <w:spacing w:val="1"/>
        </w:rPr>
        <w:t xml:space="preserve"> </w:t>
      </w:r>
      <w:r w:rsidRPr="00734F83">
        <w:rPr>
          <w:rFonts w:asciiTheme="minorHAnsi" w:hAnsiTheme="minorHAnsi"/>
        </w:rPr>
        <w:t>eletrônico,</w:t>
      </w:r>
      <w:r w:rsidRPr="00734F83">
        <w:rPr>
          <w:rFonts w:asciiTheme="minorHAnsi" w:hAnsiTheme="minorHAnsi"/>
          <w:spacing w:val="-2"/>
        </w:rPr>
        <w:t xml:space="preserve"> </w:t>
      </w:r>
      <w:r w:rsidRPr="00734F83">
        <w:rPr>
          <w:rFonts w:asciiTheme="minorHAnsi" w:hAnsiTheme="minorHAnsi"/>
        </w:rPr>
        <w:t>dos</w:t>
      </w:r>
      <w:r w:rsidRPr="00734F83">
        <w:rPr>
          <w:rFonts w:asciiTheme="minorHAnsi" w:hAnsiTheme="minorHAnsi"/>
          <w:spacing w:val="1"/>
        </w:rPr>
        <w:t xml:space="preserve"> </w:t>
      </w:r>
      <w:r w:rsidRPr="00734F83">
        <w:rPr>
          <w:rFonts w:asciiTheme="minorHAnsi" w:hAnsiTheme="minorHAnsi"/>
        </w:rPr>
        <w:t>seguintes</w:t>
      </w:r>
      <w:r w:rsidRPr="00734F83">
        <w:rPr>
          <w:rFonts w:asciiTheme="minorHAnsi" w:hAnsiTheme="minorHAnsi"/>
          <w:spacing w:val="-2"/>
        </w:rPr>
        <w:t xml:space="preserve"> </w:t>
      </w:r>
      <w:r w:rsidRPr="00734F83">
        <w:rPr>
          <w:rFonts w:asciiTheme="minorHAnsi" w:hAnsiTheme="minorHAnsi"/>
        </w:rPr>
        <w:t>campos:</w:t>
      </w:r>
    </w:p>
    <w:p w14:paraId="73949C51" w14:textId="77777777" w:rsidR="005F6EFF" w:rsidRPr="005F6EFF" w:rsidRDefault="005F6EFF" w:rsidP="005A2CCA">
      <w:pPr>
        <w:tabs>
          <w:tab w:val="left" w:pos="1134"/>
          <w:tab w:val="left" w:pos="1310"/>
          <w:tab w:val="left" w:pos="9639"/>
        </w:tabs>
        <w:ind w:right="176"/>
        <w:rPr>
          <w:rFonts w:asciiTheme="minorHAnsi" w:hAnsiTheme="minorHAnsi"/>
        </w:rPr>
      </w:pPr>
    </w:p>
    <w:p w14:paraId="273DBD46" w14:textId="77777777" w:rsidR="00941D9B" w:rsidRPr="00A37DD5" w:rsidRDefault="00C4237A" w:rsidP="00881E3E">
      <w:pPr>
        <w:pStyle w:val="PargrafodaLista"/>
        <w:numPr>
          <w:ilvl w:val="2"/>
          <w:numId w:val="16"/>
        </w:numPr>
        <w:tabs>
          <w:tab w:val="left" w:pos="426"/>
          <w:tab w:val="left" w:pos="851"/>
          <w:tab w:val="left" w:pos="9639"/>
        </w:tabs>
        <w:ind w:left="284" w:right="176" w:firstLine="0"/>
        <w:rPr>
          <w:rFonts w:asciiTheme="minorHAnsi" w:hAnsiTheme="minorHAnsi"/>
        </w:rPr>
      </w:pPr>
      <w:r w:rsidRPr="00A37DD5">
        <w:rPr>
          <w:rFonts w:asciiTheme="minorHAnsi" w:hAnsiTheme="minorHAnsi"/>
        </w:rPr>
        <w:t>Valor unitário ou percentual de desconto, conforme o critério de julgamento, onde</w:t>
      </w:r>
      <w:r w:rsidRPr="00A37DD5">
        <w:rPr>
          <w:rFonts w:asciiTheme="minorHAnsi" w:hAnsiTheme="minorHAnsi"/>
          <w:spacing w:val="1"/>
        </w:rPr>
        <w:t xml:space="preserve"> </w:t>
      </w:r>
      <w:r w:rsidRPr="00A37DD5">
        <w:rPr>
          <w:rFonts w:asciiTheme="minorHAnsi" w:hAnsiTheme="minorHAnsi"/>
        </w:rPr>
        <w:t>deverão estar incluídas quaisquer vantagens, abatimentos, impostos, taxas e contribuições</w:t>
      </w:r>
      <w:r w:rsidRPr="00A37DD5">
        <w:rPr>
          <w:rFonts w:asciiTheme="minorHAnsi" w:hAnsiTheme="minorHAnsi"/>
          <w:spacing w:val="1"/>
        </w:rPr>
        <w:t xml:space="preserve"> </w:t>
      </w:r>
      <w:r w:rsidRPr="00A37DD5">
        <w:rPr>
          <w:rFonts w:asciiTheme="minorHAnsi" w:hAnsiTheme="minorHAnsi"/>
        </w:rPr>
        <w:t>sociais, obrigações trabalhistas, previdenciárias, fiscais e comerciais, que eventualmente</w:t>
      </w:r>
      <w:r w:rsidRPr="00A37DD5">
        <w:rPr>
          <w:rFonts w:asciiTheme="minorHAnsi" w:hAnsiTheme="minorHAnsi"/>
          <w:spacing w:val="1"/>
        </w:rPr>
        <w:t xml:space="preserve"> </w:t>
      </w:r>
      <w:r w:rsidRPr="00A37DD5">
        <w:rPr>
          <w:rFonts w:asciiTheme="minorHAnsi" w:hAnsiTheme="minorHAnsi"/>
        </w:rPr>
        <w:t>incidam sobre a operação ou ainda, despesas com transporte ou terceiros, para a perfeita</w:t>
      </w:r>
      <w:r w:rsidRPr="00A37DD5">
        <w:rPr>
          <w:rFonts w:asciiTheme="minorHAnsi" w:hAnsiTheme="minorHAnsi"/>
          <w:spacing w:val="1"/>
        </w:rPr>
        <w:t xml:space="preserve"> </w:t>
      </w:r>
      <w:r w:rsidRPr="00A37DD5">
        <w:rPr>
          <w:rFonts w:asciiTheme="minorHAnsi" w:hAnsiTheme="minorHAnsi"/>
        </w:rPr>
        <w:t>entrega</w:t>
      </w:r>
      <w:r w:rsidRPr="00A37DD5">
        <w:rPr>
          <w:rFonts w:asciiTheme="minorHAnsi" w:hAnsiTheme="minorHAnsi"/>
          <w:spacing w:val="1"/>
        </w:rPr>
        <w:t xml:space="preserve"> </w:t>
      </w:r>
      <w:r w:rsidRPr="00A37DD5">
        <w:rPr>
          <w:rFonts w:asciiTheme="minorHAnsi" w:hAnsiTheme="minorHAnsi"/>
        </w:rPr>
        <w:t>do</w:t>
      </w:r>
      <w:r w:rsidRPr="00A37DD5">
        <w:rPr>
          <w:rFonts w:asciiTheme="minorHAnsi" w:hAnsiTheme="minorHAnsi"/>
          <w:spacing w:val="1"/>
        </w:rPr>
        <w:t xml:space="preserve"> </w:t>
      </w:r>
      <w:r w:rsidRPr="00A37DD5">
        <w:rPr>
          <w:rFonts w:asciiTheme="minorHAnsi" w:hAnsiTheme="minorHAnsi"/>
        </w:rPr>
        <w:t>objeto</w:t>
      </w:r>
      <w:r w:rsidRPr="00A37DD5">
        <w:rPr>
          <w:rFonts w:asciiTheme="minorHAnsi" w:hAnsiTheme="minorHAnsi"/>
          <w:spacing w:val="1"/>
        </w:rPr>
        <w:t xml:space="preserve"> </w:t>
      </w:r>
      <w:r w:rsidRPr="00A37DD5">
        <w:rPr>
          <w:rFonts w:asciiTheme="minorHAnsi" w:hAnsiTheme="minorHAnsi"/>
        </w:rPr>
        <w:t>no</w:t>
      </w:r>
      <w:r w:rsidRPr="00A37DD5">
        <w:rPr>
          <w:rFonts w:asciiTheme="minorHAnsi" w:hAnsiTheme="minorHAnsi"/>
          <w:spacing w:val="1"/>
        </w:rPr>
        <w:t xml:space="preserve"> </w:t>
      </w:r>
      <w:r w:rsidRPr="00A37DD5">
        <w:rPr>
          <w:rFonts w:asciiTheme="minorHAnsi" w:hAnsiTheme="minorHAnsi"/>
        </w:rPr>
        <w:t>Município</w:t>
      </w:r>
      <w:r w:rsidRPr="00A37DD5">
        <w:rPr>
          <w:rFonts w:asciiTheme="minorHAnsi" w:hAnsiTheme="minorHAnsi"/>
          <w:spacing w:val="1"/>
        </w:rPr>
        <w:t xml:space="preserve"> </w:t>
      </w:r>
      <w:r w:rsidRPr="00A37DD5">
        <w:rPr>
          <w:rFonts w:asciiTheme="minorHAnsi" w:hAnsiTheme="minorHAnsi"/>
        </w:rPr>
        <w:t>de</w:t>
      </w:r>
      <w:r w:rsidRPr="00A37DD5">
        <w:rPr>
          <w:rFonts w:asciiTheme="minorHAnsi" w:hAnsiTheme="minorHAnsi"/>
          <w:spacing w:val="1"/>
        </w:rPr>
        <w:t xml:space="preserve"> </w:t>
      </w:r>
      <w:r w:rsidR="00044768" w:rsidRPr="00A37DD5">
        <w:rPr>
          <w:rFonts w:asciiTheme="minorHAnsi" w:hAnsiTheme="minorHAnsi"/>
        </w:rPr>
        <w:t>São Joaquim da Barra/SP</w:t>
      </w:r>
      <w:r w:rsidRPr="00A37DD5">
        <w:rPr>
          <w:rFonts w:asciiTheme="minorHAnsi" w:hAnsiTheme="minorHAnsi"/>
        </w:rPr>
        <w:t>,</w:t>
      </w:r>
      <w:r w:rsidRPr="00A37DD5">
        <w:rPr>
          <w:rFonts w:asciiTheme="minorHAnsi" w:hAnsiTheme="minorHAnsi"/>
          <w:spacing w:val="1"/>
        </w:rPr>
        <w:t xml:space="preserve"> </w:t>
      </w:r>
      <w:r w:rsidRPr="00A37DD5">
        <w:rPr>
          <w:rFonts w:asciiTheme="minorHAnsi" w:hAnsiTheme="minorHAnsi"/>
        </w:rPr>
        <w:t>que</w:t>
      </w:r>
      <w:r w:rsidRPr="00A37DD5">
        <w:rPr>
          <w:rFonts w:asciiTheme="minorHAnsi" w:hAnsiTheme="minorHAnsi"/>
          <w:spacing w:val="1"/>
        </w:rPr>
        <w:t xml:space="preserve"> </w:t>
      </w:r>
      <w:r w:rsidRPr="00A37DD5">
        <w:rPr>
          <w:rFonts w:asciiTheme="minorHAnsi" w:hAnsiTheme="minorHAnsi"/>
        </w:rPr>
        <w:t>correrão</w:t>
      </w:r>
      <w:r w:rsidRPr="00A37DD5">
        <w:rPr>
          <w:rFonts w:asciiTheme="minorHAnsi" w:hAnsiTheme="minorHAnsi"/>
          <w:spacing w:val="1"/>
        </w:rPr>
        <w:t xml:space="preserve"> </w:t>
      </w:r>
      <w:r w:rsidRPr="00A37DD5">
        <w:rPr>
          <w:rFonts w:asciiTheme="minorHAnsi" w:hAnsiTheme="minorHAnsi"/>
        </w:rPr>
        <w:t>por</w:t>
      </w:r>
      <w:r w:rsidRPr="00A37DD5">
        <w:rPr>
          <w:rFonts w:asciiTheme="minorHAnsi" w:hAnsiTheme="minorHAnsi"/>
          <w:spacing w:val="1"/>
        </w:rPr>
        <w:t xml:space="preserve"> </w:t>
      </w:r>
      <w:r w:rsidRPr="00A37DD5">
        <w:rPr>
          <w:rFonts w:asciiTheme="minorHAnsi" w:hAnsiTheme="minorHAnsi"/>
        </w:rPr>
        <w:t>conta</w:t>
      </w:r>
      <w:r w:rsidRPr="00A37DD5">
        <w:rPr>
          <w:rFonts w:asciiTheme="minorHAnsi" w:hAnsiTheme="minorHAnsi"/>
          <w:spacing w:val="1"/>
        </w:rPr>
        <w:t xml:space="preserve"> </w:t>
      </w:r>
      <w:r w:rsidRPr="00A37DD5">
        <w:rPr>
          <w:rFonts w:asciiTheme="minorHAnsi" w:hAnsiTheme="minorHAnsi"/>
        </w:rPr>
        <w:t>da</w:t>
      </w:r>
      <w:r w:rsidRPr="00A37DD5">
        <w:rPr>
          <w:rFonts w:asciiTheme="minorHAnsi" w:hAnsiTheme="minorHAnsi"/>
          <w:spacing w:val="1"/>
        </w:rPr>
        <w:t xml:space="preserve"> </w:t>
      </w:r>
      <w:r w:rsidRPr="00A37DD5">
        <w:rPr>
          <w:rFonts w:asciiTheme="minorHAnsi" w:hAnsiTheme="minorHAnsi"/>
        </w:rPr>
        <w:t>licitante</w:t>
      </w:r>
      <w:r w:rsidR="00044768" w:rsidRPr="00A37DD5">
        <w:rPr>
          <w:rFonts w:asciiTheme="minorHAnsi" w:hAnsiTheme="minorHAnsi"/>
        </w:rPr>
        <w:t xml:space="preserve"> </w:t>
      </w:r>
      <w:r w:rsidRPr="00A37DD5">
        <w:rPr>
          <w:rFonts w:asciiTheme="minorHAnsi" w:hAnsiTheme="minorHAnsi"/>
          <w:spacing w:val="-59"/>
        </w:rPr>
        <w:t xml:space="preserve"> </w:t>
      </w:r>
      <w:r w:rsidRPr="00A37DD5">
        <w:rPr>
          <w:rFonts w:asciiTheme="minorHAnsi" w:hAnsiTheme="minorHAnsi"/>
        </w:rPr>
        <w:t>vencedora;</w:t>
      </w:r>
    </w:p>
    <w:p w14:paraId="0692E500" w14:textId="77777777" w:rsidR="005F6EFF" w:rsidRPr="00734F83" w:rsidRDefault="005F6EFF" w:rsidP="005A2CCA">
      <w:pPr>
        <w:pStyle w:val="PargrafodaLista"/>
        <w:tabs>
          <w:tab w:val="left" w:pos="1134"/>
          <w:tab w:val="left" w:pos="1310"/>
          <w:tab w:val="left" w:pos="9639"/>
        </w:tabs>
        <w:ind w:left="284" w:right="176"/>
        <w:rPr>
          <w:rFonts w:asciiTheme="minorHAnsi" w:hAnsiTheme="minorHAnsi"/>
        </w:rPr>
      </w:pPr>
    </w:p>
    <w:p w14:paraId="4C67D7D0" w14:textId="77777777" w:rsidR="00941D9B" w:rsidRDefault="00C4237A" w:rsidP="00881E3E">
      <w:pPr>
        <w:pStyle w:val="PargrafodaLista"/>
        <w:numPr>
          <w:ilvl w:val="1"/>
          <w:numId w:val="16"/>
        </w:numPr>
        <w:tabs>
          <w:tab w:val="left" w:pos="709"/>
          <w:tab w:val="left" w:pos="1310"/>
          <w:tab w:val="left" w:pos="9639"/>
        </w:tabs>
        <w:ind w:left="284" w:right="176" w:firstLine="0"/>
        <w:rPr>
          <w:rFonts w:asciiTheme="minorHAnsi" w:hAnsiTheme="minorHAnsi"/>
        </w:rPr>
      </w:pPr>
      <w:r w:rsidRPr="00734F83">
        <w:rPr>
          <w:rFonts w:asciiTheme="minorHAnsi" w:hAnsiTheme="minorHAnsi"/>
        </w:rPr>
        <w:t>Todas</w:t>
      </w:r>
      <w:r w:rsidRPr="00734F83">
        <w:rPr>
          <w:rFonts w:asciiTheme="minorHAnsi" w:hAnsiTheme="minorHAnsi"/>
          <w:spacing w:val="-1"/>
        </w:rPr>
        <w:t xml:space="preserve"> </w:t>
      </w:r>
      <w:r w:rsidRPr="00734F83">
        <w:rPr>
          <w:rFonts w:asciiTheme="minorHAnsi" w:hAnsiTheme="minorHAnsi"/>
        </w:rPr>
        <w:t>as</w:t>
      </w:r>
      <w:r w:rsidRPr="00734F83">
        <w:rPr>
          <w:rFonts w:asciiTheme="minorHAnsi" w:hAnsiTheme="minorHAnsi"/>
          <w:spacing w:val="-1"/>
        </w:rPr>
        <w:t xml:space="preserve"> </w:t>
      </w:r>
      <w:r w:rsidRPr="00734F83">
        <w:rPr>
          <w:rFonts w:asciiTheme="minorHAnsi" w:hAnsiTheme="minorHAnsi"/>
        </w:rPr>
        <w:t>especificações</w:t>
      </w:r>
      <w:r w:rsidRPr="00734F83">
        <w:rPr>
          <w:rFonts w:asciiTheme="minorHAnsi" w:hAnsiTheme="minorHAnsi"/>
          <w:spacing w:val="-4"/>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objeto</w:t>
      </w:r>
      <w:r w:rsidRPr="00734F83">
        <w:rPr>
          <w:rFonts w:asciiTheme="minorHAnsi" w:hAnsiTheme="minorHAnsi"/>
          <w:spacing w:val="-3"/>
        </w:rPr>
        <w:t xml:space="preserve"> </w:t>
      </w:r>
      <w:r w:rsidRPr="00734F83">
        <w:rPr>
          <w:rFonts w:asciiTheme="minorHAnsi" w:hAnsiTheme="minorHAnsi"/>
        </w:rPr>
        <w:t>contidas</w:t>
      </w:r>
      <w:r w:rsidRPr="00734F83">
        <w:rPr>
          <w:rFonts w:asciiTheme="minorHAnsi" w:hAnsiTheme="minorHAnsi"/>
          <w:spacing w:val="-1"/>
        </w:rPr>
        <w:t xml:space="preserve"> </w:t>
      </w:r>
      <w:r w:rsidRPr="00734F83">
        <w:rPr>
          <w:rFonts w:asciiTheme="minorHAnsi" w:hAnsiTheme="minorHAnsi"/>
        </w:rPr>
        <w:t>na</w:t>
      </w:r>
      <w:r w:rsidRPr="00734F83">
        <w:rPr>
          <w:rFonts w:asciiTheme="minorHAnsi" w:hAnsiTheme="minorHAnsi"/>
          <w:spacing w:val="-3"/>
        </w:rPr>
        <w:t xml:space="preserve"> </w:t>
      </w:r>
      <w:r w:rsidRPr="00734F83">
        <w:rPr>
          <w:rFonts w:asciiTheme="minorHAnsi" w:hAnsiTheme="minorHAnsi"/>
        </w:rPr>
        <w:t>proposta vinculam</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3"/>
        </w:rPr>
        <w:t xml:space="preserve"> </w:t>
      </w:r>
      <w:r w:rsidRPr="00734F83">
        <w:rPr>
          <w:rFonts w:asciiTheme="minorHAnsi" w:hAnsiTheme="minorHAnsi"/>
        </w:rPr>
        <w:t>licitante.</w:t>
      </w:r>
    </w:p>
    <w:p w14:paraId="46CF23D9" w14:textId="77777777" w:rsidR="005F6EFF" w:rsidRPr="00734F83" w:rsidRDefault="005F6EFF" w:rsidP="005A2CCA">
      <w:pPr>
        <w:pStyle w:val="PargrafodaLista"/>
        <w:tabs>
          <w:tab w:val="left" w:pos="709"/>
          <w:tab w:val="left" w:pos="1310"/>
          <w:tab w:val="left" w:pos="9639"/>
        </w:tabs>
        <w:ind w:left="284" w:right="176"/>
        <w:rPr>
          <w:rFonts w:asciiTheme="minorHAnsi" w:hAnsiTheme="minorHAnsi"/>
        </w:rPr>
      </w:pPr>
    </w:p>
    <w:p w14:paraId="139F1B25" w14:textId="77777777" w:rsidR="00DB2FE8" w:rsidRPr="00DB2FE8" w:rsidRDefault="00C4237A" w:rsidP="00881E3E">
      <w:pPr>
        <w:pStyle w:val="PargrafodaLista"/>
        <w:numPr>
          <w:ilvl w:val="1"/>
          <w:numId w:val="16"/>
        </w:numPr>
        <w:tabs>
          <w:tab w:val="left" w:pos="709"/>
          <w:tab w:val="left" w:pos="1310"/>
          <w:tab w:val="left" w:pos="9639"/>
        </w:tabs>
        <w:ind w:left="284" w:right="176" w:firstLine="0"/>
        <w:rPr>
          <w:rFonts w:asciiTheme="minorHAnsi" w:hAnsiTheme="minorHAnsi"/>
        </w:rPr>
      </w:pPr>
      <w:r w:rsidRPr="00734F83">
        <w:rPr>
          <w:rFonts w:asciiTheme="minorHAnsi" w:hAnsiTheme="minorHAnsi"/>
        </w:rPr>
        <w:t>Nos</w:t>
      </w:r>
      <w:r w:rsidRPr="00734F83">
        <w:rPr>
          <w:rFonts w:asciiTheme="minorHAnsi" w:hAnsiTheme="minorHAnsi"/>
          <w:spacing w:val="1"/>
        </w:rPr>
        <w:t xml:space="preserve"> </w:t>
      </w:r>
      <w:r w:rsidRPr="00734F83">
        <w:rPr>
          <w:rFonts w:asciiTheme="minorHAnsi" w:hAnsiTheme="minorHAnsi"/>
        </w:rPr>
        <w:t>valores</w:t>
      </w:r>
      <w:r w:rsidRPr="00734F83">
        <w:rPr>
          <w:rFonts w:asciiTheme="minorHAnsi" w:hAnsiTheme="minorHAnsi"/>
          <w:spacing w:val="1"/>
        </w:rPr>
        <w:t xml:space="preserve"> </w:t>
      </w:r>
      <w:r w:rsidRPr="00734F83">
        <w:rPr>
          <w:rFonts w:asciiTheme="minorHAnsi" w:hAnsiTheme="minorHAnsi"/>
        </w:rPr>
        <w:t>propostos</w:t>
      </w:r>
      <w:r w:rsidRPr="00734F83">
        <w:rPr>
          <w:rFonts w:asciiTheme="minorHAnsi" w:hAnsiTheme="minorHAnsi"/>
          <w:spacing w:val="1"/>
        </w:rPr>
        <w:t xml:space="preserve"> </w:t>
      </w:r>
      <w:r w:rsidRPr="00734F83">
        <w:rPr>
          <w:rFonts w:asciiTheme="minorHAnsi" w:hAnsiTheme="minorHAnsi"/>
        </w:rPr>
        <w:t>estarão</w:t>
      </w:r>
      <w:r w:rsidRPr="00734F83">
        <w:rPr>
          <w:rFonts w:asciiTheme="minorHAnsi" w:hAnsiTheme="minorHAnsi"/>
          <w:spacing w:val="1"/>
        </w:rPr>
        <w:t xml:space="preserve"> </w:t>
      </w:r>
      <w:r w:rsidRPr="00734F83">
        <w:rPr>
          <w:rFonts w:asciiTheme="minorHAnsi" w:hAnsiTheme="minorHAnsi"/>
        </w:rPr>
        <w:t>inclusos</w:t>
      </w:r>
      <w:r w:rsidRPr="00734F83">
        <w:rPr>
          <w:rFonts w:asciiTheme="minorHAnsi" w:hAnsiTheme="minorHAnsi"/>
          <w:spacing w:val="1"/>
        </w:rPr>
        <w:t xml:space="preserve"> </w:t>
      </w:r>
      <w:r w:rsidRPr="00734F83">
        <w:rPr>
          <w:rFonts w:asciiTheme="minorHAnsi" w:hAnsiTheme="minorHAnsi"/>
        </w:rPr>
        <w:t>todos</w:t>
      </w:r>
      <w:r w:rsidRPr="00734F83">
        <w:rPr>
          <w:rFonts w:asciiTheme="minorHAnsi" w:hAnsiTheme="minorHAnsi"/>
          <w:spacing w:val="1"/>
        </w:rPr>
        <w:t xml:space="preserve"> </w:t>
      </w:r>
      <w:r w:rsidRPr="00734F83">
        <w:rPr>
          <w:rFonts w:asciiTheme="minorHAnsi" w:hAnsiTheme="minorHAnsi"/>
        </w:rPr>
        <w:t>os</w:t>
      </w:r>
      <w:r w:rsidRPr="00734F83">
        <w:rPr>
          <w:rFonts w:asciiTheme="minorHAnsi" w:hAnsiTheme="minorHAnsi"/>
          <w:spacing w:val="1"/>
        </w:rPr>
        <w:t xml:space="preserve"> </w:t>
      </w:r>
      <w:r w:rsidRPr="00734F83">
        <w:rPr>
          <w:rFonts w:asciiTheme="minorHAnsi" w:hAnsiTheme="minorHAnsi"/>
        </w:rPr>
        <w:t>custos</w:t>
      </w:r>
      <w:r w:rsidRPr="00734F83">
        <w:rPr>
          <w:rFonts w:asciiTheme="minorHAnsi" w:hAnsiTheme="minorHAnsi"/>
          <w:spacing w:val="1"/>
        </w:rPr>
        <w:t xml:space="preserve"> </w:t>
      </w:r>
      <w:r w:rsidRPr="00734F83">
        <w:rPr>
          <w:rFonts w:asciiTheme="minorHAnsi" w:hAnsiTheme="minorHAnsi"/>
        </w:rPr>
        <w:t>operacionais,</w:t>
      </w:r>
      <w:r w:rsidRPr="00734F83">
        <w:rPr>
          <w:rFonts w:asciiTheme="minorHAnsi" w:hAnsiTheme="minorHAnsi"/>
          <w:spacing w:val="1"/>
        </w:rPr>
        <w:t xml:space="preserve"> </w:t>
      </w:r>
      <w:r w:rsidRPr="00734F83">
        <w:rPr>
          <w:rFonts w:asciiTheme="minorHAnsi" w:hAnsiTheme="minorHAnsi"/>
        </w:rPr>
        <w:t>encargos</w:t>
      </w:r>
      <w:r w:rsidRPr="00734F83">
        <w:rPr>
          <w:rFonts w:asciiTheme="minorHAnsi" w:hAnsiTheme="minorHAnsi"/>
          <w:spacing w:val="-59"/>
        </w:rPr>
        <w:t xml:space="preserve"> </w:t>
      </w:r>
      <w:r w:rsidRPr="00734F83">
        <w:rPr>
          <w:rFonts w:asciiTheme="minorHAnsi" w:hAnsiTheme="minorHAnsi"/>
        </w:rPr>
        <w:t>previdenciários, trabalhistas, tributários, comerciais e quaisquer outros que incidam direta ou</w:t>
      </w:r>
      <w:r w:rsidRPr="00734F83">
        <w:rPr>
          <w:rFonts w:asciiTheme="minorHAnsi" w:hAnsiTheme="minorHAnsi"/>
          <w:spacing w:val="-59"/>
        </w:rPr>
        <w:t xml:space="preserve"> </w:t>
      </w:r>
      <w:r w:rsidRPr="00734F83">
        <w:rPr>
          <w:rFonts w:asciiTheme="minorHAnsi" w:hAnsiTheme="minorHAnsi"/>
        </w:rPr>
        <w:t>indiretamente</w:t>
      </w:r>
      <w:r w:rsidRPr="00734F83">
        <w:rPr>
          <w:rFonts w:asciiTheme="minorHAnsi" w:hAnsiTheme="minorHAnsi"/>
          <w:spacing w:val="-1"/>
        </w:rPr>
        <w:t xml:space="preserve"> </w:t>
      </w:r>
      <w:r w:rsidRPr="00734F83">
        <w:rPr>
          <w:rFonts w:asciiTheme="minorHAnsi" w:hAnsiTheme="minorHAnsi"/>
        </w:rPr>
        <w:t>na</w:t>
      </w:r>
      <w:r w:rsidRPr="00734F83">
        <w:rPr>
          <w:rFonts w:asciiTheme="minorHAnsi" w:hAnsiTheme="minorHAnsi"/>
          <w:spacing w:val="-2"/>
        </w:rPr>
        <w:t xml:space="preserve"> </w:t>
      </w:r>
      <w:r w:rsidRPr="00734F83">
        <w:rPr>
          <w:rFonts w:asciiTheme="minorHAnsi" w:hAnsiTheme="minorHAnsi"/>
        </w:rPr>
        <w:t>execução do objeto.</w:t>
      </w:r>
    </w:p>
    <w:p w14:paraId="59E10FB7" w14:textId="77777777" w:rsidR="00DB2FE8" w:rsidRPr="005F6EFF" w:rsidRDefault="00DB2FE8" w:rsidP="005A2CCA">
      <w:pPr>
        <w:tabs>
          <w:tab w:val="left" w:pos="709"/>
          <w:tab w:val="left" w:pos="1310"/>
          <w:tab w:val="left" w:pos="9639"/>
        </w:tabs>
        <w:ind w:right="176"/>
        <w:rPr>
          <w:rFonts w:asciiTheme="minorHAnsi" w:hAnsiTheme="minorHAnsi"/>
        </w:rPr>
      </w:pPr>
    </w:p>
    <w:p w14:paraId="2A24BEF1" w14:textId="77777777" w:rsidR="00941D9B" w:rsidRDefault="00C4237A" w:rsidP="00881E3E">
      <w:pPr>
        <w:pStyle w:val="PargrafodaLista"/>
        <w:numPr>
          <w:ilvl w:val="1"/>
          <w:numId w:val="16"/>
        </w:numPr>
        <w:tabs>
          <w:tab w:val="left" w:pos="709"/>
          <w:tab w:val="left" w:pos="1310"/>
          <w:tab w:val="left" w:pos="9639"/>
        </w:tabs>
        <w:ind w:left="284" w:right="176" w:firstLine="0"/>
        <w:rPr>
          <w:rFonts w:asciiTheme="minorHAnsi" w:hAnsiTheme="minorHAnsi"/>
        </w:rPr>
      </w:pPr>
      <w:r w:rsidRPr="00734F83">
        <w:rPr>
          <w:rFonts w:asciiTheme="minorHAnsi" w:hAnsiTheme="minorHAnsi"/>
        </w:rPr>
        <w:lastRenderedPageBreak/>
        <w:t>Os preços ofertados, tanto na proposta inicial, quanto na etapa de lances, serão de</w:t>
      </w:r>
      <w:r w:rsidRPr="00734F83">
        <w:rPr>
          <w:rFonts w:asciiTheme="minorHAnsi" w:hAnsiTheme="minorHAnsi"/>
          <w:spacing w:val="1"/>
        </w:rPr>
        <w:t xml:space="preserve"> </w:t>
      </w:r>
      <w:r w:rsidRPr="00734F83">
        <w:rPr>
          <w:rFonts w:asciiTheme="minorHAnsi" w:hAnsiTheme="minorHAnsi"/>
        </w:rPr>
        <w:t>exclusiva responsabilidade do licitante, não lhe assistindo o direito de pleitear qualquer</w:t>
      </w:r>
      <w:r w:rsidRPr="00734F83">
        <w:rPr>
          <w:rFonts w:asciiTheme="minorHAnsi" w:hAnsiTheme="minorHAnsi"/>
          <w:spacing w:val="1"/>
        </w:rPr>
        <w:t xml:space="preserve"> </w:t>
      </w:r>
      <w:r w:rsidRPr="00734F83">
        <w:rPr>
          <w:rFonts w:asciiTheme="minorHAnsi" w:hAnsiTheme="minorHAnsi"/>
        </w:rPr>
        <w:t>alteração,</w:t>
      </w:r>
      <w:r w:rsidRPr="00734F83">
        <w:rPr>
          <w:rFonts w:asciiTheme="minorHAnsi" w:hAnsiTheme="minorHAnsi"/>
          <w:spacing w:val="-2"/>
        </w:rPr>
        <w:t xml:space="preserve"> </w:t>
      </w:r>
      <w:r w:rsidRPr="00734F83">
        <w:rPr>
          <w:rFonts w:asciiTheme="minorHAnsi" w:hAnsiTheme="minorHAnsi"/>
        </w:rPr>
        <w:t>sob</w:t>
      </w:r>
      <w:r w:rsidRPr="00734F83">
        <w:rPr>
          <w:rFonts w:asciiTheme="minorHAnsi" w:hAnsiTheme="minorHAnsi"/>
          <w:spacing w:val="-2"/>
        </w:rPr>
        <w:t xml:space="preserve"> </w:t>
      </w:r>
      <w:r w:rsidRPr="00734F83">
        <w:rPr>
          <w:rFonts w:asciiTheme="minorHAnsi" w:hAnsiTheme="minorHAnsi"/>
        </w:rPr>
        <w:t>alegação</w:t>
      </w:r>
      <w:r w:rsidRPr="00734F83">
        <w:rPr>
          <w:rFonts w:asciiTheme="minorHAnsi" w:hAnsiTheme="minorHAnsi"/>
          <w:spacing w:val="-2"/>
        </w:rPr>
        <w:t xml:space="preserve"> </w:t>
      </w:r>
      <w:r w:rsidRPr="00734F83">
        <w:rPr>
          <w:rFonts w:asciiTheme="minorHAnsi" w:hAnsiTheme="minorHAnsi"/>
        </w:rPr>
        <w:t>de erro,</w:t>
      </w:r>
      <w:r w:rsidRPr="00734F83">
        <w:rPr>
          <w:rFonts w:asciiTheme="minorHAnsi" w:hAnsiTheme="minorHAnsi"/>
          <w:spacing w:val="-1"/>
        </w:rPr>
        <w:t xml:space="preserve"> </w:t>
      </w:r>
      <w:r w:rsidRPr="00734F83">
        <w:rPr>
          <w:rFonts w:asciiTheme="minorHAnsi" w:hAnsiTheme="minorHAnsi"/>
        </w:rPr>
        <w:t>omissão</w:t>
      </w:r>
      <w:r w:rsidRPr="00734F83">
        <w:rPr>
          <w:rFonts w:asciiTheme="minorHAnsi" w:hAnsiTheme="minorHAnsi"/>
          <w:spacing w:val="-2"/>
        </w:rPr>
        <w:t xml:space="preserve"> </w:t>
      </w:r>
      <w:r w:rsidRPr="00734F83">
        <w:rPr>
          <w:rFonts w:asciiTheme="minorHAnsi" w:hAnsiTheme="minorHAnsi"/>
        </w:rPr>
        <w:t>ou qualquer</w:t>
      </w:r>
      <w:r w:rsidRPr="00734F83">
        <w:rPr>
          <w:rFonts w:asciiTheme="minorHAnsi" w:hAnsiTheme="minorHAnsi"/>
          <w:spacing w:val="1"/>
        </w:rPr>
        <w:t xml:space="preserve"> </w:t>
      </w:r>
      <w:r w:rsidRPr="00734F83">
        <w:rPr>
          <w:rFonts w:asciiTheme="minorHAnsi" w:hAnsiTheme="minorHAnsi"/>
        </w:rPr>
        <w:t>outro</w:t>
      </w:r>
      <w:r w:rsidRPr="00734F83">
        <w:rPr>
          <w:rFonts w:asciiTheme="minorHAnsi" w:hAnsiTheme="minorHAnsi"/>
          <w:spacing w:val="-2"/>
        </w:rPr>
        <w:t xml:space="preserve"> </w:t>
      </w:r>
      <w:r w:rsidRPr="00734F83">
        <w:rPr>
          <w:rFonts w:asciiTheme="minorHAnsi" w:hAnsiTheme="minorHAnsi"/>
        </w:rPr>
        <w:t>pretexto.</w:t>
      </w:r>
    </w:p>
    <w:p w14:paraId="5EBDE6C3" w14:textId="77777777" w:rsidR="000C0B0D" w:rsidRPr="000C0B0D" w:rsidRDefault="000C0B0D" w:rsidP="005A2CCA">
      <w:pPr>
        <w:tabs>
          <w:tab w:val="left" w:pos="709"/>
          <w:tab w:val="left" w:pos="1310"/>
          <w:tab w:val="left" w:pos="9639"/>
        </w:tabs>
        <w:ind w:right="176"/>
        <w:rPr>
          <w:rFonts w:asciiTheme="minorHAnsi" w:hAnsiTheme="minorHAnsi"/>
        </w:rPr>
      </w:pPr>
    </w:p>
    <w:p w14:paraId="364A9E0F" w14:textId="77777777" w:rsidR="00941D9B" w:rsidRDefault="00C4237A" w:rsidP="00881E3E">
      <w:pPr>
        <w:pStyle w:val="PargrafodaLista"/>
        <w:numPr>
          <w:ilvl w:val="2"/>
          <w:numId w:val="16"/>
        </w:numPr>
        <w:tabs>
          <w:tab w:val="left" w:pos="851"/>
          <w:tab w:val="left" w:pos="1310"/>
          <w:tab w:val="left" w:pos="9639"/>
        </w:tabs>
        <w:ind w:left="284" w:right="176" w:firstLine="0"/>
        <w:rPr>
          <w:rFonts w:asciiTheme="minorHAnsi" w:hAnsiTheme="minorHAnsi"/>
        </w:rPr>
      </w:pPr>
      <w:r w:rsidRPr="00734F83">
        <w:rPr>
          <w:rFonts w:asciiTheme="minorHAnsi" w:hAnsiTheme="minorHAnsi"/>
        </w:rPr>
        <w:t>Serão considerados, para fins de julgamento, os valores constantes no preço unitár</w:t>
      </w:r>
      <w:r w:rsidR="00E37AE9">
        <w:rPr>
          <w:rFonts w:asciiTheme="minorHAnsi" w:hAnsiTheme="minorHAnsi"/>
        </w:rPr>
        <w:t xml:space="preserve">o </w:t>
      </w:r>
      <w:r w:rsidRPr="00734F83">
        <w:rPr>
          <w:rFonts w:asciiTheme="minorHAnsi" w:hAnsiTheme="minorHAnsi"/>
        </w:rPr>
        <w:t xml:space="preserve">e total até, no máximo, </w:t>
      </w:r>
      <w:r w:rsidRPr="00734F83">
        <w:rPr>
          <w:rFonts w:asciiTheme="minorHAnsi" w:hAnsiTheme="minorHAnsi"/>
          <w:b/>
        </w:rPr>
        <w:t>duas casas decimais após a vírgula</w:t>
      </w:r>
      <w:r w:rsidRPr="00734F83">
        <w:rPr>
          <w:rFonts w:asciiTheme="minorHAnsi" w:hAnsiTheme="minorHAnsi"/>
        </w:rPr>
        <w:t>, sendo desprezadas as</w:t>
      </w:r>
      <w:r w:rsidRPr="00734F83">
        <w:rPr>
          <w:rFonts w:asciiTheme="minorHAnsi" w:hAnsiTheme="minorHAnsi"/>
          <w:spacing w:val="1"/>
        </w:rPr>
        <w:t xml:space="preserve"> </w:t>
      </w:r>
      <w:r w:rsidRPr="00734F83">
        <w:rPr>
          <w:rFonts w:asciiTheme="minorHAnsi" w:hAnsiTheme="minorHAnsi"/>
        </w:rPr>
        <w:t>demais,</w:t>
      </w:r>
      <w:r w:rsidRPr="00734F83">
        <w:rPr>
          <w:rFonts w:asciiTheme="minorHAnsi" w:hAnsiTheme="minorHAnsi"/>
          <w:spacing w:val="-2"/>
        </w:rPr>
        <w:t xml:space="preserve"> </w:t>
      </w:r>
      <w:r w:rsidRPr="00734F83">
        <w:rPr>
          <w:rFonts w:asciiTheme="minorHAnsi" w:hAnsiTheme="minorHAnsi"/>
        </w:rPr>
        <w:t>se houver,</w:t>
      </w:r>
      <w:r w:rsidRPr="00734F83">
        <w:rPr>
          <w:rFonts w:asciiTheme="minorHAnsi" w:hAnsiTheme="minorHAnsi"/>
          <w:spacing w:val="-3"/>
        </w:rPr>
        <w:t xml:space="preserve"> </w:t>
      </w:r>
      <w:r w:rsidRPr="00734F83">
        <w:rPr>
          <w:rFonts w:asciiTheme="minorHAnsi" w:hAnsiTheme="minorHAnsi"/>
        </w:rPr>
        <w:t>também</w:t>
      </w:r>
      <w:r w:rsidRPr="00734F83">
        <w:rPr>
          <w:rFonts w:asciiTheme="minorHAnsi" w:hAnsiTheme="minorHAnsi"/>
          <w:spacing w:val="1"/>
        </w:rPr>
        <w:t xml:space="preserve"> </w:t>
      </w:r>
      <w:r w:rsidRPr="00734F83">
        <w:rPr>
          <w:rFonts w:asciiTheme="minorHAnsi" w:hAnsiTheme="minorHAnsi"/>
        </w:rPr>
        <w:t>em</w:t>
      </w:r>
      <w:r w:rsidRPr="00734F83">
        <w:rPr>
          <w:rFonts w:asciiTheme="minorHAnsi" w:hAnsiTheme="minorHAnsi"/>
          <w:spacing w:val="1"/>
        </w:rPr>
        <w:t xml:space="preserve"> </w:t>
      </w:r>
      <w:r w:rsidRPr="00734F83">
        <w:rPr>
          <w:rFonts w:asciiTheme="minorHAnsi" w:hAnsiTheme="minorHAnsi"/>
        </w:rPr>
        <w:t>eventual contratação.</w:t>
      </w:r>
    </w:p>
    <w:p w14:paraId="679E6968" w14:textId="77777777" w:rsidR="000C0B0D" w:rsidRPr="00734F83" w:rsidRDefault="000C0B0D" w:rsidP="005A2CCA">
      <w:pPr>
        <w:pStyle w:val="PargrafodaLista"/>
        <w:tabs>
          <w:tab w:val="left" w:pos="851"/>
          <w:tab w:val="left" w:pos="1310"/>
          <w:tab w:val="left" w:pos="9639"/>
        </w:tabs>
        <w:ind w:left="284" w:right="176"/>
        <w:rPr>
          <w:rFonts w:asciiTheme="minorHAnsi" w:hAnsiTheme="minorHAnsi"/>
        </w:rPr>
      </w:pPr>
    </w:p>
    <w:p w14:paraId="433EB151" w14:textId="77777777" w:rsidR="00941D9B" w:rsidRDefault="00C4237A" w:rsidP="00881E3E">
      <w:pPr>
        <w:pStyle w:val="PargrafodaLista"/>
        <w:numPr>
          <w:ilvl w:val="1"/>
          <w:numId w:val="16"/>
        </w:numPr>
        <w:tabs>
          <w:tab w:val="left" w:pos="709"/>
          <w:tab w:val="left" w:pos="1310"/>
          <w:tab w:val="left" w:pos="9639"/>
        </w:tabs>
        <w:ind w:left="284" w:right="176" w:firstLine="0"/>
        <w:rPr>
          <w:rFonts w:asciiTheme="minorHAnsi" w:hAnsiTheme="minorHAnsi"/>
        </w:rPr>
      </w:pPr>
      <w:r w:rsidRPr="00734F83">
        <w:rPr>
          <w:rFonts w:asciiTheme="minorHAnsi" w:hAnsiTheme="minorHAnsi"/>
        </w:rPr>
        <w:t>Se o regime tributário da empresa implicar o recolhimento de tributos em percentuais</w:t>
      </w:r>
      <w:r w:rsidRPr="00734F83">
        <w:rPr>
          <w:rFonts w:asciiTheme="minorHAnsi" w:hAnsiTheme="minorHAnsi"/>
          <w:spacing w:val="1"/>
        </w:rPr>
        <w:t xml:space="preserve"> </w:t>
      </w:r>
      <w:r w:rsidRPr="00734F83">
        <w:rPr>
          <w:rFonts w:asciiTheme="minorHAnsi" w:hAnsiTheme="minorHAnsi"/>
        </w:rPr>
        <w:t>variáveis, a cotação adequada será a que corresponde à média dos efetivos recolhimentos</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rPr>
        <w:t>empresa nos</w:t>
      </w:r>
      <w:r w:rsidRPr="00734F83">
        <w:rPr>
          <w:rFonts w:asciiTheme="minorHAnsi" w:hAnsiTheme="minorHAnsi"/>
          <w:spacing w:val="1"/>
        </w:rPr>
        <w:t xml:space="preserve"> </w:t>
      </w:r>
      <w:r w:rsidRPr="00734F83">
        <w:rPr>
          <w:rFonts w:asciiTheme="minorHAnsi" w:hAnsiTheme="minorHAnsi"/>
        </w:rPr>
        <w:t>últimos</w:t>
      </w:r>
      <w:r w:rsidRPr="00734F83">
        <w:rPr>
          <w:rFonts w:asciiTheme="minorHAnsi" w:hAnsiTheme="minorHAnsi"/>
          <w:spacing w:val="-2"/>
        </w:rPr>
        <w:t xml:space="preserve"> </w:t>
      </w:r>
      <w:r w:rsidRPr="00734F83">
        <w:rPr>
          <w:rFonts w:asciiTheme="minorHAnsi" w:hAnsiTheme="minorHAnsi"/>
        </w:rPr>
        <w:t>doze meses.</w:t>
      </w:r>
    </w:p>
    <w:p w14:paraId="572557E7" w14:textId="77777777" w:rsidR="000C0B0D" w:rsidRPr="00734F83" w:rsidRDefault="000C0B0D" w:rsidP="005A2CCA">
      <w:pPr>
        <w:pStyle w:val="PargrafodaLista"/>
        <w:tabs>
          <w:tab w:val="left" w:pos="1134"/>
          <w:tab w:val="left" w:pos="1310"/>
          <w:tab w:val="left" w:pos="9639"/>
        </w:tabs>
        <w:ind w:left="284" w:right="317"/>
        <w:rPr>
          <w:rFonts w:asciiTheme="minorHAnsi" w:hAnsiTheme="minorHAnsi"/>
        </w:rPr>
      </w:pPr>
    </w:p>
    <w:p w14:paraId="4EAA0CD6" w14:textId="77777777" w:rsidR="00941D9B" w:rsidRDefault="00C4237A" w:rsidP="00881E3E">
      <w:pPr>
        <w:pStyle w:val="PargrafodaLista"/>
        <w:numPr>
          <w:ilvl w:val="1"/>
          <w:numId w:val="16"/>
        </w:numPr>
        <w:tabs>
          <w:tab w:val="left" w:pos="851"/>
          <w:tab w:val="left" w:pos="1134"/>
        </w:tabs>
        <w:ind w:left="284" w:right="176" w:firstLine="0"/>
        <w:rPr>
          <w:rFonts w:asciiTheme="minorHAnsi" w:hAnsiTheme="minorHAnsi"/>
        </w:rPr>
      </w:pPr>
      <w:r w:rsidRPr="00734F83">
        <w:rPr>
          <w:rFonts w:asciiTheme="minorHAnsi" w:hAnsiTheme="minorHAnsi"/>
        </w:rPr>
        <w:t>Independentemente do percentual</w:t>
      </w:r>
      <w:r w:rsidRPr="00734F83">
        <w:rPr>
          <w:rFonts w:asciiTheme="minorHAnsi" w:hAnsiTheme="minorHAnsi"/>
          <w:spacing w:val="1"/>
        </w:rPr>
        <w:t xml:space="preserve"> </w:t>
      </w:r>
      <w:r w:rsidRPr="00734F83">
        <w:rPr>
          <w:rFonts w:asciiTheme="minorHAnsi" w:hAnsiTheme="minorHAnsi"/>
        </w:rPr>
        <w:t>de tributo</w:t>
      </w:r>
      <w:r w:rsidRPr="00734F83">
        <w:rPr>
          <w:rFonts w:asciiTheme="minorHAnsi" w:hAnsiTheme="minorHAnsi"/>
          <w:spacing w:val="1"/>
        </w:rPr>
        <w:t xml:space="preserve"> </w:t>
      </w:r>
      <w:r w:rsidRPr="00734F83">
        <w:rPr>
          <w:rFonts w:asciiTheme="minorHAnsi" w:hAnsiTheme="minorHAnsi"/>
        </w:rPr>
        <w:t>inserido</w:t>
      </w:r>
      <w:r w:rsidRPr="00734F83">
        <w:rPr>
          <w:rFonts w:asciiTheme="minorHAnsi" w:hAnsiTheme="minorHAnsi"/>
          <w:spacing w:val="1"/>
        </w:rPr>
        <w:t xml:space="preserve"> </w:t>
      </w:r>
      <w:r w:rsidRPr="00734F83">
        <w:rPr>
          <w:rFonts w:asciiTheme="minorHAnsi" w:hAnsiTheme="minorHAnsi"/>
        </w:rPr>
        <w:t>na</w:t>
      </w:r>
      <w:r w:rsidRPr="00734F83">
        <w:rPr>
          <w:rFonts w:asciiTheme="minorHAnsi" w:hAnsiTheme="minorHAnsi"/>
          <w:spacing w:val="1"/>
        </w:rPr>
        <w:t xml:space="preserve"> </w:t>
      </w:r>
      <w:r w:rsidRPr="00734F83">
        <w:rPr>
          <w:rFonts w:asciiTheme="minorHAnsi" w:hAnsiTheme="minorHAnsi"/>
        </w:rPr>
        <w:t>planilha,</w:t>
      </w:r>
      <w:r w:rsidR="00E37AE9">
        <w:rPr>
          <w:rFonts w:asciiTheme="minorHAnsi" w:hAnsiTheme="minorHAnsi"/>
          <w:spacing w:val="61"/>
        </w:rPr>
        <w:t xml:space="preserve"> </w:t>
      </w:r>
      <w:r w:rsidRPr="00734F83">
        <w:rPr>
          <w:rFonts w:asciiTheme="minorHAnsi" w:hAnsiTheme="minorHAnsi"/>
        </w:rPr>
        <w:t>no pagamento</w:t>
      </w:r>
      <w:r w:rsidRPr="00734F83">
        <w:rPr>
          <w:rFonts w:asciiTheme="minorHAnsi" w:hAnsiTheme="minorHAnsi"/>
          <w:spacing w:val="1"/>
        </w:rPr>
        <w:t xml:space="preserve"> </w:t>
      </w:r>
      <w:r w:rsidRPr="00734F83">
        <w:rPr>
          <w:rFonts w:asciiTheme="minorHAnsi" w:hAnsiTheme="minorHAnsi"/>
        </w:rPr>
        <w:t>serão</w:t>
      </w:r>
      <w:r w:rsidRPr="00734F83">
        <w:rPr>
          <w:rFonts w:asciiTheme="minorHAnsi" w:hAnsiTheme="minorHAnsi"/>
          <w:spacing w:val="-3"/>
        </w:rPr>
        <w:t xml:space="preserve"> </w:t>
      </w:r>
      <w:r w:rsidRPr="00734F83">
        <w:rPr>
          <w:rFonts w:asciiTheme="minorHAnsi" w:hAnsiTheme="minorHAnsi"/>
        </w:rPr>
        <w:t>retidos</w:t>
      </w:r>
      <w:r w:rsidRPr="00734F83">
        <w:rPr>
          <w:rFonts w:asciiTheme="minorHAnsi" w:hAnsiTheme="minorHAnsi"/>
          <w:spacing w:val="-2"/>
        </w:rPr>
        <w:t xml:space="preserve"> </w:t>
      </w:r>
      <w:r w:rsidRPr="00734F83">
        <w:rPr>
          <w:rFonts w:asciiTheme="minorHAnsi" w:hAnsiTheme="minorHAnsi"/>
        </w:rPr>
        <w:t>na</w:t>
      </w:r>
      <w:r w:rsidRPr="00734F83">
        <w:rPr>
          <w:rFonts w:asciiTheme="minorHAnsi" w:hAnsiTheme="minorHAnsi"/>
          <w:spacing w:val="-2"/>
        </w:rPr>
        <w:t xml:space="preserve"> </w:t>
      </w:r>
      <w:r w:rsidRPr="00734F83">
        <w:rPr>
          <w:rFonts w:asciiTheme="minorHAnsi" w:hAnsiTheme="minorHAnsi"/>
        </w:rPr>
        <w:t>fonte</w:t>
      </w:r>
      <w:r w:rsidRPr="00734F83">
        <w:rPr>
          <w:rFonts w:asciiTheme="minorHAnsi" w:hAnsiTheme="minorHAnsi"/>
          <w:spacing w:val="-2"/>
        </w:rPr>
        <w:t xml:space="preserve"> </w:t>
      </w:r>
      <w:r w:rsidRPr="00734F83">
        <w:rPr>
          <w:rFonts w:asciiTheme="minorHAnsi" w:hAnsiTheme="minorHAnsi"/>
        </w:rPr>
        <w:t>os</w:t>
      </w:r>
      <w:r w:rsidRPr="00734F83">
        <w:rPr>
          <w:rFonts w:asciiTheme="minorHAnsi" w:hAnsiTheme="minorHAnsi"/>
          <w:spacing w:val="-3"/>
        </w:rPr>
        <w:t xml:space="preserve"> </w:t>
      </w:r>
      <w:r w:rsidRPr="00734F83">
        <w:rPr>
          <w:rFonts w:asciiTheme="minorHAnsi" w:hAnsiTheme="minorHAnsi"/>
        </w:rPr>
        <w:t>percentuais</w:t>
      </w:r>
      <w:r w:rsidRPr="00734F83">
        <w:rPr>
          <w:rFonts w:asciiTheme="minorHAnsi" w:hAnsiTheme="minorHAnsi"/>
          <w:spacing w:val="1"/>
        </w:rPr>
        <w:t xml:space="preserve"> </w:t>
      </w:r>
      <w:r w:rsidRPr="00734F83">
        <w:rPr>
          <w:rFonts w:asciiTheme="minorHAnsi" w:hAnsiTheme="minorHAnsi"/>
        </w:rPr>
        <w:t>estabelecidos</w:t>
      </w:r>
      <w:r w:rsidRPr="00734F83">
        <w:rPr>
          <w:rFonts w:asciiTheme="minorHAnsi" w:hAnsiTheme="minorHAnsi"/>
          <w:spacing w:val="1"/>
        </w:rPr>
        <w:t xml:space="preserve"> </w:t>
      </w:r>
      <w:r w:rsidRPr="00734F83">
        <w:rPr>
          <w:rFonts w:asciiTheme="minorHAnsi" w:hAnsiTheme="minorHAnsi"/>
        </w:rPr>
        <w:t>na legislação</w:t>
      </w:r>
      <w:r w:rsidRPr="00734F83">
        <w:rPr>
          <w:rFonts w:asciiTheme="minorHAnsi" w:hAnsiTheme="minorHAnsi"/>
          <w:spacing w:val="-1"/>
        </w:rPr>
        <w:t xml:space="preserve"> </w:t>
      </w:r>
      <w:r w:rsidRPr="00734F83">
        <w:rPr>
          <w:rFonts w:asciiTheme="minorHAnsi" w:hAnsiTheme="minorHAnsi"/>
        </w:rPr>
        <w:t>vigente.</w:t>
      </w:r>
    </w:p>
    <w:p w14:paraId="6CBB585D" w14:textId="77777777" w:rsidR="000C0B0D" w:rsidRPr="000C0B0D" w:rsidRDefault="000C0B0D" w:rsidP="005A2CCA">
      <w:pPr>
        <w:tabs>
          <w:tab w:val="left" w:pos="1134"/>
          <w:tab w:val="left" w:pos="1310"/>
        </w:tabs>
        <w:ind w:right="176"/>
        <w:rPr>
          <w:rFonts w:asciiTheme="minorHAnsi" w:hAnsiTheme="minorHAnsi"/>
        </w:rPr>
      </w:pPr>
    </w:p>
    <w:p w14:paraId="6A39D3D4" w14:textId="77777777" w:rsidR="00941D9B" w:rsidRDefault="00C4237A" w:rsidP="00881E3E">
      <w:pPr>
        <w:pStyle w:val="PargrafodaLista"/>
        <w:numPr>
          <w:ilvl w:val="1"/>
          <w:numId w:val="16"/>
        </w:numPr>
        <w:tabs>
          <w:tab w:val="left" w:pos="851"/>
          <w:tab w:val="left" w:pos="1310"/>
        </w:tabs>
        <w:ind w:left="284" w:right="176" w:firstLine="0"/>
        <w:rPr>
          <w:rFonts w:asciiTheme="minorHAnsi" w:hAnsiTheme="minorHAnsi"/>
        </w:rPr>
      </w:pP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apresentação</w:t>
      </w:r>
      <w:r w:rsidRPr="00734F83">
        <w:rPr>
          <w:rFonts w:asciiTheme="minorHAnsi" w:hAnsiTheme="minorHAnsi"/>
          <w:spacing w:val="1"/>
        </w:rPr>
        <w:t xml:space="preserve"> </w:t>
      </w:r>
      <w:r w:rsidRPr="00734F83">
        <w:rPr>
          <w:rFonts w:asciiTheme="minorHAnsi" w:hAnsiTheme="minorHAnsi"/>
        </w:rPr>
        <w:t>das</w:t>
      </w:r>
      <w:r w:rsidRPr="00734F83">
        <w:rPr>
          <w:rFonts w:asciiTheme="minorHAnsi" w:hAnsiTheme="minorHAnsi"/>
          <w:spacing w:val="1"/>
        </w:rPr>
        <w:t xml:space="preserve"> </w:t>
      </w:r>
      <w:r w:rsidRPr="00734F83">
        <w:rPr>
          <w:rFonts w:asciiTheme="minorHAnsi" w:hAnsiTheme="minorHAnsi"/>
        </w:rPr>
        <w:t>propostas</w:t>
      </w:r>
      <w:r w:rsidRPr="00734F83">
        <w:rPr>
          <w:rFonts w:asciiTheme="minorHAnsi" w:hAnsiTheme="minorHAnsi"/>
          <w:spacing w:val="1"/>
        </w:rPr>
        <w:t xml:space="preserve"> </w:t>
      </w:r>
      <w:r w:rsidRPr="00734F83">
        <w:rPr>
          <w:rFonts w:asciiTheme="minorHAnsi" w:hAnsiTheme="minorHAnsi"/>
        </w:rPr>
        <w:t>implica</w:t>
      </w:r>
      <w:r w:rsidRPr="00734F83">
        <w:rPr>
          <w:rFonts w:asciiTheme="minorHAnsi" w:hAnsiTheme="minorHAnsi"/>
          <w:spacing w:val="1"/>
        </w:rPr>
        <w:t xml:space="preserve"> </w:t>
      </w:r>
      <w:r w:rsidRPr="00734F83">
        <w:rPr>
          <w:rFonts w:asciiTheme="minorHAnsi" w:hAnsiTheme="minorHAnsi"/>
        </w:rPr>
        <w:t>obrigatoriedade</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cumprimento</w:t>
      </w:r>
      <w:r w:rsidRPr="00734F83">
        <w:rPr>
          <w:rFonts w:asciiTheme="minorHAnsi" w:hAnsiTheme="minorHAnsi"/>
          <w:spacing w:val="1"/>
        </w:rPr>
        <w:t xml:space="preserve"> </w:t>
      </w:r>
      <w:r w:rsidRPr="00734F83">
        <w:rPr>
          <w:rFonts w:asciiTheme="minorHAnsi" w:hAnsiTheme="minorHAnsi"/>
        </w:rPr>
        <w:t>da</w:t>
      </w:r>
      <w:r w:rsidR="00E37AE9">
        <w:rPr>
          <w:rFonts w:asciiTheme="minorHAnsi" w:hAnsiTheme="minorHAnsi"/>
        </w:rPr>
        <w:t xml:space="preserve">s </w:t>
      </w:r>
      <w:r w:rsidRPr="00734F83">
        <w:rPr>
          <w:rFonts w:asciiTheme="minorHAnsi" w:hAnsiTheme="minorHAnsi"/>
        </w:rPr>
        <w:t>disposições nelas contidas, em conformidade com o que dispõe o Termo de Referência,</w:t>
      </w:r>
      <w:r w:rsidRPr="00734F83">
        <w:rPr>
          <w:rFonts w:asciiTheme="minorHAnsi" w:hAnsiTheme="minorHAnsi"/>
          <w:spacing w:val="1"/>
        </w:rPr>
        <w:t xml:space="preserve"> </w:t>
      </w:r>
      <w:r w:rsidRPr="00734F83">
        <w:rPr>
          <w:rFonts w:asciiTheme="minorHAnsi" w:hAnsiTheme="minorHAnsi"/>
        </w:rPr>
        <w:t>assumindo o proponente o compromisso de executar o objeto licitado nos seus termos, bem</w:t>
      </w:r>
      <w:r w:rsidRPr="00734F83">
        <w:rPr>
          <w:rFonts w:asciiTheme="minorHAnsi" w:hAnsiTheme="minorHAnsi"/>
          <w:spacing w:val="1"/>
        </w:rPr>
        <w:t xml:space="preserve"> </w:t>
      </w:r>
      <w:r w:rsidRPr="00734F83">
        <w:rPr>
          <w:rFonts w:asciiTheme="minorHAnsi" w:hAnsiTheme="minorHAnsi"/>
        </w:rPr>
        <w:t>como de fornecer os materiais, equipamentos, ferramentas e utensílios necessários, em</w:t>
      </w:r>
      <w:r w:rsidRPr="00734F83">
        <w:rPr>
          <w:rFonts w:asciiTheme="minorHAnsi" w:hAnsiTheme="minorHAnsi"/>
          <w:spacing w:val="1"/>
        </w:rPr>
        <w:t xml:space="preserve"> </w:t>
      </w:r>
      <w:r w:rsidRPr="00734F83">
        <w:rPr>
          <w:rFonts w:asciiTheme="minorHAnsi" w:hAnsiTheme="minorHAnsi"/>
        </w:rPr>
        <w:t>quantidades e qualidades adequadas à perfeita execução contratual, promovendo, quando</w:t>
      </w:r>
      <w:r w:rsidRPr="00734F83">
        <w:rPr>
          <w:rFonts w:asciiTheme="minorHAnsi" w:hAnsiTheme="minorHAnsi"/>
          <w:spacing w:val="1"/>
        </w:rPr>
        <w:t xml:space="preserve"> </w:t>
      </w:r>
      <w:r w:rsidRPr="00734F83">
        <w:rPr>
          <w:rFonts w:asciiTheme="minorHAnsi" w:hAnsiTheme="minorHAnsi"/>
        </w:rPr>
        <w:t>requerido,</w:t>
      </w:r>
      <w:r w:rsidRPr="00734F83">
        <w:rPr>
          <w:rFonts w:asciiTheme="minorHAnsi" w:hAnsiTheme="minorHAnsi"/>
          <w:spacing w:val="-2"/>
        </w:rPr>
        <w:t xml:space="preserve"> </w:t>
      </w:r>
      <w:r w:rsidRPr="00734F83">
        <w:rPr>
          <w:rFonts w:asciiTheme="minorHAnsi" w:hAnsiTheme="minorHAnsi"/>
        </w:rPr>
        <w:t>sua</w:t>
      </w:r>
      <w:r w:rsidRPr="00734F83">
        <w:rPr>
          <w:rFonts w:asciiTheme="minorHAnsi" w:hAnsiTheme="minorHAnsi"/>
          <w:spacing w:val="-2"/>
        </w:rPr>
        <w:t xml:space="preserve"> </w:t>
      </w:r>
      <w:r w:rsidRPr="00734F83">
        <w:rPr>
          <w:rFonts w:asciiTheme="minorHAnsi" w:hAnsiTheme="minorHAnsi"/>
        </w:rPr>
        <w:t>substituição.</w:t>
      </w:r>
    </w:p>
    <w:p w14:paraId="47806985" w14:textId="77777777" w:rsidR="00DB2FE8" w:rsidRPr="000C0B0D" w:rsidRDefault="00DB2FE8" w:rsidP="005A2CCA">
      <w:pPr>
        <w:tabs>
          <w:tab w:val="left" w:pos="851"/>
          <w:tab w:val="left" w:pos="1310"/>
        </w:tabs>
        <w:ind w:right="176"/>
        <w:rPr>
          <w:rFonts w:asciiTheme="minorHAnsi" w:hAnsiTheme="minorHAnsi"/>
        </w:rPr>
      </w:pPr>
    </w:p>
    <w:p w14:paraId="245CF6AC" w14:textId="77777777" w:rsidR="00941D9B" w:rsidRDefault="00C4237A" w:rsidP="00881E3E">
      <w:pPr>
        <w:pStyle w:val="PargrafodaLista"/>
        <w:numPr>
          <w:ilvl w:val="2"/>
          <w:numId w:val="16"/>
        </w:numPr>
        <w:tabs>
          <w:tab w:val="left" w:pos="993"/>
          <w:tab w:val="left" w:pos="1310"/>
        </w:tabs>
        <w:ind w:left="284" w:right="176" w:firstLine="0"/>
        <w:rPr>
          <w:rFonts w:asciiTheme="minorHAnsi" w:hAnsiTheme="minorHAnsi"/>
        </w:rPr>
      </w:pPr>
      <w:r w:rsidRPr="00734F83">
        <w:rPr>
          <w:rFonts w:asciiTheme="minorHAnsi" w:hAnsiTheme="minorHAnsi"/>
        </w:rPr>
        <w:t xml:space="preserve">O prazo de validade da proposta não será inferior a </w:t>
      </w:r>
      <w:r w:rsidR="00CF2C0D">
        <w:rPr>
          <w:rFonts w:asciiTheme="minorHAnsi" w:hAnsiTheme="minorHAnsi"/>
          <w:b/>
        </w:rPr>
        <w:t>90</w:t>
      </w:r>
      <w:r w:rsidRPr="00734F83">
        <w:rPr>
          <w:rFonts w:asciiTheme="minorHAnsi" w:hAnsiTheme="minorHAnsi"/>
          <w:b/>
        </w:rPr>
        <w:t xml:space="preserve"> (</w:t>
      </w:r>
      <w:r w:rsidR="00CF2C0D">
        <w:rPr>
          <w:rFonts w:asciiTheme="minorHAnsi" w:hAnsiTheme="minorHAnsi"/>
          <w:b/>
        </w:rPr>
        <w:t>noventa</w:t>
      </w:r>
      <w:r w:rsidRPr="00734F83">
        <w:rPr>
          <w:rFonts w:asciiTheme="minorHAnsi" w:hAnsiTheme="minorHAnsi"/>
          <w:b/>
        </w:rPr>
        <w:t>) dias</w:t>
      </w:r>
      <w:r w:rsidRPr="00734F83">
        <w:rPr>
          <w:rFonts w:asciiTheme="minorHAnsi" w:hAnsiTheme="minorHAnsi"/>
        </w:rPr>
        <w:t>, a contar da</w:t>
      </w:r>
      <w:r w:rsidRPr="00734F83">
        <w:rPr>
          <w:rFonts w:asciiTheme="minorHAnsi" w:hAnsiTheme="minorHAnsi"/>
          <w:spacing w:val="1"/>
        </w:rPr>
        <w:t xml:space="preserve"> </w:t>
      </w:r>
      <w:r w:rsidRPr="00734F83">
        <w:rPr>
          <w:rFonts w:asciiTheme="minorHAnsi" w:hAnsiTheme="minorHAnsi"/>
        </w:rPr>
        <w:t>data</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2"/>
        </w:rPr>
        <w:t xml:space="preserve"> </w:t>
      </w:r>
      <w:r w:rsidRPr="00734F83">
        <w:rPr>
          <w:rFonts w:asciiTheme="minorHAnsi" w:hAnsiTheme="minorHAnsi"/>
        </w:rPr>
        <w:t>sua apresentação.</w:t>
      </w:r>
    </w:p>
    <w:p w14:paraId="1D6FF8C8" w14:textId="77777777" w:rsidR="000C0B0D" w:rsidRPr="00734F83" w:rsidRDefault="000C0B0D" w:rsidP="005A2CCA">
      <w:pPr>
        <w:pStyle w:val="PargrafodaLista"/>
        <w:tabs>
          <w:tab w:val="left" w:pos="1134"/>
          <w:tab w:val="left" w:pos="1310"/>
        </w:tabs>
        <w:ind w:left="284" w:right="176"/>
        <w:rPr>
          <w:rFonts w:asciiTheme="minorHAnsi" w:hAnsiTheme="minorHAnsi"/>
        </w:rPr>
      </w:pPr>
    </w:p>
    <w:p w14:paraId="6BA7D164" w14:textId="77777777" w:rsidR="00941D9B" w:rsidRDefault="00C4237A" w:rsidP="00881E3E">
      <w:pPr>
        <w:pStyle w:val="PargrafodaLista"/>
        <w:numPr>
          <w:ilvl w:val="2"/>
          <w:numId w:val="16"/>
        </w:numPr>
        <w:tabs>
          <w:tab w:val="left" w:pos="993"/>
          <w:tab w:val="left" w:pos="1310"/>
        </w:tabs>
        <w:ind w:left="284" w:right="176" w:firstLine="0"/>
        <w:rPr>
          <w:rFonts w:asciiTheme="minorHAnsi" w:hAnsiTheme="minorHAnsi"/>
        </w:rPr>
      </w:pPr>
      <w:r w:rsidRPr="00734F83">
        <w:rPr>
          <w:rFonts w:asciiTheme="minorHAnsi" w:hAnsiTheme="minorHAnsi"/>
        </w:rPr>
        <w:t>Os</w:t>
      </w:r>
      <w:r w:rsidRPr="00734F83">
        <w:rPr>
          <w:rFonts w:asciiTheme="minorHAnsi" w:hAnsiTheme="minorHAnsi"/>
          <w:spacing w:val="1"/>
        </w:rPr>
        <w:t xml:space="preserve"> </w:t>
      </w:r>
      <w:r w:rsidRPr="00734F83">
        <w:rPr>
          <w:rFonts w:asciiTheme="minorHAnsi" w:hAnsiTheme="minorHAnsi"/>
        </w:rPr>
        <w:t>licitantes</w:t>
      </w:r>
      <w:r w:rsidRPr="00734F83">
        <w:rPr>
          <w:rFonts w:asciiTheme="minorHAnsi" w:hAnsiTheme="minorHAnsi"/>
          <w:spacing w:val="1"/>
        </w:rPr>
        <w:t xml:space="preserve"> </w:t>
      </w:r>
      <w:r w:rsidRPr="00734F83">
        <w:rPr>
          <w:rFonts w:asciiTheme="minorHAnsi" w:hAnsiTheme="minorHAnsi"/>
        </w:rPr>
        <w:t>devem</w:t>
      </w:r>
      <w:r w:rsidRPr="00734F83">
        <w:rPr>
          <w:rFonts w:asciiTheme="minorHAnsi" w:hAnsiTheme="minorHAnsi"/>
          <w:spacing w:val="1"/>
        </w:rPr>
        <w:t xml:space="preserve"> </w:t>
      </w:r>
      <w:r w:rsidRPr="00734F83">
        <w:rPr>
          <w:rFonts w:asciiTheme="minorHAnsi" w:hAnsiTheme="minorHAnsi"/>
        </w:rPr>
        <w:t>respeitar</w:t>
      </w:r>
      <w:r w:rsidRPr="00734F83">
        <w:rPr>
          <w:rFonts w:asciiTheme="minorHAnsi" w:hAnsiTheme="minorHAnsi"/>
          <w:spacing w:val="1"/>
        </w:rPr>
        <w:t xml:space="preserve"> </w:t>
      </w:r>
      <w:r w:rsidRPr="00734F83">
        <w:rPr>
          <w:rFonts w:asciiTheme="minorHAnsi" w:hAnsiTheme="minorHAnsi"/>
        </w:rPr>
        <w:t>os</w:t>
      </w:r>
      <w:r w:rsidRPr="00734F83">
        <w:rPr>
          <w:rFonts w:asciiTheme="minorHAnsi" w:hAnsiTheme="minorHAnsi"/>
          <w:spacing w:val="1"/>
        </w:rPr>
        <w:t xml:space="preserve"> </w:t>
      </w:r>
      <w:r w:rsidRPr="00734F83">
        <w:rPr>
          <w:rFonts w:asciiTheme="minorHAnsi" w:hAnsiTheme="minorHAnsi"/>
        </w:rPr>
        <w:t>preços</w:t>
      </w:r>
      <w:r w:rsidRPr="00734F83">
        <w:rPr>
          <w:rFonts w:asciiTheme="minorHAnsi" w:hAnsiTheme="minorHAnsi"/>
          <w:spacing w:val="1"/>
        </w:rPr>
        <w:t xml:space="preserve"> </w:t>
      </w:r>
      <w:r w:rsidRPr="00734F83">
        <w:rPr>
          <w:rFonts w:asciiTheme="minorHAnsi" w:hAnsiTheme="minorHAnsi"/>
        </w:rPr>
        <w:t>máximos</w:t>
      </w:r>
      <w:r w:rsidRPr="00734F83">
        <w:rPr>
          <w:rFonts w:asciiTheme="minorHAnsi" w:hAnsiTheme="minorHAnsi"/>
          <w:spacing w:val="1"/>
        </w:rPr>
        <w:t xml:space="preserve"> </w:t>
      </w:r>
      <w:r w:rsidRPr="00734F83">
        <w:rPr>
          <w:rFonts w:asciiTheme="minorHAnsi" w:hAnsiTheme="minorHAnsi"/>
        </w:rPr>
        <w:t>estabelecidos</w:t>
      </w:r>
      <w:r w:rsidRPr="00734F83">
        <w:rPr>
          <w:rFonts w:asciiTheme="minorHAnsi" w:hAnsiTheme="minorHAnsi"/>
          <w:spacing w:val="1"/>
        </w:rPr>
        <w:t xml:space="preserve"> </w:t>
      </w:r>
      <w:r w:rsidRPr="00734F83">
        <w:rPr>
          <w:rFonts w:asciiTheme="minorHAnsi" w:hAnsiTheme="minorHAnsi"/>
        </w:rPr>
        <w:t>nas</w:t>
      </w:r>
      <w:r w:rsidRPr="00734F83">
        <w:rPr>
          <w:rFonts w:asciiTheme="minorHAnsi" w:hAnsiTheme="minorHAnsi"/>
          <w:spacing w:val="1"/>
        </w:rPr>
        <w:t xml:space="preserve"> </w:t>
      </w:r>
      <w:r w:rsidRPr="00734F83">
        <w:rPr>
          <w:rFonts w:asciiTheme="minorHAnsi" w:hAnsiTheme="minorHAnsi"/>
        </w:rPr>
        <w:t>normas</w:t>
      </w:r>
      <w:r w:rsidRPr="00734F83">
        <w:rPr>
          <w:rFonts w:asciiTheme="minorHAnsi" w:hAnsiTheme="minorHAnsi"/>
          <w:spacing w:val="1"/>
        </w:rPr>
        <w:t xml:space="preserve"> </w:t>
      </w:r>
      <w:r w:rsidRPr="00734F83">
        <w:rPr>
          <w:rFonts w:asciiTheme="minorHAnsi" w:hAnsiTheme="minorHAnsi"/>
        </w:rPr>
        <w:t>de</w:t>
      </w:r>
      <w:r w:rsidR="002C12CC" w:rsidRPr="00734F83">
        <w:rPr>
          <w:rFonts w:asciiTheme="minorHAnsi" w:hAnsiTheme="minorHAnsi"/>
        </w:rPr>
        <w:t xml:space="preserve"> </w:t>
      </w:r>
      <w:r w:rsidRPr="00734F83">
        <w:rPr>
          <w:rFonts w:asciiTheme="minorHAnsi" w:hAnsiTheme="minorHAnsi"/>
          <w:spacing w:val="-59"/>
        </w:rPr>
        <w:t xml:space="preserve"> </w:t>
      </w:r>
      <w:r w:rsidRPr="00734F83">
        <w:rPr>
          <w:rFonts w:asciiTheme="minorHAnsi" w:hAnsiTheme="minorHAnsi"/>
        </w:rPr>
        <w:t>regência</w:t>
      </w:r>
      <w:r w:rsidRPr="00734F83">
        <w:rPr>
          <w:rFonts w:asciiTheme="minorHAnsi" w:hAnsiTheme="minorHAnsi"/>
          <w:spacing w:val="-2"/>
        </w:rPr>
        <w:t xml:space="preserve"> </w:t>
      </w:r>
      <w:r w:rsidRPr="00734F83">
        <w:rPr>
          <w:rFonts w:asciiTheme="minorHAnsi" w:hAnsiTheme="minorHAnsi"/>
        </w:rPr>
        <w:t>de</w:t>
      </w:r>
      <w:r w:rsidRPr="00734F83">
        <w:rPr>
          <w:rFonts w:asciiTheme="minorHAnsi" w:hAnsiTheme="minorHAnsi"/>
          <w:spacing w:val="-3"/>
        </w:rPr>
        <w:t xml:space="preserve"> </w:t>
      </w:r>
      <w:r w:rsidRPr="00734F83">
        <w:rPr>
          <w:rFonts w:asciiTheme="minorHAnsi" w:hAnsiTheme="minorHAnsi"/>
        </w:rPr>
        <w:t>contratações públicas</w:t>
      </w:r>
      <w:r w:rsidRPr="00734F83">
        <w:rPr>
          <w:rFonts w:asciiTheme="minorHAnsi" w:hAnsiTheme="minorHAnsi"/>
          <w:spacing w:val="-1"/>
        </w:rPr>
        <w:t xml:space="preserve"> </w:t>
      </w:r>
      <w:r w:rsidRPr="00734F83">
        <w:rPr>
          <w:rFonts w:asciiTheme="minorHAnsi" w:hAnsiTheme="minorHAnsi"/>
        </w:rPr>
        <w:t>federais,</w:t>
      </w:r>
      <w:r w:rsidRPr="00734F83">
        <w:rPr>
          <w:rFonts w:asciiTheme="minorHAnsi" w:hAnsiTheme="minorHAnsi"/>
          <w:spacing w:val="-2"/>
        </w:rPr>
        <w:t xml:space="preserve"> </w:t>
      </w:r>
      <w:r w:rsidRPr="00734F83">
        <w:rPr>
          <w:rFonts w:asciiTheme="minorHAnsi" w:hAnsiTheme="minorHAnsi"/>
        </w:rPr>
        <w:t>quando</w:t>
      </w:r>
      <w:r w:rsidRPr="00734F83">
        <w:rPr>
          <w:rFonts w:asciiTheme="minorHAnsi" w:hAnsiTheme="minorHAnsi"/>
          <w:spacing w:val="-1"/>
        </w:rPr>
        <w:t xml:space="preserve"> </w:t>
      </w:r>
      <w:r w:rsidRPr="00734F83">
        <w:rPr>
          <w:rFonts w:asciiTheme="minorHAnsi" w:hAnsiTheme="minorHAnsi"/>
        </w:rPr>
        <w:t>participarem</w:t>
      </w:r>
      <w:r w:rsidRPr="00734F83">
        <w:rPr>
          <w:rFonts w:asciiTheme="minorHAnsi" w:hAnsiTheme="minorHAnsi"/>
          <w:spacing w:val="-2"/>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licitações públicas;</w:t>
      </w:r>
    </w:p>
    <w:p w14:paraId="2018E723" w14:textId="77777777" w:rsidR="000C0B0D" w:rsidRPr="000C0B0D" w:rsidRDefault="000C0B0D" w:rsidP="005A2CCA">
      <w:pPr>
        <w:tabs>
          <w:tab w:val="left" w:pos="993"/>
          <w:tab w:val="left" w:pos="1310"/>
        </w:tabs>
        <w:ind w:right="176"/>
        <w:rPr>
          <w:rFonts w:asciiTheme="minorHAnsi" w:hAnsiTheme="minorHAnsi"/>
        </w:rPr>
      </w:pPr>
    </w:p>
    <w:p w14:paraId="7667DC4A" w14:textId="77777777" w:rsidR="000C0B0D" w:rsidRDefault="00A51D5C" w:rsidP="00881E3E">
      <w:pPr>
        <w:pStyle w:val="PargrafodaLista"/>
        <w:numPr>
          <w:ilvl w:val="2"/>
          <w:numId w:val="16"/>
        </w:numPr>
        <w:tabs>
          <w:tab w:val="left" w:pos="993"/>
          <w:tab w:val="left" w:pos="1310"/>
        </w:tabs>
        <w:ind w:left="284" w:right="176" w:firstLine="0"/>
        <w:rPr>
          <w:rFonts w:asciiTheme="minorHAnsi" w:hAnsiTheme="minorHAnsi"/>
        </w:rPr>
      </w:pPr>
      <w:r w:rsidRPr="00734F83">
        <w:rPr>
          <w:rFonts w:asciiTheme="minorHAnsi" w:hAnsiTheme="minorHAnsi"/>
        </w:rPr>
        <w:t>Os</w:t>
      </w:r>
      <w:r w:rsidRPr="00734F83">
        <w:rPr>
          <w:rFonts w:asciiTheme="minorHAnsi" w:hAnsiTheme="minorHAnsi"/>
          <w:spacing w:val="1"/>
        </w:rPr>
        <w:t xml:space="preserve"> </w:t>
      </w:r>
      <w:r w:rsidRPr="00734F83">
        <w:rPr>
          <w:rFonts w:asciiTheme="minorHAnsi" w:hAnsiTheme="minorHAnsi"/>
        </w:rPr>
        <w:t>licitantes</w:t>
      </w:r>
      <w:r w:rsidRPr="00734F83">
        <w:rPr>
          <w:rFonts w:asciiTheme="minorHAnsi" w:hAnsiTheme="minorHAnsi"/>
          <w:spacing w:val="1"/>
        </w:rPr>
        <w:t xml:space="preserve"> </w:t>
      </w:r>
      <w:r w:rsidRPr="00734F83">
        <w:rPr>
          <w:rFonts w:asciiTheme="minorHAnsi" w:hAnsiTheme="minorHAnsi"/>
        </w:rPr>
        <w:t>devem</w:t>
      </w:r>
      <w:r w:rsidRPr="00734F83">
        <w:rPr>
          <w:rFonts w:asciiTheme="minorHAnsi" w:hAnsiTheme="minorHAnsi"/>
          <w:spacing w:val="1"/>
        </w:rPr>
        <w:t xml:space="preserve"> </w:t>
      </w:r>
      <w:r w:rsidRPr="00734F83">
        <w:rPr>
          <w:rFonts w:asciiTheme="minorHAnsi" w:hAnsiTheme="minorHAnsi"/>
        </w:rPr>
        <w:t>respeitar</w:t>
      </w:r>
      <w:r w:rsidRPr="00734F83">
        <w:rPr>
          <w:rFonts w:asciiTheme="minorHAnsi" w:hAnsiTheme="minorHAnsi"/>
          <w:spacing w:val="1"/>
        </w:rPr>
        <w:t xml:space="preserve"> </w:t>
      </w:r>
      <w:r w:rsidRPr="00734F83">
        <w:rPr>
          <w:rFonts w:asciiTheme="minorHAnsi" w:hAnsiTheme="minorHAnsi"/>
        </w:rPr>
        <w:t>os</w:t>
      </w:r>
      <w:r w:rsidRPr="00734F83">
        <w:rPr>
          <w:rFonts w:asciiTheme="minorHAnsi" w:hAnsiTheme="minorHAnsi"/>
          <w:spacing w:val="1"/>
        </w:rPr>
        <w:t xml:space="preserve"> </w:t>
      </w:r>
      <w:r w:rsidRPr="00734F83">
        <w:rPr>
          <w:rFonts w:asciiTheme="minorHAnsi" w:hAnsiTheme="minorHAnsi"/>
        </w:rPr>
        <w:t>preços</w:t>
      </w:r>
      <w:r w:rsidRPr="00734F83">
        <w:rPr>
          <w:rFonts w:asciiTheme="minorHAnsi" w:hAnsiTheme="minorHAnsi"/>
          <w:spacing w:val="1"/>
        </w:rPr>
        <w:t xml:space="preserve"> </w:t>
      </w:r>
      <w:r w:rsidRPr="00734F83">
        <w:rPr>
          <w:rFonts w:asciiTheme="minorHAnsi" w:hAnsiTheme="minorHAnsi"/>
        </w:rPr>
        <w:t>máximos</w:t>
      </w:r>
      <w:r w:rsidRPr="00734F83">
        <w:rPr>
          <w:rFonts w:asciiTheme="minorHAnsi" w:hAnsiTheme="minorHAnsi"/>
          <w:spacing w:val="1"/>
        </w:rPr>
        <w:t xml:space="preserve"> </w:t>
      </w:r>
      <w:r w:rsidRPr="00734F83">
        <w:rPr>
          <w:rFonts w:asciiTheme="minorHAnsi" w:hAnsiTheme="minorHAnsi"/>
        </w:rPr>
        <w:t>estabelecidos no Termo de Referência - Anexo I deste Edital;</w:t>
      </w:r>
    </w:p>
    <w:p w14:paraId="097AF407" w14:textId="77777777" w:rsidR="000C0B0D" w:rsidRPr="000C0B0D" w:rsidRDefault="000C0B0D" w:rsidP="005A2CCA">
      <w:pPr>
        <w:tabs>
          <w:tab w:val="left" w:pos="993"/>
          <w:tab w:val="left" w:pos="1310"/>
        </w:tabs>
        <w:ind w:right="176"/>
        <w:rPr>
          <w:rFonts w:asciiTheme="minorHAnsi" w:hAnsiTheme="minorHAnsi"/>
        </w:rPr>
      </w:pPr>
    </w:p>
    <w:p w14:paraId="4CF06ECF" w14:textId="77777777" w:rsidR="00941D9B" w:rsidRDefault="00C4237A" w:rsidP="00881E3E">
      <w:pPr>
        <w:pStyle w:val="PargrafodaLista"/>
        <w:numPr>
          <w:ilvl w:val="1"/>
          <w:numId w:val="16"/>
        </w:numPr>
        <w:tabs>
          <w:tab w:val="left" w:pos="851"/>
          <w:tab w:val="left" w:pos="1134"/>
        </w:tabs>
        <w:ind w:left="284" w:right="176" w:firstLine="0"/>
        <w:rPr>
          <w:rFonts w:asciiTheme="minorHAnsi" w:hAnsiTheme="minorHAnsi"/>
        </w:rPr>
      </w:pPr>
      <w:r w:rsidRPr="00734F83">
        <w:rPr>
          <w:rFonts w:asciiTheme="minorHAnsi" w:hAnsiTheme="minorHAnsi"/>
        </w:rPr>
        <w:t>O descumprimento das regras supramencionadas pela Administração por parte dos</w:t>
      </w:r>
      <w:r w:rsidRPr="00734F83">
        <w:rPr>
          <w:rFonts w:asciiTheme="minorHAnsi" w:hAnsiTheme="minorHAnsi"/>
          <w:spacing w:val="1"/>
        </w:rPr>
        <w:t xml:space="preserve"> </w:t>
      </w:r>
      <w:r w:rsidRPr="00734F83">
        <w:rPr>
          <w:rFonts w:asciiTheme="minorHAnsi" w:hAnsiTheme="minorHAnsi"/>
        </w:rPr>
        <w:t>contratados pode ensejar a responsabilização pelo Tribunal de Contas da União e, após o</w:t>
      </w:r>
      <w:r w:rsidRPr="00734F83">
        <w:rPr>
          <w:rFonts w:asciiTheme="minorHAnsi" w:hAnsiTheme="minorHAnsi"/>
          <w:spacing w:val="1"/>
        </w:rPr>
        <w:t xml:space="preserve"> </w:t>
      </w:r>
      <w:r w:rsidRPr="00734F83">
        <w:rPr>
          <w:rFonts w:asciiTheme="minorHAnsi" w:hAnsiTheme="minorHAnsi"/>
        </w:rPr>
        <w:t>devido</w:t>
      </w:r>
      <w:r w:rsidRPr="00734F83">
        <w:rPr>
          <w:rFonts w:asciiTheme="minorHAnsi" w:hAnsiTheme="minorHAnsi"/>
          <w:spacing w:val="1"/>
        </w:rPr>
        <w:t xml:space="preserve"> </w:t>
      </w:r>
      <w:r w:rsidRPr="00734F83">
        <w:rPr>
          <w:rFonts w:asciiTheme="minorHAnsi" w:hAnsiTheme="minorHAnsi"/>
        </w:rPr>
        <w:t>processo</w:t>
      </w:r>
      <w:r w:rsidRPr="00734F83">
        <w:rPr>
          <w:rFonts w:asciiTheme="minorHAnsi" w:hAnsiTheme="minorHAnsi"/>
          <w:spacing w:val="1"/>
        </w:rPr>
        <w:t xml:space="preserve"> </w:t>
      </w:r>
      <w:r w:rsidRPr="00734F83">
        <w:rPr>
          <w:rFonts w:asciiTheme="minorHAnsi" w:hAnsiTheme="minorHAnsi"/>
        </w:rPr>
        <w:t>legal,</w:t>
      </w:r>
      <w:r w:rsidRPr="00734F83">
        <w:rPr>
          <w:rFonts w:asciiTheme="minorHAnsi" w:hAnsiTheme="minorHAnsi"/>
          <w:spacing w:val="1"/>
        </w:rPr>
        <w:t xml:space="preserve"> </w:t>
      </w:r>
      <w:r w:rsidRPr="00734F83">
        <w:rPr>
          <w:rFonts w:asciiTheme="minorHAnsi" w:hAnsiTheme="minorHAnsi"/>
        </w:rPr>
        <w:t>gerar</w:t>
      </w:r>
      <w:r w:rsidRPr="00734F83">
        <w:rPr>
          <w:rFonts w:asciiTheme="minorHAnsi" w:hAnsiTheme="minorHAnsi"/>
          <w:spacing w:val="1"/>
        </w:rPr>
        <w:t xml:space="preserve"> </w:t>
      </w:r>
      <w:r w:rsidRPr="00734F83">
        <w:rPr>
          <w:rFonts w:asciiTheme="minorHAnsi" w:hAnsiTheme="minorHAnsi"/>
        </w:rPr>
        <w:t>as</w:t>
      </w:r>
      <w:r w:rsidRPr="00734F83">
        <w:rPr>
          <w:rFonts w:asciiTheme="minorHAnsi" w:hAnsiTheme="minorHAnsi"/>
          <w:spacing w:val="1"/>
        </w:rPr>
        <w:t xml:space="preserve"> </w:t>
      </w:r>
      <w:r w:rsidRPr="00734F83">
        <w:rPr>
          <w:rFonts w:asciiTheme="minorHAnsi" w:hAnsiTheme="minorHAnsi"/>
        </w:rPr>
        <w:t>seguintes</w:t>
      </w:r>
      <w:r w:rsidRPr="00734F83">
        <w:rPr>
          <w:rFonts w:asciiTheme="minorHAnsi" w:hAnsiTheme="minorHAnsi"/>
          <w:spacing w:val="1"/>
        </w:rPr>
        <w:t xml:space="preserve"> </w:t>
      </w:r>
      <w:r w:rsidRPr="00734F83">
        <w:rPr>
          <w:rFonts w:asciiTheme="minorHAnsi" w:hAnsiTheme="minorHAnsi"/>
        </w:rPr>
        <w:t>consequências:</w:t>
      </w:r>
      <w:r w:rsidRPr="00734F83">
        <w:rPr>
          <w:rFonts w:asciiTheme="minorHAnsi" w:hAnsiTheme="minorHAnsi"/>
          <w:spacing w:val="1"/>
        </w:rPr>
        <w:t xml:space="preserve"> </w:t>
      </w:r>
      <w:r w:rsidRPr="00734F83">
        <w:rPr>
          <w:rFonts w:asciiTheme="minorHAnsi" w:hAnsiTheme="minorHAnsi"/>
        </w:rPr>
        <w:t>assinatura</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prazo</w:t>
      </w:r>
      <w:r w:rsidRPr="00734F83">
        <w:rPr>
          <w:rFonts w:asciiTheme="minorHAnsi" w:hAnsiTheme="minorHAnsi"/>
          <w:spacing w:val="1"/>
        </w:rPr>
        <w:t xml:space="preserve"> </w:t>
      </w:r>
      <w:r w:rsidRPr="00734F83">
        <w:rPr>
          <w:rFonts w:asciiTheme="minorHAnsi" w:hAnsiTheme="minorHAnsi"/>
        </w:rPr>
        <w:t>para</w:t>
      </w:r>
      <w:r w:rsidRPr="00734F83">
        <w:rPr>
          <w:rFonts w:asciiTheme="minorHAnsi" w:hAnsiTheme="minorHAnsi"/>
          <w:spacing w:val="6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adoção</w:t>
      </w:r>
      <w:r w:rsidRPr="00734F83">
        <w:rPr>
          <w:rFonts w:asciiTheme="minorHAnsi" w:hAnsiTheme="minorHAnsi"/>
          <w:spacing w:val="5"/>
        </w:rPr>
        <w:t xml:space="preserve"> </w:t>
      </w:r>
      <w:r w:rsidRPr="00734F83">
        <w:rPr>
          <w:rFonts w:asciiTheme="minorHAnsi" w:hAnsiTheme="minorHAnsi"/>
        </w:rPr>
        <w:t>das</w:t>
      </w:r>
      <w:r w:rsidRPr="00734F83">
        <w:rPr>
          <w:rFonts w:asciiTheme="minorHAnsi" w:hAnsiTheme="minorHAnsi"/>
          <w:spacing w:val="4"/>
        </w:rPr>
        <w:t xml:space="preserve"> </w:t>
      </w:r>
      <w:r w:rsidRPr="00734F83">
        <w:rPr>
          <w:rFonts w:asciiTheme="minorHAnsi" w:hAnsiTheme="minorHAnsi"/>
        </w:rPr>
        <w:t>medidas</w:t>
      </w:r>
      <w:r w:rsidRPr="00734F83">
        <w:rPr>
          <w:rFonts w:asciiTheme="minorHAnsi" w:hAnsiTheme="minorHAnsi"/>
          <w:spacing w:val="4"/>
        </w:rPr>
        <w:t xml:space="preserve"> </w:t>
      </w:r>
      <w:r w:rsidRPr="00734F83">
        <w:rPr>
          <w:rFonts w:asciiTheme="minorHAnsi" w:hAnsiTheme="minorHAnsi"/>
        </w:rPr>
        <w:t>necessárias</w:t>
      </w:r>
      <w:r w:rsidRPr="00734F83">
        <w:rPr>
          <w:rFonts w:asciiTheme="minorHAnsi" w:hAnsiTheme="minorHAnsi"/>
          <w:spacing w:val="6"/>
        </w:rPr>
        <w:t xml:space="preserve"> </w:t>
      </w:r>
      <w:r w:rsidRPr="00734F83">
        <w:rPr>
          <w:rFonts w:asciiTheme="minorHAnsi" w:hAnsiTheme="minorHAnsi"/>
        </w:rPr>
        <w:t>ao</w:t>
      </w:r>
      <w:r w:rsidRPr="00734F83">
        <w:rPr>
          <w:rFonts w:asciiTheme="minorHAnsi" w:hAnsiTheme="minorHAnsi"/>
          <w:spacing w:val="6"/>
        </w:rPr>
        <w:t xml:space="preserve"> </w:t>
      </w:r>
      <w:r w:rsidRPr="00734F83">
        <w:rPr>
          <w:rFonts w:asciiTheme="minorHAnsi" w:hAnsiTheme="minorHAnsi"/>
        </w:rPr>
        <w:t>exato</w:t>
      </w:r>
      <w:r w:rsidRPr="00734F83">
        <w:rPr>
          <w:rFonts w:asciiTheme="minorHAnsi" w:hAnsiTheme="minorHAnsi"/>
          <w:spacing w:val="4"/>
        </w:rPr>
        <w:t xml:space="preserve"> </w:t>
      </w:r>
      <w:r w:rsidRPr="00734F83">
        <w:rPr>
          <w:rFonts w:asciiTheme="minorHAnsi" w:hAnsiTheme="minorHAnsi"/>
        </w:rPr>
        <w:t>cumprimento</w:t>
      </w:r>
      <w:r w:rsidRPr="00734F83">
        <w:rPr>
          <w:rFonts w:asciiTheme="minorHAnsi" w:hAnsiTheme="minorHAnsi"/>
          <w:spacing w:val="4"/>
        </w:rPr>
        <w:t xml:space="preserve"> </w:t>
      </w:r>
      <w:r w:rsidRPr="00734F83">
        <w:rPr>
          <w:rFonts w:asciiTheme="minorHAnsi" w:hAnsiTheme="minorHAnsi"/>
        </w:rPr>
        <w:t>da</w:t>
      </w:r>
      <w:r w:rsidRPr="00734F83">
        <w:rPr>
          <w:rFonts w:asciiTheme="minorHAnsi" w:hAnsiTheme="minorHAnsi"/>
          <w:spacing w:val="4"/>
        </w:rPr>
        <w:t xml:space="preserve"> </w:t>
      </w:r>
      <w:r w:rsidRPr="00734F83">
        <w:rPr>
          <w:rFonts w:asciiTheme="minorHAnsi" w:hAnsiTheme="minorHAnsi"/>
        </w:rPr>
        <w:t>lei,</w:t>
      </w:r>
      <w:r w:rsidRPr="00734F83">
        <w:rPr>
          <w:rFonts w:asciiTheme="minorHAnsi" w:hAnsiTheme="minorHAnsi"/>
          <w:spacing w:val="8"/>
        </w:rPr>
        <w:t xml:space="preserve"> </w:t>
      </w:r>
      <w:r w:rsidRPr="00734F83">
        <w:rPr>
          <w:rFonts w:asciiTheme="minorHAnsi" w:hAnsiTheme="minorHAnsi"/>
        </w:rPr>
        <w:t>nos</w:t>
      </w:r>
      <w:r w:rsidRPr="00734F83">
        <w:rPr>
          <w:rFonts w:asciiTheme="minorHAnsi" w:hAnsiTheme="minorHAnsi"/>
          <w:spacing w:val="2"/>
        </w:rPr>
        <w:t xml:space="preserve"> </w:t>
      </w:r>
      <w:r w:rsidRPr="00734F83">
        <w:rPr>
          <w:rFonts w:asciiTheme="minorHAnsi" w:hAnsiTheme="minorHAnsi"/>
        </w:rPr>
        <w:t>termos</w:t>
      </w:r>
      <w:r w:rsidRPr="00734F83">
        <w:rPr>
          <w:rFonts w:asciiTheme="minorHAnsi" w:hAnsiTheme="minorHAnsi"/>
          <w:spacing w:val="6"/>
        </w:rPr>
        <w:t xml:space="preserve"> </w:t>
      </w:r>
      <w:r w:rsidRPr="00734F83">
        <w:rPr>
          <w:rFonts w:asciiTheme="minorHAnsi" w:hAnsiTheme="minorHAnsi"/>
        </w:rPr>
        <w:t>do</w:t>
      </w:r>
      <w:r w:rsidRPr="00734F83">
        <w:rPr>
          <w:rFonts w:asciiTheme="minorHAnsi" w:hAnsiTheme="minorHAnsi"/>
          <w:spacing w:val="4"/>
        </w:rPr>
        <w:t xml:space="preserve"> </w:t>
      </w:r>
      <w:r w:rsidRPr="00734F83">
        <w:rPr>
          <w:rFonts w:asciiTheme="minorHAnsi" w:hAnsiTheme="minorHAnsi"/>
        </w:rPr>
        <w:t>art.</w:t>
      </w:r>
      <w:r w:rsidRPr="00734F83">
        <w:rPr>
          <w:rFonts w:asciiTheme="minorHAnsi" w:hAnsiTheme="minorHAnsi"/>
          <w:spacing w:val="5"/>
        </w:rPr>
        <w:t xml:space="preserve"> </w:t>
      </w:r>
      <w:r w:rsidRPr="00734F83">
        <w:rPr>
          <w:rFonts w:asciiTheme="minorHAnsi" w:hAnsiTheme="minorHAnsi"/>
        </w:rPr>
        <w:t>71,</w:t>
      </w:r>
      <w:r w:rsidRPr="00734F83">
        <w:rPr>
          <w:rFonts w:asciiTheme="minorHAnsi" w:hAnsiTheme="minorHAnsi"/>
          <w:spacing w:val="5"/>
        </w:rPr>
        <w:t xml:space="preserve"> </w:t>
      </w:r>
      <w:r w:rsidRPr="00734F83">
        <w:rPr>
          <w:rFonts w:asciiTheme="minorHAnsi" w:hAnsiTheme="minorHAnsi"/>
        </w:rPr>
        <w:t>inciso</w:t>
      </w:r>
      <w:r w:rsidR="00FA2BF0" w:rsidRPr="00734F83">
        <w:rPr>
          <w:rFonts w:asciiTheme="minorHAnsi" w:hAnsiTheme="minorHAnsi"/>
        </w:rPr>
        <w:t xml:space="preserve"> </w:t>
      </w:r>
      <w:r w:rsidRPr="00734F83">
        <w:rPr>
          <w:rFonts w:asciiTheme="minorHAnsi" w:hAnsiTheme="minorHAnsi"/>
        </w:rPr>
        <w:t>IX,</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rPr>
        <w:t>Constituição;</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1"/>
        </w:rPr>
        <w:t xml:space="preserve"> </w:t>
      </w:r>
      <w:r w:rsidRPr="00734F83">
        <w:rPr>
          <w:rFonts w:asciiTheme="minorHAnsi" w:hAnsiTheme="minorHAnsi"/>
        </w:rPr>
        <w:t>condenação</w:t>
      </w:r>
      <w:r w:rsidRPr="00734F83">
        <w:rPr>
          <w:rFonts w:asciiTheme="minorHAnsi" w:hAnsiTheme="minorHAnsi"/>
          <w:spacing w:val="1"/>
        </w:rPr>
        <w:t xml:space="preserve"> </w:t>
      </w:r>
      <w:r w:rsidRPr="00734F83">
        <w:rPr>
          <w:rFonts w:asciiTheme="minorHAnsi" w:hAnsiTheme="minorHAnsi"/>
        </w:rPr>
        <w:t>dos</w:t>
      </w:r>
      <w:r w:rsidRPr="00734F83">
        <w:rPr>
          <w:rFonts w:asciiTheme="minorHAnsi" w:hAnsiTheme="minorHAnsi"/>
          <w:spacing w:val="1"/>
        </w:rPr>
        <w:t xml:space="preserve"> </w:t>
      </w:r>
      <w:r w:rsidRPr="00734F83">
        <w:rPr>
          <w:rFonts w:asciiTheme="minorHAnsi" w:hAnsiTheme="minorHAnsi"/>
        </w:rPr>
        <w:t>agentes</w:t>
      </w:r>
      <w:r w:rsidRPr="00734F83">
        <w:rPr>
          <w:rFonts w:asciiTheme="minorHAnsi" w:hAnsiTheme="minorHAnsi"/>
          <w:spacing w:val="1"/>
        </w:rPr>
        <w:t xml:space="preserve"> </w:t>
      </w:r>
      <w:r w:rsidRPr="00734F83">
        <w:rPr>
          <w:rFonts w:asciiTheme="minorHAnsi" w:hAnsiTheme="minorHAnsi"/>
        </w:rPr>
        <w:t>públicos</w:t>
      </w:r>
      <w:r w:rsidRPr="00734F83">
        <w:rPr>
          <w:rFonts w:asciiTheme="minorHAnsi" w:hAnsiTheme="minorHAnsi"/>
          <w:spacing w:val="1"/>
        </w:rPr>
        <w:t xml:space="preserve"> </w:t>
      </w:r>
      <w:r w:rsidRPr="00734F83">
        <w:rPr>
          <w:rFonts w:asciiTheme="minorHAnsi" w:hAnsiTheme="minorHAnsi"/>
        </w:rPr>
        <w:t>responsáveis</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rPr>
        <w:t>empresa</w:t>
      </w:r>
      <w:r w:rsidR="00BD0017">
        <w:rPr>
          <w:rFonts w:asciiTheme="minorHAnsi" w:hAnsiTheme="minorHAnsi"/>
        </w:rPr>
        <w:t xml:space="preserve"> </w:t>
      </w:r>
      <w:r w:rsidRPr="00734F83">
        <w:rPr>
          <w:rFonts w:asciiTheme="minorHAnsi" w:hAnsiTheme="minorHAnsi"/>
          <w:spacing w:val="-59"/>
        </w:rPr>
        <w:t xml:space="preserve"> </w:t>
      </w:r>
      <w:r w:rsidRPr="00734F83">
        <w:rPr>
          <w:rFonts w:asciiTheme="minorHAnsi" w:hAnsiTheme="minorHAnsi"/>
        </w:rPr>
        <w:t>contratada</w:t>
      </w:r>
      <w:r w:rsidRPr="00734F83">
        <w:rPr>
          <w:rFonts w:asciiTheme="minorHAnsi" w:hAnsiTheme="minorHAnsi"/>
          <w:spacing w:val="1"/>
        </w:rPr>
        <w:t xml:space="preserve"> </w:t>
      </w:r>
      <w:r w:rsidRPr="00734F83">
        <w:rPr>
          <w:rFonts w:asciiTheme="minorHAnsi" w:hAnsiTheme="minorHAnsi"/>
        </w:rPr>
        <w:t>ao</w:t>
      </w:r>
      <w:r w:rsidRPr="00734F83">
        <w:rPr>
          <w:rFonts w:asciiTheme="minorHAnsi" w:hAnsiTheme="minorHAnsi"/>
          <w:spacing w:val="1"/>
        </w:rPr>
        <w:t xml:space="preserve"> </w:t>
      </w:r>
      <w:r w:rsidRPr="00734F83">
        <w:rPr>
          <w:rFonts w:asciiTheme="minorHAnsi" w:hAnsiTheme="minorHAnsi"/>
        </w:rPr>
        <w:t>pagamento</w:t>
      </w:r>
      <w:r w:rsidRPr="00734F83">
        <w:rPr>
          <w:rFonts w:asciiTheme="minorHAnsi" w:hAnsiTheme="minorHAnsi"/>
          <w:spacing w:val="1"/>
        </w:rPr>
        <w:t xml:space="preserve"> </w:t>
      </w:r>
      <w:r w:rsidRPr="00734F83">
        <w:rPr>
          <w:rFonts w:asciiTheme="minorHAnsi" w:hAnsiTheme="minorHAnsi"/>
        </w:rPr>
        <w:t>dos</w:t>
      </w:r>
      <w:r w:rsidRPr="00734F83">
        <w:rPr>
          <w:rFonts w:asciiTheme="minorHAnsi" w:hAnsiTheme="minorHAnsi"/>
          <w:spacing w:val="1"/>
        </w:rPr>
        <w:t xml:space="preserve"> </w:t>
      </w:r>
      <w:r w:rsidRPr="00734F83">
        <w:rPr>
          <w:rFonts w:asciiTheme="minorHAnsi" w:hAnsiTheme="minorHAnsi"/>
        </w:rPr>
        <w:t>prejuízos</w:t>
      </w:r>
      <w:r w:rsidRPr="00734F83">
        <w:rPr>
          <w:rFonts w:asciiTheme="minorHAnsi" w:hAnsiTheme="minorHAnsi"/>
          <w:spacing w:val="1"/>
        </w:rPr>
        <w:t xml:space="preserve"> </w:t>
      </w:r>
      <w:r w:rsidRPr="00734F83">
        <w:rPr>
          <w:rFonts w:asciiTheme="minorHAnsi" w:hAnsiTheme="minorHAnsi"/>
        </w:rPr>
        <w:t>ao</w:t>
      </w:r>
      <w:r w:rsidRPr="00734F83">
        <w:rPr>
          <w:rFonts w:asciiTheme="minorHAnsi" w:hAnsiTheme="minorHAnsi"/>
          <w:spacing w:val="1"/>
        </w:rPr>
        <w:t xml:space="preserve"> </w:t>
      </w:r>
      <w:r w:rsidRPr="00734F83">
        <w:rPr>
          <w:rFonts w:asciiTheme="minorHAnsi" w:hAnsiTheme="minorHAnsi"/>
        </w:rPr>
        <w:t>erário,</w:t>
      </w:r>
      <w:r w:rsidRPr="00734F83">
        <w:rPr>
          <w:rFonts w:asciiTheme="minorHAnsi" w:hAnsiTheme="minorHAnsi"/>
          <w:spacing w:val="1"/>
        </w:rPr>
        <w:t xml:space="preserve"> </w:t>
      </w:r>
      <w:r w:rsidRPr="00734F83">
        <w:rPr>
          <w:rFonts w:asciiTheme="minorHAnsi" w:hAnsiTheme="minorHAnsi"/>
        </w:rPr>
        <w:t>caso</w:t>
      </w:r>
      <w:r w:rsidRPr="00734F83">
        <w:rPr>
          <w:rFonts w:asciiTheme="minorHAnsi" w:hAnsiTheme="minorHAnsi"/>
          <w:spacing w:val="1"/>
        </w:rPr>
        <w:t xml:space="preserve"> </w:t>
      </w:r>
      <w:r w:rsidRPr="00734F83">
        <w:rPr>
          <w:rFonts w:asciiTheme="minorHAnsi" w:hAnsiTheme="minorHAnsi"/>
        </w:rPr>
        <w:t>verificada</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ocorrência</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superfaturamento</w:t>
      </w:r>
      <w:r w:rsidRPr="00734F83">
        <w:rPr>
          <w:rFonts w:asciiTheme="minorHAnsi" w:hAnsiTheme="minorHAnsi"/>
          <w:spacing w:val="-3"/>
        </w:rPr>
        <w:t xml:space="preserve"> </w:t>
      </w:r>
      <w:r w:rsidRPr="00734F83">
        <w:rPr>
          <w:rFonts w:asciiTheme="minorHAnsi" w:hAnsiTheme="minorHAnsi"/>
        </w:rPr>
        <w:t>por</w:t>
      </w:r>
      <w:r w:rsidRPr="00734F83">
        <w:rPr>
          <w:rFonts w:asciiTheme="minorHAnsi" w:hAnsiTheme="minorHAnsi"/>
          <w:spacing w:val="1"/>
        </w:rPr>
        <w:t xml:space="preserve"> </w:t>
      </w:r>
      <w:r w:rsidRPr="00734F83">
        <w:rPr>
          <w:rFonts w:asciiTheme="minorHAnsi" w:hAnsiTheme="minorHAnsi"/>
        </w:rPr>
        <w:t>sobrepreço</w:t>
      </w:r>
      <w:r w:rsidRPr="00734F83">
        <w:rPr>
          <w:rFonts w:asciiTheme="minorHAnsi" w:hAnsiTheme="minorHAnsi"/>
          <w:spacing w:val="-2"/>
        </w:rPr>
        <w:t xml:space="preserve"> </w:t>
      </w:r>
      <w:r w:rsidRPr="00734F83">
        <w:rPr>
          <w:rFonts w:asciiTheme="minorHAnsi" w:hAnsiTheme="minorHAnsi"/>
        </w:rPr>
        <w:t>na execução do contrato.</w:t>
      </w:r>
    </w:p>
    <w:p w14:paraId="3ED7D2DE" w14:textId="77777777" w:rsidR="00DB2FE8" w:rsidRPr="00734F83" w:rsidRDefault="00DB2FE8" w:rsidP="005A2CCA">
      <w:pPr>
        <w:pStyle w:val="Corpodetexto"/>
        <w:tabs>
          <w:tab w:val="left" w:pos="1134"/>
          <w:tab w:val="left" w:pos="9639"/>
        </w:tabs>
        <w:spacing w:before="120" w:after="120"/>
        <w:ind w:left="0" w:right="317"/>
        <w:jc w:val="left"/>
        <w:rPr>
          <w:rFonts w:asciiTheme="minorHAnsi" w:hAnsiTheme="minorHAnsi"/>
        </w:rPr>
      </w:pPr>
    </w:p>
    <w:p w14:paraId="78C1560D" w14:textId="77777777" w:rsidR="00941D9B" w:rsidRPr="00734F83" w:rsidRDefault="00C4237A" w:rsidP="00881E3E">
      <w:pPr>
        <w:pStyle w:val="Ttulo3"/>
        <w:numPr>
          <w:ilvl w:val="0"/>
          <w:numId w:val="16"/>
        </w:numPr>
        <w:tabs>
          <w:tab w:val="left" w:pos="567"/>
          <w:tab w:val="left" w:pos="1310"/>
          <w:tab w:val="left" w:pos="9639"/>
        </w:tabs>
        <w:ind w:left="284" w:right="317" w:firstLine="0"/>
        <w:jc w:val="both"/>
        <w:rPr>
          <w:rFonts w:asciiTheme="minorHAnsi" w:hAnsiTheme="minorHAnsi"/>
        </w:rPr>
      </w:pPr>
      <w:bookmarkStart w:id="14" w:name="_bookmark11"/>
      <w:bookmarkEnd w:id="14"/>
      <w:r w:rsidRPr="00734F83">
        <w:rPr>
          <w:rFonts w:asciiTheme="minorHAnsi" w:hAnsiTheme="minorHAnsi"/>
        </w:rPr>
        <w:t>ABERTURA DA SESSÃO, CLASSIFICAÇÃO DAS PROPOSTAS E FORMULAÇÃ</w:t>
      </w:r>
      <w:r w:rsidR="00E37AE9">
        <w:rPr>
          <w:rFonts w:asciiTheme="minorHAnsi" w:hAnsiTheme="minorHAnsi"/>
        </w:rPr>
        <w:t xml:space="preserve">O </w:t>
      </w:r>
      <w:r w:rsidRPr="00734F83">
        <w:rPr>
          <w:rFonts w:asciiTheme="minorHAnsi" w:hAnsiTheme="minorHAnsi"/>
        </w:rPr>
        <w:t>DOS</w:t>
      </w:r>
      <w:r w:rsidRPr="00734F83">
        <w:rPr>
          <w:rFonts w:asciiTheme="minorHAnsi" w:hAnsiTheme="minorHAnsi"/>
          <w:spacing w:val="-1"/>
        </w:rPr>
        <w:t xml:space="preserve"> </w:t>
      </w:r>
      <w:r w:rsidRPr="00734F83">
        <w:rPr>
          <w:rFonts w:asciiTheme="minorHAnsi" w:hAnsiTheme="minorHAnsi"/>
        </w:rPr>
        <w:t>LANCES</w:t>
      </w:r>
    </w:p>
    <w:p w14:paraId="2C0F34E6" w14:textId="77777777" w:rsidR="00941D9B" w:rsidRPr="00734F83" w:rsidRDefault="00941D9B" w:rsidP="005A2CCA">
      <w:pPr>
        <w:pStyle w:val="Corpodetexto"/>
        <w:tabs>
          <w:tab w:val="left" w:pos="1134"/>
          <w:tab w:val="left" w:pos="9639"/>
        </w:tabs>
        <w:ind w:left="284" w:right="317"/>
        <w:jc w:val="left"/>
        <w:rPr>
          <w:rFonts w:asciiTheme="minorHAnsi" w:hAnsiTheme="minorHAnsi"/>
          <w:b/>
        </w:rPr>
      </w:pPr>
    </w:p>
    <w:p w14:paraId="5E6D1EEA" w14:textId="77777777" w:rsidR="00941D9B" w:rsidRPr="00FA2113" w:rsidRDefault="00C4237A" w:rsidP="00881E3E">
      <w:pPr>
        <w:pStyle w:val="PargrafodaLista"/>
        <w:numPr>
          <w:ilvl w:val="1"/>
          <w:numId w:val="17"/>
        </w:numPr>
        <w:tabs>
          <w:tab w:val="left" w:pos="709"/>
          <w:tab w:val="left" w:pos="1310"/>
          <w:tab w:val="left" w:pos="9498"/>
        </w:tabs>
        <w:ind w:left="284" w:right="317" w:hanging="48"/>
        <w:rPr>
          <w:rFonts w:asciiTheme="minorHAnsi" w:hAnsiTheme="minorHAnsi"/>
        </w:rPr>
      </w:pPr>
      <w:r w:rsidRPr="00FA2113">
        <w:rPr>
          <w:rFonts w:asciiTheme="minorHAnsi" w:hAnsiTheme="minorHAnsi"/>
        </w:rPr>
        <w:t>A abertura da presente licitação dar-se-á em sessão pública, por meio de sistema</w:t>
      </w:r>
      <w:r w:rsidRPr="00FA2113">
        <w:rPr>
          <w:rFonts w:asciiTheme="minorHAnsi" w:hAnsiTheme="minorHAnsi"/>
          <w:spacing w:val="1"/>
        </w:rPr>
        <w:t xml:space="preserve"> </w:t>
      </w:r>
      <w:r w:rsidRPr="00FA2113">
        <w:rPr>
          <w:rFonts w:asciiTheme="minorHAnsi" w:hAnsiTheme="minorHAnsi"/>
        </w:rPr>
        <w:t>eletrônico,</w:t>
      </w:r>
      <w:r w:rsidRPr="00FA2113">
        <w:rPr>
          <w:rFonts w:asciiTheme="minorHAnsi" w:hAnsiTheme="minorHAnsi"/>
          <w:spacing w:val="-2"/>
        </w:rPr>
        <w:t xml:space="preserve"> </w:t>
      </w:r>
      <w:r w:rsidRPr="00FA2113">
        <w:rPr>
          <w:rFonts w:asciiTheme="minorHAnsi" w:hAnsiTheme="minorHAnsi"/>
        </w:rPr>
        <w:t>na data,</w:t>
      </w:r>
      <w:r w:rsidRPr="00FA2113">
        <w:rPr>
          <w:rFonts w:asciiTheme="minorHAnsi" w:hAnsiTheme="minorHAnsi"/>
          <w:spacing w:val="-1"/>
        </w:rPr>
        <w:t xml:space="preserve"> </w:t>
      </w:r>
      <w:r w:rsidRPr="00FA2113">
        <w:rPr>
          <w:rFonts w:asciiTheme="minorHAnsi" w:hAnsiTheme="minorHAnsi"/>
        </w:rPr>
        <w:t>horário e local indicados neste Edital.</w:t>
      </w:r>
    </w:p>
    <w:p w14:paraId="1B47DC2A" w14:textId="77777777" w:rsidR="000C0B0D" w:rsidRPr="00734F83" w:rsidRDefault="000C0B0D" w:rsidP="00923693">
      <w:pPr>
        <w:pStyle w:val="PargrafodaLista"/>
        <w:tabs>
          <w:tab w:val="left" w:pos="709"/>
          <w:tab w:val="left" w:pos="9498"/>
        </w:tabs>
        <w:ind w:left="284" w:right="317"/>
        <w:rPr>
          <w:rFonts w:asciiTheme="minorHAnsi" w:hAnsiTheme="minorHAnsi"/>
        </w:rPr>
      </w:pPr>
    </w:p>
    <w:p w14:paraId="2ED5F2FA" w14:textId="77777777" w:rsidR="00941D9B" w:rsidRDefault="00C4237A" w:rsidP="00881E3E">
      <w:pPr>
        <w:pStyle w:val="PargrafodaLista"/>
        <w:numPr>
          <w:ilvl w:val="1"/>
          <w:numId w:val="17"/>
        </w:numPr>
        <w:tabs>
          <w:tab w:val="left" w:pos="709"/>
          <w:tab w:val="left" w:pos="9498"/>
        </w:tabs>
        <w:ind w:left="284" w:right="317" w:firstLine="0"/>
        <w:rPr>
          <w:rFonts w:asciiTheme="minorHAnsi" w:hAnsiTheme="minorHAnsi"/>
        </w:rPr>
      </w:pPr>
      <w:r w:rsidRPr="00734F83">
        <w:rPr>
          <w:rFonts w:asciiTheme="minorHAnsi" w:hAnsiTheme="minorHAnsi"/>
        </w:rPr>
        <w:t>O Licitante será responsável por todas as transações que forem efetuadas em seu</w:t>
      </w:r>
      <w:r w:rsidRPr="00734F83">
        <w:rPr>
          <w:rFonts w:asciiTheme="minorHAnsi" w:hAnsiTheme="minorHAnsi"/>
          <w:spacing w:val="1"/>
        </w:rPr>
        <w:t xml:space="preserve"> </w:t>
      </w:r>
      <w:r w:rsidRPr="00734F83">
        <w:rPr>
          <w:rFonts w:asciiTheme="minorHAnsi" w:hAnsiTheme="minorHAnsi"/>
        </w:rPr>
        <w:t>nome</w:t>
      </w:r>
      <w:r w:rsidRPr="00734F83">
        <w:rPr>
          <w:rFonts w:asciiTheme="minorHAnsi" w:hAnsiTheme="minorHAnsi"/>
          <w:spacing w:val="-2"/>
        </w:rPr>
        <w:t xml:space="preserve"> </w:t>
      </w:r>
      <w:r w:rsidRPr="00734F83">
        <w:rPr>
          <w:rFonts w:asciiTheme="minorHAnsi" w:hAnsiTheme="minorHAnsi"/>
        </w:rPr>
        <w:t>no</w:t>
      </w:r>
      <w:r w:rsidRPr="00734F83">
        <w:rPr>
          <w:rFonts w:asciiTheme="minorHAnsi" w:hAnsiTheme="minorHAnsi"/>
          <w:spacing w:val="-3"/>
        </w:rPr>
        <w:t xml:space="preserve"> </w:t>
      </w:r>
      <w:r w:rsidRPr="00734F83">
        <w:rPr>
          <w:rFonts w:asciiTheme="minorHAnsi" w:hAnsiTheme="minorHAnsi"/>
        </w:rPr>
        <w:t>sistema</w:t>
      </w:r>
      <w:r w:rsidRPr="00734F83">
        <w:rPr>
          <w:rFonts w:asciiTheme="minorHAnsi" w:hAnsiTheme="minorHAnsi"/>
          <w:spacing w:val="-1"/>
        </w:rPr>
        <w:t xml:space="preserve"> </w:t>
      </w:r>
      <w:r w:rsidRPr="00734F83">
        <w:rPr>
          <w:rFonts w:asciiTheme="minorHAnsi" w:hAnsiTheme="minorHAnsi"/>
        </w:rPr>
        <w:lastRenderedPageBreak/>
        <w:t>eletrônico, assumindo</w:t>
      </w:r>
      <w:r w:rsidRPr="00734F83">
        <w:rPr>
          <w:rFonts w:asciiTheme="minorHAnsi" w:hAnsiTheme="minorHAnsi"/>
          <w:spacing w:val="-1"/>
        </w:rPr>
        <w:t xml:space="preserve"> </w:t>
      </w:r>
      <w:r w:rsidRPr="00734F83">
        <w:rPr>
          <w:rFonts w:asciiTheme="minorHAnsi" w:hAnsiTheme="minorHAnsi"/>
        </w:rPr>
        <w:t>como</w:t>
      </w:r>
      <w:r w:rsidRPr="00734F83">
        <w:rPr>
          <w:rFonts w:asciiTheme="minorHAnsi" w:hAnsiTheme="minorHAnsi"/>
          <w:spacing w:val="-3"/>
        </w:rPr>
        <w:t xml:space="preserve"> </w:t>
      </w:r>
      <w:r w:rsidRPr="00734F83">
        <w:rPr>
          <w:rFonts w:asciiTheme="minorHAnsi" w:hAnsiTheme="minorHAnsi"/>
        </w:rPr>
        <w:t>firmes</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3"/>
        </w:rPr>
        <w:t xml:space="preserve"> </w:t>
      </w:r>
      <w:r w:rsidRPr="00734F83">
        <w:rPr>
          <w:rFonts w:asciiTheme="minorHAnsi" w:hAnsiTheme="minorHAnsi"/>
        </w:rPr>
        <w:t>verdadeiras</w:t>
      </w:r>
      <w:r w:rsidRPr="00734F83">
        <w:rPr>
          <w:rFonts w:asciiTheme="minorHAnsi" w:hAnsiTheme="minorHAnsi"/>
          <w:spacing w:val="-3"/>
        </w:rPr>
        <w:t xml:space="preserve"> </w:t>
      </w:r>
      <w:r w:rsidRPr="00734F83">
        <w:rPr>
          <w:rFonts w:asciiTheme="minorHAnsi" w:hAnsiTheme="minorHAnsi"/>
        </w:rPr>
        <w:t>suas</w:t>
      </w:r>
      <w:r w:rsidRPr="00734F83">
        <w:rPr>
          <w:rFonts w:asciiTheme="minorHAnsi" w:hAnsiTheme="minorHAnsi"/>
          <w:spacing w:val="-3"/>
        </w:rPr>
        <w:t xml:space="preserve"> </w:t>
      </w:r>
      <w:r w:rsidRPr="00734F83">
        <w:rPr>
          <w:rFonts w:asciiTheme="minorHAnsi" w:hAnsiTheme="minorHAnsi"/>
        </w:rPr>
        <w:t>propostas</w:t>
      </w:r>
      <w:r w:rsidRPr="00734F83">
        <w:rPr>
          <w:rFonts w:asciiTheme="minorHAnsi" w:hAnsiTheme="minorHAnsi"/>
          <w:spacing w:val="-3"/>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lances.</w:t>
      </w:r>
    </w:p>
    <w:p w14:paraId="60D731BE" w14:textId="77777777" w:rsidR="00D83D9A" w:rsidRPr="00636CB3" w:rsidRDefault="00D83D9A" w:rsidP="005A2CCA">
      <w:pPr>
        <w:tabs>
          <w:tab w:val="left" w:pos="709"/>
          <w:tab w:val="left" w:pos="9498"/>
        </w:tabs>
        <w:ind w:right="687"/>
        <w:rPr>
          <w:rFonts w:asciiTheme="minorHAnsi" w:hAnsiTheme="minorHAnsi"/>
        </w:rPr>
      </w:pPr>
    </w:p>
    <w:p w14:paraId="3A9C2675" w14:textId="77777777" w:rsidR="00941D9B" w:rsidRDefault="00C4237A" w:rsidP="00881E3E">
      <w:pPr>
        <w:pStyle w:val="PargrafodaLista"/>
        <w:numPr>
          <w:ilvl w:val="1"/>
          <w:numId w:val="17"/>
        </w:numPr>
        <w:tabs>
          <w:tab w:val="left" w:pos="709"/>
          <w:tab w:val="left" w:pos="9498"/>
        </w:tabs>
        <w:ind w:left="284" w:right="176" w:firstLine="0"/>
        <w:rPr>
          <w:rFonts w:asciiTheme="minorHAnsi" w:hAnsiTheme="minorHAnsi"/>
        </w:rPr>
      </w:pPr>
      <w:r w:rsidRPr="00734F83">
        <w:rPr>
          <w:rFonts w:asciiTheme="minorHAnsi" w:hAnsiTheme="minorHAnsi"/>
        </w:rPr>
        <w:t>Na hipótese do licitante ser ME/EPP será necessário a informação desse regime</w:t>
      </w:r>
      <w:r w:rsidRPr="00734F83">
        <w:rPr>
          <w:rFonts w:asciiTheme="minorHAnsi" w:hAnsiTheme="minorHAnsi"/>
          <w:spacing w:val="1"/>
        </w:rPr>
        <w:t xml:space="preserve"> </w:t>
      </w:r>
      <w:r w:rsidRPr="00734F83">
        <w:rPr>
          <w:rFonts w:asciiTheme="minorHAnsi" w:hAnsiTheme="minorHAnsi"/>
        </w:rPr>
        <w:t>fiscal no campo próprio do sistema sob pena do licitante enquadrado nesta situação não</w:t>
      </w:r>
      <w:r w:rsidRPr="00734F83">
        <w:rPr>
          <w:rFonts w:asciiTheme="minorHAnsi" w:hAnsiTheme="minorHAnsi"/>
          <w:spacing w:val="1"/>
        </w:rPr>
        <w:t xml:space="preserve"> </w:t>
      </w:r>
      <w:r w:rsidRPr="00734F83">
        <w:rPr>
          <w:rFonts w:asciiTheme="minorHAnsi" w:hAnsiTheme="minorHAnsi"/>
        </w:rPr>
        <w:t>utilizar do tratamento diferenciado, conforme estabelece a Lei Complementar 123/2006 e</w:t>
      </w:r>
      <w:r w:rsidRPr="00734F83">
        <w:rPr>
          <w:rFonts w:asciiTheme="minorHAnsi" w:hAnsiTheme="minorHAnsi"/>
          <w:spacing w:val="1"/>
        </w:rPr>
        <w:t xml:space="preserve"> </w:t>
      </w:r>
      <w:r w:rsidRPr="00734F83">
        <w:rPr>
          <w:rFonts w:asciiTheme="minorHAnsi" w:hAnsiTheme="minorHAnsi"/>
        </w:rPr>
        <w:t>suas alterações.</w:t>
      </w:r>
    </w:p>
    <w:p w14:paraId="137C2794" w14:textId="77777777" w:rsidR="001346C6" w:rsidRPr="00734F83" w:rsidRDefault="001346C6" w:rsidP="005A2CCA">
      <w:pPr>
        <w:pStyle w:val="PargrafodaLista"/>
        <w:tabs>
          <w:tab w:val="left" w:pos="1134"/>
          <w:tab w:val="left" w:pos="1310"/>
          <w:tab w:val="left" w:pos="9498"/>
        </w:tabs>
        <w:ind w:left="284" w:right="176"/>
        <w:rPr>
          <w:rFonts w:asciiTheme="minorHAnsi" w:hAnsiTheme="minorHAnsi"/>
        </w:rPr>
      </w:pPr>
    </w:p>
    <w:p w14:paraId="1D0720C6" w14:textId="77777777" w:rsidR="001346C6" w:rsidRDefault="00C4237A" w:rsidP="00881E3E">
      <w:pPr>
        <w:pStyle w:val="PargrafodaLista"/>
        <w:numPr>
          <w:ilvl w:val="1"/>
          <w:numId w:val="17"/>
        </w:numPr>
        <w:tabs>
          <w:tab w:val="left" w:pos="709"/>
          <w:tab w:val="left" w:pos="1310"/>
          <w:tab w:val="left" w:pos="9498"/>
        </w:tabs>
        <w:ind w:left="284" w:right="176" w:firstLine="0"/>
        <w:rPr>
          <w:rFonts w:asciiTheme="minorHAnsi" w:hAnsiTheme="minorHAnsi"/>
        </w:rPr>
      </w:pPr>
      <w:r w:rsidRPr="00734F83">
        <w:rPr>
          <w:rFonts w:asciiTheme="minorHAnsi" w:hAnsiTheme="minorHAnsi"/>
        </w:rPr>
        <w:t>O preenchimento de proposta no sistema eletrônico pressupõe o pleno conhecimento</w:t>
      </w:r>
      <w:r w:rsidRPr="00734F83">
        <w:rPr>
          <w:rFonts w:asciiTheme="minorHAnsi" w:hAnsiTheme="minorHAnsi"/>
          <w:spacing w:val="-59"/>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atendimento</w:t>
      </w:r>
      <w:r w:rsidRPr="00734F83">
        <w:rPr>
          <w:rFonts w:asciiTheme="minorHAnsi" w:hAnsiTheme="minorHAnsi"/>
          <w:spacing w:val="-2"/>
        </w:rPr>
        <w:t xml:space="preserve"> </w:t>
      </w:r>
      <w:r w:rsidRPr="00734F83">
        <w:rPr>
          <w:rFonts w:asciiTheme="minorHAnsi" w:hAnsiTheme="minorHAnsi"/>
        </w:rPr>
        <w:t>às exigências de</w:t>
      </w:r>
      <w:r w:rsidRPr="00734F83">
        <w:rPr>
          <w:rFonts w:asciiTheme="minorHAnsi" w:hAnsiTheme="minorHAnsi"/>
          <w:spacing w:val="-1"/>
        </w:rPr>
        <w:t xml:space="preserve"> </w:t>
      </w:r>
      <w:r w:rsidRPr="00734F83">
        <w:rPr>
          <w:rFonts w:asciiTheme="minorHAnsi" w:hAnsiTheme="minorHAnsi"/>
        </w:rPr>
        <w:t>habilitação previstas no</w:t>
      </w:r>
      <w:r w:rsidRPr="00734F83">
        <w:rPr>
          <w:rFonts w:asciiTheme="minorHAnsi" w:hAnsiTheme="minorHAnsi"/>
          <w:spacing w:val="-2"/>
        </w:rPr>
        <w:t xml:space="preserve"> </w:t>
      </w:r>
      <w:r w:rsidRPr="00734F83">
        <w:rPr>
          <w:rFonts w:asciiTheme="minorHAnsi" w:hAnsiTheme="minorHAnsi"/>
        </w:rPr>
        <w:t>Edital.</w:t>
      </w:r>
    </w:p>
    <w:p w14:paraId="358114C3" w14:textId="77777777" w:rsidR="00636CB3" w:rsidRPr="00636CB3" w:rsidRDefault="00636CB3" w:rsidP="005A2CCA">
      <w:pPr>
        <w:tabs>
          <w:tab w:val="left" w:pos="709"/>
          <w:tab w:val="left" w:pos="1310"/>
          <w:tab w:val="left" w:pos="9639"/>
        </w:tabs>
        <w:ind w:right="687"/>
        <w:rPr>
          <w:rFonts w:asciiTheme="minorHAnsi" w:hAnsiTheme="minorHAnsi"/>
        </w:rPr>
      </w:pPr>
    </w:p>
    <w:p w14:paraId="34064599" w14:textId="77777777" w:rsidR="00941D9B" w:rsidRDefault="00C4237A" w:rsidP="00881E3E">
      <w:pPr>
        <w:pStyle w:val="PargrafodaLista"/>
        <w:numPr>
          <w:ilvl w:val="1"/>
          <w:numId w:val="17"/>
        </w:numPr>
        <w:tabs>
          <w:tab w:val="left" w:pos="709"/>
          <w:tab w:val="left" w:pos="9639"/>
        </w:tabs>
        <w:ind w:left="284" w:right="176" w:firstLine="0"/>
        <w:rPr>
          <w:rFonts w:asciiTheme="minorHAnsi" w:hAnsiTheme="minorHAnsi"/>
        </w:rPr>
      </w:pPr>
      <w:r w:rsidRPr="00734F83">
        <w:rPr>
          <w:rFonts w:asciiTheme="minorHAnsi" w:hAnsiTheme="minorHAnsi"/>
        </w:rPr>
        <w:t>Os licitantes poderão retirar ou substituir a proposta ou, na hipótese de a fase de</w:t>
      </w:r>
      <w:r w:rsidRPr="00734F83">
        <w:rPr>
          <w:rFonts w:asciiTheme="minorHAnsi" w:hAnsiTheme="minorHAnsi"/>
          <w:spacing w:val="1"/>
        </w:rPr>
        <w:t xml:space="preserve"> </w:t>
      </w:r>
      <w:r w:rsidRPr="00734F83">
        <w:rPr>
          <w:rFonts w:asciiTheme="minorHAnsi" w:hAnsiTheme="minorHAnsi"/>
        </w:rPr>
        <w:t>habilitação anteceder as fases de apresentação de propostas e lances e de julgamento, os</w:t>
      </w:r>
      <w:r w:rsidRPr="00734F83">
        <w:rPr>
          <w:rFonts w:asciiTheme="minorHAnsi" w:hAnsiTheme="minorHAnsi"/>
          <w:spacing w:val="1"/>
        </w:rPr>
        <w:t xml:space="preserve"> </w:t>
      </w:r>
      <w:r w:rsidRPr="00734F83">
        <w:rPr>
          <w:rFonts w:asciiTheme="minorHAnsi" w:hAnsiTheme="minorHAnsi"/>
        </w:rPr>
        <w:t>documentos de habilitação anteriormente inseridos no sistema, até a abertura da sessão</w:t>
      </w:r>
      <w:r w:rsidRPr="00734F83">
        <w:rPr>
          <w:rFonts w:asciiTheme="minorHAnsi" w:hAnsiTheme="minorHAnsi"/>
          <w:spacing w:val="1"/>
        </w:rPr>
        <w:t xml:space="preserve"> </w:t>
      </w:r>
      <w:r w:rsidRPr="00734F83">
        <w:rPr>
          <w:rFonts w:asciiTheme="minorHAnsi" w:hAnsiTheme="minorHAnsi"/>
        </w:rPr>
        <w:t>pública.</w:t>
      </w:r>
    </w:p>
    <w:p w14:paraId="6FA8C05E" w14:textId="77777777" w:rsidR="001346C6" w:rsidRPr="001346C6" w:rsidRDefault="001346C6" w:rsidP="005A2CCA">
      <w:pPr>
        <w:tabs>
          <w:tab w:val="left" w:pos="709"/>
          <w:tab w:val="left" w:pos="9639"/>
        </w:tabs>
        <w:ind w:right="176"/>
        <w:rPr>
          <w:rFonts w:asciiTheme="minorHAnsi" w:hAnsiTheme="minorHAnsi"/>
        </w:rPr>
      </w:pPr>
    </w:p>
    <w:p w14:paraId="37E8C26C" w14:textId="77777777" w:rsidR="00941D9B" w:rsidRDefault="00C4237A" w:rsidP="00881E3E">
      <w:pPr>
        <w:pStyle w:val="PargrafodaLista"/>
        <w:numPr>
          <w:ilvl w:val="1"/>
          <w:numId w:val="17"/>
        </w:numPr>
        <w:tabs>
          <w:tab w:val="left" w:pos="709"/>
          <w:tab w:val="left" w:pos="9639"/>
        </w:tabs>
        <w:ind w:left="284" w:right="176" w:firstLine="0"/>
        <w:rPr>
          <w:rFonts w:asciiTheme="minorHAnsi" w:hAnsiTheme="minorHAnsi"/>
        </w:rPr>
      </w:pPr>
      <w:r w:rsidRPr="00734F83">
        <w:rPr>
          <w:rFonts w:asciiTheme="minorHAnsi" w:hAnsiTheme="minorHAnsi"/>
        </w:rPr>
        <w:t>Será</w:t>
      </w:r>
      <w:r w:rsidRPr="00734F83">
        <w:rPr>
          <w:rFonts w:asciiTheme="minorHAnsi" w:hAnsiTheme="minorHAnsi"/>
          <w:spacing w:val="-1"/>
        </w:rPr>
        <w:t xml:space="preserve"> </w:t>
      </w:r>
      <w:r w:rsidRPr="00734F83">
        <w:rPr>
          <w:rFonts w:asciiTheme="minorHAnsi" w:hAnsiTheme="minorHAnsi"/>
        </w:rPr>
        <w:t>desclassificada</w:t>
      </w:r>
      <w:r w:rsidRPr="00734F83">
        <w:rPr>
          <w:rFonts w:asciiTheme="minorHAnsi" w:hAnsiTheme="minorHAnsi"/>
          <w:spacing w:val="-4"/>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proposta</w:t>
      </w:r>
      <w:r w:rsidRPr="00734F83">
        <w:rPr>
          <w:rFonts w:asciiTheme="minorHAnsi" w:hAnsiTheme="minorHAnsi"/>
          <w:spacing w:val="-4"/>
        </w:rPr>
        <w:t xml:space="preserve"> </w:t>
      </w:r>
      <w:r w:rsidRPr="00734F83">
        <w:rPr>
          <w:rFonts w:asciiTheme="minorHAnsi" w:hAnsiTheme="minorHAnsi"/>
        </w:rPr>
        <w:t>que</w:t>
      </w:r>
      <w:r w:rsidRPr="00734F83">
        <w:rPr>
          <w:rFonts w:asciiTheme="minorHAnsi" w:hAnsiTheme="minorHAnsi"/>
          <w:spacing w:val="-1"/>
        </w:rPr>
        <w:t xml:space="preserve"> </w:t>
      </w:r>
      <w:r w:rsidRPr="00734F83">
        <w:rPr>
          <w:rFonts w:asciiTheme="minorHAnsi" w:hAnsiTheme="minorHAnsi"/>
          <w:b/>
          <w:bCs/>
        </w:rPr>
        <w:t>identifique</w:t>
      </w:r>
      <w:r w:rsidRPr="00734F83">
        <w:rPr>
          <w:rFonts w:asciiTheme="minorHAnsi" w:hAnsiTheme="minorHAnsi"/>
          <w:b/>
          <w:bCs/>
          <w:spacing w:val="-2"/>
        </w:rPr>
        <w:t xml:space="preserve"> </w:t>
      </w:r>
      <w:r w:rsidRPr="00734F83">
        <w:rPr>
          <w:rFonts w:asciiTheme="minorHAnsi" w:hAnsiTheme="minorHAnsi"/>
          <w:b/>
          <w:bCs/>
        </w:rPr>
        <w:t>o</w:t>
      </w:r>
      <w:r w:rsidRPr="00734F83">
        <w:rPr>
          <w:rFonts w:asciiTheme="minorHAnsi" w:hAnsiTheme="minorHAnsi"/>
          <w:b/>
          <w:bCs/>
          <w:spacing w:val="-4"/>
        </w:rPr>
        <w:t xml:space="preserve"> </w:t>
      </w:r>
      <w:r w:rsidRPr="00734F83">
        <w:rPr>
          <w:rFonts w:asciiTheme="minorHAnsi" w:hAnsiTheme="minorHAnsi"/>
          <w:b/>
          <w:bCs/>
        </w:rPr>
        <w:t>licitante</w:t>
      </w:r>
      <w:r w:rsidRPr="00734F83">
        <w:rPr>
          <w:rFonts w:asciiTheme="minorHAnsi" w:hAnsiTheme="minorHAnsi"/>
        </w:rPr>
        <w:t>.</w:t>
      </w:r>
    </w:p>
    <w:p w14:paraId="77776ED7" w14:textId="77777777" w:rsidR="001346C6" w:rsidRPr="001346C6" w:rsidRDefault="001346C6" w:rsidP="00923693">
      <w:pPr>
        <w:tabs>
          <w:tab w:val="left" w:pos="709"/>
          <w:tab w:val="left" w:pos="9639"/>
        </w:tabs>
        <w:ind w:right="176"/>
        <w:rPr>
          <w:rFonts w:asciiTheme="minorHAnsi" w:hAnsiTheme="minorHAnsi"/>
        </w:rPr>
      </w:pPr>
    </w:p>
    <w:p w14:paraId="3BE4247E" w14:textId="77777777" w:rsidR="00941D9B" w:rsidRDefault="00C4237A" w:rsidP="00881E3E">
      <w:pPr>
        <w:pStyle w:val="PargrafodaLista"/>
        <w:numPr>
          <w:ilvl w:val="2"/>
          <w:numId w:val="17"/>
        </w:numPr>
        <w:tabs>
          <w:tab w:val="left" w:pos="851"/>
          <w:tab w:val="left" w:pos="1310"/>
          <w:tab w:val="left" w:pos="9639"/>
        </w:tabs>
        <w:ind w:left="284" w:right="176" w:firstLine="0"/>
        <w:rPr>
          <w:rFonts w:asciiTheme="minorHAnsi" w:hAnsiTheme="minorHAnsi"/>
        </w:rPr>
      </w:pP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desclassificação</w:t>
      </w:r>
      <w:r w:rsidRPr="00734F83">
        <w:rPr>
          <w:rFonts w:asciiTheme="minorHAnsi" w:hAnsiTheme="minorHAnsi"/>
          <w:spacing w:val="1"/>
        </w:rPr>
        <w:t xml:space="preserve"> </w:t>
      </w:r>
      <w:r w:rsidRPr="00734F83">
        <w:rPr>
          <w:rFonts w:asciiTheme="minorHAnsi" w:hAnsiTheme="minorHAnsi"/>
        </w:rPr>
        <w:t>será</w:t>
      </w:r>
      <w:r w:rsidRPr="00734F83">
        <w:rPr>
          <w:rFonts w:asciiTheme="minorHAnsi" w:hAnsiTheme="minorHAnsi"/>
          <w:spacing w:val="1"/>
        </w:rPr>
        <w:t xml:space="preserve"> </w:t>
      </w:r>
      <w:r w:rsidRPr="00734F83">
        <w:rPr>
          <w:rFonts w:asciiTheme="minorHAnsi" w:hAnsiTheme="minorHAnsi"/>
        </w:rPr>
        <w:t>sempre</w:t>
      </w:r>
      <w:r w:rsidRPr="00734F83">
        <w:rPr>
          <w:rFonts w:asciiTheme="minorHAnsi" w:hAnsiTheme="minorHAnsi"/>
          <w:spacing w:val="1"/>
        </w:rPr>
        <w:t xml:space="preserve"> </w:t>
      </w:r>
      <w:r w:rsidRPr="00734F83">
        <w:rPr>
          <w:rFonts w:asciiTheme="minorHAnsi" w:hAnsiTheme="minorHAnsi"/>
        </w:rPr>
        <w:t>fundamentada</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registrada</w:t>
      </w:r>
      <w:r w:rsidRPr="00734F83">
        <w:rPr>
          <w:rFonts w:asciiTheme="minorHAnsi" w:hAnsiTheme="minorHAnsi"/>
          <w:spacing w:val="1"/>
        </w:rPr>
        <w:t xml:space="preserve"> </w:t>
      </w:r>
      <w:r w:rsidRPr="00734F83">
        <w:rPr>
          <w:rFonts w:asciiTheme="minorHAnsi" w:hAnsiTheme="minorHAnsi"/>
        </w:rPr>
        <w:t>no</w:t>
      </w:r>
      <w:r w:rsidRPr="00734F83">
        <w:rPr>
          <w:rFonts w:asciiTheme="minorHAnsi" w:hAnsiTheme="minorHAnsi"/>
          <w:spacing w:val="1"/>
        </w:rPr>
        <w:t xml:space="preserve"> </w:t>
      </w:r>
      <w:r w:rsidRPr="00734F83">
        <w:rPr>
          <w:rFonts w:asciiTheme="minorHAnsi" w:hAnsiTheme="minorHAnsi"/>
        </w:rPr>
        <w:t>sistema,</w:t>
      </w:r>
      <w:r w:rsidRPr="00734F83">
        <w:rPr>
          <w:rFonts w:asciiTheme="minorHAnsi" w:hAnsiTheme="minorHAnsi"/>
          <w:spacing w:val="1"/>
        </w:rPr>
        <w:t xml:space="preserve"> </w:t>
      </w:r>
      <w:r w:rsidRPr="00734F83">
        <w:rPr>
          <w:rFonts w:asciiTheme="minorHAnsi" w:hAnsiTheme="minorHAnsi"/>
        </w:rPr>
        <w:t>com</w:t>
      </w:r>
      <w:r w:rsidRPr="00734F83">
        <w:rPr>
          <w:rFonts w:asciiTheme="minorHAnsi" w:hAnsiTheme="minorHAnsi"/>
          <w:spacing w:val="1"/>
        </w:rPr>
        <w:t xml:space="preserve"> </w:t>
      </w:r>
      <w:r w:rsidRPr="00734F83">
        <w:rPr>
          <w:rFonts w:asciiTheme="minorHAnsi" w:hAnsiTheme="minorHAnsi"/>
        </w:rPr>
        <w:t>acompanhamento</w:t>
      </w:r>
      <w:r w:rsidRPr="00734F83">
        <w:rPr>
          <w:rFonts w:asciiTheme="minorHAnsi" w:hAnsiTheme="minorHAnsi"/>
          <w:spacing w:val="-3"/>
        </w:rPr>
        <w:t xml:space="preserve"> </w:t>
      </w:r>
      <w:r w:rsidRPr="00734F83">
        <w:rPr>
          <w:rFonts w:asciiTheme="minorHAnsi" w:hAnsiTheme="minorHAnsi"/>
        </w:rPr>
        <w:t>em</w:t>
      </w:r>
      <w:r w:rsidRPr="00734F83">
        <w:rPr>
          <w:rFonts w:asciiTheme="minorHAnsi" w:hAnsiTheme="minorHAnsi"/>
          <w:spacing w:val="-1"/>
        </w:rPr>
        <w:t xml:space="preserve"> </w:t>
      </w:r>
      <w:r w:rsidRPr="00734F83">
        <w:rPr>
          <w:rFonts w:asciiTheme="minorHAnsi" w:hAnsiTheme="minorHAnsi"/>
        </w:rPr>
        <w:t>tempo</w:t>
      </w:r>
      <w:r w:rsidRPr="00734F83">
        <w:rPr>
          <w:rFonts w:asciiTheme="minorHAnsi" w:hAnsiTheme="minorHAnsi"/>
          <w:spacing w:val="-2"/>
        </w:rPr>
        <w:t xml:space="preserve"> </w:t>
      </w:r>
      <w:r w:rsidRPr="00734F83">
        <w:rPr>
          <w:rFonts w:asciiTheme="minorHAnsi" w:hAnsiTheme="minorHAnsi"/>
        </w:rPr>
        <w:t>real por</w:t>
      </w:r>
      <w:r w:rsidRPr="00734F83">
        <w:rPr>
          <w:rFonts w:asciiTheme="minorHAnsi" w:hAnsiTheme="minorHAnsi"/>
          <w:spacing w:val="-1"/>
        </w:rPr>
        <w:t xml:space="preserve"> </w:t>
      </w:r>
      <w:r w:rsidRPr="00734F83">
        <w:rPr>
          <w:rFonts w:asciiTheme="minorHAnsi" w:hAnsiTheme="minorHAnsi"/>
        </w:rPr>
        <w:t>todos</w:t>
      </w:r>
      <w:r w:rsidRPr="00734F83">
        <w:rPr>
          <w:rFonts w:asciiTheme="minorHAnsi" w:hAnsiTheme="minorHAnsi"/>
          <w:spacing w:val="1"/>
        </w:rPr>
        <w:t xml:space="preserve"> </w:t>
      </w:r>
      <w:r w:rsidRPr="00734F83">
        <w:rPr>
          <w:rFonts w:asciiTheme="minorHAnsi" w:hAnsiTheme="minorHAnsi"/>
        </w:rPr>
        <w:t>os</w:t>
      </w:r>
      <w:r w:rsidRPr="00734F83">
        <w:rPr>
          <w:rFonts w:asciiTheme="minorHAnsi" w:hAnsiTheme="minorHAnsi"/>
          <w:spacing w:val="-3"/>
        </w:rPr>
        <w:t xml:space="preserve"> </w:t>
      </w:r>
      <w:r w:rsidRPr="00734F83">
        <w:rPr>
          <w:rFonts w:asciiTheme="minorHAnsi" w:hAnsiTheme="minorHAnsi"/>
        </w:rPr>
        <w:t>participantes.</w:t>
      </w:r>
    </w:p>
    <w:p w14:paraId="3A58CF50" w14:textId="77777777" w:rsidR="001346C6" w:rsidRPr="00734F83" w:rsidRDefault="001346C6" w:rsidP="00923693">
      <w:pPr>
        <w:pStyle w:val="PargrafodaLista"/>
        <w:tabs>
          <w:tab w:val="left" w:pos="851"/>
          <w:tab w:val="left" w:pos="1310"/>
          <w:tab w:val="left" w:pos="9639"/>
        </w:tabs>
        <w:ind w:left="284" w:right="176"/>
        <w:rPr>
          <w:rFonts w:asciiTheme="minorHAnsi" w:hAnsiTheme="minorHAnsi"/>
        </w:rPr>
      </w:pPr>
    </w:p>
    <w:p w14:paraId="7C160C39" w14:textId="77777777" w:rsidR="00941D9B" w:rsidRDefault="00C4237A" w:rsidP="00881E3E">
      <w:pPr>
        <w:pStyle w:val="PargrafodaLista"/>
        <w:numPr>
          <w:ilvl w:val="1"/>
          <w:numId w:val="17"/>
        </w:numPr>
        <w:tabs>
          <w:tab w:val="left" w:pos="709"/>
          <w:tab w:val="left" w:pos="9639"/>
        </w:tabs>
        <w:ind w:left="284" w:right="176" w:firstLine="0"/>
        <w:rPr>
          <w:rFonts w:asciiTheme="minorHAnsi" w:hAnsiTheme="minorHAnsi"/>
        </w:rPr>
      </w:pPr>
      <w:r w:rsidRPr="00734F83">
        <w:rPr>
          <w:rFonts w:asciiTheme="minorHAnsi" w:hAnsiTheme="minorHAnsi"/>
        </w:rPr>
        <w:t>A</w:t>
      </w:r>
      <w:r w:rsidR="00E750E1">
        <w:rPr>
          <w:rFonts w:asciiTheme="minorHAnsi" w:hAnsiTheme="minorHAnsi"/>
          <w:spacing w:val="1"/>
        </w:rPr>
        <w:t xml:space="preserve"> </w:t>
      </w:r>
      <w:r w:rsidRPr="00734F83">
        <w:rPr>
          <w:rFonts w:asciiTheme="minorHAnsi" w:hAnsiTheme="minorHAnsi"/>
        </w:rPr>
        <w:t>não</w:t>
      </w:r>
      <w:r w:rsidRPr="00734F83">
        <w:rPr>
          <w:rFonts w:asciiTheme="minorHAnsi" w:hAnsiTheme="minorHAnsi"/>
          <w:spacing w:val="1"/>
        </w:rPr>
        <w:t xml:space="preserve"> </w:t>
      </w:r>
      <w:r w:rsidRPr="00734F83">
        <w:rPr>
          <w:rFonts w:asciiTheme="minorHAnsi" w:hAnsiTheme="minorHAnsi"/>
        </w:rPr>
        <w:t>desclassificação da</w:t>
      </w:r>
      <w:r w:rsidRPr="00734F83">
        <w:rPr>
          <w:rFonts w:asciiTheme="minorHAnsi" w:hAnsiTheme="minorHAnsi"/>
          <w:spacing w:val="1"/>
        </w:rPr>
        <w:t xml:space="preserve"> </w:t>
      </w:r>
      <w:r w:rsidRPr="00734F83">
        <w:rPr>
          <w:rFonts w:asciiTheme="minorHAnsi" w:hAnsiTheme="minorHAnsi"/>
        </w:rPr>
        <w:t>proposta</w:t>
      </w:r>
      <w:r w:rsidRPr="00734F83">
        <w:rPr>
          <w:rFonts w:asciiTheme="minorHAnsi" w:hAnsiTheme="minorHAnsi"/>
          <w:spacing w:val="1"/>
        </w:rPr>
        <w:t xml:space="preserve"> </w:t>
      </w:r>
      <w:r w:rsidRPr="00734F83">
        <w:rPr>
          <w:rFonts w:asciiTheme="minorHAnsi" w:hAnsiTheme="minorHAnsi"/>
        </w:rPr>
        <w:t>não impede</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seu julgamento</w:t>
      </w:r>
      <w:r w:rsidRPr="00734F83">
        <w:rPr>
          <w:rFonts w:asciiTheme="minorHAnsi" w:hAnsiTheme="minorHAnsi"/>
          <w:spacing w:val="1"/>
        </w:rPr>
        <w:t xml:space="preserve"> </w:t>
      </w:r>
      <w:r w:rsidRPr="00734F83">
        <w:rPr>
          <w:rFonts w:asciiTheme="minorHAnsi" w:hAnsiTheme="minorHAnsi"/>
        </w:rPr>
        <w:t>definitivo</w:t>
      </w:r>
      <w:r w:rsidRPr="00734F83">
        <w:rPr>
          <w:rFonts w:asciiTheme="minorHAnsi" w:hAnsiTheme="minorHAnsi"/>
          <w:spacing w:val="1"/>
        </w:rPr>
        <w:t xml:space="preserve"> </w:t>
      </w:r>
      <w:r w:rsidRPr="00734F83">
        <w:rPr>
          <w:rFonts w:asciiTheme="minorHAnsi" w:hAnsiTheme="minorHAnsi"/>
        </w:rPr>
        <w:t>em</w:t>
      </w:r>
      <w:r w:rsidRPr="00734F83">
        <w:rPr>
          <w:rFonts w:asciiTheme="minorHAnsi" w:hAnsiTheme="minorHAnsi"/>
          <w:spacing w:val="1"/>
        </w:rPr>
        <w:t xml:space="preserve"> </w:t>
      </w:r>
      <w:r w:rsidRPr="00734F83">
        <w:rPr>
          <w:rFonts w:asciiTheme="minorHAnsi" w:hAnsiTheme="minorHAnsi"/>
        </w:rPr>
        <w:t>sentido</w:t>
      </w:r>
      <w:r w:rsidRPr="00734F83">
        <w:rPr>
          <w:rFonts w:asciiTheme="minorHAnsi" w:hAnsiTheme="minorHAnsi"/>
          <w:spacing w:val="-1"/>
        </w:rPr>
        <w:t xml:space="preserve"> </w:t>
      </w:r>
      <w:r w:rsidRPr="00734F83">
        <w:rPr>
          <w:rFonts w:asciiTheme="minorHAnsi" w:hAnsiTheme="minorHAnsi"/>
        </w:rPr>
        <w:t>contrário,</w:t>
      </w:r>
      <w:r w:rsidRPr="00734F83">
        <w:rPr>
          <w:rFonts w:asciiTheme="minorHAnsi" w:hAnsiTheme="minorHAnsi"/>
          <w:spacing w:val="1"/>
        </w:rPr>
        <w:t xml:space="preserve"> </w:t>
      </w:r>
      <w:r w:rsidRPr="00734F83">
        <w:rPr>
          <w:rFonts w:asciiTheme="minorHAnsi" w:hAnsiTheme="minorHAnsi"/>
        </w:rPr>
        <w:t>levado</w:t>
      </w:r>
      <w:r w:rsidRPr="00734F83">
        <w:rPr>
          <w:rFonts w:asciiTheme="minorHAnsi" w:hAnsiTheme="minorHAnsi"/>
          <w:spacing w:val="-2"/>
        </w:rPr>
        <w:t xml:space="preserve"> </w:t>
      </w:r>
      <w:r w:rsidRPr="00734F83">
        <w:rPr>
          <w:rFonts w:asciiTheme="minorHAnsi" w:hAnsiTheme="minorHAnsi"/>
        </w:rPr>
        <w:t>a efeito na</w:t>
      </w:r>
      <w:r w:rsidRPr="00734F83">
        <w:rPr>
          <w:rFonts w:asciiTheme="minorHAnsi" w:hAnsiTheme="minorHAnsi"/>
          <w:spacing w:val="-3"/>
        </w:rPr>
        <w:t xml:space="preserve"> </w:t>
      </w:r>
      <w:r w:rsidRPr="00734F83">
        <w:rPr>
          <w:rFonts w:asciiTheme="minorHAnsi" w:hAnsiTheme="minorHAnsi"/>
        </w:rPr>
        <w:t>fase de</w:t>
      </w:r>
      <w:r w:rsidRPr="00734F83">
        <w:rPr>
          <w:rFonts w:asciiTheme="minorHAnsi" w:hAnsiTheme="minorHAnsi"/>
          <w:spacing w:val="-2"/>
        </w:rPr>
        <w:t xml:space="preserve"> </w:t>
      </w:r>
      <w:r w:rsidRPr="00734F83">
        <w:rPr>
          <w:rFonts w:asciiTheme="minorHAnsi" w:hAnsiTheme="minorHAnsi"/>
        </w:rPr>
        <w:t>aceitação</w:t>
      </w:r>
    </w:p>
    <w:p w14:paraId="74DFD094" w14:textId="77777777" w:rsidR="001346C6" w:rsidRPr="00734F83" w:rsidRDefault="001346C6" w:rsidP="00923693">
      <w:pPr>
        <w:pStyle w:val="PargrafodaLista"/>
        <w:tabs>
          <w:tab w:val="left" w:pos="709"/>
          <w:tab w:val="left" w:pos="9639"/>
        </w:tabs>
        <w:ind w:left="284" w:right="176"/>
        <w:rPr>
          <w:rFonts w:asciiTheme="minorHAnsi" w:hAnsiTheme="minorHAnsi"/>
        </w:rPr>
      </w:pPr>
    </w:p>
    <w:p w14:paraId="4951B0EE" w14:textId="77777777" w:rsidR="00941D9B" w:rsidRDefault="00C4237A" w:rsidP="00881E3E">
      <w:pPr>
        <w:pStyle w:val="PargrafodaLista"/>
        <w:numPr>
          <w:ilvl w:val="1"/>
          <w:numId w:val="17"/>
        </w:numPr>
        <w:tabs>
          <w:tab w:val="left" w:pos="709"/>
          <w:tab w:val="left" w:pos="1373"/>
          <w:tab w:val="left" w:pos="9639"/>
        </w:tabs>
        <w:ind w:left="284" w:right="176" w:firstLine="0"/>
        <w:rPr>
          <w:rFonts w:asciiTheme="minorHAnsi" w:hAnsiTheme="minorHAnsi"/>
        </w:rPr>
      </w:pPr>
      <w:r w:rsidRPr="00734F83">
        <w:rPr>
          <w:rFonts w:asciiTheme="minorHAnsi" w:hAnsiTheme="minorHAnsi"/>
        </w:rPr>
        <w:t>No</w:t>
      </w:r>
      <w:r w:rsidRPr="00734F83">
        <w:rPr>
          <w:rFonts w:asciiTheme="minorHAnsi" w:hAnsiTheme="minorHAnsi"/>
          <w:spacing w:val="1"/>
        </w:rPr>
        <w:t xml:space="preserve"> </w:t>
      </w:r>
      <w:r w:rsidRPr="00734F83">
        <w:rPr>
          <w:rFonts w:asciiTheme="minorHAnsi" w:hAnsiTheme="minorHAnsi"/>
        </w:rPr>
        <w:t>caso de</w:t>
      </w:r>
      <w:r w:rsidRPr="00734F83">
        <w:rPr>
          <w:rFonts w:asciiTheme="minorHAnsi" w:hAnsiTheme="minorHAnsi"/>
          <w:spacing w:val="1"/>
        </w:rPr>
        <w:t xml:space="preserve"> </w:t>
      </w:r>
      <w:r w:rsidRPr="00734F83">
        <w:rPr>
          <w:rFonts w:asciiTheme="minorHAnsi" w:hAnsiTheme="minorHAnsi"/>
        </w:rPr>
        <w:t>a marca</w:t>
      </w:r>
      <w:r w:rsidRPr="00734F83">
        <w:rPr>
          <w:rFonts w:asciiTheme="minorHAnsi" w:hAnsiTheme="minorHAnsi"/>
          <w:spacing w:val="1"/>
        </w:rPr>
        <w:t xml:space="preserve"> </w:t>
      </w:r>
      <w:r w:rsidRPr="00734F83">
        <w:rPr>
          <w:rFonts w:asciiTheme="minorHAnsi" w:hAnsiTheme="minorHAnsi"/>
        </w:rPr>
        <w:t>ser</w:t>
      </w:r>
      <w:r w:rsidRPr="00734F83">
        <w:rPr>
          <w:rFonts w:asciiTheme="minorHAnsi" w:hAnsiTheme="minorHAnsi"/>
          <w:spacing w:val="1"/>
        </w:rPr>
        <w:t xml:space="preserve"> </w:t>
      </w:r>
      <w:r w:rsidRPr="00734F83">
        <w:rPr>
          <w:rFonts w:asciiTheme="minorHAnsi" w:hAnsiTheme="minorHAnsi"/>
        </w:rPr>
        <w:t>de fabricação</w:t>
      </w:r>
      <w:r w:rsidRPr="00734F83">
        <w:rPr>
          <w:rFonts w:asciiTheme="minorHAnsi" w:hAnsiTheme="minorHAnsi"/>
          <w:spacing w:val="1"/>
        </w:rPr>
        <w:t xml:space="preserve"> </w:t>
      </w:r>
      <w:r w:rsidRPr="00734F83">
        <w:rPr>
          <w:rFonts w:asciiTheme="minorHAnsi" w:hAnsiTheme="minorHAnsi"/>
        </w:rPr>
        <w:t>do licitante</w:t>
      </w:r>
      <w:r w:rsidRPr="00734F83">
        <w:rPr>
          <w:rFonts w:asciiTheme="minorHAnsi" w:hAnsiTheme="minorHAnsi"/>
          <w:spacing w:val="1"/>
        </w:rPr>
        <w:t xml:space="preserve"> </w:t>
      </w:r>
      <w:r w:rsidRPr="00734F83">
        <w:rPr>
          <w:rFonts w:asciiTheme="minorHAnsi" w:hAnsiTheme="minorHAnsi"/>
        </w:rPr>
        <w:t>ou se tratando de</w:t>
      </w:r>
      <w:r w:rsidRPr="00734F83">
        <w:rPr>
          <w:rFonts w:asciiTheme="minorHAnsi" w:hAnsiTheme="minorHAnsi"/>
          <w:spacing w:val="1"/>
        </w:rPr>
        <w:t xml:space="preserve"> </w:t>
      </w:r>
      <w:r w:rsidRPr="00734F83">
        <w:rPr>
          <w:rFonts w:asciiTheme="minorHAnsi" w:hAnsiTheme="minorHAnsi"/>
        </w:rPr>
        <w:t>licitação</w:t>
      </w:r>
      <w:r w:rsidRPr="00734F83">
        <w:rPr>
          <w:rFonts w:asciiTheme="minorHAnsi" w:hAnsiTheme="minorHAnsi"/>
          <w:spacing w:val="1"/>
        </w:rPr>
        <w:t xml:space="preserve"> </w:t>
      </w:r>
      <w:r w:rsidRPr="00734F83">
        <w:rPr>
          <w:rFonts w:asciiTheme="minorHAnsi" w:hAnsiTheme="minorHAnsi"/>
        </w:rPr>
        <w:t xml:space="preserve">objetivando a prestação de serviços, este deverá informar </w:t>
      </w:r>
      <w:r w:rsidRPr="00734F83">
        <w:rPr>
          <w:rFonts w:asciiTheme="minorHAnsi" w:hAnsiTheme="minorHAnsi"/>
          <w:b/>
        </w:rPr>
        <w:t>Marca Própria</w:t>
      </w:r>
      <w:r w:rsidRPr="00734F83">
        <w:rPr>
          <w:rFonts w:asciiTheme="minorHAnsi" w:hAnsiTheme="minorHAnsi"/>
        </w:rPr>
        <w:t>, para que não</w:t>
      </w:r>
      <w:r w:rsidRPr="00734F83">
        <w:rPr>
          <w:rFonts w:asciiTheme="minorHAnsi" w:hAnsiTheme="minorHAnsi"/>
          <w:spacing w:val="1"/>
        </w:rPr>
        <w:t xml:space="preserve"> </w:t>
      </w:r>
      <w:r w:rsidRPr="00734F83">
        <w:rPr>
          <w:rFonts w:asciiTheme="minorHAnsi" w:hAnsiTheme="minorHAnsi"/>
        </w:rPr>
        <w:t>incorra</w:t>
      </w:r>
      <w:r w:rsidRPr="00734F83">
        <w:rPr>
          <w:rFonts w:asciiTheme="minorHAnsi" w:hAnsiTheme="minorHAnsi"/>
          <w:spacing w:val="-1"/>
        </w:rPr>
        <w:t xml:space="preserve"> </w:t>
      </w:r>
      <w:r w:rsidRPr="00734F83">
        <w:rPr>
          <w:rFonts w:asciiTheme="minorHAnsi" w:hAnsiTheme="minorHAnsi"/>
        </w:rPr>
        <w:t>na</w:t>
      </w:r>
      <w:r w:rsidRPr="00734F83">
        <w:rPr>
          <w:rFonts w:asciiTheme="minorHAnsi" w:hAnsiTheme="minorHAnsi"/>
          <w:spacing w:val="-2"/>
        </w:rPr>
        <w:t xml:space="preserve"> </w:t>
      </w:r>
      <w:r w:rsidRPr="00734F83">
        <w:rPr>
          <w:rFonts w:asciiTheme="minorHAnsi" w:hAnsiTheme="minorHAnsi"/>
        </w:rPr>
        <w:t>desclassificação expressa no</w:t>
      </w:r>
      <w:r w:rsidRPr="00734F83">
        <w:rPr>
          <w:rFonts w:asciiTheme="minorHAnsi" w:hAnsiTheme="minorHAnsi"/>
          <w:spacing w:val="-2"/>
        </w:rPr>
        <w:t xml:space="preserve"> </w:t>
      </w:r>
      <w:r w:rsidRPr="00734F83">
        <w:rPr>
          <w:rFonts w:asciiTheme="minorHAnsi" w:hAnsiTheme="minorHAnsi"/>
        </w:rPr>
        <w:t>item</w:t>
      </w:r>
      <w:r w:rsidRPr="00734F83">
        <w:rPr>
          <w:rFonts w:asciiTheme="minorHAnsi" w:hAnsiTheme="minorHAnsi"/>
          <w:spacing w:val="-1"/>
        </w:rPr>
        <w:t xml:space="preserve"> </w:t>
      </w:r>
      <w:r w:rsidRPr="00734F83">
        <w:rPr>
          <w:rFonts w:asciiTheme="minorHAnsi" w:hAnsiTheme="minorHAnsi"/>
        </w:rPr>
        <w:t>7.6.</w:t>
      </w:r>
    </w:p>
    <w:p w14:paraId="5DFD7B57" w14:textId="77777777" w:rsidR="001346C6" w:rsidRPr="001346C6" w:rsidRDefault="001346C6" w:rsidP="00923693">
      <w:pPr>
        <w:tabs>
          <w:tab w:val="left" w:pos="1134"/>
          <w:tab w:val="left" w:pos="1373"/>
          <w:tab w:val="left" w:pos="9639"/>
        </w:tabs>
        <w:ind w:right="176"/>
        <w:rPr>
          <w:rFonts w:asciiTheme="minorHAnsi" w:hAnsiTheme="minorHAnsi"/>
        </w:rPr>
      </w:pPr>
    </w:p>
    <w:p w14:paraId="6071B37C" w14:textId="77777777" w:rsidR="00941D9B" w:rsidRDefault="00C4237A" w:rsidP="00881E3E">
      <w:pPr>
        <w:pStyle w:val="PargrafodaLista"/>
        <w:numPr>
          <w:ilvl w:val="1"/>
          <w:numId w:val="17"/>
        </w:numPr>
        <w:tabs>
          <w:tab w:val="left" w:pos="709"/>
          <w:tab w:val="left" w:pos="9639"/>
        </w:tabs>
        <w:ind w:left="284" w:right="176" w:firstLine="0"/>
        <w:rPr>
          <w:rFonts w:asciiTheme="minorHAnsi" w:hAnsiTheme="minorHAnsi"/>
        </w:rPr>
      </w:pPr>
      <w:r w:rsidRPr="00734F83">
        <w:rPr>
          <w:rFonts w:asciiTheme="minorHAnsi" w:hAnsiTheme="minorHAnsi"/>
        </w:rPr>
        <w:t>O</w:t>
      </w:r>
      <w:r w:rsidR="00E750E1">
        <w:rPr>
          <w:rFonts w:asciiTheme="minorHAnsi" w:hAnsiTheme="minorHAnsi"/>
        </w:rPr>
        <w:t xml:space="preserve"> </w:t>
      </w:r>
      <w:r w:rsidRPr="00734F83">
        <w:rPr>
          <w:rFonts w:asciiTheme="minorHAnsi" w:hAnsiTheme="minorHAnsi"/>
        </w:rPr>
        <w:t>sistema</w:t>
      </w:r>
      <w:r w:rsidRPr="00734F83">
        <w:rPr>
          <w:rFonts w:asciiTheme="minorHAnsi" w:hAnsiTheme="minorHAnsi"/>
          <w:spacing w:val="1"/>
        </w:rPr>
        <w:t xml:space="preserve"> </w:t>
      </w:r>
      <w:r w:rsidRPr="00734F83">
        <w:rPr>
          <w:rFonts w:asciiTheme="minorHAnsi" w:hAnsiTheme="minorHAnsi"/>
        </w:rPr>
        <w:t>ordenará</w:t>
      </w:r>
      <w:r w:rsidRPr="00734F83">
        <w:rPr>
          <w:rFonts w:asciiTheme="minorHAnsi" w:hAnsiTheme="minorHAnsi"/>
          <w:spacing w:val="1"/>
        </w:rPr>
        <w:t xml:space="preserve"> </w:t>
      </w:r>
      <w:r w:rsidRPr="00734F83">
        <w:rPr>
          <w:rFonts w:asciiTheme="minorHAnsi" w:hAnsiTheme="minorHAnsi"/>
        </w:rPr>
        <w:t>automaticamente</w:t>
      </w:r>
      <w:r w:rsidRPr="00734F83">
        <w:rPr>
          <w:rFonts w:asciiTheme="minorHAnsi" w:hAnsiTheme="minorHAnsi"/>
          <w:spacing w:val="1"/>
        </w:rPr>
        <w:t xml:space="preserve"> </w:t>
      </w:r>
      <w:r w:rsidRPr="00734F83">
        <w:rPr>
          <w:rFonts w:asciiTheme="minorHAnsi" w:hAnsiTheme="minorHAnsi"/>
        </w:rPr>
        <w:t>as</w:t>
      </w:r>
      <w:r w:rsidRPr="00734F83">
        <w:rPr>
          <w:rFonts w:asciiTheme="minorHAnsi" w:hAnsiTheme="minorHAnsi"/>
          <w:spacing w:val="1"/>
        </w:rPr>
        <w:t xml:space="preserve"> </w:t>
      </w:r>
      <w:r w:rsidRPr="00734F83">
        <w:rPr>
          <w:rFonts w:asciiTheme="minorHAnsi" w:hAnsiTheme="minorHAnsi"/>
        </w:rPr>
        <w:t>propostas</w:t>
      </w:r>
      <w:r w:rsidRPr="00734F83">
        <w:rPr>
          <w:rFonts w:asciiTheme="minorHAnsi" w:hAnsiTheme="minorHAnsi"/>
          <w:spacing w:val="1"/>
        </w:rPr>
        <w:t xml:space="preserve"> </w:t>
      </w:r>
      <w:r w:rsidRPr="00734F83">
        <w:rPr>
          <w:rFonts w:asciiTheme="minorHAnsi" w:hAnsiTheme="minorHAnsi"/>
        </w:rPr>
        <w:t>classificadas,</w:t>
      </w:r>
      <w:r w:rsidRPr="00734F83">
        <w:rPr>
          <w:rFonts w:asciiTheme="minorHAnsi" w:hAnsiTheme="minorHAnsi"/>
          <w:spacing w:val="61"/>
        </w:rPr>
        <w:t xml:space="preserve"> </w:t>
      </w:r>
      <w:r w:rsidRPr="00734F83">
        <w:rPr>
          <w:rFonts w:asciiTheme="minorHAnsi" w:hAnsiTheme="minorHAnsi"/>
        </w:rPr>
        <w:t>sendo</w:t>
      </w:r>
      <w:r w:rsidRPr="00734F83">
        <w:rPr>
          <w:rFonts w:asciiTheme="minorHAnsi" w:hAnsiTheme="minorHAnsi"/>
          <w:spacing w:val="61"/>
        </w:rPr>
        <w:t xml:space="preserve"> </w:t>
      </w:r>
      <w:r w:rsidRPr="00734F83">
        <w:rPr>
          <w:rFonts w:asciiTheme="minorHAnsi" w:hAnsiTheme="minorHAnsi"/>
        </w:rPr>
        <w:t>que</w:t>
      </w:r>
      <w:r w:rsidRPr="00734F83">
        <w:rPr>
          <w:rFonts w:asciiTheme="minorHAnsi" w:hAnsiTheme="minorHAnsi"/>
          <w:spacing w:val="1"/>
        </w:rPr>
        <w:t xml:space="preserve"> </w:t>
      </w:r>
      <w:r w:rsidRPr="00734F83">
        <w:rPr>
          <w:rFonts w:asciiTheme="minorHAnsi" w:hAnsiTheme="minorHAnsi"/>
        </w:rPr>
        <w:t>somente</w:t>
      </w:r>
      <w:r w:rsidRPr="00734F83">
        <w:rPr>
          <w:rFonts w:asciiTheme="minorHAnsi" w:hAnsiTheme="minorHAnsi"/>
          <w:spacing w:val="-3"/>
        </w:rPr>
        <w:t xml:space="preserve"> </w:t>
      </w:r>
      <w:r w:rsidRPr="00734F83">
        <w:rPr>
          <w:rFonts w:asciiTheme="minorHAnsi" w:hAnsiTheme="minorHAnsi"/>
        </w:rPr>
        <w:t>estas participarão da</w:t>
      </w:r>
      <w:r w:rsidRPr="00734F83">
        <w:rPr>
          <w:rFonts w:asciiTheme="minorHAnsi" w:hAnsiTheme="minorHAnsi"/>
          <w:spacing w:val="-2"/>
        </w:rPr>
        <w:t xml:space="preserve"> </w:t>
      </w:r>
      <w:r w:rsidRPr="00734F83">
        <w:rPr>
          <w:rFonts w:asciiTheme="minorHAnsi" w:hAnsiTheme="minorHAnsi"/>
        </w:rPr>
        <w:t>fase de</w:t>
      </w:r>
      <w:r w:rsidRPr="00734F83">
        <w:rPr>
          <w:rFonts w:asciiTheme="minorHAnsi" w:hAnsiTheme="minorHAnsi"/>
          <w:spacing w:val="-2"/>
        </w:rPr>
        <w:t xml:space="preserve"> </w:t>
      </w:r>
      <w:r w:rsidRPr="00734F83">
        <w:rPr>
          <w:rFonts w:asciiTheme="minorHAnsi" w:hAnsiTheme="minorHAnsi"/>
        </w:rPr>
        <w:t>lances.</w:t>
      </w:r>
    </w:p>
    <w:p w14:paraId="04FF980F" w14:textId="77777777" w:rsidR="001346C6" w:rsidRPr="001346C6" w:rsidRDefault="001346C6" w:rsidP="00923693">
      <w:pPr>
        <w:tabs>
          <w:tab w:val="left" w:pos="709"/>
          <w:tab w:val="left" w:pos="9639"/>
        </w:tabs>
        <w:ind w:right="176"/>
        <w:rPr>
          <w:rFonts w:asciiTheme="minorHAnsi" w:hAnsiTheme="minorHAnsi"/>
        </w:rPr>
      </w:pPr>
    </w:p>
    <w:p w14:paraId="5C791C2A" w14:textId="77777777" w:rsidR="00941D9B" w:rsidRDefault="00C4237A" w:rsidP="00881E3E">
      <w:pPr>
        <w:pStyle w:val="PargrafodaLista"/>
        <w:numPr>
          <w:ilvl w:val="1"/>
          <w:numId w:val="17"/>
        </w:numPr>
        <w:tabs>
          <w:tab w:val="left" w:pos="851"/>
          <w:tab w:val="left" w:pos="9072"/>
          <w:tab w:val="left" w:pos="9639"/>
        </w:tabs>
        <w:ind w:left="284" w:right="176" w:firstLine="0"/>
        <w:rPr>
          <w:rFonts w:asciiTheme="minorHAnsi" w:hAnsiTheme="minorHAnsi"/>
        </w:rPr>
      </w:pPr>
      <w:r w:rsidRPr="00734F83">
        <w:rPr>
          <w:rFonts w:asciiTheme="minorHAnsi" w:hAnsiTheme="minorHAnsi"/>
        </w:rPr>
        <w:t>O</w:t>
      </w:r>
      <w:r w:rsidRPr="00734F83">
        <w:rPr>
          <w:rFonts w:asciiTheme="minorHAnsi" w:hAnsiTheme="minorHAnsi"/>
          <w:spacing w:val="11"/>
        </w:rPr>
        <w:t xml:space="preserve"> </w:t>
      </w:r>
      <w:r w:rsidRPr="00734F83">
        <w:rPr>
          <w:rFonts w:asciiTheme="minorHAnsi" w:hAnsiTheme="minorHAnsi"/>
        </w:rPr>
        <w:t>sistema</w:t>
      </w:r>
      <w:r w:rsidRPr="00734F83">
        <w:rPr>
          <w:rFonts w:asciiTheme="minorHAnsi" w:hAnsiTheme="minorHAnsi"/>
          <w:spacing w:val="9"/>
        </w:rPr>
        <w:t xml:space="preserve"> </w:t>
      </w:r>
      <w:r w:rsidRPr="00734F83">
        <w:rPr>
          <w:rFonts w:asciiTheme="minorHAnsi" w:hAnsiTheme="minorHAnsi"/>
        </w:rPr>
        <w:t>disponibilizará</w:t>
      </w:r>
      <w:r w:rsidRPr="00734F83">
        <w:rPr>
          <w:rFonts w:asciiTheme="minorHAnsi" w:hAnsiTheme="minorHAnsi"/>
          <w:spacing w:val="12"/>
        </w:rPr>
        <w:t xml:space="preserve"> </w:t>
      </w:r>
      <w:r w:rsidRPr="00734F83">
        <w:rPr>
          <w:rFonts w:asciiTheme="minorHAnsi" w:hAnsiTheme="minorHAnsi"/>
        </w:rPr>
        <w:t>campo</w:t>
      </w:r>
      <w:r w:rsidRPr="00734F83">
        <w:rPr>
          <w:rFonts w:asciiTheme="minorHAnsi" w:hAnsiTheme="minorHAnsi"/>
          <w:spacing w:val="8"/>
        </w:rPr>
        <w:t xml:space="preserve"> </w:t>
      </w:r>
      <w:r w:rsidRPr="00734F83">
        <w:rPr>
          <w:rFonts w:asciiTheme="minorHAnsi" w:hAnsiTheme="minorHAnsi"/>
        </w:rPr>
        <w:t>próprio</w:t>
      </w:r>
      <w:r w:rsidRPr="00734F83">
        <w:rPr>
          <w:rFonts w:asciiTheme="minorHAnsi" w:hAnsiTheme="minorHAnsi"/>
          <w:spacing w:val="11"/>
        </w:rPr>
        <w:t xml:space="preserve"> </w:t>
      </w:r>
      <w:r w:rsidRPr="00734F83">
        <w:rPr>
          <w:rFonts w:asciiTheme="minorHAnsi" w:hAnsiTheme="minorHAnsi"/>
        </w:rPr>
        <w:t>para</w:t>
      </w:r>
      <w:r w:rsidRPr="00734F83">
        <w:rPr>
          <w:rFonts w:asciiTheme="minorHAnsi" w:hAnsiTheme="minorHAnsi"/>
          <w:spacing w:val="12"/>
        </w:rPr>
        <w:t xml:space="preserve"> </w:t>
      </w:r>
      <w:r w:rsidRPr="00734F83">
        <w:rPr>
          <w:rFonts w:asciiTheme="minorHAnsi" w:hAnsiTheme="minorHAnsi"/>
        </w:rPr>
        <w:t>troca</w:t>
      </w:r>
      <w:r w:rsidRPr="00734F83">
        <w:rPr>
          <w:rFonts w:asciiTheme="minorHAnsi" w:hAnsiTheme="minorHAnsi"/>
          <w:spacing w:val="10"/>
        </w:rPr>
        <w:t xml:space="preserve"> </w:t>
      </w:r>
      <w:r w:rsidRPr="00734F83">
        <w:rPr>
          <w:rFonts w:asciiTheme="minorHAnsi" w:hAnsiTheme="minorHAnsi"/>
        </w:rPr>
        <w:t>de</w:t>
      </w:r>
      <w:r w:rsidRPr="00734F83">
        <w:rPr>
          <w:rFonts w:asciiTheme="minorHAnsi" w:hAnsiTheme="minorHAnsi"/>
          <w:spacing w:val="8"/>
        </w:rPr>
        <w:t xml:space="preserve"> </w:t>
      </w:r>
      <w:r w:rsidRPr="00734F83">
        <w:rPr>
          <w:rFonts w:asciiTheme="minorHAnsi" w:hAnsiTheme="minorHAnsi"/>
        </w:rPr>
        <w:t>mensagens</w:t>
      </w:r>
      <w:r w:rsidRPr="00734F83">
        <w:rPr>
          <w:rFonts w:asciiTheme="minorHAnsi" w:hAnsiTheme="minorHAnsi"/>
          <w:spacing w:val="9"/>
        </w:rPr>
        <w:t xml:space="preserve"> </w:t>
      </w:r>
      <w:r w:rsidRPr="00734F83">
        <w:rPr>
          <w:rFonts w:asciiTheme="minorHAnsi" w:hAnsiTheme="minorHAnsi"/>
        </w:rPr>
        <w:t>entre</w:t>
      </w:r>
      <w:r w:rsidRPr="00734F83">
        <w:rPr>
          <w:rFonts w:asciiTheme="minorHAnsi" w:hAnsiTheme="minorHAnsi"/>
          <w:spacing w:val="10"/>
        </w:rPr>
        <w:t xml:space="preserve"> </w:t>
      </w:r>
      <w:r w:rsidRPr="00734F83">
        <w:rPr>
          <w:rFonts w:asciiTheme="minorHAnsi" w:hAnsiTheme="minorHAnsi"/>
        </w:rPr>
        <w:t>o</w:t>
      </w:r>
      <w:r w:rsidRPr="00734F83">
        <w:rPr>
          <w:rFonts w:asciiTheme="minorHAnsi" w:hAnsiTheme="minorHAnsi"/>
          <w:spacing w:val="11"/>
        </w:rPr>
        <w:t xml:space="preserve"> </w:t>
      </w:r>
      <w:r w:rsidRPr="00734F83">
        <w:rPr>
          <w:rFonts w:asciiTheme="minorHAnsi" w:hAnsiTheme="minorHAnsi"/>
        </w:rPr>
        <w:t>Pregoeiro</w:t>
      </w:r>
      <w:r w:rsidR="002C12CC" w:rsidRPr="00734F83">
        <w:rPr>
          <w:rFonts w:asciiTheme="minorHAnsi" w:hAnsiTheme="minorHAnsi"/>
        </w:rPr>
        <w:t xml:space="preserve"> </w:t>
      </w:r>
      <w:r w:rsidRPr="00734F83">
        <w:rPr>
          <w:rFonts w:asciiTheme="minorHAnsi" w:hAnsiTheme="minorHAnsi"/>
          <w:spacing w:val="-59"/>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os</w:t>
      </w:r>
      <w:r w:rsidRPr="00734F83">
        <w:rPr>
          <w:rFonts w:asciiTheme="minorHAnsi" w:hAnsiTheme="minorHAnsi"/>
          <w:spacing w:val="1"/>
        </w:rPr>
        <w:t xml:space="preserve"> </w:t>
      </w:r>
      <w:r w:rsidRPr="00734F83">
        <w:rPr>
          <w:rFonts w:asciiTheme="minorHAnsi" w:hAnsiTheme="minorHAnsi"/>
        </w:rPr>
        <w:t>licitantes.</w:t>
      </w:r>
    </w:p>
    <w:p w14:paraId="2D3A5140" w14:textId="77777777" w:rsidR="001346C6" w:rsidRPr="001346C6" w:rsidRDefault="001346C6" w:rsidP="00923693">
      <w:pPr>
        <w:tabs>
          <w:tab w:val="left" w:pos="851"/>
          <w:tab w:val="left" w:pos="9072"/>
          <w:tab w:val="left" w:pos="9639"/>
        </w:tabs>
        <w:ind w:right="176"/>
        <w:rPr>
          <w:rFonts w:asciiTheme="minorHAnsi" w:hAnsiTheme="minorHAnsi"/>
        </w:rPr>
      </w:pPr>
    </w:p>
    <w:p w14:paraId="314BBD7F" w14:textId="77777777" w:rsidR="00AF025B" w:rsidRPr="00AF025B" w:rsidRDefault="00C4237A" w:rsidP="00881E3E">
      <w:pPr>
        <w:pStyle w:val="PargrafodaLista"/>
        <w:numPr>
          <w:ilvl w:val="1"/>
          <w:numId w:val="17"/>
        </w:numPr>
        <w:tabs>
          <w:tab w:val="left" w:pos="851"/>
          <w:tab w:val="left" w:pos="9072"/>
          <w:tab w:val="left" w:pos="9639"/>
        </w:tabs>
        <w:ind w:left="284" w:right="176" w:firstLine="0"/>
        <w:rPr>
          <w:rFonts w:asciiTheme="minorHAnsi" w:hAnsiTheme="minorHAnsi"/>
        </w:rPr>
      </w:pPr>
      <w:r w:rsidRPr="00734F83">
        <w:rPr>
          <w:rFonts w:asciiTheme="minorHAnsi" w:hAnsiTheme="minorHAnsi"/>
        </w:rPr>
        <w:t>Iniciada a etapa competitiva, os licitantes deverão encaminhar lances exclusivamente</w:t>
      </w:r>
      <w:r w:rsidR="002C12CC" w:rsidRPr="00734F83">
        <w:rPr>
          <w:rFonts w:asciiTheme="minorHAnsi" w:hAnsiTheme="minorHAnsi"/>
        </w:rPr>
        <w:t xml:space="preserve"> </w:t>
      </w:r>
      <w:r w:rsidRPr="00734F83">
        <w:rPr>
          <w:rFonts w:asciiTheme="minorHAnsi" w:hAnsiTheme="minorHAnsi"/>
          <w:spacing w:val="-59"/>
        </w:rPr>
        <w:t xml:space="preserve"> </w:t>
      </w:r>
      <w:r w:rsidRPr="00734F83">
        <w:rPr>
          <w:rFonts w:asciiTheme="minorHAnsi" w:hAnsiTheme="minorHAnsi"/>
        </w:rPr>
        <w:t>por meio do sistema eletrônico, sendo imediatamente informados do seu recebimento e do</w:t>
      </w:r>
      <w:r w:rsidRPr="00734F83">
        <w:rPr>
          <w:rFonts w:asciiTheme="minorHAnsi" w:hAnsiTheme="minorHAnsi"/>
          <w:spacing w:val="1"/>
        </w:rPr>
        <w:t xml:space="preserve"> </w:t>
      </w:r>
      <w:r w:rsidRPr="00734F83">
        <w:rPr>
          <w:rFonts w:asciiTheme="minorHAnsi" w:hAnsiTheme="minorHAnsi"/>
        </w:rPr>
        <w:t>valor consignado no</w:t>
      </w:r>
      <w:r w:rsidRPr="00734F83">
        <w:rPr>
          <w:rFonts w:asciiTheme="minorHAnsi" w:hAnsiTheme="minorHAnsi"/>
          <w:spacing w:val="-2"/>
        </w:rPr>
        <w:t xml:space="preserve"> </w:t>
      </w:r>
      <w:r w:rsidRPr="00734F83">
        <w:rPr>
          <w:rFonts w:asciiTheme="minorHAnsi" w:hAnsiTheme="minorHAnsi"/>
        </w:rPr>
        <w:t>registro.</w:t>
      </w:r>
    </w:p>
    <w:p w14:paraId="41B18249" w14:textId="77777777" w:rsidR="001346C6" w:rsidRPr="001346C6" w:rsidRDefault="001346C6" w:rsidP="0087571C">
      <w:pPr>
        <w:tabs>
          <w:tab w:val="left" w:pos="1134"/>
          <w:tab w:val="left" w:pos="1310"/>
          <w:tab w:val="left" w:pos="9072"/>
          <w:tab w:val="left" w:pos="9639"/>
        </w:tabs>
        <w:ind w:right="176"/>
        <w:rPr>
          <w:rFonts w:asciiTheme="minorHAnsi" w:hAnsiTheme="minorHAnsi"/>
        </w:rPr>
      </w:pPr>
    </w:p>
    <w:p w14:paraId="51DFF97E" w14:textId="77777777" w:rsidR="00941D9B" w:rsidRPr="00E750E1" w:rsidRDefault="00C4237A" w:rsidP="00881E3E">
      <w:pPr>
        <w:pStyle w:val="PargrafodaLista"/>
        <w:numPr>
          <w:ilvl w:val="2"/>
          <w:numId w:val="17"/>
        </w:numPr>
        <w:tabs>
          <w:tab w:val="left" w:pos="993"/>
          <w:tab w:val="left" w:pos="9072"/>
          <w:tab w:val="left" w:pos="9639"/>
        </w:tabs>
        <w:ind w:left="284" w:right="176" w:firstLine="0"/>
        <w:rPr>
          <w:rFonts w:asciiTheme="minorHAnsi" w:hAnsiTheme="minorHAnsi"/>
        </w:rPr>
      </w:pPr>
      <w:r w:rsidRPr="00E750E1">
        <w:rPr>
          <w:rFonts w:asciiTheme="minorHAnsi" w:hAnsiTheme="minorHAnsi"/>
        </w:rPr>
        <w:t>O</w:t>
      </w:r>
      <w:r w:rsidRPr="00E750E1">
        <w:rPr>
          <w:rFonts w:asciiTheme="minorHAnsi" w:hAnsiTheme="minorHAnsi"/>
          <w:spacing w:val="1"/>
        </w:rPr>
        <w:t xml:space="preserve"> </w:t>
      </w:r>
      <w:r w:rsidRPr="00E750E1">
        <w:rPr>
          <w:rFonts w:asciiTheme="minorHAnsi" w:hAnsiTheme="minorHAnsi"/>
        </w:rPr>
        <w:t>lance</w:t>
      </w:r>
      <w:r w:rsidRPr="00E750E1">
        <w:rPr>
          <w:rFonts w:asciiTheme="minorHAnsi" w:hAnsiTheme="minorHAnsi"/>
          <w:spacing w:val="1"/>
        </w:rPr>
        <w:t xml:space="preserve"> </w:t>
      </w:r>
      <w:r w:rsidRPr="00E750E1">
        <w:rPr>
          <w:rFonts w:asciiTheme="minorHAnsi" w:hAnsiTheme="minorHAnsi"/>
        </w:rPr>
        <w:t>deverá</w:t>
      </w:r>
      <w:r w:rsidRPr="00E750E1">
        <w:rPr>
          <w:rFonts w:asciiTheme="minorHAnsi" w:hAnsiTheme="minorHAnsi"/>
          <w:spacing w:val="1"/>
        </w:rPr>
        <w:t xml:space="preserve"> </w:t>
      </w:r>
      <w:r w:rsidRPr="00E750E1">
        <w:rPr>
          <w:rFonts w:asciiTheme="minorHAnsi" w:hAnsiTheme="minorHAnsi"/>
        </w:rPr>
        <w:t>ser</w:t>
      </w:r>
      <w:r w:rsidRPr="00E750E1">
        <w:rPr>
          <w:rFonts w:asciiTheme="minorHAnsi" w:hAnsiTheme="minorHAnsi"/>
          <w:spacing w:val="1"/>
        </w:rPr>
        <w:t xml:space="preserve"> </w:t>
      </w:r>
      <w:r w:rsidRPr="00E750E1">
        <w:rPr>
          <w:rFonts w:asciiTheme="minorHAnsi" w:hAnsiTheme="minorHAnsi"/>
        </w:rPr>
        <w:t>ofertado</w:t>
      </w:r>
      <w:r w:rsidRPr="00E750E1">
        <w:rPr>
          <w:rFonts w:asciiTheme="minorHAnsi" w:hAnsiTheme="minorHAnsi"/>
          <w:spacing w:val="1"/>
        </w:rPr>
        <w:t xml:space="preserve"> </w:t>
      </w:r>
      <w:r w:rsidRPr="00E750E1">
        <w:rPr>
          <w:rFonts w:asciiTheme="minorHAnsi" w:hAnsiTheme="minorHAnsi"/>
        </w:rPr>
        <w:t>pelo</w:t>
      </w:r>
      <w:r w:rsidRPr="00E750E1">
        <w:rPr>
          <w:rFonts w:asciiTheme="minorHAnsi" w:hAnsiTheme="minorHAnsi"/>
          <w:spacing w:val="1"/>
        </w:rPr>
        <w:t xml:space="preserve"> </w:t>
      </w:r>
      <w:r w:rsidR="009972AE" w:rsidRPr="00517235">
        <w:rPr>
          <w:rFonts w:asciiTheme="minorHAnsi" w:hAnsiTheme="minorHAnsi"/>
          <w:b/>
          <w:bCs/>
        </w:rPr>
        <w:t>MENOR VALOR GLOBAL</w:t>
      </w:r>
      <w:r w:rsidR="009972AE">
        <w:rPr>
          <w:rFonts w:asciiTheme="minorHAnsi" w:hAnsiTheme="minorHAnsi"/>
        </w:rPr>
        <w:t xml:space="preserve"> </w:t>
      </w:r>
      <w:r w:rsidRPr="00E750E1">
        <w:rPr>
          <w:rFonts w:asciiTheme="minorHAnsi" w:hAnsiTheme="minorHAnsi"/>
        </w:rPr>
        <w:t>ou</w:t>
      </w:r>
      <w:r w:rsidRPr="00E750E1">
        <w:rPr>
          <w:rFonts w:asciiTheme="minorHAnsi" w:hAnsiTheme="minorHAnsi"/>
          <w:spacing w:val="1"/>
        </w:rPr>
        <w:t xml:space="preserve"> </w:t>
      </w:r>
      <w:r w:rsidRPr="00E750E1">
        <w:rPr>
          <w:rFonts w:asciiTheme="minorHAnsi" w:hAnsiTheme="minorHAnsi"/>
        </w:rPr>
        <w:t>percentual</w:t>
      </w:r>
      <w:r w:rsidRPr="00E750E1">
        <w:rPr>
          <w:rFonts w:asciiTheme="minorHAnsi" w:hAnsiTheme="minorHAnsi"/>
          <w:spacing w:val="-1"/>
        </w:rPr>
        <w:t xml:space="preserve"> </w:t>
      </w:r>
      <w:r w:rsidRPr="00E750E1">
        <w:rPr>
          <w:rFonts w:asciiTheme="minorHAnsi" w:hAnsiTheme="minorHAnsi"/>
        </w:rPr>
        <w:t>de</w:t>
      </w:r>
      <w:r w:rsidRPr="00E750E1">
        <w:rPr>
          <w:rFonts w:asciiTheme="minorHAnsi" w:hAnsiTheme="minorHAnsi"/>
          <w:spacing w:val="-2"/>
        </w:rPr>
        <w:t xml:space="preserve"> </w:t>
      </w:r>
      <w:r w:rsidRPr="00E750E1">
        <w:rPr>
          <w:rFonts w:asciiTheme="minorHAnsi" w:hAnsiTheme="minorHAnsi"/>
        </w:rPr>
        <w:t>desconto</w:t>
      </w:r>
      <w:r w:rsidRPr="00E750E1">
        <w:rPr>
          <w:rFonts w:asciiTheme="minorHAnsi" w:hAnsiTheme="minorHAnsi"/>
          <w:spacing w:val="-2"/>
        </w:rPr>
        <w:t xml:space="preserve"> </w:t>
      </w:r>
      <w:r w:rsidRPr="00E750E1">
        <w:rPr>
          <w:rFonts w:asciiTheme="minorHAnsi" w:hAnsiTheme="minorHAnsi"/>
        </w:rPr>
        <w:t>conforme</w:t>
      </w:r>
      <w:r w:rsidRPr="00E750E1">
        <w:rPr>
          <w:rFonts w:asciiTheme="minorHAnsi" w:hAnsiTheme="minorHAnsi"/>
          <w:spacing w:val="-3"/>
        </w:rPr>
        <w:t xml:space="preserve"> </w:t>
      </w:r>
      <w:r w:rsidRPr="00E750E1">
        <w:rPr>
          <w:rFonts w:asciiTheme="minorHAnsi" w:hAnsiTheme="minorHAnsi"/>
        </w:rPr>
        <w:t>critério de</w:t>
      </w:r>
      <w:r w:rsidRPr="00E750E1">
        <w:rPr>
          <w:rFonts w:asciiTheme="minorHAnsi" w:hAnsiTheme="minorHAnsi"/>
          <w:spacing w:val="-2"/>
        </w:rPr>
        <w:t xml:space="preserve"> </w:t>
      </w:r>
      <w:r w:rsidRPr="00E750E1">
        <w:rPr>
          <w:rFonts w:asciiTheme="minorHAnsi" w:hAnsiTheme="minorHAnsi"/>
        </w:rPr>
        <w:t>julgamento</w:t>
      </w:r>
      <w:r w:rsidRPr="00E750E1">
        <w:rPr>
          <w:rFonts w:asciiTheme="minorHAnsi" w:hAnsiTheme="minorHAnsi"/>
          <w:spacing w:val="-2"/>
        </w:rPr>
        <w:t xml:space="preserve"> </w:t>
      </w:r>
      <w:r w:rsidRPr="00E750E1">
        <w:rPr>
          <w:rFonts w:asciiTheme="minorHAnsi" w:hAnsiTheme="minorHAnsi"/>
        </w:rPr>
        <w:t>previsto</w:t>
      </w:r>
      <w:r w:rsidRPr="00E750E1">
        <w:rPr>
          <w:rFonts w:asciiTheme="minorHAnsi" w:hAnsiTheme="minorHAnsi"/>
          <w:spacing w:val="-1"/>
        </w:rPr>
        <w:t xml:space="preserve"> </w:t>
      </w:r>
      <w:r w:rsidRPr="00E750E1">
        <w:rPr>
          <w:rFonts w:asciiTheme="minorHAnsi" w:hAnsiTheme="minorHAnsi"/>
        </w:rPr>
        <w:t>no</w:t>
      </w:r>
      <w:r w:rsidRPr="00E750E1">
        <w:rPr>
          <w:rFonts w:asciiTheme="minorHAnsi" w:hAnsiTheme="minorHAnsi"/>
          <w:spacing w:val="-2"/>
        </w:rPr>
        <w:t xml:space="preserve"> </w:t>
      </w:r>
      <w:r w:rsidRPr="00E750E1">
        <w:rPr>
          <w:rFonts w:asciiTheme="minorHAnsi" w:hAnsiTheme="minorHAnsi"/>
        </w:rPr>
        <w:t>edital.</w:t>
      </w:r>
    </w:p>
    <w:p w14:paraId="187341D9" w14:textId="77777777" w:rsidR="001346C6" w:rsidRPr="00E750E1" w:rsidRDefault="001346C6" w:rsidP="0087571C">
      <w:pPr>
        <w:tabs>
          <w:tab w:val="left" w:pos="993"/>
          <w:tab w:val="left" w:pos="9072"/>
          <w:tab w:val="left" w:pos="9639"/>
        </w:tabs>
        <w:ind w:right="176"/>
        <w:rPr>
          <w:rFonts w:asciiTheme="minorHAnsi" w:hAnsiTheme="minorHAnsi"/>
        </w:rPr>
      </w:pPr>
    </w:p>
    <w:p w14:paraId="18B1EAF7" w14:textId="77777777" w:rsidR="00941D9B" w:rsidRDefault="00C4237A" w:rsidP="00881E3E">
      <w:pPr>
        <w:pStyle w:val="PargrafodaLista"/>
        <w:numPr>
          <w:ilvl w:val="1"/>
          <w:numId w:val="17"/>
        </w:numPr>
        <w:tabs>
          <w:tab w:val="left" w:pos="851"/>
          <w:tab w:val="left" w:pos="1310"/>
          <w:tab w:val="left" w:pos="9072"/>
          <w:tab w:val="left" w:pos="9639"/>
        </w:tabs>
        <w:ind w:left="284" w:right="176" w:firstLine="0"/>
        <w:rPr>
          <w:rFonts w:asciiTheme="minorHAnsi" w:hAnsiTheme="minorHAnsi"/>
        </w:rPr>
      </w:pPr>
      <w:r w:rsidRPr="00734F83">
        <w:rPr>
          <w:rFonts w:asciiTheme="minorHAnsi" w:hAnsiTheme="minorHAnsi"/>
        </w:rPr>
        <w:t>Os licitantes poderão oferecer lances sucessivos, observando o horário fixado para</w:t>
      </w:r>
      <w:r w:rsidRPr="00734F83">
        <w:rPr>
          <w:rFonts w:asciiTheme="minorHAnsi" w:hAnsiTheme="minorHAnsi"/>
          <w:spacing w:val="1"/>
        </w:rPr>
        <w:t xml:space="preserve"> </w:t>
      </w:r>
      <w:r w:rsidRPr="00734F83">
        <w:rPr>
          <w:rFonts w:asciiTheme="minorHAnsi" w:hAnsiTheme="minorHAnsi"/>
        </w:rPr>
        <w:t>abertura da</w:t>
      </w:r>
      <w:r w:rsidRPr="00734F83">
        <w:rPr>
          <w:rFonts w:asciiTheme="minorHAnsi" w:hAnsiTheme="minorHAnsi"/>
          <w:spacing w:val="-2"/>
        </w:rPr>
        <w:t xml:space="preserve"> </w:t>
      </w:r>
      <w:r w:rsidRPr="00734F83">
        <w:rPr>
          <w:rFonts w:asciiTheme="minorHAnsi" w:hAnsiTheme="minorHAnsi"/>
        </w:rPr>
        <w:t>sessão</w:t>
      </w:r>
      <w:r w:rsidRPr="00734F83">
        <w:rPr>
          <w:rFonts w:asciiTheme="minorHAnsi" w:hAnsiTheme="minorHAnsi"/>
          <w:spacing w:val="-2"/>
        </w:rPr>
        <w:t xml:space="preserve"> </w:t>
      </w:r>
      <w:r w:rsidRPr="00734F83">
        <w:rPr>
          <w:rFonts w:asciiTheme="minorHAnsi" w:hAnsiTheme="minorHAnsi"/>
        </w:rPr>
        <w:t>e as</w:t>
      </w:r>
      <w:r w:rsidRPr="00734F83">
        <w:rPr>
          <w:rFonts w:asciiTheme="minorHAnsi" w:hAnsiTheme="minorHAnsi"/>
          <w:spacing w:val="-4"/>
        </w:rPr>
        <w:t xml:space="preserve"> </w:t>
      </w:r>
      <w:r w:rsidRPr="00734F83">
        <w:rPr>
          <w:rFonts w:asciiTheme="minorHAnsi" w:hAnsiTheme="minorHAnsi"/>
        </w:rPr>
        <w:t>regras</w:t>
      </w:r>
      <w:r w:rsidRPr="00734F83">
        <w:rPr>
          <w:rFonts w:asciiTheme="minorHAnsi" w:hAnsiTheme="minorHAnsi"/>
          <w:spacing w:val="-2"/>
        </w:rPr>
        <w:t xml:space="preserve"> </w:t>
      </w:r>
      <w:r w:rsidRPr="00734F83">
        <w:rPr>
          <w:rFonts w:asciiTheme="minorHAnsi" w:hAnsiTheme="minorHAnsi"/>
        </w:rPr>
        <w:t>estabelecidas</w:t>
      </w:r>
      <w:r w:rsidRPr="00734F83">
        <w:rPr>
          <w:rFonts w:asciiTheme="minorHAnsi" w:hAnsiTheme="minorHAnsi"/>
          <w:spacing w:val="-2"/>
        </w:rPr>
        <w:t xml:space="preserve"> </w:t>
      </w:r>
      <w:r w:rsidRPr="00734F83">
        <w:rPr>
          <w:rFonts w:asciiTheme="minorHAnsi" w:hAnsiTheme="minorHAnsi"/>
        </w:rPr>
        <w:t>no</w:t>
      </w:r>
      <w:r w:rsidRPr="00734F83">
        <w:rPr>
          <w:rFonts w:asciiTheme="minorHAnsi" w:hAnsiTheme="minorHAnsi"/>
          <w:spacing w:val="-2"/>
        </w:rPr>
        <w:t xml:space="preserve"> </w:t>
      </w:r>
      <w:r w:rsidRPr="00734F83">
        <w:rPr>
          <w:rFonts w:asciiTheme="minorHAnsi" w:hAnsiTheme="minorHAnsi"/>
        </w:rPr>
        <w:t>Edital.</w:t>
      </w:r>
    </w:p>
    <w:p w14:paraId="7C8FC3FE" w14:textId="77777777" w:rsidR="001346C6" w:rsidRPr="00734F83" w:rsidRDefault="001346C6" w:rsidP="0087571C">
      <w:pPr>
        <w:pStyle w:val="PargrafodaLista"/>
        <w:tabs>
          <w:tab w:val="left" w:pos="1134"/>
          <w:tab w:val="left" w:pos="1310"/>
          <w:tab w:val="left" w:pos="9072"/>
          <w:tab w:val="left" w:pos="9639"/>
        </w:tabs>
        <w:ind w:left="284" w:right="176"/>
        <w:rPr>
          <w:rFonts w:asciiTheme="minorHAnsi" w:hAnsiTheme="minorHAnsi"/>
        </w:rPr>
      </w:pPr>
    </w:p>
    <w:p w14:paraId="325EE54E" w14:textId="77777777" w:rsidR="00941D9B" w:rsidRDefault="00C4237A" w:rsidP="00881E3E">
      <w:pPr>
        <w:pStyle w:val="PargrafodaLista"/>
        <w:numPr>
          <w:ilvl w:val="1"/>
          <w:numId w:val="17"/>
        </w:numPr>
        <w:tabs>
          <w:tab w:val="left" w:pos="851"/>
          <w:tab w:val="left" w:pos="1310"/>
          <w:tab w:val="left" w:pos="9072"/>
          <w:tab w:val="left" w:pos="9639"/>
        </w:tabs>
        <w:ind w:left="284" w:right="176" w:firstLine="0"/>
        <w:rPr>
          <w:rFonts w:asciiTheme="minorHAnsi" w:hAnsiTheme="minorHAnsi"/>
        </w:rPr>
      </w:pPr>
      <w:r w:rsidRPr="00734F83">
        <w:rPr>
          <w:rFonts w:asciiTheme="minorHAnsi" w:hAnsiTheme="minorHAnsi"/>
        </w:rPr>
        <w:t>O licitante somente poderá oferecer lance de valor inferior ou percentual de desconto superior ao</w:t>
      </w:r>
      <w:r w:rsidRPr="00734F83">
        <w:rPr>
          <w:rFonts w:asciiTheme="minorHAnsi" w:hAnsiTheme="minorHAnsi"/>
          <w:spacing w:val="-2"/>
        </w:rPr>
        <w:t xml:space="preserve"> </w:t>
      </w:r>
      <w:r w:rsidRPr="00734F83">
        <w:rPr>
          <w:rFonts w:asciiTheme="minorHAnsi" w:hAnsiTheme="minorHAnsi"/>
        </w:rPr>
        <w:t>último</w:t>
      </w:r>
      <w:r w:rsidRPr="00734F83">
        <w:rPr>
          <w:rFonts w:asciiTheme="minorHAnsi" w:hAnsiTheme="minorHAnsi"/>
          <w:spacing w:val="-2"/>
        </w:rPr>
        <w:t xml:space="preserve"> </w:t>
      </w:r>
      <w:r w:rsidRPr="00734F83">
        <w:rPr>
          <w:rFonts w:asciiTheme="minorHAnsi" w:hAnsiTheme="minorHAnsi"/>
        </w:rPr>
        <w:t>por</w:t>
      </w:r>
      <w:r w:rsidRPr="00734F83">
        <w:rPr>
          <w:rFonts w:asciiTheme="minorHAnsi" w:hAnsiTheme="minorHAnsi"/>
          <w:spacing w:val="-1"/>
        </w:rPr>
        <w:t xml:space="preserve"> </w:t>
      </w:r>
      <w:r w:rsidRPr="00734F83">
        <w:rPr>
          <w:rFonts w:asciiTheme="minorHAnsi" w:hAnsiTheme="minorHAnsi"/>
        </w:rPr>
        <w:t>ele ofertado</w:t>
      </w:r>
      <w:r w:rsidRPr="00734F83">
        <w:rPr>
          <w:rFonts w:asciiTheme="minorHAnsi" w:hAnsiTheme="minorHAnsi"/>
          <w:spacing w:val="-2"/>
        </w:rPr>
        <w:t xml:space="preserve"> </w:t>
      </w:r>
      <w:r w:rsidRPr="00734F83">
        <w:rPr>
          <w:rFonts w:asciiTheme="minorHAnsi" w:hAnsiTheme="minorHAnsi"/>
        </w:rPr>
        <w:t>e</w:t>
      </w:r>
      <w:r w:rsidRPr="00734F83">
        <w:rPr>
          <w:rFonts w:asciiTheme="minorHAnsi" w:hAnsiTheme="minorHAnsi"/>
          <w:spacing w:val="-3"/>
        </w:rPr>
        <w:t xml:space="preserve"> </w:t>
      </w:r>
      <w:r w:rsidRPr="00734F83">
        <w:rPr>
          <w:rFonts w:asciiTheme="minorHAnsi" w:hAnsiTheme="minorHAnsi"/>
        </w:rPr>
        <w:t>registrado pelo sistema.</w:t>
      </w:r>
    </w:p>
    <w:p w14:paraId="7D8FA8E4" w14:textId="77777777" w:rsidR="001346C6" w:rsidRPr="001346C6" w:rsidRDefault="001346C6" w:rsidP="0087571C">
      <w:pPr>
        <w:tabs>
          <w:tab w:val="left" w:pos="851"/>
          <w:tab w:val="left" w:pos="1310"/>
          <w:tab w:val="left" w:pos="9072"/>
          <w:tab w:val="left" w:pos="9639"/>
        </w:tabs>
        <w:ind w:right="176"/>
        <w:rPr>
          <w:rFonts w:asciiTheme="minorHAnsi" w:hAnsiTheme="minorHAnsi"/>
        </w:rPr>
      </w:pPr>
    </w:p>
    <w:p w14:paraId="0B4F1E94" w14:textId="77777777" w:rsidR="00941D9B" w:rsidRPr="00B13036" w:rsidRDefault="00C4237A" w:rsidP="00881E3E">
      <w:pPr>
        <w:pStyle w:val="PargrafodaLista"/>
        <w:numPr>
          <w:ilvl w:val="1"/>
          <w:numId w:val="17"/>
        </w:numPr>
        <w:tabs>
          <w:tab w:val="left" w:pos="851"/>
          <w:tab w:val="left" w:pos="9072"/>
          <w:tab w:val="left" w:pos="9639"/>
        </w:tabs>
        <w:ind w:left="284" w:right="176" w:firstLine="0"/>
        <w:rPr>
          <w:rFonts w:asciiTheme="minorHAnsi" w:hAnsiTheme="minorHAnsi"/>
        </w:rPr>
      </w:pPr>
      <w:r w:rsidRPr="00B13036">
        <w:rPr>
          <w:rFonts w:asciiTheme="minorHAnsi" w:hAnsiTheme="minorHAnsi"/>
        </w:rPr>
        <w:lastRenderedPageBreak/>
        <w:t>O intervalo mínimo de diferença de valores ou percentuais entre os lances, que</w:t>
      </w:r>
      <w:r w:rsidRPr="00B13036">
        <w:rPr>
          <w:rFonts w:asciiTheme="minorHAnsi" w:hAnsiTheme="minorHAnsi"/>
          <w:spacing w:val="1"/>
        </w:rPr>
        <w:t xml:space="preserve"> </w:t>
      </w:r>
      <w:r w:rsidRPr="00B13036">
        <w:rPr>
          <w:rFonts w:asciiTheme="minorHAnsi" w:hAnsiTheme="minorHAnsi"/>
        </w:rPr>
        <w:t>incidirá tanto em relação aos lances intermediários quanto em relação à proposta que cobrir</w:t>
      </w:r>
      <w:r w:rsidRPr="00B13036">
        <w:rPr>
          <w:rFonts w:asciiTheme="minorHAnsi" w:hAnsiTheme="minorHAnsi"/>
          <w:spacing w:val="1"/>
        </w:rPr>
        <w:t xml:space="preserve"> </w:t>
      </w:r>
      <w:r w:rsidRPr="00B13036">
        <w:rPr>
          <w:rFonts w:asciiTheme="minorHAnsi" w:hAnsiTheme="minorHAnsi"/>
        </w:rPr>
        <w:t>a</w:t>
      </w:r>
      <w:r w:rsidRPr="00B13036">
        <w:rPr>
          <w:rFonts w:asciiTheme="minorHAnsi" w:hAnsiTheme="minorHAnsi"/>
          <w:spacing w:val="-1"/>
        </w:rPr>
        <w:t xml:space="preserve"> </w:t>
      </w:r>
      <w:r w:rsidRPr="00B13036">
        <w:rPr>
          <w:rFonts w:asciiTheme="minorHAnsi" w:hAnsiTheme="minorHAnsi"/>
        </w:rPr>
        <w:t>melhor</w:t>
      </w:r>
      <w:r w:rsidRPr="00B13036">
        <w:rPr>
          <w:rFonts w:asciiTheme="minorHAnsi" w:hAnsiTheme="minorHAnsi"/>
          <w:spacing w:val="-1"/>
        </w:rPr>
        <w:t xml:space="preserve"> </w:t>
      </w:r>
      <w:r w:rsidRPr="00B13036">
        <w:rPr>
          <w:rFonts w:asciiTheme="minorHAnsi" w:hAnsiTheme="minorHAnsi"/>
        </w:rPr>
        <w:t>oferta</w:t>
      </w:r>
      <w:r w:rsidRPr="00B13036">
        <w:rPr>
          <w:rFonts w:asciiTheme="minorHAnsi" w:hAnsiTheme="minorHAnsi"/>
          <w:spacing w:val="-2"/>
        </w:rPr>
        <w:t xml:space="preserve"> </w:t>
      </w:r>
      <w:r w:rsidRPr="00B13036">
        <w:rPr>
          <w:rFonts w:asciiTheme="minorHAnsi" w:hAnsiTheme="minorHAnsi"/>
        </w:rPr>
        <w:t>deverá</w:t>
      </w:r>
      <w:r w:rsidRPr="00B13036">
        <w:rPr>
          <w:rFonts w:asciiTheme="minorHAnsi" w:hAnsiTheme="minorHAnsi"/>
          <w:spacing w:val="-1"/>
        </w:rPr>
        <w:t xml:space="preserve"> </w:t>
      </w:r>
      <w:r w:rsidRPr="00B13036">
        <w:rPr>
          <w:rFonts w:asciiTheme="minorHAnsi" w:hAnsiTheme="minorHAnsi"/>
        </w:rPr>
        <w:t>ser</w:t>
      </w:r>
      <w:r w:rsidRPr="00B13036">
        <w:rPr>
          <w:rFonts w:asciiTheme="minorHAnsi" w:hAnsiTheme="minorHAnsi"/>
          <w:spacing w:val="1"/>
        </w:rPr>
        <w:t xml:space="preserve"> </w:t>
      </w:r>
      <w:r w:rsidRPr="00B13036">
        <w:rPr>
          <w:rFonts w:asciiTheme="minorHAnsi" w:hAnsiTheme="minorHAnsi"/>
        </w:rPr>
        <w:t>de</w:t>
      </w:r>
      <w:r w:rsidRPr="00B13036">
        <w:rPr>
          <w:rFonts w:asciiTheme="minorHAnsi" w:hAnsiTheme="minorHAnsi"/>
          <w:spacing w:val="-2"/>
        </w:rPr>
        <w:t xml:space="preserve"> </w:t>
      </w:r>
      <w:r w:rsidRPr="00B13036">
        <w:rPr>
          <w:rFonts w:asciiTheme="minorHAnsi" w:hAnsiTheme="minorHAnsi"/>
        </w:rPr>
        <w:t>no mínimo</w:t>
      </w:r>
      <w:r w:rsidRPr="00B13036">
        <w:rPr>
          <w:rFonts w:asciiTheme="minorHAnsi" w:hAnsiTheme="minorHAnsi"/>
          <w:spacing w:val="-1"/>
        </w:rPr>
        <w:t xml:space="preserve"> </w:t>
      </w:r>
      <w:r w:rsidRPr="00B13036">
        <w:rPr>
          <w:rFonts w:asciiTheme="minorHAnsi" w:hAnsiTheme="minorHAnsi"/>
        </w:rPr>
        <w:t>0,</w:t>
      </w:r>
      <w:r w:rsidR="002C12CC" w:rsidRPr="00B13036">
        <w:rPr>
          <w:rFonts w:asciiTheme="minorHAnsi" w:hAnsiTheme="minorHAnsi"/>
        </w:rPr>
        <w:t>5</w:t>
      </w:r>
      <w:r w:rsidRPr="00B13036">
        <w:rPr>
          <w:rFonts w:asciiTheme="minorHAnsi" w:hAnsiTheme="minorHAnsi"/>
        </w:rPr>
        <w:t>%</w:t>
      </w:r>
      <w:r w:rsidRPr="00B13036">
        <w:rPr>
          <w:rFonts w:asciiTheme="minorHAnsi" w:hAnsiTheme="minorHAnsi"/>
          <w:spacing w:val="-1"/>
        </w:rPr>
        <w:t xml:space="preserve"> </w:t>
      </w:r>
      <w:r w:rsidR="002C12CC" w:rsidRPr="00B13036">
        <w:rPr>
          <w:rFonts w:asciiTheme="minorHAnsi" w:hAnsiTheme="minorHAnsi"/>
        </w:rPr>
        <w:t>(</w:t>
      </w:r>
      <w:r w:rsidR="001A6883" w:rsidRPr="00B13036">
        <w:rPr>
          <w:rFonts w:asciiTheme="minorHAnsi" w:hAnsiTheme="minorHAnsi"/>
        </w:rPr>
        <w:t xml:space="preserve"> meio </w:t>
      </w:r>
      <w:r w:rsidRPr="00B13036">
        <w:rPr>
          <w:rFonts w:asciiTheme="minorHAnsi" w:hAnsiTheme="minorHAnsi"/>
        </w:rPr>
        <w:t>por</w:t>
      </w:r>
      <w:r w:rsidRPr="00B13036">
        <w:rPr>
          <w:rFonts w:asciiTheme="minorHAnsi" w:hAnsiTheme="minorHAnsi"/>
          <w:spacing w:val="-2"/>
        </w:rPr>
        <w:t xml:space="preserve"> </w:t>
      </w:r>
      <w:r w:rsidRPr="00B13036">
        <w:rPr>
          <w:rFonts w:asciiTheme="minorHAnsi" w:hAnsiTheme="minorHAnsi"/>
        </w:rPr>
        <w:t>cento).</w:t>
      </w:r>
    </w:p>
    <w:p w14:paraId="7554CF08" w14:textId="77777777" w:rsidR="00D83D9A" w:rsidRPr="00D83D9A" w:rsidRDefault="00D83D9A" w:rsidP="00D83D9A">
      <w:pPr>
        <w:tabs>
          <w:tab w:val="left" w:pos="851"/>
          <w:tab w:val="left" w:pos="9639"/>
        </w:tabs>
        <w:ind w:right="687"/>
        <w:rPr>
          <w:rFonts w:asciiTheme="minorHAnsi" w:hAnsiTheme="minorHAnsi"/>
        </w:rPr>
      </w:pPr>
    </w:p>
    <w:p w14:paraId="519759BF" w14:textId="77777777" w:rsidR="00941D9B" w:rsidRDefault="00C4237A" w:rsidP="00881E3E">
      <w:pPr>
        <w:pStyle w:val="PargrafodaLista"/>
        <w:numPr>
          <w:ilvl w:val="1"/>
          <w:numId w:val="17"/>
        </w:numPr>
        <w:tabs>
          <w:tab w:val="left" w:pos="851"/>
          <w:tab w:val="left" w:pos="1134"/>
          <w:tab w:val="left" w:pos="9639"/>
        </w:tabs>
        <w:ind w:left="284" w:right="176" w:firstLine="0"/>
        <w:rPr>
          <w:rFonts w:asciiTheme="minorHAnsi" w:hAnsiTheme="minorHAnsi"/>
        </w:rPr>
      </w:pPr>
      <w:r w:rsidRPr="00734F83">
        <w:rPr>
          <w:rFonts w:asciiTheme="minorHAnsi" w:hAnsiTheme="minorHAnsi"/>
        </w:rPr>
        <w:t>O licitante poderá, uma única vez, excluir seu último lance ofertado, no intervalo de</w:t>
      </w:r>
      <w:r w:rsidRPr="00734F83">
        <w:rPr>
          <w:rFonts w:asciiTheme="minorHAnsi" w:hAnsiTheme="minorHAnsi"/>
          <w:spacing w:val="1"/>
        </w:rPr>
        <w:t xml:space="preserve"> </w:t>
      </w:r>
      <w:r w:rsidRPr="00734F83">
        <w:rPr>
          <w:rFonts w:asciiTheme="minorHAnsi" w:hAnsiTheme="minorHAnsi"/>
        </w:rPr>
        <w:t>quinze</w:t>
      </w:r>
      <w:r w:rsidRPr="00734F83">
        <w:rPr>
          <w:rFonts w:asciiTheme="minorHAnsi" w:hAnsiTheme="minorHAnsi"/>
          <w:spacing w:val="1"/>
        </w:rPr>
        <w:t xml:space="preserve"> </w:t>
      </w:r>
      <w:r w:rsidRPr="00734F83">
        <w:rPr>
          <w:rFonts w:asciiTheme="minorHAnsi" w:hAnsiTheme="minorHAnsi"/>
        </w:rPr>
        <w:t>segundos</w:t>
      </w:r>
      <w:r w:rsidRPr="00734F83">
        <w:rPr>
          <w:rFonts w:asciiTheme="minorHAnsi" w:hAnsiTheme="minorHAnsi"/>
          <w:spacing w:val="1"/>
        </w:rPr>
        <w:t xml:space="preserve"> </w:t>
      </w:r>
      <w:r w:rsidRPr="00734F83">
        <w:rPr>
          <w:rFonts w:asciiTheme="minorHAnsi" w:hAnsiTheme="minorHAnsi"/>
        </w:rPr>
        <w:t>após</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registro</w:t>
      </w:r>
      <w:r w:rsidRPr="00734F83">
        <w:rPr>
          <w:rFonts w:asciiTheme="minorHAnsi" w:hAnsiTheme="minorHAnsi"/>
          <w:spacing w:val="1"/>
        </w:rPr>
        <w:t xml:space="preserve"> </w:t>
      </w:r>
      <w:r w:rsidRPr="00734F83">
        <w:rPr>
          <w:rFonts w:asciiTheme="minorHAnsi" w:hAnsiTheme="minorHAnsi"/>
        </w:rPr>
        <w:t>no</w:t>
      </w:r>
      <w:r w:rsidRPr="00734F83">
        <w:rPr>
          <w:rFonts w:asciiTheme="minorHAnsi" w:hAnsiTheme="minorHAnsi"/>
          <w:spacing w:val="1"/>
        </w:rPr>
        <w:t xml:space="preserve"> </w:t>
      </w:r>
      <w:r w:rsidRPr="00734F83">
        <w:rPr>
          <w:rFonts w:asciiTheme="minorHAnsi" w:hAnsiTheme="minorHAnsi"/>
        </w:rPr>
        <w:t>sistema,</w:t>
      </w:r>
      <w:r w:rsidRPr="00734F83">
        <w:rPr>
          <w:rFonts w:asciiTheme="minorHAnsi" w:hAnsiTheme="minorHAnsi"/>
          <w:spacing w:val="1"/>
        </w:rPr>
        <w:t xml:space="preserve"> </w:t>
      </w:r>
      <w:r w:rsidRPr="00734F83">
        <w:rPr>
          <w:rFonts w:asciiTheme="minorHAnsi" w:hAnsiTheme="minorHAnsi"/>
        </w:rPr>
        <w:t>na</w:t>
      </w:r>
      <w:r w:rsidRPr="00734F83">
        <w:rPr>
          <w:rFonts w:asciiTheme="minorHAnsi" w:hAnsiTheme="minorHAnsi"/>
          <w:spacing w:val="1"/>
        </w:rPr>
        <w:t xml:space="preserve"> </w:t>
      </w:r>
      <w:r w:rsidRPr="00734F83">
        <w:rPr>
          <w:rFonts w:asciiTheme="minorHAnsi" w:hAnsiTheme="minorHAnsi"/>
        </w:rPr>
        <w:t>hipótese</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lance</w:t>
      </w:r>
      <w:r w:rsidRPr="00734F83">
        <w:rPr>
          <w:rFonts w:asciiTheme="minorHAnsi" w:hAnsiTheme="minorHAnsi"/>
          <w:spacing w:val="1"/>
        </w:rPr>
        <w:t xml:space="preserve"> </w:t>
      </w:r>
      <w:r w:rsidRPr="00734F83">
        <w:rPr>
          <w:rFonts w:asciiTheme="minorHAnsi" w:hAnsiTheme="minorHAnsi"/>
        </w:rPr>
        <w:t>inconsistente</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1"/>
        </w:rPr>
        <w:t xml:space="preserve"> </w:t>
      </w:r>
      <w:r w:rsidRPr="00734F83">
        <w:rPr>
          <w:rFonts w:asciiTheme="minorHAnsi" w:hAnsiTheme="minorHAnsi"/>
        </w:rPr>
        <w:t>inexequível.</w:t>
      </w:r>
    </w:p>
    <w:p w14:paraId="365AC755" w14:textId="77777777" w:rsidR="006A2851" w:rsidRPr="00734F83" w:rsidRDefault="006A2851" w:rsidP="0087571C">
      <w:pPr>
        <w:pStyle w:val="PargrafodaLista"/>
        <w:tabs>
          <w:tab w:val="left" w:pos="851"/>
          <w:tab w:val="left" w:pos="1134"/>
          <w:tab w:val="left" w:pos="9639"/>
        </w:tabs>
        <w:ind w:left="284" w:right="176"/>
        <w:rPr>
          <w:rFonts w:asciiTheme="minorHAnsi" w:hAnsiTheme="minorHAnsi"/>
        </w:rPr>
      </w:pPr>
    </w:p>
    <w:p w14:paraId="539DE4A4" w14:textId="77777777" w:rsidR="00941D9B" w:rsidRDefault="00C4237A" w:rsidP="00881E3E">
      <w:pPr>
        <w:pStyle w:val="PargrafodaLista"/>
        <w:numPr>
          <w:ilvl w:val="1"/>
          <w:numId w:val="17"/>
        </w:numPr>
        <w:tabs>
          <w:tab w:val="left" w:pos="851"/>
          <w:tab w:val="left" w:pos="9639"/>
        </w:tabs>
        <w:ind w:left="284" w:right="176" w:firstLine="0"/>
        <w:rPr>
          <w:rFonts w:asciiTheme="minorHAnsi" w:hAnsiTheme="minorHAnsi"/>
        </w:rPr>
      </w:pP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procedimento</w:t>
      </w:r>
      <w:r w:rsidRPr="00734F83">
        <w:rPr>
          <w:rFonts w:asciiTheme="minorHAnsi" w:hAnsiTheme="minorHAnsi"/>
          <w:spacing w:val="-1"/>
        </w:rPr>
        <w:t xml:space="preserve"> </w:t>
      </w:r>
      <w:r w:rsidRPr="00734F83">
        <w:rPr>
          <w:rFonts w:asciiTheme="minorHAnsi" w:hAnsiTheme="minorHAnsi"/>
        </w:rPr>
        <w:t>seguirá</w:t>
      </w:r>
      <w:r w:rsidRPr="00734F83">
        <w:rPr>
          <w:rFonts w:asciiTheme="minorHAnsi" w:hAnsiTheme="minorHAnsi"/>
          <w:spacing w:val="-3"/>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acordo</w:t>
      </w:r>
      <w:r w:rsidRPr="00734F83">
        <w:rPr>
          <w:rFonts w:asciiTheme="minorHAnsi" w:hAnsiTheme="minorHAnsi"/>
          <w:spacing w:val="-3"/>
        </w:rPr>
        <w:t xml:space="preserve"> </w:t>
      </w:r>
      <w:r w:rsidRPr="00734F83">
        <w:rPr>
          <w:rFonts w:asciiTheme="minorHAnsi" w:hAnsiTheme="minorHAnsi"/>
        </w:rPr>
        <w:t>com o</w:t>
      </w:r>
      <w:r w:rsidRPr="00734F83">
        <w:rPr>
          <w:rFonts w:asciiTheme="minorHAnsi" w:hAnsiTheme="minorHAnsi"/>
          <w:spacing w:val="-3"/>
        </w:rPr>
        <w:t xml:space="preserve"> </w:t>
      </w:r>
      <w:r w:rsidRPr="00734F83">
        <w:rPr>
          <w:rFonts w:asciiTheme="minorHAnsi" w:hAnsiTheme="minorHAnsi"/>
        </w:rPr>
        <w:t>modo</w:t>
      </w:r>
      <w:r w:rsidRPr="00734F83">
        <w:rPr>
          <w:rFonts w:asciiTheme="minorHAnsi" w:hAnsiTheme="minorHAnsi"/>
          <w:spacing w:val="-3"/>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disputa</w:t>
      </w:r>
      <w:r w:rsidRPr="00734F83">
        <w:rPr>
          <w:rFonts w:asciiTheme="minorHAnsi" w:hAnsiTheme="minorHAnsi"/>
          <w:spacing w:val="-1"/>
        </w:rPr>
        <w:t xml:space="preserve"> </w:t>
      </w:r>
      <w:r w:rsidRPr="00734F83">
        <w:rPr>
          <w:rFonts w:asciiTheme="minorHAnsi" w:hAnsiTheme="minorHAnsi"/>
        </w:rPr>
        <w:t>adotado.</w:t>
      </w:r>
    </w:p>
    <w:p w14:paraId="6B593C78" w14:textId="77777777" w:rsidR="006A2851" w:rsidRPr="006A2851" w:rsidRDefault="006A2851" w:rsidP="0087571C">
      <w:pPr>
        <w:tabs>
          <w:tab w:val="left" w:pos="1134"/>
          <w:tab w:val="left" w:pos="1310"/>
          <w:tab w:val="left" w:pos="9639"/>
        </w:tabs>
        <w:ind w:right="176"/>
        <w:rPr>
          <w:rFonts w:asciiTheme="minorHAnsi" w:hAnsiTheme="minorHAnsi"/>
        </w:rPr>
      </w:pPr>
    </w:p>
    <w:p w14:paraId="5971C014" w14:textId="77777777" w:rsidR="00941D9B" w:rsidRDefault="00C4237A" w:rsidP="00881E3E">
      <w:pPr>
        <w:pStyle w:val="PargrafodaLista"/>
        <w:numPr>
          <w:ilvl w:val="1"/>
          <w:numId w:val="17"/>
        </w:numPr>
        <w:tabs>
          <w:tab w:val="left" w:pos="851"/>
          <w:tab w:val="left" w:pos="9639"/>
        </w:tabs>
        <w:ind w:left="284" w:right="176" w:firstLine="0"/>
        <w:rPr>
          <w:rFonts w:asciiTheme="minorHAnsi" w:hAnsiTheme="minorHAnsi"/>
        </w:rPr>
      </w:pPr>
      <w:r w:rsidRPr="00734F83">
        <w:rPr>
          <w:rFonts w:asciiTheme="minorHAnsi" w:hAnsiTheme="minorHAnsi"/>
        </w:rPr>
        <w:t>Será</w:t>
      </w:r>
      <w:r w:rsidRPr="00734F83">
        <w:rPr>
          <w:rFonts w:asciiTheme="minorHAnsi" w:hAnsiTheme="minorHAnsi"/>
          <w:spacing w:val="1"/>
        </w:rPr>
        <w:t xml:space="preserve"> </w:t>
      </w:r>
      <w:r w:rsidRPr="00734F83">
        <w:rPr>
          <w:rFonts w:asciiTheme="minorHAnsi" w:hAnsiTheme="minorHAnsi"/>
        </w:rPr>
        <w:t>adotado</w:t>
      </w:r>
      <w:r w:rsidRPr="00734F83">
        <w:rPr>
          <w:rFonts w:asciiTheme="minorHAnsi" w:hAnsiTheme="minorHAnsi"/>
          <w:spacing w:val="1"/>
        </w:rPr>
        <w:t xml:space="preserve"> </w:t>
      </w:r>
      <w:r w:rsidRPr="00734F83">
        <w:rPr>
          <w:rFonts w:asciiTheme="minorHAnsi" w:hAnsiTheme="minorHAnsi"/>
        </w:rPr>
        <w:t>para</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envio</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lances</w:t>
      </w:r>
      <w:r w:rsidRPr="00734F83">
        <w:rPr>
          <w:rFonts w:asciiTheme="minorHAnsi" w:hAnsiTheme="minorHAnsi"/>
          <w:spacing w:val="1"/>
        </w:rPr>
        <w:t xml:space="preserve"> </w:t>
      </w:r>
      <w:r w:rsidRPr="00734F83">
        <w:rPr>
          <w:rFonts w:asciiTheme="minorHAnsi" w:hAnsiTheme="minorHAnsi"/>
        </w:rPr>
        <w:t>no</w:t>
      </w:r>
      <w:r w:rsidRPr="00734F83">
        <w:rPr>
          <w:rFonts w:asciiTheme="minorHAnsi" w:hAnsiTheme="minorHAnsi"/>
          <w:spacing w:val="1"/>
        </w:rPr>
        <w:t xml:space="preserve"> </w:t>
      </w:r>
      <w:r w:rsidRPr="00734F83">
        <w:rPr>
          <w:rFonts w:asciiTheme="minorHAnsi" w:hAnsiTheme="minorHAnsi"/>
        </w:rPr>
        <w:t>pregão</w:t>
      </w:r>
      <w:r w:rsidRPr="00734F83">
        <w:rPr>
          <w:rFonts w:asciiTheme="minorHAnsi" w:hAnsiTheme="minorHAnsi"/>
          <w:spacing w:val="1"/>
        </w:rPr>
        <w:t xml:space="preserve"> </w:t>
      </w:r>
      <w:r w:rsidRPr="00734F83">
        <w:rPr>
          <w:rFonts w:asciiTheme="minorHAnsi" w:hAnsiTheme="minorHAnsi"/>
        </w:rPr>
        <w:t>eletrônico</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modo</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disputa</w:t>
      </w:r>
      <w:r w:rsidRPr="00734F83">
        <w:rPr>
          <w:rFonts w:asciiTheme="minorHAnsi" w:hAnsiTheme="minorHAnsi"/>
          <w:spacing w:val="-59"/>
        </w:rPr>
        <w:t xml:space="preserve"> </w:t>
      </w:r>
      <w:r w:rsidR="002C12CC" w:rsidRPr="00734F83">
        <w:rPr>
          <w:rFonts w:asciiTheme="minorHAnsi" w:hAnsiTheme="minorHAnsi"/>
          <w:b/>
        </w:rPr>
        <w:t>“ABERTO</w:t>
      </w:r>
      <w:r w:rsidRPr="00734F83">
        <w:rPr>
          <w:rFonts w:asciiTheme="minorHAnsi" w:hAnsiTheme="minorHAnsi"/>
          <w:b/>
        </w:rPr>
        <w:t>”</w:t>
      </w:r>
      <w:r w:rsidRPr="00734F83">
        <w:rPr>
          <w:rFonts w:asciiTheme="minorHAnsi" w:hAnsiTheme="minorHAnsi"/>
        </w:rPr>
        <w:t>, em que os licitantes apresentarão lances públicos e sucessivos.</w:t>
      </w:r>
    </w:p>
    <w:p w14:paraId="7BE29C19" w14:textId="77777777" w:rsidR="006A2851" w:rsidRPr="006A2851" w:rsidRDefault="006A2851" w:rsidP="006A2851">
      <w:pPr>
        <w:tabs>
          <w:tab w:val="left" w:pos="851"/>
          <w:tab w:val="left" w:pos="9639"/>
        </w:tabs>
        <w:ind w:right="687"/>
        <w:rPr>
          <w:rFonts w:asciiTheme="minorHAnsi" w:hAnsiTheme="minorHAnsi"/>
        </w:rPr>
      </w:pPr>
    </w:p>
    <w:p w14:paraId="3F8B6D4F" w14:textId="77777777" w:rsidR="00941D9B" w:rsidRDefault="00430E5B" w:rsidP="00881E3E">
      <w:pPr>
        <w:pStyle w:val="PargrafodaLista"/>
        <w:numPr>
          <w:ilvl w:val="1"/>
          <w:numId w:val="17"/>
        </w:numPr>
        <w:tabs>
          <w:tab w:val="left" w:pos="851"/>
          <w:tab w:val="left" w:pos="1310"/>
          <w:tab w:val="left" w:pos="9639"/>
        </w:tabs>
        <w:ind w:left="284" w:right="176" w:firstLine="0"/>
        <w:rPr>
          <w:rFonts w:asciiTheme="minorHAnsi" w:hAnsiTheme="minorHAnsi"/>
        </w:rPr>
      </w:pPr>
      <w:r w:rsidRPr="00734F83">
        <w:rPr>
          <w:rFonts w:asciiTheme="minorHAnsi" w:hAnsiTheme="minorHAnsi" w:cstheme="minorHAnsi"/>
        </w:rPr>
        <w:t>A etapa de lances da sessão pública terá duração de 10 (dez) minutos e, após isso, será prorrogada automaticamente pelo sistema quando houver lance ofertado nos últimos 2 (dois) minutos do período de duração da sessão pública</w:t>
      </w:r>
      <w:r w:rsidR="00C4237A" w:rsidRPr="00734F83">
        <w:rPr>
          <w:rFonts w:asciiTheme="minorHAnsi" w:hAnsiTheme="minorHAnsi"/>
        </w:rPr>
        <w:t>.</w:t>
      </w:r>
    </w:p>
    <w:p w14:paraId="62ED3DD9" w14:textId="77777777" w:rsidR="006A2851" w:rsidRPr="006A2851" w:rsidRDefault="006A2851" w:rsidP="0087571C">
      <w:pPr>
        <w:tabs>
          <w:tab w:val="left" w:pos="851"/>
          <w:tab w:val="left" w:pos="1310"/>
          <w:tab w:val="left" w:pos="9639"/>
        </w:tabs>
        <w:ind w:right="176"/>
        <w:rPr>
          <w:rFonts w:asciiTheme="minorHAnsi" w:hAnsiTheme="minorHAnsi"/>
        </w:rPr>
      </w:pPr>
    </w:p>
    <w:p w14:paraId="426A98FB" w14:textId="77777777" w:rsidR="00941D9B" w:rsidRDefault="00430E5B" w:rsidP="00881E3E">
      <w:pPr>
        <w:pStyle w:val="PargrafodaLista"/>
        <w:numPr>
          <w:ilvl w:val="1"/>
          <w:numId w:val="17"/>
        </w:numPr>
        <w:tabs>
          <w:tab w:val="left" w:pos="851"/>
          <w:tab w:val="left" w:pos="1310"/>
          <w:tab w:val="left" w:pos="9639"/>
        </w:tabs>
        <w:ind w:left="284" w:right="176" w:firstLine="0"/>
        <w:rPr>
          <w:rFonts w:asciiTheme="minorHAnsi" w:hAnsiTheme="minorHAnsi"/>
        </w:rPr>
      </w:pPr>
      <w:r w:rsidRPr="00734F83">
        <w:rPr>
          <w:rFonts w:asciiTheme="minorHAnsi" w:hAnsiTheme="minorHAnsi" w:cstheme="minorHAnsi"/>
        </w:rPr>
        <w:t>A prorrogação automática da etapa de lances, de que trata o item anterior, será de dois minutos e ocorrerá sucessivamente sempre que houver lances enviados nesse período de prorrogação, inclusive no caso de lances intermediários</w:t>
      </w:r>
      <w:r w:rsidR="00C4237A" w:rsidRPr="00734F83">
        <w:rPr>
          <w:rFonts w:asciiTheme="minorHAnsi" w:hAnsiTheme="minorHAnsi"/>
        </w:rPr>
        <w:t>.</w:t>
      </w:r>
    </w:p>
    <w:p w14:paraId="0E7BA549" w14:textId="77777777" w:rsidR="006A2851" w:rsidRPr="006A2851" w:rsidRDefault="006A2851" w:rsidP="0087571C">
      <w:pPr>
        <w:tabs>
          <w:tab w:val="left" w:pos="851"/>
          <w:tab w:val="left" w:pos="1310"/>
          <w:tab w:val="left" w:pos="9639"/>
        </w:tabs>
        <w:ind w:right="176"/>
        <w:rPr>
          <w:rFonts w:asciiTheme="minorHAnsi" w:hAnsiTheme="minorHAnsi"/>
        </w:rPr>
      </w:pPr>
    </w:p>
    <w:p w14:paraId="38809BAA" w14:textId="77777777" w:rsidR="00941D9B" w:rsidRDefault="00430E5B" w:rsidP="00881E3E">
      <w:pPr>
        <w:pStyle w:val="PargrafodaLista"/>
        <w:numPr>
          <w:ilvl w:val="1"/>
          <w:numId w:val="17"/>
        </w:numPr>
        <w:tabs>
          <w:tab w:val="left" w:pos="851"/>
          <w:tab w:val="left" w:pos="9639"/>
        </w:tabs>
        <w:ind w:left="284" w:right="176" w:firstLine="0"/>
        <w:rPr>
          <w:rFonts w:asciiTheme="minorHAnsi" w:hAnsiTheme="minorHAnsi"/>
        </w:rPr>
      </w:pPr>
      <w:r w:rsidRPr="00734F83">
        <w:rPr>
          <w:rFonts w:asciiTheme="minorHAnsi" w:hAnsiTheme="minorHAnsi" w:cstheme="minorHAnsi"/>
        </w:rPr>
        <w:t>Não havendo novos lances na forma estabelecida nos itens anteriores, a sessão pública encerrar-se-á automaticamente</w:t>
      </w:r>
      <w:r w:rsidR="00C4237A" w:rsidRPr="00734F83">
        <w:rPr>
          <w:rFonts w:asciiTheme="minorHAnsi" w:hAnsiTheme="minorHAnsi"/>
        </w:rPr>
        <w:t>.</w:t>
      </w:r>
    </w:p>
    <w:p w14:paraId="38E0A0CD" w14:textId="77777777" w:rsidR="006A2851" w:rsidRPr="006A2851" w:rsidRDefault="006A2851" w:rsidP="0087571C">
      <w:pPr>
        <w:tabs>
          <w:tab w:val="left" w:pos="851"/>
          <w:tab w:val="left" w:pos="9639"/>
        </w:tabs>
        <w:ind w:right="176"/>
        <w:rPr>
          <w:rFonts w:asciiTheme="minorHAnsi" w:hAnsiTheme="minorHAnsi"/>
        </w:rPr>
      </w:pPr>
    </w:p>
    <w:p w14:paraId="1C859C5C" w14:textId="77777777" w:rsidR="00941D9B" w:rsidRDefault="00430E5B" w:rsidP="00881E3E">
      <w:pPr>
        <w:pStyle w:val="PargrafodaLista"/>
        <w:numPr>
          <w:ilvl w:val="1"/>
          <w:numId w:val="17"/>
        </w:numPr>
        <w:tabs>
          <w:tab w:val="left" w:pos="851"/>
          <w:tab w:val="left" w:pos="9639"/>
        </w:tabs>
        <w:ind w:left="284" w:right="176" w:firstLine="0"/>
        <w:rPr>
          <w:rFonts w:asciiTheme="minorHAnsi" w:hAnsiTheme="minorHAnsi"/>
        </w:rPr>
      </w:pPr>
      <w:r w:rsidRPr="00734F83">
        <w:rPr>
          <w:rFonts w:asciiTheme="minorHAnsi" w:hAnsiTheme="minorHAnsi" w:cstheme="minorHAnsi"/>
        </w:rPr>
        <w:t>Encerrada a fase competitiva sem que haja a prorrogação automática pelo sistema, poderá o pregoeiro, assessorado pela equipe de apoio, justificadamente, admitir o reinício da sessão pública de lances, em prol da consecução do melhor preço</w:t>
      </w:r>
      <w:r w:rsidR="002C12CC" w:rsidRPr="00734F83">
        <w:rPr>
          <w:rFonts w:asciiTheme="minorHAnsi" w:hAnsiTheme="minorHAnsi"/>
        </w:rPr>
        <w:t>.</w:t>
      </w:r>
    </w:p>
    <w:p w14:paraId="4CCC3EA0" w14:textId="77777777" w:rsidR="00DD5A83" w:rsidRPr="006A2851" w:rsidRDefault="00DD5A83" w:rsidP="0087571C">
      <w:pPr>
        <w:tabs>
          <w:tab w:val="left" w:pos="1134"/>
          <w:tab w:val="left" w:pos="1310"/>
          <w:tab w:val="left" w:pos="9639"/>
        </w:tabs>
        <w:ind w:right="176"/>
        <w:rPr>
          <w:rFonts w:asciiTheme="minorHAnsi" w:hAnsiTheme="minorHAnsi"/>
        </w:rPr>
      </w:pPr>
    </w:p>
    <w:p w14:paraId="528B6BB9" w14:textId="77777777" w:rsidR="00941D9B" w:rsidRDefault="00C4237A" w:rsidP="00881E3E">
      <w:pPr>
        <w:pStyle w:val="PargrafodaLista"/>
        <w:numPr>
          <w:ilvl w:val="1"/>
          <w:numId w:val="17"/>
        </w:numPr>
        <w:tabs>
          <w:tab w:val="left" w:pos="851"/>
          <w:tab w:val="left" w:pos="1373"/>
          <w:tab w:val="left" w:pos="9639"/>
        </w:tabs>
        <w:ind w:left="284" w:right="176" w:firstLine="0"/>
        <w:rPr>
          <w:rFonts w:asciiTheme="minorHAnsi" w:hAnsiTheme="minorHAnsi"/>
        </w:rPr>
      </w:pPr>
      <w:r w:rsidRPr="00734F83">
        <w:rPr>
          <w:rFonts w:asciiTheme="minorHAnsi" w:hAnsiTheme="minorHAnsi"/>
        </w:rPr>
        <w:t>Não</w:t>
      </w:r>
      <w:r w:rsidRPr="00734F83">
        <w:rPr>
          <w:rFonts w:asciiTheme="minorHAnsi" w:hAnsiTheme="minorHAnsi"/>
          <w:spacing w:val="25"/>
        </w:rPr>
        <w:t xml:space="preserve"> </w:t>
      </w:r>
      <w:r w:rsidRPr="00734F83">
        <w:rPr>
          <w:rFonts w:asciiTheme="minorHAnsi" w:hAnsiTheme="minorHAnsi"/>
        </w:rPr>
        <w:t>serão</w:t>
      </w:r>
      <w:r w:rsidRPr="00734F83">
        <w:rPr>
          <w:rFonts w:asciiTheme="minorHAnsi" w:hAnsiTheme="minorHAnsi"/>
          <w:spacing w:val="25"/>
        </w:rPr>
        <w:t xml:space="preserve"> </w:t>
      </w:r>
      <w:r w:rsidRPr="00734F83">
        <w:rPr>
          <w:rFonts w:asciiTheme="minorHAnsi" w:hAnsiTheme="minorHAnsi"/>
        </w:rPr>
        <w:t>aceitos</w:t>
      </w:r>
      <w:r w:rsidRPr="00734F83">
        <w:rPr>
          <w:rFonts w:asciiTheme="minorHAnsi" w:hAnsiTheme="minorHAnsi"/>
          <w:spacing w:val="26"/>
        </w:rPr>
        <w:t xml:space="preserve"> </w:t>
      </w:r>
      <w:r w:rsidRPr="00734F83">
        <w:rPr>
          <w:rFonts w:asciiTheme="minorHAnsi" w:hAnsiTheme="minorHAnsi"/>
        </w:rPr>
        <w:t>dois</w:t>
      </w:r>
      <w:r w:rsidRPr="00734F83">
        <w:rPr>
          <w:rFonts w:asciiTheme="minorHAnsi" w:hAnsiTheme="minorHAnsi"/>
          <w:spacing w:val="23"/>
        </w:rPr>
        <w:t xml:space="preserve"> </w:t>
      </w:r>
      <w:r w:rsidRPr="00734F83">
        <w:rPr>
          <w:rFonts w:asciiTheme="minorHAnsi" w:hAnsiTheme="minorHAnsi"/>
        </w:rPr>
        <w:t>ou</w:t>
      </w:r>
      <w:r w:rsidRPr="00734F83">
        <w:rPr>
          <w:rFonts w:asciiTheme="minorHAnsi" w:hAnsiTheme="minorHAnsi"/>
          <w:spacing w:val="23"/>
        </w:rPr>
        <w:t xml:space="preserve"> </w:t>
      </w:r>
      <w:r w:rsidRPr="00734F83">
        <w:rPr>
          <w:rFonts w:asciiTheme="minorHAnsi" w:hAnsiTheme="minorHAnsi"/>
        </w:rPr>
        <w:t>mais</w:t>
      </w:r>
      <w:r w:rsidRPr="00734F83">
        <w:rPr>
          <w:rFonts w:asciiTheme="minorHAnsi" w:hAnsiTheme="minorHAnsi"/>
          <w:spacing w:val="27"/>
        </w:rPr>
        <w:t xml:space="preserve"> </w:t>
      </w:r>
      <w:r w:rsidRPr="00734F83">
        <w:rPr>
          <w:rFonts w:asciiTheme="minorHAnsi" w:hAnsiTheme="minorHAnsi"/>
        </w:rPr>
        <w:t>lances</w:t>
      </w:r>
      <w:r w:rsidRPr="00734F83">
        <w:rPr>
          <w:rFonts w:asciiTheme="minorHAnsi" w:hAnsiTheme="minorHAnsi"/>
          <w:spacing w:val="23"/>
        </w:rPr>
        <w:t xml:space="preserve"> </w:t>
      </w:r>
      <w:r w:rsidRPr="00734F83">
        <w:rPr>
          <w:rFonts w:asciiTheme="minorHAnsi" w:hAnsiTheme="minorHAnsi"/>
        </w:rPr>
        <w:t>de</w:t>
      </w:r>
      <w:r w:rsidRPr="00734F83">
        <w:rPr>
          <w:rFonts w:asciiTheme="minorHAnsi" w:hAnsiTheme="minorHAnsi"/>
          <w:spacing w:val="23"/>
        </w:rPr>
        <w:t xml:space="preserve"> </w:t>
      </w:r>
      <w:r w:rsidRPr="00734F83">
        <w:rPr>
          <w:rFonts w:asciiTheme="minorHAnsi" w:hAnsiTheme="minorHAnsi"/>
        </w:rPr>
        <w:t>mesmo</w:t>
      </w:r>
      <w:r w:rsidRPr="00734F83">
        <w:rPr>
          <w:rFonts w:asciiTheme="minorHAnsi" w:hAnsiTheme="minorHAnsi"/>
          <w:spacing w:val="26"/>
        </w:rPr>
        <w:t xml:space="preserve"> </w:t>
      </w:r>
      <w:r w:rsidRPr="00734F83">
        <w:rPr>
          <w:rFonts w:asciiTheme="minorHAnsi" w:hAnsiTheme="minorHAnsi"/>
        </w:rPr>
        <w:t>valor,</w:t>
      </w:r>
      <w:r w:rsidRPr="00734F83">
        <w:rPr>
          <w:rFonts w:asciiTheme="minorHAnsi" w:hAnsiTheme="minorHAnsi"/>
          <w:spacing w:val="25"/>
        </w:rPr>
        <w:t xml:space="preserve"> </w:t>
      </w:r>
      <w:r w:rsidRPr="00734F83">
        <w:rPr>
          <w:rFonts w:asciiTheme="minorHAnsi" w:hAnsiTheme="minorHAnsi"/>
        </w:rPr>
        <w:t>prevalecendo</w:t>
      </w:r>
      <w:r w:rsidRPr="00734F83">
        <w:rPr>
          <w:rFonts w:asciiTheme="minorHAnsi" w:hAnsiTheme="minorHAnsi"/>
          <w:spacing w:val="21"/>
        </w:rPr>
        <w:t xml:space="preserve"> </w:t>
      </w:r>
      <w:r w:rsidRPr="00734F83">
        <w:rPr>
          <w:rFonts w:asciiTheme="minorHAnsi" w:hAnsiTheme="minorHAnsi"/>
        </w:rPr>
        <w:t>aquele</w:t>
      </w:r>
      <w:r w:rsidRPr="00734F83">
        <w:rPr>
          <w:rFonts w:asciiTheme="minorHAnsi" w:hAnsiTheme="minorHAnsi"/>
          <w:spacing w:val="27"/>
        </w:rPr>
        <w:t xml:space="preserve"> </w:t>
      </w:r>
      <w:r w:rsidRPr="00734F83">
        <w:rPr>
          <w:rFonts w:asciiTheme="minorHAnsi" w:hAnsiTheme="minorHAnsi"/>
        </w:rPr>
        <w:t>que for recebido e registrado em primeiro lugar.</w:t>
      </w:r>
    </w:p>
    <w:p w14:paraId="49B06BC0" w14:textId="77777777" w:rsidR="006A2851" w:rsidRPr="006A2851" w:rsidRDefault="006A2851" w:rsidP="0087571C">
      <w:pPr>
        <w:tabs>
          <w:tab w:val="left" w:pos="851"/>
          <w:tab w:val="left" w:pos="1373"/>
          <w:tab w:val="left" w:pos="9639"/>
        </w:tabs>
        <w:ind w:right="176"/>
        <w:rPr>
          <w:rFonts w:asciiTheme="minorHAnsi" w:hAnsiTheme="minorHAnsi"/>
        </w:rPr>
      </w:pPr>
    </w:p>
    <w:p w14:paraId="102292E6" w14:textId="77777777" w:rsidR="00941D9B" w:rsidRDefault="00C4237A" w:rsidP="00881E3E">
      <w:pPr>
        <w:pStyle w:val="PargrafodaLista"/>
        <w:numPr>
          <w:ilvl w:val="1"/>
          <w:numId w:val="17"/>
        </w:numPr>
        <w:tabs>
          <w:tab w:val="left" w:pos="851"/>
          <w:tab w:val="left" w:pos="1310"/>
          <w:tab w:val="left" w:pos="9639"/>
        </w:tabs>
        <w:ind w:left="284" w:right="176" w:firstLine="0"/>
        <w:rPr>
          <w:rFonts w:asciiTheme="minorHAnsi" w:hAnsiTheme="minorHAnsi"/>
        </w:rPr>
      </w:pPr>
      <w:r w:rsidRPr="00734F83">
        <w:rPr>
          <w:rFonts w:asciiTheme="minorHAnsi" w:hAnsiTheme="minorHAnsi"/>
        </w:rPr>
        <w:t>Após</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término</w:t>
      </w:r>
      <w:r w:rsidRPr="00734F83">
        <w:rPr>
          <w:rFonts w:asciiTheme="minorHAnsi" w:hAnsiTheme="minorHAnsi"/>
          <w:spacing w:val="1"/>
        </w:rPr>
        <w:t xml:space="preserve"> </w:t>
      </w:r>
      <w:r w:rsidRPr="00734F83">
        <w:rPr>
          <w:rFonts w:asciiTheme="minorHAnsi" w:hAnsiTheme="minorHAnsi"/>
        </w:rPr>
        <w:t>dos</w:t>
      </w:r>
      <w:r w:rsidRPr="00734F83">
        <w:rPr>
          <w:rFonts w:asciiTheme="minorHAnsi" w:hAnsiTheme="minorHAnsi"/>
          <w:spacing w:val="1"/>
        </w:rPr>
        <w:t xml:space="preserve"> </w:t>
      </w:r>
      <w:r w:rsidRPr="00734F83">
        <w:rPr>
          <w:rFonts w:asciiTheme="minorHAnsi" w:hAnsiTheme="minorHAnsi"/>
        </w:rPr>
        <w:t>prazos</w:t>
      </w:r>
      <w:r w:rsidRPr="00734F83">
        <w:rPr>
          <w:rFonts w:asciiTheme="minorHAnsi" w:hAnsiTheme="minorHAnsi"/>
          <w:spacing w:val="1"/>
        </w:rPr>
        <w:t xml:space="preserve"> </w:t>
      </w:r>
      <w:r w:rsidRPr="00734F83">
        <w:rPr>
          <w:rFonts w:asciiTheme="minorHAnsi" w:hAnsiTheme="minorHAnsi"/>
        </w:rPr>
        <w:t>estabelecidos</w:t>
      </w:r>
      <w:r w:rsidRPr="00734F83">
        <w:rPr>
          <w:rFonts w:asciiTheme="minorHAnsi" w:hAnsiTheme="minorHAnsi"/>
          <w:spacing w:val="1"/>
        </w:rPr>
        <w:t xml:space="preserve"> </w:t>
      </w:r>
      <w:r w:rsidRPr="00734F83">
        <w:rPr>
          <w:rFonts w:asciiTheme="minorHAnsi" w:hAnsiTheme="minorHAnsi"/>
        </w:rPr>
        <w:t>nos</w:t>
      </w:r>
      <w:r w:rsidRPr="00734F83">
        <w:rPr>
          <w:rFonts w:asciiTheme="minorHAnsi" w:hAnsiTheme="minorHAnsi"/>
          <w:spacing w:val="1"/>
        </w:rPr>
        <w:t xml:space="preserve"> </w:t>
      </w:r>
      <w:r w:rsidRPr="00734F83">
        <w:rPr>
          <w:rFonts w:asciiTheme="minorHAnsi" w:hAnsiTheme="minorHAnsi"/>
        </w:rPr>
        <w:t>subitens</w:t>
      </w:r>
      <w:r w:rsidRPr="00734F83">
        <w:rPr>
          <w:rFonts w:asciiTheme="minorHAnsi" w:hAnsiTheme="minorHAnsi"/>
          <w:spacing w:val="1"/>
        </w:rPr>
        <w:t xml:space="preserve"> </w:t>
      </w:r>
      <w:r w:rsidRPr="00734F83">
        <w:rPr>
          <w:rFonts w:asciiTheme="minorHAnsi" w:hAnsiTheme="minorHAnsi"/>
        </w:rPr>
        <w:t>anteriores,</w:t>
      </w:r>
      <w:r w:rsidRPr="00734F83">
        <w:rPr>
          <w:rFonts w:asciiTheme="minorHAnsi" w:hAnsiTheme="minorHAnsi"/>
          <w:spacing w:val="61"/>
        </w:rPr>
        <w:t xml:space="preserve"> </w:t>
      </w:r>
      <w:r w:rsidRPr="00734F83">
        <w:rPr>
          <w:rFonts w:asciiTheme="minorHAnsi" w:hAnsiTheme="minorHAnsi"/>
        </w:rPr>
        <w:t>o</w:t>
      </w:r>
      <w:r w:rsidRPr="00734F83">
        <w:rPr>
          <w:rFonts w:asciiTheme="minorHAnsi" w:hAnsiTheme="minorHAnsi"/>
          <w:spacing w:val="61"/>
        </w:rPr>
        <w:t xml:space="preserve"> </w:t>
      </w:r>
      <w:r w:rsidRPr="00734F83">
        <w:rPr>
          <w:rFonts w:asciiTheme="minorHAnsi" w:hAnsiTheme="minorHAnsi"/>
        </w:rPr>
        <w:t>sistema</w:t>
      </w:r>
      <w:r w:rsidRPr="00734F83">
        <w:rPr>
          <w:rFonts w:asciiTheme="minorHAnsi" w:hAnsiTheme="minorHAnsi"/>
          <w:spacing w:val="1"/>
        </w:rPr>
        <w:t xml:space="preserve"> </w:t>
      </w:r>
      <w:r w:rsidRPr="00734F83">
        <w:rPr>
          <w:rFonts w:asciiTheme="minorHAnsi" w:hAnsiTheme="minorHAnsi"/>
        </w:rPr>
        <w:t>ordenará</w:t>
      </w:r>
      <w:r w:rsidRPr="00734F83">
        <w:rPr>
          <w:rFonts w:asciiTheme="minorHAnsi" w:hAnsiTheme="minorHAnsi"/>
          <w:spacing w:val="-3"/>
        </w:rPr>
        <w:t xml:space="preserve"> </w:t>
      </w:r>
      <w:r w:rsidRPr="00734F83">
        <w:rPr>
          <w:rFonts w:asciiTheme="minorHAnsi" w:hAnsiTheme="minorHAnsi"/>
        </w:rPr>
        <w:t>e divulgará</w:t>
      </w:r>
      <w:r w:rsidRPr="00734F83">
        <w:rPr>
          <w:rFonts w:asciiTheme="minorHAnsi" w:hAnsiTheme="minorHAnsi"/>
          <w:spacing w:val="-2"/>
        </w:rPr>
        <w:t xml:space="preserve"> </w:t>
      </w:r>
      <w:r w:rsidRPr="00734F83">
        <w:rPr>
          <w:rFonts w:asciiTheme="minorHAnsi" w:hAnsiTheme="minorHAnsi"/>
        </w:rPr>
        <w:t>os lances segundo</w:t>
      </w:r>
      <w:r w:rsidRPr="00734F83">
        <w:rPr>
          <w:rFonts w:asciiTheme="minorHAnsi" w:hAnsiTheme="minorHAnsi"/>
          <w:spacing w:val="-2"/>
        </w:rPr>
        <w:t xml:space="preserve"> </w:t>
      </w:r>
      <w:r w:rsidRPr="00734F83">
        <w:rPr>
          <w:rFonts w:asciiTheme="minorHAnsi" w:hAnsiTheme="minorHAnsi"/>
        </w:rPr>
        <w:t>a ordem</w:t>
      </w:r>
      <w:r w:rsidRPr="00734F83">
        <w:rPr>
          <w:rFonts w:asciiTheme="minorHAnsi" w:hAnsiTheme="minorHAnsi"/>
          <w:spacing w:val="-3"/>
        </w:rPr>
        <w:t xml:space="preserve"> </w:t>
      </w:r>
      <w:r w:rsidRPr="00734F83">
        <w:rPr>
          <w:rFonts w:asciiTheme="minorHAnsi" w:hAnsiTheme="minorHAnsi"/>
        </w:rPr>
        <w:t>crescente de</w:t>
      </w:r>
      <w:r w:rsidRPr="00734F83">
        <w:rPr>
          <w:rFonts w:asciiTheme="minorHAnsi" w:hAnsiTheme="minorHAnsi"/>
          <w:spacing w:val="-2"/>
        </w:rPr>
        <w:t xml:space="preserve"> </w:t>
      </w:r>
      <w:r w:rsidRPr="00734F83">
        <w:rPr>
          <w:rFonts w:asciiTheme="minorHAnsi" w:hAnsiTheme="minorHAnsi"/>
        </w:rPr>
        <w:t>valores.</w:t>
      </w:r>
    </w:p>
    <w:p w14:paraId="196A357C" w14:textId="77777777" w:rsidR="006A2851" w:rsidRPr="006A2851" w:rsidRDefault="006A2851" w:rsidP="008D554B">
      <w:pPr>
        <w:tabs>
          <w:tab w:val="left" w:pos="1134"/>
          <w:tab w:val="left" w:pos="1310"/>
          <w:tab w:val="left" w:pos="9639"/>
        </w:tabs>
        <w:ind w:right="176"/>
        <w:rPr>
          <w:rFonts w:asciiTheme="minorHAnsi" w:hAnsiTheme="minorHAnsi"/>
        </w:rPr>
      </w:pPr>
    </w:p>
    <w:p w14:paraId="1A9284CE" w14:textId="77777777" w:rsidR="00941D9B" w:rsidRDefault="00C4237A" w:rsidP="00881E3E">
      <w:pPr>
        <w:pStyle w:val="PargrafodaLista"/>
        <w:numPr>
          <w:ilvl w:val="1"/>
          <w:numId w:val="17"/>
        </w:numPr>
        <w:tabs>
          <w:tab w:val="left" w:pos="851"/>
          <w:tab w:val="left" w:pos="1134"/>
          <w:tab w:val="left" w:pos="9639"/>
        </w:tabs>
        <w:ind w:left="284" w:right="176" w:firstLine="0"/>
        <w:rPr>
          <w:rFonts w:asciiTheme="minorHAnsi" w:hAnsiTheme="minorHAnsi"/>
        </w:rPr>
      </w:pPr>
      <w:r w:rsidRPr="00734F83">
        <w:rPr>
          <w:rFonts w:asciiTheme="minorHAnsi" w:hAnsiTheme="minorHAnsi"/>
        </w:rPr>
        <w:t>Durante o transcurso da sessão pública, os licitantes serão informados, em tempo</w:t>
      </w:r>
      <w:r w:rsidRPr="00734F83">
        <w:rPr>
          <w:rFonts w:asciiTheme="minorHAnsi" w:hAnsiTheme="minorHAnsi"/>
          <w:spacing w:val="1"/>
        </w:rPr>
        <w:t xml:space="preserve"> </w:t>
      </w:r>
      <w:r w:rsidRPr="00734F83">
        <w:rPr>
          <w:rFonts w:asciiTheme="minorHAnsi" w:hAnsiTheme="minorHAnsi"/>
        </w:rPr>
        <w:t>real,</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2"/>
        </w:rPr>
        <w:t xml:space="preserve"> </w:t>
      </w:r>
      <w:r w:rsidRPr="00734F83">
        <w:rPr>
          <w:rFonts w:asciiTheme="minorHAnsi" w:hAnsiTheme="minorHAnsi"/>
        </w:rPr>
        <w:t>valor</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3"/>
        </w:rPr>
        <w:t xml:space="preserve"> </w:t>
      </w:r>
      <w:r w:rsidRPr="00734F83">
        <w:rPr>
          <w:rFonts w:asciiTheme="minorHAnsi" w:hAnsiTheme="minorHAnsi"/>
        </w:rPr>
        <w:t>menor</w:t>
      </w:r>
      <w:r w:rsidRPr="00734F83">
        <w:rPr>
          <w:rFonts w:asciiTheme="minorHAnsi" w:hAnsiTheme="minorHAnsi"/>
          <w:spacing w:val="-1"/>
        </w:rPr>
        <w:t xml:space="preserve"> </w:t>
      </w:r>
      <w:r w:rsidRPr="00734F83">
        <w:rPr>
          <w:rFonts w:asciiTheme="minorHAnsi" w:hAnsiTheme="minorHAnsi"/>
        </w:rPr>
        <w:t>lance registrado,</w:t>
      </w:r>
      <w:r w:rsidRPr="00734F83">
        <w:rPr>
          <w:rFonts w:asciiTheme="minorHAnsi" w:hAnsiTheme="minorHAnsi"/>
          <w:spacing w:val="1"/>
        </w:rPr>
        <w:t xml:space="preserve"> </w:t>
      </w:r>
      <w:r w:rsidRPr="00734F83">
        <w:rPr>
          <w:rFonts w:asciiTheme="minorHAnsi" w:hAnsiTheme="minorHAnsi"/>
        </w:rPr>
        <w:t>vedada</w:t>
      </w:r>
      <w:r w:rsidRPr="00734F83">
        <w:rPr>
          <w:rFonts w:asciiTheme="minorHAnsi" w:hAnsiTheme="minorHAnsi"/>
          <w:spacing w:val="-4"/>
        </w:rPr>
        <w:t xml:space="preserve"> </w:t>
      </w:r>
      <w:r w:rsidRPr="00734F83">
        <w:rPr>
          <w:rFonts w:asciiTheme="minorHAnsi" w:hAnsiTheme="minorHAnsi"/>
        </w:rPr>
        <w:t>a identificação</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2"/>
        </w:rPr>
        <w:t xml:space="preserve"> </w:t>
      </w:r>
      <w:r w:rsidRPr="00734F83">
        <w:rPr>
          <w:rFonts w:asciiTheme="minorHAnsi" w:hAnsiTheme="minorHAnsi"/>
        </w:rPr>
        <w:t>licitante.</w:t>
      </w:r>
    </w:p>
    <w:p w14:paraId="01FD9381" w14:textId="77777777" w:rsidR="006A2851" w:rsidRPr="006A2851" w:rsidRDefault="006A2851" w:rsidP="008D554B">
      <w:pPr>
        <w:tabs>
          <w:tab w:val="left" w:pos="851"/>
          <w:tab w:val="left" w:pos="1134"/>
          <w:tab w:val="left" w:pos="9639"/>
        </w:tabs>
        <w:ind w:right="176"/>
        <w:rPr>
          <w:rFonts w:asciiTheme="minorHAnsi" w:hAnsiTheme="minorHAnsi"/>
        </w:rPr>
      </w:pPr>
    </w:p>
    <w:p w14:paraId="781065F8" w14:textId="77777777" w:rsidR="00941D9B" w:rsidRDefault="00C4237A" w:rsidP="00881E3E">
      <w:pPr>
        <w:pStyle w:val="PargrafodaLista"/>
        <w:numPr>
          <w:ilvl w:val="1"/>
          <w:numId w:val="17"/>
        </w:numPr>
        <w:tabs>
          <w:tab w:val="left" w:pos="851"/>
          <w:tab w:val="left" w:pos="1373"/>
          <w:tab w:val="left" w:pos="9639"/>
        </w:tabs>
        <w:ind w:left="284" w:right="176" w:firstLine="0"/>
        <w:rPr>
          <w:rFonts w:asciiTheme="minorHAnsi" w:hAnsiTheme="minorHAnsi"/>
        </w:rPr>
      </w:pPr>
      <w:r w:rsidRPr="00734F83">
        <w:rPr>
          <w:rFonts w:asciiTheme="minorHAnsi" w:hAnsiTheme="minorHAnsi"/>
        </w:rPr>
        <w:t>No caso de desconexão com o Pregoeiro, no decorrer da etapa competitiva do</w:t>
      </w:r>
      <w:r w:rsidRPr="00734F83">
        <w:rPr>
          <w:rFonts w:asciiTheme="minorHAnsi" w:hAnsiTheme="minorHAnsi"/>
          <w:spacing w:val="1"/>
        </w:rPr>
        <w:t xml:space="preserve"> </w:t>
      </w:r>
      <w:r w:rsidRPr="00734F83">
        <w:rPr>
          <w:rFonts w:asciiTheme="minorHAnsi" w:hAnsiTheme="minorHAnsi"/>
        </w:rPr>
        <w:t>Pregão, o sistema eletrônico poderá permanecer acessível aos licitantes para a recepção</w:t>
      </w:r>
      <w:r w:rsidRPr="00734F83">
        <w:rPr>
          <w:rFonts w:asciiTheme="minorHAnsi" w:hAnsiTheme="minorHAnsi"/>
          <w:spacing w:val="1"/>
        </w:rPr>
        <w:t xml:space="preserve"> </w:t>
      </w:r>
      <w:r w:rsidRPr="00734F83">
        <w:rPr>
          <w:rFonts w:asciiTheme="minorHAnsi" w:hAnsiTheme="minorHAnsi"/>
        </w:rPr>
        <w:t>dos</w:t>
      </w:r>
      <w:r w:rsidRPr="00734F83">
        <w:rPr>
          <w:rFonts w:asciiTheme="minorHAnsi" w:hAnsiTheme="minorHAnsi"/>
          <w:spacing w:val="1"/>
        </w:rPr>
        <w:t xml:space="preserve"> </w:t>
      </w:r>
      <w:r w:rsidRPr="00734F83">
        <w:rPr>
          <w:rFonts w:asciiTheme="minorHAnsi" w:hAnsiTheme="minorHAnsi"/>
        </w:rPr>
        <w:t>lances.</w:t>
      </w:r>
    </w:p>
    <w:p w14:paraId="2824DE72" w14:textId="77777777" w:rsidR="006A2851" w:rsidRPr="006A2851" w:rsidRDefault="006A2851" w:rsidP="008D554B">
      <w:pPr>
        <w:tabs>
          <w:tab w:val="left" w:pos="851"/>
          <w:tab w:val="left" w:pos="1373"/>
          <w:tab w:val="left" w:pos="9639"/>
        </w:tabs>
        <w:ind w:right="176"/>
        <w:rPr>
          <w:rFonts w:asciiTheme="minorHAnsi" w:hAnsiTheme="minorHAnsi"/>
        </w:rPr>
      </w:pPr>
    </w:p>
    <w:p w14:paraId="297695DB" w14:textId="77777777" w:rsidR="00941D9B" w:rsidRDefault="00C4237A" w:rsidP="00881E3E">
      <w:pPr>
        <w:pStyle w:val="PargrafodaLista"/>
        <w:numPr>
          <w:ilvl w:val="1"/>
          <w:numId w:val="17"/>
        </w:numPr>
        <w:tabs>
          <w:tab w:val="left" w:pos="851"/>
          <w:tab w:val="left" w:pos="1373"/>
          <w:tab w:val="left" w:pos="9639"/>
        </w:tabs>
        <w:ind w:left="284" w:right="176" w:firstLine="0"/>
        <w:rPr>
          <w:rFonts w:asciiTheme="minorHAnsi" w:hAnsiTheme="minorHAnsi"/>
        </w:rPr>
      </w:pPr>
      <w:r w:rsidRPr="00734F83">
        <w:rPr>
          <w:rFonts w:asciiTheme="minorHAnsi" w:hAnsiTheme="minorHAnsi"/>
        </w:rPr>
        <w:t>Quando a desconexão do sistema eletrônico para o pregoeiro persistir por tempo</w:t>
      </w:r>
      <w:r w:rsidRPr="00734F83">
        <w:rPr>
          <w:rFonts w:asciiTheme="minorHAnsi" w:hAnsiTheme="minorHAnsi"/>
          <w:spacing w:val="1"/>
        </w:rPr>
        <w:t xml:space="preserve"> </w:t>
      </w:r>
      <w:r w:rsidRPr="00734F83">
        <w:rPr>
          <w:rFonts w:asciiTheme="minorHAnsi" w:hAnsiTheme="minorHAnsi"/>
        </w:rPr>
        <w:t>superior</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dez</w:t>
      </w:r>
      <w:r w:rsidRPr="00734F83">
        <w:rPr>
          <w:rFonts w:asciiTheme="minorHAnsi" w:hAnsiTheme="minorHAnsi"/>
          <w:spacing w:val="1"/>
        </w:rPr>
        <w:t xml:space="preserve"> </w:t>
      </w:r>
      <w:r w:rsidRPr="00734F83">
        <w:rPr>
          <w:rFonts w:asciiTheme="minorHAnsi" w:hAnsiTheme="minorHAnsi"/>
        </w:rPr>
        <w:t>minutos,</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sessão</w:t>
      </w:r>
      <w:r w:rsidRPr="00734F83">
        <w:rPr>
          <w:rFonts w:asciiTheme="minorHAnsi" w:hAnsiTheme="minorHAnsi"/>
          <w:spacing w:val="1"/>
        </w:rPr>
        <w:t xml:space="preserve"> </w:t>
      </w:r>
      <w:r w:rsidRPr="00734F83">
        <w:rPr>
          <w:rFonts w:asciiTheme="minorHAnsi" w:hAnsiTheme="minorHAnsi"/>
        </w:rPr>
        <w:t>pública</w:t>
      </w:r>
      <w:r w:rsidRPr="00734F83">
        <w:rPr>
          <w:rFonts w:asciiTheme="minorHAnsi" w:hAnsiTheme="minorHAnsi"/>
          <w:spacing w:val="1"/>
        </w:rPr>
        <w:t xml:space="preserve"> </w:t>
      </w:r>
      <w:r w:rsidRPr="00734F83">
        <w:rPr>
          <w:rFonts w:asciiTheme="minorHAnsi" w:hAnsiTheme="minorHAnsi"/>
        </w:rPr>
        <w:t>será</w:t>
      </w:r>
      <w:r w:rsidRPr="00734F83">
        <w:rPr>
          <w:rFonts w:asciiTheme="minorHAnsi" w:hAnsiTheme="minorHAnsi"/>
          <w:spacing w:val="1"/>
        </w:rPr>
        <w:t xml:space="preserve"> </w:t>
      </w:r>
      <w:r w:rsidRPr="00734F83">
        <w:rPr>
          <w:rFonts w:asciiTheme="minorHAnsi" w:hAnsiTheme="minorHAnsi"/>
        </w:rPr>
        <w:t>suspensa</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reiniciada</w:t>
      </w:r>
      <w:r w:rsidRPr="00734F83">
        <w:rPr>
          <w:rFonts w:asciiTheme="minorHAnsi" w:hAnsiTheme="minorHAnsi"/>
          <w:spacing w:val="1"/>
        </w:rPr>
        <w:t xml:space="preserve"> </w:t>
      </w:r>
      <w:r w:rsidRPr="00734F83">
        <w:rPr>
          <w:rFonts w:asciiTheme="minorHAnsi" w:hAnsiTheme="minorHAnsi"/>
        </w:rPr>
        <w:t>somente</w:t>
      </w:r>
      <w:r w:rsidRPr="00734F83">
        <w:rPr>
          <w:rFonts w:asciiTheme="minorHAnsi" w:hAnsiTheme="minorHAnsi"/>
          <w:spacing w:val="1"/>
        </w:rPr>
        <w:t xml:space="preserve"> </w:t>
      </w:r>
      <w:r w:rsidRPr="00734F83">
        <w:rPr>
          <w:rFonts w:asciiTheme="minorHAnsi" w:hAnsiTheme="minorHAnsi"/>
        </w:rPr>
        <w:t>após</w:t>
      </w:r>
      <w:r w:rsidRPr="00734F83">
        <w:rPr>
          <w:rFonts w:asciiTheme="minorHAnsi" w:hAnsiTheme="minorHAnsi"/>
          <w:spacing w:val="1"/>
        </w:rPr>
        <w:t xml:space="preserve"> </w:t>
      </w:r>
      <w:r w:rsidRPr="00734F83">
        <w:rPr>
          <w:rFonts w:asciiTheme="minorHAnsi" w:hAnsiTheme="minorHAnsi"/>
        </w:rPr>
        <w:t>decorridas vinte e quatro horas da comunicação do fato pelo Pregoeiro aos participantes, no</w:t>
      </w:r>
      <w:r w:rsidRPr="00734F83">
        <w:rPr>
          <w:rFonts w:asciiTheme="minorHAnsi" w:hAnsiTheme="minorHAnsi"/>
          <w:spacing w:val="1"/>
        </w:rPr>
        <w:t xml:space="preserve"> </w:t>
      </w:r>
      <w:r w:rsidRPr="00734F83">
        <w:rPr>
          <w:rFonts w:asciiTheme="minorHAnsi" w:hAnsiTheme="minorHAnsi"/>
        </w:rPr>
        <w:t>sítio</w:t>
      </w:r>
      <w:r w:rsidRPr="00734F83">
        <w:rPr>
          <w:rFonts w:asciiTheme="minorHAnsi" w:hAnsiTheme="minorHAnsi"/>
          <w:spacing w:val="-1"/>
        </w:rPr>
        <w:t xml:space="preserve"> </w:t>
      </w:r>
      <w:r w:rsidRPr="00734F83">
        <w:rPr>
          <w:rFonts w:asciiTheme="minorHAnsi" w:hAnsiTheme="minorHAnsi"/>
        </w:rPr>
        <w:t>eletrônico utilizado</w:t>
      </w:r>
      <w:r w:rsidRPr="00734F83">
        <w:rPr>
          <w:rFonts w:asciiTheme="minorHAnsi" w:hAnsiTheme="minorHAnsi"/>
          <w:spacing w:val="-2"/>
        </w:rPr>
        <w:t xml:space="preserve"> </w:t>
      </w:r>
      <w:r w:rsidRPr="00734F83">
        <w:rPr>
          <w:rFonts w:asciiTheme="minorHAnsi" w:hAnsiTheme="minorHAnsi"/>
        </w:rPr>
        <w:t>para divulgação.</w:t>
      </w:r>
    </w:p>
    <w:p w14:paraId="455FAF40" w14:textId="77777777" w:rsidR="006A2851" w:rsidRPr="006A2851" w:rsidRDefault="006A2851" w:rsidP="008D554B">
      <w:pPr>
        <w:tabs>
          <w:tab w:val="left" w:pos="1134"/>
          <w:tab w:val="left" w:pos="1373"/>
          <w:tab w:val="left" w:pos="9639"/>
        </w:tabs>
        <w:ind w:right="176"/>
        <w:rPr>
          <w:rFonts w:asciiTheme="minorHAnsi" w:hAnsiTheme="minorHAnsi"/>
        </w:rPr>
      </w:pPr>
    </w:p>
    <w:p w14:paraId="02D3090A" w14:textId="77777777" w:rsidR="00941D9B" w:rsidRDefault="00C4237A" w:rsidP="00881E3E">
      <w:pPr>
        <w:pStyle w:val="PargrafodaLista"/>
        <w:numPr>
          <w:ilvl w:val="1"/>
          <w:numId w:val="17"/>
        </w:numPr>
        <w:tabs>
          <w:tab w:val="left" w:pos="851"/>
          <w:tab w:val="left" w:pos="9639"/>
        </w:tabs>
        <w:ind w:left="284" w:right="176" w:firstLine="0"/>
        <w:rPr>
          <w:rFonts w:asciiTheme="minorHAnsi" w:hAnsiTheme="minorHAnsi"/>
        </w:rPr>
      </w:pPr>
      <w:r w:rsidRPr="00734F83">
        <w:rPr>
          <w:rFonts w:asciiTheme="minorHAnsi" w:hAnsiTheme="minorHAnsi"/>
        </w:rPr>
        <w:lastRenderedPageBreak/>
        <w:t>Caso</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licitante</w:t>
      </w:r>
      <w:r w:rsidRPr="00734F83">
        <w:rPr>
          <w:rFonts w:asciiTheme="minorHAnsi" w:hAnsiTheme="minorHAnsi"/>
          <w:spacing w:val="-2"/>
        </w:rPr>
        <w:t xml:space="preserve"> </w:t>
      </w:r>
      <w:r w:rsidRPr="00734F83">
        <w:rPr>
          <w:rFonts w:asciiTheme="minorHAnsi" w:hAnsiTheme="minorHAnsi"/>
        </w:rPr>
        <w:t>não</w:t>
      </w:r>
      <w:r w:rsidRPr="00734F83">
        <w:rPr>
          <w:rFonts w:asciiTheme="minorHAnsi" w:hAnsiTheme="minorHAnsi"/>
          <w:spacing w:val="-1"/>
        </w:rPr>
        <w:t xml:space="preserve"> </w:t>
      </w:r>
      <w:r w:rsidRPr="00734F83">
        <w:rPr>
          <w:rFonts w:asciiTheme="minorHAnsi" w:hAnsiTheme="minorHAnsi"/>
        </w:rPr>
        <w:t>apresente lances,</w:t>
      </w:r>
      <w:r w:rsidRPr="00734F83">
        <w:rPr>
          <w:rFonts w:asciiTheme="minorHAnsi" w:hAnsiTheme="minorHAnsi"/>
          <w:spacing w:val="1"/>
        </w:rPr>
        <w:t xml:space="preserve"> </w:t>
      </w:r>
      <w:r w:rsidRPr="00734F83">
        <w:rPr>
          <w:rFonts w:asciiTheme="minorHAnsi" w:hAnsiTheme="minorHAnsi"/>
        </w:rPr>
        <w:t>concorrerá</w:t>
      </w:r>
      <w:r w:rsidRPr="00734F83">
        <w:rPr>
          <w:rFonts w:asciiTheme="minorHAnsi" w:hAnsiTheme="minorHAnsi"/>
          <w:spacing w:val="-2"/>
        </w:rPr>
        <w:t xml:space="preserve"> </w:t>
      </w:r>
      <w:r w:rsidRPr="00734F83">
        <w:rPr>
          <w:rFonts w:asciiTheme="minorHAnsi" w:hAnsiTheme="minorHAnsi"/>
        </w:rPr>
        <w:t>com</w:t>
      </w:r>
      <w:r w:rsidRPr="00734F83">
        <w:rPr>
          <w:rFonts w:asciiTheme="minorHAnsi" w:hAnsiTheme="minorHAnsi"/>
          <w:spacing w:val="-2"/>
        </w:rPr>
        <w:t xml:space="preserve"> </w:t>
      </w:r>
      <w:r w:rsidRPr="00734F83">
        <w:rPr>
          <w:rFonts w:asciiTheme="minorHAnsi" w:hAnsiTheme="minorHAnsi"/>
        </w:rPr>
        <w:t>o</w:t>
      </w:r>
      <w:r w:rsidRPr="00734F83">
        <w:rPr>
          <w:rFonts w:asciiTheme="minorHAnsi" w:hAnsiTheme="minorHAnsi"/>
          <w:spacing w:val="-3"/>
        </w:rPr>
        <w:t xml:space="preserve"> </w:t>
      </w:r>
      <w:r w:rsidRPr="00734F83">
        <w:rPr>
          <w:rFonts w:asciiTheme="minorHAnsi" w:hAnsiTheme="minorHAnsi"/>
        </w:rPr>
        <w:t>valor</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3"/>
        </w:rPr>
        <w:t xml:space="preserve"> </w:t>
      </w:r>
      <w:r w:rsidRPr="00734F83">
        <w:rPr>
          <w:rFonts w:asciiTheme="minorHAnsi" w:hAnsiTheme="minorHAnsi"/>
        </w:rPr>
        <w:t>sua</w:t>
      </w:r>
      <w:r w:rsidRPr="00734F83">
        <w:rPr>
          <w:rFonts w:asciiTheme="minorHAnsi" w:hAnsiTheme="minorHAnsi"/>
          <w:spacing w:val="-2"/>
        </w:rPr>
        <w:t xml:space="preserve"> </w:t>
      </w:r>
      <w:r w:rsidRPr="00734F83">
        <w:rPr>
          <w:rFonts w:asciiTheme="minorHAnsi" w:hAnsiTheme="minorHAnsi"/>
        </w:rPr>
        <w:t>proposta.</w:t>
      </w:r>
    </w:p>
    <w:p w14:paraId="750E6F7D" w14:textId="77777777" w:rsidR="006A2851" w:rsidRPr="006A2851" w:rsidRDefault="006A2851" w:rsidP="008D554B">
      <w:pPr>
        <w:tabs>
          <w:tab w:val="left" w:pos="851"/>
          <w:tab w:val="left" w:pos="9639"/>
        </w:tabs>
        <w:ind w:right="176"/>
        <w:rPr>
          <w:rFonts w:asciiTheme="minorHAnsi" w:hAnsiTheme="minorHAnsi"/>
        </w:rPr>
      </w:pPr>
    </w:p>
    <w:p w14:paraId="45D80AB8" w14:textId="77777777" w:rsidR="00941D9B" w:rsidRPr="00A42F1B" w:rsidRDefault="00C4237A" w:rsidP="00881E3E">
      <w:pPr>
        <w:pStyle w:val="PargrafodaLista"/>
        <w:numPr>
          <w:ilvl w:val="1"/>
          <w:numId w:val="17"/>
        </w:numPr>
        <w:tabs>
          <w:tab w:val="left" w:pos="851"/>
          <w:tab w:val="left" w:pos="1310"/>
          <w:tab w:val="left" w:pos="9639"/>
        </w:tabs>
        <w:ind w:left="284" w:right="176" w:firstLine="0"/>
        <w:rPr>
          <w:rFonts w:asciiTheme="minorHAnsi" w:hAnsiTheme="minorHAnsi"/>
        </w:rPr>
      </w:pPr>
      <w:r w:rsidRPr="00734F83">
        <w:rPr>
          <w:rFonts w:asciiTheme="minorHAnsi" w:hAnsiTheme="minorHAnsi"/>
        </w:rPr>
        <w:t>Em relação a itens não exclusivos para participação de microempresas e empresas</w:t>
      </w:r>
      <w:r w:rsidRPr="00734F83">
        <w:rPr>
          <w:rFonts w:asciiTheme="minorHAnsi" w:hAnsiTheme="minorHAnsi"/>
          <w:spacing w:val="1"/>
        </w:rPr>
        <w:t xml:space="preserve"> </w:t>
      </w:r>
      <w:r w:rsidRPr="00734F83">
        <w:rPr>
          <w:rFonts w:asciiTheme="minorHAnsi" w:hAnsiTheme="minorHAnsi"/>
        </w:rPr>
        <w:t>de pequeno porte, uma vez encerrada a</w:t>
      </w:r>
      <w:r w:rsidRPr="00734F83">
        <w:rPr>
          <w:rFonts w:asciiTheme="minorHAnsi" w:hAnsiTheme="minorHAnsi"/>
          <w:spacing w:val="1"/>
        </w:rPr>
        <w:t xml:space="preserve"> </w:t>
      </w:r>
      <w:r w:rsidRPr="00734F83">
        <w:rPr>
          <w:rFonts w:asciiTheme="minorHAnsi" w:hAnsiTheme="minorHAnsi"/>
        </w:rPr>
        <w:t>etapa</w:t>
      </w:r>
      <w:r w:rsidRPr="00734F83">
        <w:rPr>
          <w:rFonts w:asciiTheme="minorHAnsi" w:hAnsiTheme="minorHAnsi"/>
          <w:spacing w:val="1"/>
        </w:rPr>
        <w:t xml:space="preserve"> </w:t>
      </w:r>
      <w:r w:rsidRPr="00734F83">
        <w:rPr>
          <w:rFonts w:asciiTheme="minorHAnsi" w:hAnsiTheme="minorHAnsi"/>
        </w:rPr>
        <w:t>de lances, será efetivada</w:t>
      </w:r>
      <w:r w:rsidRPr="00734F83">
        <w:rPr>
          <w:rFonts w:asciiTheme="minorHAnsi" w:hAnsiTheme="minorHAnsi"/>
          <w:spacing w:val="1"/>
        </w:rPr>
        <w:t xml:space="preserve"> </w:t>
      </w:r>
      <w:r w:rsidRPr="00734F83">
        <w:rPr>
          <w:rFonts w:asciiTheme="minorHAnsi" w:hAnsiTheme="minorHAnsi"/>
        </w:rPr>
        <w:t>a verificação</w:t>
      </w:r>
      <w:r w:rsidRPr="00734F83">
        <w:rPr>
          <w:rFonts w:asciiTheme="minorHAnsi" w:hAnsiTheme="minorHAnsi"/>
          <w:spacing w:val="1"/>
        </w:rPr>
        <w:t xml:space="preserve"> </w:t>
      </w:r>
      <w:r w:rsidRPr="00734F83">
        <w:rPr>
          <w:rFonts w:asciiTheme="minorHAnsi" w:hAnsiTheme="minorHAnsi"/>
        </w:rPr>
        <w:t>automática, junto à Receita Federal, do porte da entidade empresarial. O sistema identificará</w:t>
      </w:r>
      <w:r w:rsidR="00167C66" w:rsidRPr="00734F83">
        <w:rPr>
          <w:rFonts w:asciiTheme="minorHAnsi" w:hAnsiTheme="minorHAnsi"/>
          <w:spacing w:val="-59"/>
        </w:rPr>
        <w:t xml:space="preserve">     </w:t>
      </w:r>
      <w:r w:rsidR="00167C66" w:rsidRPr="00734F83">
        <w:rPr>
          <w:rFonts w:asciiTheme="minorHAnsi" w:hAnsiTheme="minorHAnsi"/>
        </w:rPr>
        <w:t xml:space="preserve"> em </w:t>
      </w:r>
      <w:r w:rsidRPr="00734F83">
        <w:rPr>
          <w:rFonts w:asciiTheme="minorHAnsi" w:hAnsiTheme="minorHAnsi"/>
        </w:rPr>
        <w:t>coluna</w:t>
      </w:r>
      <w:r w:rsidRPr="00734F83">
        <w:rPr>
          <w:rFonts w:asciiTheme="minorHAnsi" w:hAnsiTheme="minorHAnsi"/>
          <w:spacing w:val="107"/>
        </w:rPr>
        <w:t xml:space="preserve"> </w:t>
      </w:r>
      <w:r w:rsidRPr="00734F83">
        <w:rPr>
          <w:rFonts w:asciiTheme="minorHAnsi" w:hAnsiTheme="minorHAnsi"/>
        </w:rPr>
        <w:t>própria</w:t>
      </w:r>
      <w:r w:rsidRPr="00734F83">
        <w:rPr>
          <w:rFonts w:asciiTheme="minorHAnsi" w:hAnsiTheme="minorHAnsi"/>
          <w:spacing w:val="107"/>
        </w:rPr>
        <w:t xml:space="preserve"> </w:t>
      </w:r>
      <w:r w:rsidRPr="00734F83">
        <w:rPr>
          <w:rFonts w:asciiTheme="minorHAnsi" w:hAnsiTheme="minorHAnsi"/>
        </w:rPr>
        <w:t>as</w:t>
      </w:r>
      <w:r w:rsidRPr="00734F83">
        <w:rPr>
          <w:rFonts w:asciiTheme="minorHAnsi" w:hAnsiTheme="minorHAnsi"/>
          <w:spacing w:val="105"/>
        </w:rPr>
        <w:t xml:space="preserve"> </w:t>
      </w:r>
      <w:r w:rsidRPr="00734F83">
        <w:rPr>
          <w:rFonts w:asciiTheme="minorHAnsi" w:hAnsiTheme="minorHAnsi"/>
        </w:rPr>
        <w:t>microempresas</w:t>
      </w:r>
      <w:r w:rsidRPr="00734F83">
        <w:rPr>
          <w:rFonts w:asciiTheme="minorHAnsi" w:hAnsiTheme="minorHAnsi"/>
          <w:spacing w:val="107"/>
        </w:rPr>
        <w:t xml:space="preserve"> </w:t>
      </w:r>
      <w:r w:rsidRPr="00734F83">
        <w:rPr>
          <w:rFonts w:asciiTheme="minorHAnsi" w:hAnsiTheme="minorHAnsi"/>
        </w:rPr>
        <w:t>e</w:t>
      </w:r>
      <w:r w:rsidRPr="00734F83">
        <w:rPr>
          <w:rFonts w:asciiTheme="minorHAnsi" w:hAnsiTheme="minorHAnsi"/>
          <w:spacing w:val="107"/>
        </w:rPr>
        <w:t xml:space="preserve"> </w:t>
      </w:r>
      <w:r w:rsidRPr="00734F83">
        <w:rPr>
          <w:rFonts w:asciiTheme="minorHAnsi" w:hAnsiTheme="minorHAnsi"/>
        </w:rPr>
        <w:t>empresas</w:t>
      </w:r>
      <w:r w:rsidRPr="00734F83">
        <w:rPr>
          <w:rFonts w:asciiTheme="minorHAnsi" w:hAnsiTheme="minorHAnsi"/>
          <w:spacing w:val="107"/>
        </w:rPr>
        <w:t xml:space="preserve"> </w:t>
      </w:r>
      <w:r w:rsidRPr="00734F83">
        <w:rPr>
          <w:rFonts w:asciiTheme="minorHAnsi" w:hAnsiTheme="minorHAnsi"/>
        </w:rPr>
        <w:t>de</w:t>
      </w:r>
      <w:r w:rsidRPr="00734F83">
        <w:rPr>
          <w:rFonts w:asciiTheme="minorHAnsi" w:hAnsiTheme="minorHAnsi"/>
          <w:spacing w:val="107"/>
        </w:rPr>
        <w:t xml:space="preserve"> </w:t>
      </w:r>
      <w:r w:rsidRPr="00734F83">
        <w:rPr>
          <w:rFonts w:asciiTheme="minorHAnsi" w:hAnsiTheme="minorHAnsi"/>
        </w:rPr>
        <w:t>pequeno</w:t>
      </w:r>
      <w:r w:rsidRPr="00734F83">
        <w:rPr>
          <w:rFonts w:asciiTheme="minorHAnsi" w:hAnsiTheme="minorHAnsi"/>
          <w:spacing w:val="105"/>
        </w:rPr>
        <w:t xml:space="preserve"> </w:t>
      </w:r>
      <w:r w:rsidRPr="00734F83">
        <w:rPr>
          <w:rFonts w:asciiTheme="minorHAnsi" w:hAnsiTheme="minorHAnsi"/>
        </w:rPr>
        <w:t>porte</w:t>
      </w:r>
      <w:r w:rsidRPr="00734F83">
        <w:rPr>
          <w:rFonts w:asciiTheme="minorHAnsi" w:hAnsiTheme="minorHAnsi"/>
          <w:spacing w:val="106"/>
        </w:rPr>
        <w:t xml:space="preserve"> </w:t>
      </w:r>
      <w:r w:rsidRPr="00734F83">
        <w:rPr>
          <w:rFonts w:asciiTheme="minorHAnsi" w:hAnsiTheme="minorHAnsi"/>
        </w:rPr>
        <w:t>participantes,</w:t>
      </w:r>
      <w:r w:rsidR="00B102BC" w:rsidRPr="00734F83">
        <w:rPr>
          <w:rFonts w:asciiTheme="minorHAnsi" w:hAnsiTheme="minorHAnsi"/>
        </w:rPr>
        <w:t xml:space="preserve"> </w:t>
      </w:r>
      <w:r w:rsidRPr="00734F83">
        <w:rPr>
          <w:rFonts w:asciiTheme="minorHAnsi" w:hAnsiTheme="minorHAnsi"/>
        </w:rPr>
        <w:t>procedendo à comparação com os valores da primeira colocada, se esta for empresa de</w:t>
      </w:r>
      <w:r w:rsidRPr="00734F83">
        <w:rPr>
          <w:rFonts w:asciiTheme="minorHAnsi" w:hAnsiTheme="minorHAnsi"/>
          <w:spacing w:val="1"/>
        </w:rPr>
        <w:t xml:space="preserve"> </w:t>
      </w:r>
      <w:r w:rsidRPr="00734F83">
        <w:rPr>
          <w:rFonts w:asciiTheme="minorHAnsi" w:hAnsiTheme="minorHAnsi"/>
        </w:rPr>
        <w:t xml:space="preserve">maior porte, assim como das demais classificadas, para o fim de aplicar-se o disposto </w:t>
      </w:r>
      <w:r w:rsidRPr="00734F83">
        <w:rPr>
          <w:rFonts w:asciiTheme="minorHAnsi" w:hAnsiTheme="minorHAnsi"/>
          <w:u w:val="single"/>
        </w:rPr>
        <w:t>nos</w:t>
      </w:r>
      <w:r w:rsidRPr="00734F83">
        <w:rPr>
          <w:rFonts w:asciiTheme="minorHAnsi" w:hAnsiTheme="minorHAnsi"/>
          <w:spacing w:val="1"/>
          <w:u w:val="single"/>
        </w:rPr>
        <w:t xml:space="preserve"> </w:t>
      </w:r>
      <w:hyperlink r:id="rId24" w:anchor="art44%3A~%3Atext%3DArt.%2044.%C2%A0%20Nas%2Cpena%20de%20preclus%C3%A3o">
        <w:r w:rsidRPr="00734F83">
          <w:rPr>
            <w:rFonts w:asciiTheme="minorHAnsi" w:hAnsiTheme="minorHAnsi"/>
            <w:u w:val="single"/>
          </w:rPr>
          <w:t>arts. 44 e 45 da Lei Complementar nº 123, de 2006</w:t>
        </w:r>
      </w:hyperlink>
      <w:r w:rsidRPr="00734F83">
        <w:rPr>
          <w:rFonts w:asciiTheme="minorHAnsi" w:hAnsiTheme="minorHAnsi"/>
          <w:u w:val="single"/>
        </w:rPr>
        <w:t>, regulamentada pelo</w:t>
      </w:r>
      <w:r w:rsidRPr="00734F83">
        <w:rPr>
          <w:rFonts w:asciiTheme="minorHAnsi" w:hAnsiTheme="minorHAnsi"/>
          <w:spacing w:val="61"/>
          <w:u w:val="single"/>
        </w:rPr>
        <w:t xml:space="preserve"> </w:t>
      </w:r>
      <w:hyperlink r:id="rId25">
        <w:r w:rsidRPr="00734F83">
          <w:rPr>
            <w:rFonts w:asciiTheme="minorHAnsi" w:hAnsiTheme="minorHAnsi"/>
            <w:u w:val="single"/>
          </w:rPr>
          <w:t>Decreto nº 8.538,</w:t>
        </w:r>
      </w:hyperlink>
      <w:r w:rsidRPr="00734F83">
        <w:rPr>
          <w:rFonts w:asciiTheme="minorHAnsi" w:hAnsiTheme="minorHAnsi"/>
          <w:spacing w:val="1"/>
          <w:u w:val="single"/>
        </w:rPr>
        <w:t xml:space="preserve"> </w:t>
      </w:r>
      <w:hyperlink r:id="rId26">
        <w:r w:rsidRPr="00734F83">
          <w:rPr>
            <w:rFonts w:asciiTheme="minorHAnsi" w:hAnsiTheme="minorHAnsi"/>
            <w:u w:val="single"/>
          </w:rPr>
          <w:t>de 2015</w:t>
        </w:r>
      </w:hyperlink>
      <w:r w:rsidRPr="00734F83">
        <w:rPr>
          <w:rFonts w:asciiTheme="minorHAnsi" w:hAnsiTheme="minorHAnsi"/>
          <w:u w:val="single"/>
        </w:rPr>
        <w:t>.</w:t>
      </w:r>
    </w:p>
    <w:p w14:paraId="0C200C70" w14:textId="77777777" w:rsidR="00A42F1B" w:rsidRPr="00A42F1B" w:rsidRDefault="00A42F1B" w:rsidP="008D554B">
      <w:pPr>
        <w:tabs>
          <w:tab w:val="left" w:pos="851"/>
          <w:tab w:val="left" w:pos="1310"/>
          <w:tab w:val="left" w:pos="9639"/>
        </w:tabs>
        <w:ind w:right="176"/>
        <w:rPr>
          <w:rFonts w:asciiTheme="minorHAnsi" w:hAnsiTheme="minorHAnsi"/>
        </w:rPr>
      </w:pPr>
    </w:p>
    <w:p w14:paraId="4489E520" w14:textId="77777777" w:rsidR="00A42F1B" w:rsidRDefault="00C4237A" w:rsidP="00881E3E">
      <w:pPr>
        <w:pStyle w:val="PargrafodaLista"/>
        <w:numPr>
          <w:ilvl w:val="1"/>
          <w:numId w:val="17"/>
        </w:numPr>
        <w:tabs>
          <w:tab w:val="left" w:pos="851"/>
          <w:tab w:val="left" w:pos="1310"/>
          <w:tab w:val="left" w:pos="9639"/>
        </w:tabs>
        <w:ind w:left="284" w:right="176" w:firstLine="0"/>
        <w:rPr>
          <w:rFonts w:asciiTheme="minorHAnsi" w:hAnsiTheme="minorHAnsi"/>
        </w:rPr>
      </w:pPr>
      <w:r w:rsidRPr="00734F83">
        <w:rPr>
          <w:rFonts w:asciiTheme="minorHAnsi" w:hAnsiTheme="minorHAnsi"/>
        </w:rPr>
        <w:t>Nessas condições, as propostas de microempresas e empresas de pequeno porte</w:t>
      </w:r>
      <w:r w:rsidRPr="00734F83">
        <w:rPr>
          <w:rFonts w:asciiTheme="minorHAnsi" w:hAnsiTheme="minorHAnsi"/>
          <w:spacing w:val="1"/>
        </w:rPr>
        <w:t xml:space="preserve"> </w:t>
      </w:r>
      <w:r w:rsidRPr="00734F83">
        <w:rPr>
          <w:rFonts w:asciiTheme="minorHAnsi" w:hAnsiTheme="minorHAnsi"/>
        </w:rPr>
        <w:t>que se encontrarem na faixa de até 5% (cinco por cento) acima da melhor proposta ou</w:t>
      </w:r>
      <w:r w:rsidRPr="00734F83">
        <w:rPr>
          <w:rFonts w:asciiTheme="minorHAnsi" w:hAnsiTheme="minorHAnsi"/>
          <w:spacing w:val="1"/>
        </w:rPr>
        <w:t xml:space="preserve"> </w:t>
      </w:r>
      <w:r w:rsidRPr="00734F83">
        <w:rPr>
          <w:rFonts w:asciiTheme="minorHAnsi" w:hAnsiTheme="minorHAnsi"/>
        </w:rPr>
        <w:t>melhor lance</w:t>
      </w:r>
      <w:r w:rsidRPr="00734F83">
        <w:rPr>
          <w:rFonts w:asciiTheme="minorHAnsi" w:hAnsiTheme="minorHAnsi"/>
          <w:spacing w:val="-2"/>
        </w:rPr>
        <w:t xml:space="preserve"> </w:t>
      </w:r>
      <w:r w:rsidRPr="00734F83">
        <w:rPr>
          <w:rFonts w:asciiTheme="minorHAnsi" w:hAnsiTheme="minorHAnsi"/>
        </w:rPr>
        <w:t>serão</w:t>
      </w:r>
      <w:r w:rsidRPr="00734F83">
        <w:rPr>
          <w:rFonts w:asciiTheme="minorHAnsi" w:hAnsiTheme="minorHAnsi"/>
          <w:spacing w:val="-2"/>
        </w:rPr>
        <w:t xml:space="preserve"> </w:t>
      </w:r>
      <w:r w:rsidRPr="00734F83">
        <w:rPr>
          <w:rFonts w:asciiTheme="minorHAnsi" w:hAnsiTheme="minorHAnsi"/>
        </w:rPr>
        <w:t>consideradas</w:t>
      </w:r>
      <w:r w:rsidRPr="00734F83">
        <w:rPr>
          <w:rFonts w:asciiTheme="minorHAnsi" w:hAnsiTheme="minorHAnsi"/>
          <w:spacing w:val="-1"/>
        </w:rPr>
        <w:t xml:space="preserve"> </w:t>
      </w:r>
      <w:r w:rsidRPr="00734F83">
        <w:rPr>
          <w:rFonts w:asciiTheme="minorHAnsi" w:hAnsiTheme="minorHAnsi"/>
        </w:rPr>
        <w:t>empatadas</w:t>
      </w:r>
      <w:r w:rsidRPr="00734F83">
        <w:rPr>
          <w:rFonts w:asciiTheme="minorHAnsi" w:hAnsiTheme="minorHAnsi"/>
          <w:spacing w:val="1"/>
        </w:rPr>
        <w:t xml:space="preserve"> </w:t>
      </w:r>
      <w:r w:rsidRPr="00734F83">
        <w:rPr>
          <w:rFonts w:asciiTheme="minorHAnsi" w:hAnsiTheme="minorHAnsi"/>
        </w:rPr>
        <w:t>com</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primeira</w:t>
      </w:r>
      <w:r w:rsidRPr="00734F83">
        <w:rPr>
          <w:rFonts w:asciiTheme="minorHAnsi" w:hAnsiTheme="minorHAnsi"/>
          <w:spacing w:val="-2"/>
        </w:rPr>
        <w:t xml:space="preserve"> </w:t>
      </w:r>
      <w:r w:rsidRPr="00734F83">
        <w:rPr>
          <w:rFonts w:asciiTheme="minorHAnsi" w:hAnsiTheme="minorHAnsi"/>
        </w:rPr>
        <w:t>colocada.</w:t>
      </w:r>
    </w:p>
    <w:p w14:paraId="7927DE8E" w14:textId="77777777" w:rsidR="00A42F1B" w:rsidRPr="00A42F1B" w:rsidRDefault="00A42F1B" w:rsidP="00A42F1B">
      <w:pPr>
        <w:tabs>
          <w:tab w:val="left" w:pos="851"/>
          <w:tab w:val="left" w:pos="1310"/>
          <w:tab w:val="left" w:pos="9639"/>
        </w:tabs>
        <w:ind w:right="687"/>
        <w:rPr>
          <w:rFonts w:asciiTheme="minorHAnsi" w:hAnsiTheme="minorHAnsi"/>
        </w:rPr>
      </w:pPr>
    </w:p>
    <w:p w14:paraId="0991D6F0" w14:textId="77777777" w:rsidR="00941D9B" w:rsidRDefault="00C4237A" w:rsidP="00881E3E">
      <w:pPr>
        <w:pStyle w:val="PargrafodaLista"/>
        <w:numPr>
          <w:ilvl w:val="1"/>
          <w:numId w:val="17"/>
        </w:numPr>
        <w:tabs>
          <w:tab w:val="left" w:pos="851"/>
          <w:tab w:val="left" w:pos="9639"/>
        </w:tabs>
        <w:ind w:left="284" w:right="176" w:firstLine="0"/>
        <w:rPr>
          <w:rFonts w:asciiTheme="minorHAnsi" w:hAnsiTheme="minorHAnsi"/>
        </w:rPr>
      </w:pPr>
      <w:r w:rsidRPr="00734F83">
        <w:rPr>
          <w:rFonts w:asciiTheme="minorHAnsi" w:hAnsiTheme="minorHAnsi"/>
        </w:rPr>
        <w:t>A melhor classificada nos termos do item anterior terá o direito de encaminhar uma</w:t>
      </w:r>
      <w:r w:rsidRPr="00734F83">
        <w:rPr>
          <w:rFonts w:asciiTheme="minorHAnsi" w:hAnsiTheme="minorHAnsi"/>
          <w:spacing w:val="1"/>
        </w:rPr>
        <w:t xml:space="preserve"> </w:t>
      </w:r>
      <w:r w:rsidRPr="00734F83">
        <w:rPr>
          <w:rFonts w:asciiTheme="minorHAnsi" w:hAnsiTheme="minorHAnsi"/>
        </w:rPr>
        <w:t>última oferta para desempate, obrigatoriamente em valor inferior ao da primeira colocada, no</w:t>
      </w:r>
      <w:r w:rsidRPr="00734F83">
        <w:rPr>
          <w:rFonts w:asciiTheme="minorHAnsi" w:hAnsiTheme="minorHAnsi"/>
          <w:spacing w:val="-59"/>
        </w:rPr>
        <w:t xml:space="preserve"> </w:t>
      </w:r>
      <w:r w:rsidRPr="00734F83">
        <w:rPr>
          <w:rFonts w:asciiTheme="minorHAnsi" w:hAnsiTheme="minorHAnsi"/>
        </w:rPr>
        <w:t>prazo</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5</w:t>
      </w:r>
      <w:r w:rsidRPr="00734F83">
        <w:rPr>
          <w:rFonts w:asciiTheme="minorHAnsi" w:hAnsiTheme="minorHAnsi"/>
          <w:spacing w:val="1"/>
        </w:rPr>
        <w:t xml:space="preserve"> </w:t>
      </w:r>
      <w:r w:rsidRPr="00734F83">
        <w:rPr>
          <w:rFonts w:asciiTheme="minorHAnsi" w:hAnsiTheme="minorHAnsi"/>
        </w:rPr>
        <w:t>(cinco)</w:t>
      </w:r>
      <w:r w:rsidRPr="00734F83">
        <w:rPr>
          <w:rFonts w:asciiTheme="minorHAnsi" w:hAnsiTheme="minorHAnsi"/>
          <w:spacing w:val="1"/>
        </w:rPr>
        <w:t xml:space="preserve"> </w:t>
      </w:r>
      <w:r w:rsidRPr="00734F83">
        <w:rPr>
          <w:rFonts w:asciiTheme="minorHAnsi" w:hAnsiTheme="minorHAnsi"/>
        </w:rPr>
        <w:t>minutos</w:t>
      </w:r>
      <w:r w:rsidRPr="00734F83">
        <w:rPr>
          <w:rFonts w:asciiTheme="minorHAnsi" w:hAnsiTheme="minorHAnsi"/>
          <w:spacing w:val="1"/>
        </w:rPr>
        <w:t xml:space="preserve"> </w:t>
      </w:r>
      <w:r w:rsidRPr="00734F83">
        <w:rPr>
          <w:rFonts w:asciiTheme="minorHAnsi" w:hAnsiTheme="minorHAnsi"/>
        </w:rPr>
        <w:t>controlados</w:t>
      </w:r>
      <w:r w:rsidRPr="00734F83">
        <w:rPr>
          <w:rFonts w:asciiTheme="minorHAnsi" w:hAnsiTheme="minorHAnsi"/>
          <w:spacing w:val="1"/>
        </w:rPr>
        <w:t xml:space="preserve"> </w:t>
      </w:r>
      <w:r w:rsidRPr="00734F83">
        <w:rPr>
          <w:rFonts w:asciiTheme="minorHAnsi" w:hAnsiTheme="minorHAnsi"/>
        </w:rPr>
        <w:t>pelo</w:t>
      </w:r>
      <w:r w:rsidRPr="00734F83">
        <w:rPr>
          <w:rFonts w:asciiTheme="minorHAnsi" w:hAnsiTheme="minorHAnsi"/>
          <w:spacing w:val="1"/>
        </w:rPr>
        <w:t xml:space="preserve"> </w:t>
      </w:r>
      <w:r w:rsidRPr="00734F83">
        <w:rPr>
          <w:rFonts w:asciiTheme="minorHAnsi" w:hAnsiTheme="minorHAnsi"/>
        </w:rPr>
        <w:t>sistema,</w:t>
      </w:r>
      <w:r w:rsidRPr="00734F83">
        <w:rPr>
          <w:rFonts w:asciiTheme="minorHAnsi" w:hAnsiTheme="minorHAnsi"/>
          <w:spacing w:val="1"/>
        </w:rPr>
        <w:t xml:space="preserve"> </w:t>
      </w:r>
      <w:r w:rsidRPr="00734F83">
        <w:rPr>
          <w:rFonts w:asciiTheme="minorHAnsi" w:hAnsiTheme="minorHAnsi"/>
        </w:rPr>
        <w:t>contados</w:t>
      </w:r>
      <w:r w:rsidRPr="00734F83">
        <w:rPr>
          <w:rFonts w:asciiTheme="minorHAnsi" w:hAnsiTheme="minorHAnsi"/>
          <w:spacing w:val="1"/>
        </w:rPr>
        <w:t xml:space="preserve"> </w:t>
      </w:r>
      <w:r w:rsidRPr="00734F83">
        <w:rPr>
          <w:rFonts w:asciiTheme="minorHAnsi" w:hAnsiTheme="minorHAnsi"/>
        </w:rPr>
        <w:t>após</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comunicação</w:t>
      </w:r>
      <w:r w:rsidRPr="00734F83">
        <w:rPr>
          <w:rFonts w:asciiTheme="minorHAnsi" w:hAnsiTheme="minorHAnsi"/>
          <w:spacing w:val="1"/>
        </w:rPr>
        <w:t xml:space="preserve"> </w:t>
      </w:r>
      <w:r w:rsidRPr="00734F83">
        <w:rPr>
          <w:rFonts w:asciiTheme="minorHAnsi" w:hAnsiTheme="minorHAnsi"/>
        </w:rPr>
        <w:t>automática</w:t>
      </w:r>
      <w:r w:rsidRPr="00734F83">
        <w:rPr>
          <w:rFonts w:asciiTheme="minorHAnsi" w:hAnsiTheme="minorHAnsi"/>
          <w:spacing w:val="-1"/>
        </w:rPr>
        <w:t xml:space="preserve"> </w:t>
      </w:r>
      <w:r w:rsidRPr="00734F83">
        <w:rPr>
          <w:rFonts w:asciiTheme="minorHAnsi" w:hAnsiTheme="minorHAnsi"/>
        </w:rPr>
        <w:t>para</w:t>
      </w:r>
      <w:r w:rsidRPr="00734F83">
        <w:rPr>
          <w:rFonts w:asciiTheme="minorHAnsi" w:hAnsiTheme="minorHAnsi"/>
          <w:spacing w:val="-2"/>
        </w:rPr>
        <w:t xml:space="preserve"> </w:t>
      </w:r>
      <w:r w:rsidRPr="00734F83">
        <w:rPr>
          <w:rFonts w:asciiTheme="minorHAnsi" w:hAnsiTheme="minorHAnsi"/>
        </w:rPr>
        <w:t>tanto.</w:t>
      </w:r>
    </w:p>
    <w:p w14:paraId="3AEF77A6" w14:textId="77777777" w:rsidR="00A42F1B" w:rsidRPr="00A42F1B" w:rsidRDefault="00A42F1B" w:rsidP="00A42F1B">
      <w:pPr>
        <w:tabs>
          <w:tab w:val="left" w:pos="851"/>
          <w:tab w:val="left" w:pos="9639"/>
        </w:tabs>
        <w:ind w:right="687"/>
        <w:rPr>
          <w:rFonts w:asciiTheme="minorHAnsi" w:hAnsiTheme="minorHAnsi"/>
        </w:rPr>
      </w:pPr>
    </w:p>
    <w:p w14:paraId="0FCDF991" w14:textId="77777777" w:rsidR="00941D9B" w:rsidRDefault="00C4237A" w:rsidP="00881E3E">
      <w:pPr>
        <w:pStyle w:val="PargrafodaLista"/>
        <w:numPr>
          <w:ilvl w:val="1"/>
          <w:numId w:val="17"/>
        </w:numPr>
        <w:tabs>
          <w:tab w:val="left" w:pos="851"/>
          <w:tab w:val="left" w:pos="9639"/>
        </w:tabs>
        <w:ind w:left="284" w:right="176" w:firstLine="0"/>
        <w:rPr>
          <w:rFonts w:asciiTheme="minorHAnsi" w:hAnsiTheme="minorHAnsi"/>
        </w:rPr>
      </w:pPr>
      <w:r w:rsidRPr="00734F83">
        <w:rPr>
          <w:rFonts w:asciiTheme="minorHAnsi" w:hAnsiTheme="minorHAnsi"/>
        </w:rPr>
        <w:t xml:space="preserve">Caso a </w:t>
      </w:r>
      <w:r w:rsidR="00DD5A83">
        <w:rPr>
          <w:rFonts w:asciiTheme="minorHAnsi" w:hAnsiTheme="minorHAnsi"/>
        </w:rPr>
        <w:t>M</w:t>
      </w:r>
      <w:r w:rsidRPr="00734F83">
        <w:rPr>
          <w:rFonts w:asciiTheme="minorHAnsi" w:hAnsiTheme="minorHAnsi"/>
        </w:rPr>
        <w:t xml:space="preserve">icroempresa ou a </w:t>
      </w:r>
      <w:r w:rsidR="00DD5A83">
        <w:rPr>
          <w:rFonts w:asciiTheme="minorHAnsi" w:hAnsiTheme="minorHAnsi"/>
        </w:rPr>
        <w:t>E</w:t>
      </w:r>
      <w:r w:rsidRPr="00734F83">
        <w:rPr>
          <w:rFonts w:asciiTheme="minorHAnsi" w:hAnsiTheme="minorHAnsi"/>
        </w:rPr>
        <w:t xml:space="preserve">mpresa de </w:t>
      </w:r>
      <w:r w:rsidR="00DD5A83">
        <w:rPr>
          <w:rFonts w:asciiTheme="minorHAnsi" w:hAnsiTheme="minorHAnsi"/>
        </w:rPr>
        <w:t>P</w:t>
      </w:r>
      <w:r w:rsidRPr="00734F83">
        <w:rPr>
          <w:rFonts w:asciiTheme="minorHAnsi" w:hAnsiTheme="minorHAnsi"/>
        </w:rPr>
        <w:t xml:space="preserve">equeno </w:t>
      </w:r>
      <w:r w:rsidR="00DD5A83">
        <w:rPr>
          <w:rFonts w:asciiTheme="minorHAnsi" w:hAnsiTheme="minorHAnsi"/>
        </w:rPr>
        <w:t>P</w:t>
      </w:r>
      <w:r w:rsidRPr="00734F83">
        <w:rPr>
          <w:rFonts w:asciiTheme="minorHAnsi" w:hAnsiTheme="minorHAnsi"/>
        </w:rPr>
        <w:t>orte melhor classificada desista ou</w:t>
      </w:r>
      <w:r w:rsidR="00DD5A83">
        <w:rPr>
          <w:rFonts w:asciiTheme="minorHAnsi" w:hAnsiTheme="minorHAnsi"/>
        </w:rPr>
        <w:t xml:space="preserve"> </w:t>
      </w:r>
      <w:r w:rsidRPr="00734F83">
        <w:rPr>
          <w:rFonts w:asciiTheme="minorHAnsi" w:hAnsiTheme="minorHAnsi"/>
          <w:spacing w:val="-59"/>
        </w:rPr>
        <w:t xml:space="preserve"> </w:t>
      </w:r>
      <w:r w:rsidRPr="00734F83">
        <w:rPr>
          <w:rFonts w:asciiTheme="minorHAnsi" w:hAnsiTheme="minorHAnsi"/>
        </w:rPr>
        <w:t>não</w:t>
      </w:r>
      <w:r w:rsidRPr="00734F83">
        <w:rPr>
          <w:rFonts w:asciiTheme="minorHAnsi" w:hAnsiTheme="minorHAnsi"/>
          <w:spacing w:val="1"/>
        </w:rPr>
        <w:t xml:space="preserve"> </w:t>
      </w:r>
      <w:r w:rsidRPr="00734F83">
        <w:rPr>
          <w:rFonts w:asciiTheme="minorHAnsi" w:hAnsiTheme="minorHAnsi"/>
        </w:rPr>
        <w:t>se</w:t>
      </w:r>
      <w:r w:rsidRPr="00734F83">
        <w:rPr>
          <w:rFonts w:asciiTheme="minorHAnsi" w:hAnsiTheme="minorHAnsi"/>
          <w:spacing w:val="1"/>
        </w:rPr>
        <w:t xml:space="preserve"> </w:t>
      </w:r>
      <w:r w:rsidRPr="00734F83">
        <w:rPr>
          <w:rFonts w:asciiTheme="minorHAnsi" w:hAnsiTheme="minorHAnsi"/>
        </w:rPr>
        <w:t>manifeste</w:t>
      </w:r>
      <w:r w:rsidRPr="00734F83">
        <w:rPr>
          <w:rFonts w:asciiTheme="minorHAnsi" w:hAnsiTheme="minorHAnsi"/>
          <w:spacing w:val="1"/>
        </w:rPr>
        <w:t xml:space="preserve"> </w:t>
      </w:r>
      <w:r w:rsidRPr="00734F83">
        <w:rPr>
          <w:rFonts w:asciiTheme="minorHAnsi" w:hAnsiTheme="minorHAnsi"/>
        </w:rPr>
        <w:t>no</w:t>
      </w:r>
      <w:r w:rsidRPr="00734F83">
        <w:rPr>
          <w:rFonts w:asciiTheme="minorHAnsi" w:hAnsiTheme="minorHAnsi"/>
          <w:spacing w:val="1"/>
        </w:rPr>
        <w:t xml:space="preserve"> </w:t>
      </w:r>
      <w:r w:rsidRPr="00734F83">
        <w:rPr>
          <w:rFonts w:asciiTheme="minorHAnsi" w:hAnsiTheme="minorHAnsi"/>
        </w:rPr>
        <w:t>prazo</w:t>
      </w:r>
      <w:r w:rsidRPr="00734F83">
        <w:rPr>
          <w:rFonts w:asciiTheme="minorHAnsi" w:hAnsiTheme="minorHAnsi"/>
          <w:spacing w:val="1"/>
        </w:rPr>
        <w:t xml:space="preserve"> </w:t>
      </w:r>
      <w:r w:rsidRPr="00734F83">
        <w:rPr>
          <w:rFonts w:asciiTheme="minorHAnsi" w:hAnsiTheme="minorHAnsi"/>
        </w:rPr>
        <w:t>estabelecido,</w:t>
      </w:r>
      <w:r w:rsidRPr="00734F83">
        <w:rPr>
          <w:rFonts w:asciiTheme="minorHAnsi" w:hAnsiTheme="minorHAnsi"/>
          <w:spacing w:val="1"/>
        </w:rPr>
        <w:t xml:space="preserve"> </w:t>
      </w:r>
      <w:r w:rsidRPr="00734F83">
        <w:rPr>
          <w:rFonts w:asciiTheme="minorHAnsi" w:hAnsiTheme="minorHAnsi"/>
        </w:rPr>
        <w:t>serão</w:t>
      </w:r>
      <w:r w:rsidRPr="00734F83">
        <w:rPr>
          <w:rFonts w:asciiTheme="minorHAnsi" w:hAnsiTheme="minorHAnsi"/>
          <w:spacing w:val="1"/>
        </w:rPr>
        <w:t xml:space="preserve"> </w:t>
      </w:r>
      <w:r w:rsidRPr="00734F83">
        <w:rPr>
          <w:rFonts w:asciiTheme="minorHAnsi" w:hAnsiTheme="minorHAnsi"/>
        </w:rPr>
        <w:t>convocadas</w:t>
      </w:r>
      <w:r w:rsidRPr="00734F83">
        <w:rPr>
          <w:rFonts w:asciiTheme="minorHAnsi" w:hAnsiTheme="minorHAnsi"/>
          <w:spacing w:val="1"/>
        </w:rPr>
        <w:t xml:space="preserve"> </w:t>
      </w:r>
      <w:r w:rsidRPr="00734F83">
        <w:rPr>
          <w:rFonts w:asciiTheme="minorHAnsi" w:hAnsiTheme="minorHAnsi"/>
        </w:rPr>
        <w:t>as</w:t>
      </w:r>
      <w:r w:rsidRPr="00734F83">
        <w:rPr>
          <w:rFonts w:asciiTheme="minorHAnsi" w:hAnsiTheme="minorHAnsi"/>
          <w:spacing w:val="1"/>
        </w:rPr>
        <w:t xml:space="preserve"> </w:t>
      </w:r>
      <w:r w:rsidRPr="00734F83">
        <w:rPr>
          <w:rFonts w:asciiTheme="minorHAnsi" w:hAnsiTheme="minorHAnsi"/>
        </w:rPr>
        <w:t>demais</w:t>
      </w:r>
      <w:r w:rsidRPr="00734F83">
        <w:rPr>
          <w:rFonts w:asciiTheme="minorHAnsi" w:hAnsiTheme="minorHAnsi"/>
          <w:spacing w:val="1"/>
        </w:rPr>
        <w:t xml:space="preserve"> </w:t>
      </w:r>
      <w:r w:rsidRPr="00734F83">
        <w:rPr>
          <w:rFonts w:asciiTheme="minorHAnsi" w:hAnsiTheme="minorHAnsi"/>
        </w:rPr>
        <w:t>licitantes</w:t>
      </w:r>
      <w:r w:rsidRPr="00734F83">
        <w:rPr>
          <w:rFonts w:asciiTheme="minorHAnsi" w:hAnsiTheme="minorHAnsi"/>
          <w:spacing w:val="1"/>
        </w:rPr>
        <w:t xml:space="preserve"> </w:t>
      </w:r>
      <w:r w:rsidR="00DD5A83">
        <w:rPr>
          <w:rFonts w:asciiTheme="minorHAnsi" w:hAnsiTheme="minorHAnsi"/>
        </w:rPr>
        <w:t>MEs</w:t>
      </w:r>
      <w:r w:rsidRPr="00734F83">
        <w:rPr>
          <w:rFonts w:asciiTheme="minorHAnsi" w:hAnsiTheme="minorHAnsi"/>
        </w:rPr>
        <w:t xml:space="preserve"> e </w:t>
      </w:r>
      <w:r w:rsidR="00DD5A83">
        <w:rPr>
          <w:rFonts w:asciiTheme="minorHAnsi" w:hAnsiTheme="minorHAnsi"/>
        </w:rPr>
        <w:t xml:space="preserve">EPPs </w:t>
      </w:r>
      <w:r w:rsidRPr="00734F83">
        <w:rPr>
          <w:rFonts w:asciiTheme="minorHAnsi" w:hAnsiTheme="minorHAnsi"/>
        </w:rPr>
        <w:t>que se encontrem naquele intervalo de 5%</w:t>
      </w:r>
      <w:r w:rsidRPr="00734F83">
        <w:rPr>
          <w:rFonts w:asciiTheme="minorHAnsi" w:hAnsiTheme="minorHAnsi"/>
          <w:spacing w:val="1"/>
        </w:rPr>
        <w:t xml:space="preserve"> </w:t>
      </w:r>
      <w:r w:rsidRPr="00734F83">
        <w:rPr>
          <w:rFonts w:asciiTheme="minorHAnsi" w:hAnsiTheme="minorHAnsi"/>
        </w:rPr>
        <w:t>(cinco por cento), na ordem de classificação, para o exercício do mesmo direito, no prazo</w:t>
      </w:r>
      <w:r w:rsidRPr="00734F83">
        <w:rPr>
          <w:rFonts w:asciiTheme="minorHAnsi" w:hAnsiTheme="minorHAnsi"/>
          <w:spacing w:val="1"/>
        </w:rPr>
        <w:t xml:space="preserve"> </w:t>
      </w:r>
      <w:r w:rsidRPr="00734F83">
        <w:rPr>
          <w:rFonts w:asciiTheme="minorHAnsi" w:hAnsiTheme="minorHAnsi"/>
        </w:rPr>
        <w:t>estabelecido</w:t>
      </w:r>
      <w:r w:rsidRPr="00734F83">
        <w:rPr>
          <w:rFonts w:asciiTheme="minorHAnsi" w:hAnsiTheme="minorHAnsi"/>
          <w:spacing w:val="-1"/>
        </w:rPr>
        <w:t xml:space="preserve"> </w:t>
      </w:r>
      <w:r w:rsidRPr="00734F83">
        <w:rPr>
          <w:rFonts w:asciiTheme="minorHAnsi" w:hAnsiTheme="minorHAnsi"/>
        </w:rPr>
        <w:t>no subitem</w:t>
      </w:r>
      <w:r w:rsidRPr="00734F83">
        <w:rPr>
          <w:rFonts w:asciiTheme="minorHAnsi" w:hAnsiTheme="minorHAnsi"/>
          <w:spacing w:val="-4"/>
        </w:rPr>
        <w:t xml:space="preserve"> </w:t>
      </w:r>
      <w:r w:rsidRPr="00734F83">
        <w:rPr>
          <w:rFonts w:asciiTheme="minorHAnsi" w:hAnsiTheme="minorHAnsi"/>
        </w:rPr>
        <w:t>anterior.</w:t>
      </w:r>
    </w:p>
    <w:p w14:paraId="6BEBF67B" w14:textId="77777777" w:rsidR="00A42F1B" w:rsidRPr="00A42F1B" w:rsidRDefault="00A42F1B" w:rsidP="0087571C">
      <w:pPr>
        <w:tabs>
          <w:tab w:val="left" w:pos="851"/>
          <w:tab w:val="left" w:pos="9639"/>
        </w:tabs>
        <w:ind w:right="176"/>
        <w:rPr>
          <w:rFonts w:asciiTheme="minorHAnsi" w:hAnsiTheme="minorHAnsi"/>
        </w:rPr>
      </w:pPr>
    </w:p>
    <w:p w14:paraId="565BBF79" w14:textId="77777777" w:rsidR="00941D9B" w:rsidRDefault="00C4237A" w:rsidP="00881E3E">
      <w:pPr>
        <w:pStyle w:val="PargrafodaLista"/>
        <w:numPr>
          <w:ilvl w:val="1"/>
          <w:numId w:val="17"/>
        </w:numPr>
        <w:tabs>
          <w:tab w:val="left" w:pos="851"/>
          <w:tab w:val="left" w:pos="9639"/>
        </w:tabs>
        <w:ind w:left="284" w:right="176" w:firstLine="0"/>
        <w:rPr>
          <w:rFonts w:asciiTheme="minorHAnsi" w:hAnsiTheme="minorHAnsi"/>
        </w:rPr>
      </w:pPr>
      <w:r w:rsidRPr="00734F83">
        <w:rPr>
          <w:rFonts w:asciiTheme="minorHAnsi" w:hAnsiTheme="minorHAnsi"/>
        </w:rPr>
        <w:t xml:space="preserve">No caso de equivalência dos valores apresentados pelas </w:t>
      </w:r>
      <w:r w:rsidR="00DD5A83">
        <w:rPr>
          <w:rFonts w:asciiTheme="minorHAnsi" w:hAnsiTheme="minorHAnsi"/>
        </w:rPr>
        <w:t>M</w:t>
      </w:r>
      <w:r w:rsidRPr="00734F83">
        <w:rPr>
          <w:rFonts w:asciiTheme="minorHAnsi" w:hAnsiTheme="minorHAnsi"/>
        </w:rPr>
        <w:t xml:space="preserve">icroempresas e </w:t>
      </w:r>
      <w:r w:rsidR="00DD5A83">
        <w:rPr>
          <w:rFonts w:asciiTheme="minorHAnsi" w:hAnsiTheme="minorHAnsi"/>
        </w:rPr>
        <w:t>E</w:t>
      </w:r>
      <w:r w:rsidRPr="00734F83">
        <w:rPr>
          <w:rFonts w:asciiTheme="minorHAnsi" w:hAnsiTheme="minorHAnsi"/>
        </w:rPr>
        <w:t>mpresas</w:t>
      </w:r>
      <w:r w:rsidRPr="00734F83">
        <w:rPr>
          <w:rFonts w:asciiTheme="minorHAnsi" w:hAnsiTheme="minorHAnsi"/>
          <w:spacing w:val="-59"/>
        </w:rPr>
        <w:t xml:space="preserve"> </w:t>
      </w:r>
      <w:r w:rsidRPr="00734F83">
        <w:rPr>
          <w:rFonts w:asciiTheme="minorHAnsi" w:hAnsiTheme="minorHAnsi"/>
        </w:rPr>
        <w:t xml:space="preserve">de </w:t>
      </w:r>
      <w:r w:rsidR="00DD5A83">
        <w:rPr>
          <w:rFonts w:asciiTheme="minorHAnsi" w:hAnsiTheme="minorHAnsi"/>
        </w:rPr>
        <w:t>P</w:t>
      </w:r>
      <w:r w:rsidRPr="00734F83">
        <w:rPr>
          <w:rFonts w:asciiTheme="minorHAnsi" w:hAnsiTheme="minorHAnsi"/>
        </w:rPr>
        <w:t xml:space="preserve">equeno </w:t>
      </w:r>
      <w:r w:rsidR="00DD5A83">
        <w:rPr>
          <w:rFonts w:asciiTheme="minorHAnsi" w:hAnsiTheme="minorHAnsi"/>
        </w:rPr>
        <w:t>P</w:t>
      </w:r>
      <w:r w:rsidRPr="00734F83">
        <w:rPr>
          <w:rFonts w:asciiTheme="minorHAnsi" w:hAnsiTheme="minorHAnsi"/>
        </w:rPr>
        <w:t>orte que se encontrem nos intervalos estabelecidos nos subitens anteriores,</w:t>
      </w:r>
      <w:r w:rsidRPr="00734F83">
        <w:rPr>
          <w:rFonts w:asciiTheme="minorHAnsi" w:hAnsiTheme="minorHAnsi"/>
          <w:spacing w:val="1"/>
        </w:rPr>
        <w:t xml:space="preserve"> </w:t>
      </w:r>
      <w:r w:rsidRPr="00734F83">
        <w:rPr>
          <w:rFonts w:asciiTheme="minorHAnsi" w:hAnsiTheme="minorHAnsi"/>
        </w:rPr>
        <w:t>será</w:t>
      </w:r>
      <w:r w:rsidRPr="00734F83">
        <w:rPr>
          <w:rFonts w:asciiTheme="minorHAnsi" w:hAnsiTheme="minorHAnsi"/>
          <w:spacing w:val="1"/>
        </w:rPr>
        <w:t xml:space="preserve"> </w:t>
      </w:r>
      <w:r w:rsidRPr="00734F83">
        <w:rPr>
          <w:rFonts w:asciiTheme="minorHAnsi" w:hAnsiTheme="minorHAnsi"/>
        </w:rPr>
        <w:t>realizado</w:t>
      </w:r>
      <w:r w:rsidRPr="00734F83">
        <w:rPr>
          <w:rFonts w:asciiTheme="minorHAnsi" w:hAnsiTheme="minorHAnsi"/>
          <w:spacing w:val="1"/>
        </w:rPr>
        <w:t xml:space="preserve"> </w:t>
      </w:r>
      <w:r w:rsidRPr="00734F83">
        <w:rPr>
          <w:rFonts w:asciiTheme="minorHAnsi" w:hAnsiTheme="minorHAnsi"/>
        </w:rPr>
        <w:t>sorteio</w:t>
      </w:r>
      <w:r w:rsidRPr="00734F83">
        <w:rPr>
          <w:rFonts w:asciiTheme="minorHAnsi" w:hAnsiTheme="minorHAnsi"/>
          <w:spacing w:val="1"/>
        </w:rPr>
        <w:t xml:space="preserve"> </w:t>
      </w:r>
      <w:r w:rsidRPr="00734F83">
        <w:rPr>
          <w:rFonts w:asciiTheme="minorHAnsi" w:hAnsiTheme="minorHAnsi"/>
        </w:rPr>
        <w:t>entre</w:t>
      </w:r>
      <w:r w:rsidRPr="00734F83">
        <w:rPr>
          <w:rFonts w:asciiTheme="minorHAnsi" w:hAnsiTheme="minorHAnsi"/>
          <w:spacing w:val="1"/>
        </w:rPr>
        <w:t xml:space="preserve"> </w:t>
      </w:r>
      <w:r w:rsidRPr="00734F83">
        <w:rPr>
          <w:rFonts w:asciiTheme="minorHAnsi" w:hAnsiTheme="minorHAnsi"/>
        </w:rPr>
        <w:t>elas</w:t>
      </w:r>
      <w:r w:rsidRPr="00734F83">
        <w:rPr>
          <w:rFonts w:asciiTheme="minorHAnsi" w:hAnsiTheme="minorHAnsi"/>
          <w:spacing w:val="1"/>
        </w:rPr>
        <w:t xml:space="preserve"> </w:t>
      </w:r>
      <w:r w:rsidRPr="00734F83">
        <w:rPr>
          <w:rFonts w:asciiTheme="minorHAnsi" w:hAnsiTheme="minorHAnsi"/>
        </w:rPr>
        <w:t>para</w:t>
      </w:r>
      <w:r w:rsidRPr="00734F83">
        <w:rPr>
          <w:rFonts w:asciiTheme="minorHAnsi" w:hAnsiTheme="minorHAnsi"/>
          <w:spacing w:val="1"/>
        </w:rPr>
        <w:t xml:space="preserve"> </w:t>
      </w:r>
      <w:r w:rsidRPr="00734F83">
        <w:rPr>
          <w:rFonts w:asciiTheme="minorHAnsi" w:hAnsiTheme="minorHAnsi"/>
        </w:rPr>
        <w:t>que</w:t>
      </w:r>
      <w:r w:rsidRPr="00734F83">
        <w:rPr>
          <w:rFonts w:asciiTheme="minorHAnsi" w:hAnsiTheme="minorHAnsi"/>
          <w:spacing w:val="1"/>
        </w:rPr>
        <w:t xml:space="preserve"> </w:t>
      </w:r>
      <w:r w:rsidRPr="00734F83">
        <w:rPr>
          <w:rFonts w:asciiTheme="minorHAnsi" w:hAnsiTheme="minorHAnsi"/>
        </w:rPr>
        <w:t>se</w:t>
      </w:r>
      <w:r w:rsidRPr="00734F83">
        <w:rPr>
          <w:rFonts w:asciiTheme="minorHAnsi" w:hAnsiTheme="minorHAnsi"/>
          <w:spacing w:val="1"/>
        </w:rPr>
        <w:t xml:space="preserve"> </w:t>
      </w:r>
      <w:r w:rsidRPr="00734F83">
        <w:rPr>
          <w:rFonts w:asciiTheme="minorHAnsi" w:hAnsiTheme="minorHAnsi"/>
        </w:rPr>
        <w:t>identifique</w:t>
      </w:r>
      <w:r w:rsidRPr="00734F83">
        <w:rPr>
          <w:rFonts w:asciiTheme="minorHAnsi" w:hAnsiTheme="minorHAnsi"/>
          <w:spacing w:val="1"/>
        </w:rPr>
        <w:t xml:space="preserve"> </w:t>
      </w:r>
      <w:r w:rsidRPr="00734F83">
        <w:rPr>
          <w:rFonts w:asciiTheme="minorHAnsi" w:hAnsiTheme="minorHAnsi"/>
        </w:rPr>
        <w:t>aquela</w:t>
      </w:r>
      <w:r w:rsidRPr="00734F83">
        <w:rPr>
          <w:rFonts w:asciiTheme="minorHAnsi" w:hAnsiTheme="minorHAnsi"/>
          <w:spacing w:val="1"/>
        </w:rPr>
        <w:t xml:space="preserve"> </w:t>
      </w:r>
      <w:r w:rsidRPr="00734F83">
        <w:rPr>
          <w:rFonts w:asciiTheme="minorHAnsi" w:hAnsiTheme="minorHAnsi"/>
        </w:rPr>
        <w:t>que</w:t>
      </w:r>
      <w:r w:rsidRPr="00734F83">
        <w:rPr>
          <w:rFonts w:asciiTheme="minorHAnsi" w:hAnsiTheme="minorHAnsi"/>
          <w:spacing w:val="1"/>
        </w:rPr>
        <w:t xml:space="preserve"> </w:t>
      </w:r>
      <w:r w:rsidRPr="00734F83">
        <w:rPr>
          <w:rFonts w:asciiTheme="minorHAnsi" w:hAnsiTheme="minorHAnsi"/>
        </w:rPr>
        <w:t>primeiro</w:t>
      </w:r>
      <w:r w:rsidRPr="00734F83">
        <w:rPr>
          <w:rFonts w:asciiTheme="minorHAnsi" w:hAnsiTheme="minorHAnsi"/>
          <w:spacing w:val="1"/>
        </w:rPr>
        <w:t xml:space="preserve"> </w:t>
      </w:r>
      <w:r w:rsidRPr="00734F83">
        <w:rPr>
          <w:rFonts w:asciiTheme="minorHAnsi" w:hAnsiTheme="minorHAnsi"/>
        </w:rPr>
        <w:t>poderá</w:t>
      </w:r>
      <w:r w:rsidRPr="00734F83">
        <w:rPr>
          <w:rFonts w:asciiTheme="minorHAnsi" w:hAnsiTheme="minorHAnsi"/>
          <w:spacing w:val="1"/>
        </w:rPr>
        <w:t xml:space="preserve"> </w:t>
      </w:r>
      <w:r w:rsidRPr="00734F83">
        <w:rPr>
          <w:rFonts w:asciiTheme="minorHAnsi" w:hAnsiTheme="minorHAnsi"/>
        </w:rPr>
        <w:t>apresentar</w:t>
      </w:r>
      <w:r w:rsidRPr="00734F83">
        <w:rPr>
          <w:rFonts w:asciiTheme="minorHAnsi" w:hAnsiTheme="minorHAnsi"/>
          <w:spacing w:val="-2"/>
        </w:rPr>
        <w:t xml:space="preserve"> </w:t>
      </w:r>
      <w:r w:rsidRPr="00734F83">
        <w:rPr>
          <w:rFonts w:asciiTheme="minorHAnsi" w:hAnsiTheme="minorHAnsi"/>
        </w:rPr>
        <w:t>melhor</w:t>
      </w:r>
      <w:r w:rsidRPr="00734F83">
        <w:rPr>
          <w:rFonts w:asciiTheme="minorHAnsi" w:hAnsiTheme="minorHAnsi"/>
          <w:spacing w:val="-1"/>
        </w:rPr>
        <w:t xml:space="preserve"> </w:t>
      </w:r>
      <w:r w:rsidRPr="00734F83">
        <w:rPr>
          <w:rFonts w:asciiTheme="minorHAnsi" w:hAnsiTheme="minorHAnsi"/>
        </w:rPr>
        <w:t>oferta.</w:t>
      </w:r>
    </w:p>
    <w:p w14:paraId="18CD694A" w14:textId="77777777" w:rsidR="00A42F1B" w:rsidRPr="00A42F1B" w:rsidRDefault="00A42F1B" w:rsidP="0087571C">
      <w:pPr>
        <w:tabs>
          <w:tab w:val="left" w:pos="1134"/>
          <w:tab w:val="left" w:pos="9639"/>
        </w:tabs>
        <w:ind w:right="176"/>
        <w:rPr>
          <w:rFonts w:asciiTheme="minorHAnsi" w:hAnsiTheme="minorHAnsi"/>
        </w:rPr>
      </w:pPr>
    </w:p>
    <w:p w14:paraId="1B4CF7AE" w14:textId="77777777" w:rsidR="00941D9B" w:rsidRDefault="00C4237A" w:rsidP="00881E3E">
      <w:pPr>
        <w:pStyle w:val="PargrafodaLista"/>
        <w:numPr>
          <w:ilvl w:val="1"/>
          <w:numId w:val="17"/>
        </w:numPr>
        <w:tabs>
          <w:tab w:val="left" w:pos="851"/>
          <w:tab w:val="left" w:pos="9639"/>
        </w:tabs>
        <w:ind w:left="284" w:right="176" w:firstLine="0"/>
        <w:rPr>
          <w:rFonts w:asciiTheme="minorHAnsi" w:hAnsiTheme="minorHAnsi"/>
        </w:rPr>
      </w:pPr>
      <w:r w:rsidRPr="00734F83">
        <w:rPr>
          <w:rFonts w:asciiTheme="minorHAnsi" w:hAnsiTheme="minorHAnsi"/>
        </w:rPr>
        <w:t>Só poderá haver empate entre propostas i</w:t>
      </w:r>
      <w:r w:rsidR="00167C66" w:rsidRPr="00734F83">
        <w:rPr>
          <w:rFonts w:asciiTheme="minorHAnsi" w:hAnsiTheme="minorHAnsi"/>
        </w:rPr>
        <w:t>guais (não seguidas de lances).</w:t>
      </w:r>
    </w:p>
    <w:p w14:paraId="72C67FBC" w14:textId="77777777" w:rsidR="00A42F1B" w:rsidRPr="00A42F1B" w:rsidRDefault="00A42F1B" w:rsidP="0087571C">
      <w:pPr>
        <w:tabs>
          <w:tab w:val="left" w:pos="851"/>
          <w:tab w:val="left" w:pos="9639"/>
        </w:tabs>
        <w:ind w:right="176"/>
        <w:rPr>
          <w:rFonts w:asciiTheme="minorHAnsi" w:hAnsiTheme="minorHAnsi"/>
        </w:rPr>
      </w:pPr>
    </w:p>
    <w:p w14:paraId="441F51F9" w14:textId="77777777" w:rsidR="00941D9B" w:rsidRDefault="00C4237A" w:rsidP="00881E3E">
      <w:pPr>
        <w:pStyle w:val="PargrafodaLista"/>
        <w:numPr>
          <w:ilvl w:val="2"/>
          <w:numId w:val="17"/>
        </w:numPr>
        <w:tabs>
          <w:tab w:val="left" w:pos="993"/>
          <w:tab w:val="left" w:pos="9639"/>
        </w:tabs>
        <w:ind w:left="284" w:right="176" w:firstLine="0"/>
        <w:rPr>
          <w:rFonts w:asciiTheme="minorHAnsi" w:hAnsiTheme="minorHAnsi"/>
        </w:rPr>
      </w:pPr>
      <w:r w:rsidRPr="00734F83">
        <w:rPr>
          <w:rFonts w:asciiTheme="minorHAnsi" w:hAnsiTheme="minorHAnsi"/>
        </w:rPr>
        <w:t>Havendo eventual empate entre propostas ou lances, o critério de desempate</w:t>
      </w:r>
      <w:r w:rsidRPr="00734F83">
        <w:rPr>
          <w:rFonts w:asciiTheme="minorHAnsi" w:hAnsiTheme="minorHAnsi"/>
          <w:spacing w:val="1"/>
        </w:rPr>
        <w:t xml:space="preserve"> </w:t>
      </w:r>
      <w:r w:rsidRPr="00734F83">
        <w:rPr>
          <w:rFonts w:asciiTheme="minorHAnsi" w:hAnsiTheme="minorHAnsi"/>
        </w:rPr>
        <w:t>será aquele previsto no</w:t>
      </w:r>
      <w:r w:rsidRPr="00734F83">
        <w:rPr>
          <w:rFonts w:asciiTheme="minorHAnsi" w:hAnsiTheme="minorHAnsi"/>
          <w:color w:val="0000FF"/>
        </w:rPr>
        <w:t xml:space="preserve"> </w:t>
      </w:r>
      <w:hyperlink r:id="rId27" w:anchor="art60%3A~%3Atext%3DArt.%2060.%20Em%2Cdezembro%20de%202006">
        <w:r w:rsidRPr="00734F83">
          <w:rPr>
            <w:rFonts w:asciiTheme="minorHAnsi" w:hAnsiTheme="minorHAnsi"/>
          </w:rPr>
          <w:t>art. 60 da Lei nº 14.133, de 2021</w:t>
        </w:r>
      </w:hyperlink>
      <w:r w:rsidRPr="00734F83">
        <w:rPr>
          <w:rFonts w:asciiTheme="minorHAnsi" w:hAnsiTheme="minorHAnsi"/>
        </w:rPr>
        <w:t>, assegurando-se a preferência,</w:t>
      </w:r>
      <w:r w:rsidRPr="00734F83">
        <w:rPr>
          <w:rFonts w:asciiTheme="minorHAnsi" w:hAnsiTheme="minorHAnsi"/>
          <w:spacing w:val="1"/>
        </w:rPr>
        <w:t xml:space="preserve"> </w:t>
      </w:r>
      <w:r w:rsidRPr="00734F83">
        <w:rPr>
          <w:rFonts w:asciiTheme="minorHAnsi" w:hAnsiTheme="minorHAnsi"/>
        </w:rPr>
        <w:t>sucessivamente,</w:t>
      </w:r>
      <w:r w:rsidRPr="00734F83">
        <w:rPr>
          <w:rFonts w:asciiTheme="minorHAnsi" w:hAnsiTheme="minorHAnsi"/>
          <w:spacing w:val="-2"/>
        </w:rPr>
        <w:t xml:space="preserve"> </w:t>
      </w:r>
      <w:r w:rsidRPr="00734F83">
        <w:rPr>
          <w:rFonts w:asciiTheme="minorHAnsi" w:hAnsiTheme="minorHAnsi"/>
        </w:rPr>
        <w:t>estabelecida no §1°</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2"/>
        </w:rPr>
        <w:t xml:space="preserve"> </w:t>
      </w:r>
      <w:r w:rsidRPr="00734F83">
        <w:rPr>
          <w:rFonts w:asciiTheme="minorHAnsi" w:hAnsiTheme="minorHAnsi"/>
        </w:rPr>
        <w:t>mesmo</w:t>
      </w:r>
      <w:r w:rsidRPr="00734F83">
        <w:rPr>
          <w:rFonts w:asciiTheme="minorHAnsi" w:hAnsiTheme="minorHAnsi"/>
          <w:spacing w:val="-2"/>
        </w:rPr>
        <w:t xml:space="preserve"> </w:t>
      </w:r>
      <w:r w:rsidRPr="00734F83">
        <w:rPr>
          <w:rFonts w:asciiTheme="minorHAnsi" w:hAnsiTheme="minorHAnsi"/>
        </w:rPr>
        <w:t>artigo.</w:t>
      </w:r>
    </w:p>
    <w:p w14:paraId="00988EE9" w14:textId="77777777" w:rsidR="00A42F1B" w:rsidRPr="00734F83" w:rsidRDefault="00A42F1B" w:rsidP="0087571C">
      <w:pPr>
        <w:pStyle w:val="PargrafodaLista"/>
        <w:tabs>
          <w:tab w:val="left" w:pos="993"/>
          <w:tab w:val="left" w:pos="9639"/>
        </w:tabs>
        <w:ind w:left="284" w:right="176"/>
        <w:rPr>
          <w:rFonts w:asciiTheme="minorHAnsi" w:hAnsiTheme="minorHAnsi"/>
        </w:rPr>
      </w:pPr>
    </w:p>
    <w:p w14:paraId="77AF1EC3" w14:textId="77777777" w:rsidR="00DD5A83" w:rsidRPr="00DD5A83" w:rsidRDefault="00C4237A" w:rsidP="00881E3E">
      <w:pPr>
        <w:pStyle w:val="PargrafodaLista"/>
        <w:numPr>
          <w:ilvl w:val="2"/>
          <w:numId w:val="17"/>
        </w:numPr>
        <w:tabs>
          <w:tab w:val="left" w:pos="993"/>
          <w:tab w:val="left" w:pos="9639"/>
        </w:tabs>
        <w:ind w:left="284" w:right="176" w:firstLine="0"/>
        <w:rPr>
          <w:rFonts w:asciiTheme="minorHAnsi" w:hAnsiTheme="minorHAnsi"/>
        </w:rPr>
      </w:pPr>
      <w:r w:rsidRPr="00734F83">
        <w:rPr>
          <w:rFonts w:asciiTheme="minorHAnsi" w:hAnsiTheme="minorHAnsi"/>
        </w:rPr>
        <w:t>Persistindo</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empate,</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proposta</w:t>
      </w:r>
      <w:r w:rsidRPr="00734F83">
        <w:rPr>
          <w:rFonts w:asciiTheme="minorHAnsi" w:hAnsiTheme="minorHAnsi"/>
          <w:spacing w:val="1"/>
        </w:rPr>
        <w:t xml:space="preserve"> </w:t>
      </w:r>
      <w:r w:rsidRPr="00734F83">
        <w:rPr>
          <w:rFonts w:asciiTheme="minorHAnsi" w:hAnsiTheme="minorHAnsi"/>
        </w:rPr>
        <w:t>vencedora</w:t>
      </w:r>
      <w:r w:rsidRPr="00734F83">
        <w:rPr>
          <w:rFonts w:asciiTheme="minorHAnsi" w:hAnsiTheme="minorHAnsi"/>
          <w:spacing w:val="1"/>
        </w:rPr>
        <w:t xml:space="preserve"> </w:t>
      </w:r>
      <w:r w:rsidRPr="00734F83">
        <w:rPr>
          <w:rFonts w:asciiTheme="minorHAnsi" w:hAnsiTheme="minorHAnsi"/>
        </w:rPr>
        <w:t>será</w:t>
      </w:r>
      <w:r w:rsidRPr="00734F83">
        <w:rPr>
          <w:rFonts w:asciiTheme="minorHAnsi" w:hAnsiTheme="minorHAnsi"/>
          <w:spacing w:val="1"/>
        </w:rPr>
        <w:t xml:space="preserve"> </w:t>
      </w:r>
      <w:r w:rsidRPr="00734F83">
        <w:rPr>
          <w:rFonts w:asciiTheme="minorHAnsi" w:hAnsiTheme="minorHAnsi"/>
        </w:rPr>
        <w:t>sorteada</w:t>
      </w:r>
      <w:r w:rsidRPr="00734F83">
        <w:rPr>
          <w:rFonts w:asciiTheme="minorHAnsi" w:hAnsiTheme="minorHAnsi"/>
          <w:spacing w:val="1"/>
        </w:rPr>
        <w:t xml:space="preserve"> </w:t>
      </w:r>
      <w:r w:rsidRPr="00734F83">
        <w:rPr>
          <w:rFonts w:asciiTheme="minorHAnsi" w:hAnsiTheme="minorHAnsi"/>
        </w:rPr>
        <w:t>pelo</w:t>
      </w:r>
      <w:r w:rsidRPr="00734F83">
        <w:rPr>
          <w:rFonts w:asciiTheme="minorHAnsi" w:hAnsiTheme="minorHAnsi"/>
          <w:spacing w:val="1"/>
        </w:rPr>
        <w:t xml:space="preserve"> </w:t>
      </w:r>
      <w:r w:rsidRPr="00734F83">
        <w:rPr>
          <w:rFonts w:asciiTheme="minorHAnsi" w:hAnsiTheme="minorHAnsi"/>
        </w:rPr>
        <w:t>sistema</w:t>
      </w:r>
      <w:r w:rsidRPr="00734F83">
        <w:rPr>
          <w:rFonts w:asciiTheme="minorHAnsi" w:hAnsiTheme="minorHAnsi"/>
          <w:spacing w:val="1"/>
        </w:rPr>
        <w:t xml:space="preserve"> </w:t>
      </w:r>
      <w:r w:rsidRPr="00734F83">
        <w:rPr>
          <w:rFonts w:asciiTheme="minorHAnsi" w:hAnsiTheme="minorHAnsi"/>
        </w:rPr>
        <w:t>eletrônico</w:t>
      </w:r>
      <w:r w:rsidRPr="00734F83">
        <w:rPr>
          <w:rFonts w:asciiTheme="minorHAnsi" w:hAnsiTheme="minorHAnsi"/>
          <w:spacing w:val="-1"/>
        </w:rPr>
        <w:t xml:space="preserve"> </w:t>
      </w:r>
      <w:r w:rsidRPr="00734F83">
        <w:rPr>
          <w:rFonts w:asciiTheme="minorHAnsi" w:hAnsiTheme="minorHAnsi"/>
        </w:rPr>
        <w:t>dentre</w:t>
      </w:r>
      <w:r w:rsidRPr="00734F83">
        <w:rPr>
          <w:rFonts w:asciiTheme="minorHAnsi" w:hAnsiTheme="minorHAnsi"/>
          <w:spacing w:val="-2"/>
        </w:rPr>
        <w:t xml:space="preserve"> </w:t>
      </w:r>
      <w:r w:rsidRPr="00734F83">
        <w:rPr>
          <w:rFonts w:asciiTheme="minorHAnsi" w:hAnsiTheme="minorHAnsi"/>
        </w:rPr>
        <w:t>as propostas</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2"/>
        </w:rPr>
        <w:t xml:space="preserve"> </w:t>
      </w:r>
      <w:r w:rsidRPr="00734F83">
        <w:rPr>
          <w:rFonts w:asciiTheme="minorHAnsi" w:hAnsiTheme="minorHAnsi"/>
        </w:rPr>
        <w:t>os</w:t>
      </w:r>
      <w:r w:rsidRPr="00734F83">
        <w:rPr>
          <w:rFonts w:asciiTheme="minorHAnsi" w:hAnsiTheme="minorHAnsi"/>
          <w:spacing w:val="-2"/>
        </w:rPr>
        <w:t xml:space="preserve"> </w:t>
      </w:r>
      <w:r w:rsidRPr="00734F83">
        <w:rPr>
          <w:rFonts w:asciiTheme="minorHAnsi" w:hAnsiTheme="minorHAnsi"/>
        </w:rPr>
        <w:t>lances empatados.</w:t>
      </w:r>
    </w:p>
    <w:p w14:paraId="143C1FCC" w14:textId="77777777" w:rsidR="004B45B9" w:rsidRPr="004B45B9" w:rsidRDefault="004B45B9" w:rsidP="0087571C">
      <w:pPr>
        <w:tabs>
          <w:tab w:val="left" w:pos="1134"/>
          <w:tab w:val="left" w:pos="9639"/>
        </w:tabs>
        <w:ind w:right="176"/>
        <w:rPr>
          <w:rFonts w:asciiTheme="minorHAnsi" w:hAnsiTheme="minorHAnsi"/>
        </w:rPr>
      </w:pPr>
    </w:p>
    <w:p w14:paraId="619C84FD" w14:textId="77777777" w:rsidR="00941D9B" w:rsidRDefault="00C4237A" w:rsidP="00881E3E">
      <w:pPr>
        <w:pStyle w:val="PargrafodaLista"/>
        <w:numPr>
          <w:ilvl w:val="1"/>
          <w:numId w:val="17"/>
        </w:numPr>
        <w:tabs>
          <w:tab w:val="left" w:pos="851"/>
          <w:tab w:val="left" w:pos="9639"/>
        </w:tabs>
        <w:ind w:left="284" w:right="176" w:firstLine="0"/>
        <w:rPr>
          <w:rFonts w:asciiTheme="minorHAnsi" w:hAnsiTheme="minorHAnsi"/>
        </w:rPr>
      </w:pPr>
      <w:r w:rsidRPr="00734F83">
        <w:rPr>
          <w:rFonts w:asciiTheme="minorHAnsi" w:hAnsiTheme="minorHAnsi"/>
        </w:rPr>
        <w:t>Encerrada a etapa de envio de lances da sessão pública, na hipótese da proposta do primeiro colocado permanecer acima do preço máximo ou inferior ao desconto definido para</w:t>
      </w:r>
      <w:r w:rsidRPr="00734F83">
        <w:rPr>
          <w:rFonts w:asciiTheme="minorHAnsi" w:hAnsiTheme="minorHAnsi"/>
          <w:spacing w:val="1"/>
        </w:rPr>
        <w:t xml:space="preserve"> </w:t>
      </w:r>
      <w:r w:rsidRPr="00734F83">
        <w:rPr>
          <w:rFonts w:asciiTheme="minorHAnsi" w:hAnsiTheme="minorHAnsi"/>
        </w:rPr>
        <w:t>a contratação, o pregoeiro poderá negociar condições mais vantajosas, após definido o</w:t>
      </w:r>
      <w:r w:rsidRPr="00734F83">
        <w:rPr>
          <w:rFonts w:asciiTheme="minorHAnsi" w:hAnsiTheme="minorHAnsi"/>
          <w:spacing w:val="1"/>
        </w:rPr>
        <w:t xml:space="preserve"> </w:t>
      </w:r>
      <w:r w:rsidRPr="00734F83">
        <w:rPr>
          <w:rFonts w:asciiTheme="minorHAnsi" w:hAnsiTheme="minorHAnsi"/>
        </w:rPr>
        <w:t>resultado</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4"/>
        </w:rPr>
        <w:t xml:space="preserve"> </w:t>
      </w:r>
      <w:r w:rsidRPr="00734F83">
        <w:rPr>
          <w:rFonts w:asciiTheme="minorHAnsi" w:hAnsiTheme="minorHAnsi"/>
        </w:rPr>
        <w:t>julgamento.</w:t>
      </w:r>
    </w:p>
    <w:p w14:paraId="4CA6BA5F" w14:textId="77777777" w:rsidR="004B45B9" w:rsidRPr="00734F83" w:rsidRDefault="004B45B9" w:rsidP="0087571C">
      <w:pPr>
        <w:pStyle w:val="PargrafodaLista"/>
        <w:tabs>
          <w:tab w:val="left" w:pos="1134"/>
          <w:tab w:val="left" w:pos="9639"/>
        </w:tabs>
        <w:ind w:left="284" w:right="176"/>
        <w:rPr>
          <w:rFonts w:asciiTheme="minorHAnsi" w:hAnsiTheme="minorHAnsi"/>
        </w:rPr>
      </w:pPr>
    </w:p>
    <w:p w14:paraId="3348ADE6" w14:textId="77777777" w:rsidR="00941D9B" w:rsidRDefault="00C4237A" w:rsidP="00881E3E">
      <w:pPr>
        <w:pStyle w:val="PargrafodaLista"/>
        <w:numPr>
          <w:ilvl w:val="2"/>
          <w:numId w:val="17"/>
        </w:numPr>
        <w:tabs>
          <w:tab w:val="left" w:pos="993"/>
          <w:tab w:val="left" w:pos="9639"/>
        </w:tabs>
        <w:ind w:left="284" w:right="176" w:firstLine="0"/>
        <w:rPr>
          <w:rFonts w:asciiTheme="minorHAnsi" w:hAnsiTheme="minorHAnsi"/>
        </w:rPr>
      </w:pPr>
      <w:r w:rsidRPr="00734F83">
        <w:rPr>
          <w:rFonts w:asciiTheme="minorHAnsi" w:hAnsiTheme="minorHAnsi"/>
        </w:rPr>
        <w:t>A negociação poderá ser feita com os demais licitantes, segu</w:t>
      </w:r>
      <w:r w:rsidR="00A22CF7" w:rsidRPr="00734F83">
        <w:rPr>
          <w:rFonts w:asciiTheme="minorHAnsi" w:hAnsiTheme="minorHAnsi"/>
        </w:rPr>
        <w:t>i</w:t>
      </w:r>
      <w:r w:rsidRPr="00734F83">
        <w:rPr>
          <w:rFonts w:asciiTheme="minorHAnsi" w:hAnsiTheme="minorHAnsi"/>
        </w:rPr>
        <w:t>ndo a ordem de</w:t>
      </w:r>
      <w:r w:rsidRPr="00734F83">
        <w:rPr>
          <w:rFonts w:asciiTheme="minorHAnsi" w:hAnsiTheme="minorHAnsi"/>
          <w:spacing w:val="1"/>
        </w:rPr>
        <w:t xml:space="preserve"> </w:t>
      </w:r>
      <w:r w:rsidRPr="00734F83">
        <w:rPr>
          <w:rFonts w:asciiTheme="minorHAnsi" w:hAnsiTheme="minorHAnsi"/>
        </w:rPr>
        <w:t>classificação</w:t>
      </w:r>
      <w:r w:rsidRPr="00734F83">
        <w:rPr>
          <w:rFonts w:asciiTheme="minorHAnsi" w:hAnsiTheme="minorHAnsi"/>
          <w:spacing w:val="1"/>
        </w:rPr>
        <w:t xml:space="preserve"> </w:t>
      </w:r>
      <w:r w:rsidRPr="00734F83">
        <w:rPr>
          <w:rFonts w:asciiTheme="minorHAnsi" w:hAnsiTheme="minorHAnsi"/>
        </w:rPr>
        <w:t>inicialmente</w:t>
      </w:r>
      <w:r w:rsidRPr="00734F83">
        <w:rPr>
          <w:rFonts w:asciiTheme="minorHAnsi" w:hAnsiTheme="minorHAnsi"/>
          <w:spacing w:val="1"/>
        </w:rPr>
        <w:t xml:space="preserve"> </w:t>
      </w:r>
      <w:r w:rsidRPr="00734F83">
        <w:rPr>
          <w:rFonts w:asciiTheme="minorHAnsi" w:hAnsiTheme="minorHAnsi"/>
        </w:rPr>
        <w:t>estabelecida,</w:t>
      </w:r>
      <w:r w:rsidRPr="00734F83">
        <w:rPr>
          <w:rFonts w:asciiTheme="minorHAnsi" w:hAnsiTheme="minorHAnsi"/>
          <w:spacing w:val="1"/>
        </w:rPr>
        <w:t xml:space="preserve"> </w:t>
      </w:r>
      <w:r w:rsidRPr="00734F83">
        <w:rPr>
          <w:rFonts w:asciiTheme="minorHAnsi" w:hAnsiTheme="minorHAnsi"/>
        </w:rPr>
        <w:t>quando</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primeiro</w:t>
      </w:r>
      <w:r w:rsidRPr="00734F83">
        <w:rPr>
          <w:rFonts w:asciiTheme="minorHAnsi" w:hAnsiTheme="minorHAnsi"/>
          <w:spacing w:val="1"/>
        </w:rPr>
        <w:t xml:space="preserve"> </w:t>
      </w:r>
      <w:r w:rsidRPr="00734F83">
        <w:rPr>
          <w:rFonts w:asciiTheme="minorHAnsi" w:hAnsiTheme="minorHAnsi"/>
        </w:rPr>
        <w:t>colocado,</w:t>
      </w:r>
      <w:r w:rsidRPr="00734F83">
        <w:rPr>
          <w:rFonts w:asciiTheme="minorHAnsi" w:hAnsiTheme="minorHAnsi"/>
          <w:spacing w:val="1"/>
        </w:rPr>
        <w:t xml:space="preserve"> </w:t>
      </w:r>
      <w:r w:rsidRPr="00734F83">
        <w:rPr>
          <w:rFonts w:asciiTheme="minorHAnsi" w:hAnsiTheme="minorHAnsi"/>
        </w:rPr>
        <w:t>mesmo</w:t>
      </w:r>
      <w:r w:rsidRPr="00734F83">
        <w:rPr>
          <w:rFonts w:asciiTheme="minorHAnsi" w:hAnsiTheme="minorHAnsi"/>
          <w:spacing w:val="1"/>
        </w:rPr>
        <w:t xml:space="preserve"> </w:t>
      </w:r>
      <w:r w:rsidRPr="00734F83">
        <w:rPr>
          <w:rFonts w:asciiTheme="minorHAnsi" w:hAnsiTheme="minorHAnsi"/>
        </w:rPr>
        <w:t>após</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negociação, for desclassificado em razão de sua proposta permanecer acima do preço</w:t>
      </w:r>
      <w:r w:rsidRPr="00734F83">
        <w:rPr>
          <w:rFonts w:asciiTheme="minorHAnsi" w:hAnsiTheme="minorHAnsi"/>
          <w:spacing w:val="1"/>
        </w:rPr>
        <w:t xml:space="preserve"> </w:t>
      </w:r>
      <w:r w:rsidRPr="00734F83">
        <w:rPr>
          <w:rFonts w:asciiTheme="minorHAnsi" w:hAnsiTheme="minorHAnsi"/>
        </w:rPr>
        <w:t>máximo</w:t>
      </w:r>
      <w:r w:rsidRPr="00734F83">
        <w:rPr>
          <w:rFonts w:asciiTheme="minorHAnsi" w:hAnsiTheme="minorHAnsi"/>
          <w:spacing w:val="-3"/>
        </w:rPr>
        <w:t xml:space="preserve"> </w:t>
      </w:r>
      <w:r w:rsidRPr="00734F83">
        <w:rPr>
          <w:rFonts w:asciiTheme="minorHAnsi" w:hAnsiTheme="minorHAnsi"/>
        </w:rPr>
        <w:t>definido pela Administração.</w:t>
      </w:r>
    </w:p>
    <w:p w14:paraId="06440CCD" w14:textId="77777777" w:rsidR="004B45B9" w:rsidRPr="00734F83" w:rsidRDefault="004B45B9" w:rsidP="0087571C">
      <w:pPr>
        <w:pStyle w:val="PargrafodaLista"/>
        <w:tabs>
          <w:tab w:val="left" w:pos="993"/>
          <w:tab w:val="left" w:pos="9639"/>
        </w:tabs>
        <w:ind w:left="284" w:right="176"/>
        <w:rPr>
          <w:rFonts w:asciiTheme="minorHAnsi" w:hAnsiTheme="minorHAnsi"/>
        </w:rPr>
      </w:pPr>
    </w:p>
    <w:p w14:paraId="7BABC972" w14:textId="77777777" w:rsidR="00941D9B" w:rsidRDefault="00C4237A" w:rsidP="00881E3E">
      <w:pPr>
        <w:pStyle w:val="PargrafodaLista"/>
        <w:numPr>
          <w:ilvl w:val="2"/>
          <w:numId w:val="17"/>
        </w:numPr>
        <w:tabs>
          <w:tab w:val="left" w:pos="993"/>
          <w:tab w:val="left" w:pos="9639"/>
        </w:tabs>
        <w:ind w:left="284" w:right="176" w:firstLine="0"/>
        <w:rPr>
          <w:rFonts w:asciiTheme="minorHAnsi" w:hAnsiTheme="minorHAnsi"/>
        </w:rPr>
      </w:pPr>
      <w:r w:rsidRPr="00734F83">
        <w:rPr>
          <w:rFonts w:asciiTheme="minorHAnsi" w:hAnsiTheme="minorHAnsi"/>
        </w:rPr>
        <w:t>A negociação será realizada por meio do sistema, podendo ser acompanhada pelos</w:t>
      </w:r>
      <w:r w:rsidRPr="00734F83">
        <w:rPr>
          <w:rFonts w:asciiTheme="minorHAnsi" w:hAnsiTheme="minorHAnsi"/>
          <w:spacing w:val="-1"/>
        </w:rPr>
        <w:t xml:space="preserve"> </w:t>
      </w:r>
      <w:r w:rsidRPr="00734F83">
        <w:rPr>
          <w:rFonts w:asciiTheme="minorHAnsi" w:hAnsiTheme="minorHAnsi"/>
        </w:rPr>
        <w:t>demais</w:t>
      </w:r>
      <w:r w:rsidRPr="00734F83">
        <w:rPr>
          <w:rFonts w:asciiTheme="minorHAnsi" w:hAnsiTheme="minorHAnsi"/>
          <w:spacing w:val="1"/>
        </w:rPr>
        <w:t xml:space="preserve"> </w:t>
      </w:r>
      <w:r w:rsidRPr="00734F83">
        <w:rPr>
          <w:rFonts w:asciiTheme="minorHAnsi" w:hAnsiTheme="minorHAnsi"/>
        </w:rPr>
        <w:t>licitantes.</w:t>
      </w:r>
    </w:p>
    <w:p w14:paraId="085C045E" w14:textId="77777777" w:rsidR="004B45B9" w:rsidRPr="004B45B9" w:rsidRDefault="004B45B9" w:rsidP="0087571C">
      <w:pPr>
        <w:tabs>
          <w:tab w:val="left" w:pos="993"/>
          <w:tab w:val="left" w:pos="9639"/>
        </w:tabs>
        <w:ind w:right="176"/>
        <w:rPr>
          <w:rFonts w:asciiTheme="minorHAnsi" w:hAnsiTheme="minorHAnsi"/>
        </w:rPr>
      </w:pPr>
    </w:p>
    <w:p w14:paraId="4D2037A1" w14:textId="77777777" w:rsidR="00941D9B" w:rsidRDefault="00C4237A" w:rsidP="00881E3E">
      <w:pPr>
        <w:pStyle w:val="PargrafodaLista"/>
        <w:numPr>
          <w:ilvl w:val="2"/>
          <w:numId w:val="17"/>
        </w:numPr>
        <w:tabs>
          <w:tab w:val="left" w:pos="993"/>
          <w:tab w:val="left" w:pos="9639"/>
        </w:tabs>
        <w:ind w:left="284" w:right="176" w:firstLine="0"/>
        <w:rPr>
          <w:rFonts w:asciiTheme="minorHAnsi" w:hAnsiTheme="minorHAnsi"/>
        </w:rPr>
      </w:pPr>
      <w:r w:rsidRPr="00734F83">
        <w:rPr>
          <w:rFonts w:asciiTheme="minorHAnsi" w:hAnsiTheme="minorHAnsi"/>
        </w:rPr>
        <w:t>O resultado da negociação será divulgado a todos os licitantes e anexado aos autos</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2"/>
        </w:rPr>
        <w:t xml:space="preserve"> </w:t>
      </w:r>
      <w:r w:rsidRPr="00734F83">
        <w:rPr>
          <w:rFonts w:asciiTheme="minorHAnsi" w:hAnsiTheme="minorHAnsi"/>
        </w:rPr>
        <w:t>processo licitatório.</w:t>
      </w:r>
    </w:p>
    <w:p w14:paraId="6802FF24" w14:textId="77777777" w:rsidR="005A7F19" w:rsidRPr="005A7F19" w:rsidRDefault="005A7F19" w:rsidP="0087571C">
      <w:pPr>
        <w:tabs>
          <w:tab w:val="left" w:pos="993"/>
          <w:tab w:val="left" w:pos="9639"/>
        </w:tabs>
        <w:ind w:right="176"/>
        <w:rPr>
          <w:rFonts w:asciiTheme="minorHAnsi" w:hAnsiTheme="minorHAnsi"/>
        </w:rPr>
      </w:pPr>
    </w:p>
    <w:p w14:paraId="5602F83F" w14:textId="77777777" w:rsidR="00941D9B" w:rsidRDefault="00C4237A" w:rsidP="00881E3E">
      <w:pPr>
        <w:pStyle w:val="PargrafodaLista"/>
        <w:numPr>
          <w:ilvl w:val="1"/>
          <w:numId w:val="17"/>
        </w:numPr>
        <w:tabs>
          <w:tab w:val="left" w:pos="851"/>
          <w:tab w:val="left" w:pos="9639"/>
        </w:tabs>
        <w:ind w:left="284" w:right="176" w:firstLine="0"/>
        <w:rPr>
          <w:rFonts w:asciiTheme="minorHAnsi" w:hAnsiTheme="minorHAnsi"/>
        </w:rPr>
      </w:pPr>
      <w:r w:rsidRPr="00734F83">
        <w:rPr>
          <w:rFonts w:asciiTheme="minorHAnsi" w:hAnsiTheme="minorHAnsi"/>
        </w:rPr>
        <w:t>Após</w:t>
      </w:r>
      <w:r w:rsidRPr="00734F83">
        <w:rPr>
          <w:rFonts w:asciiTheme="minorHAnsi" w:hAnsiTheme="minorHAnsi"/>
          <w:spacing w:val="1"/>
        </w:rPr>
        <w:t xml:space="preserve"> </w:t>
      </w:r>
      <w:r w:rsidRPr="00734F83">
        <w:rPr>
          <w:rFonts w:asciiTheme="minorHAnsi" w:hAnsiTheme="minorHAnsi"/>
        </w:rPr>
        <w:t>a negociação do preço,</w:t>
      </w:r>
      <w:r w:rsidRPr="00734F83">
        <w:rPr>
          <w:rFonts w:asciiTheme="minorHAnsi" w:hAnsiTheme="minorHAnsi"/>
          <w:spacing w:val="1"/>
        </w:rPr>
        <w:t xml:space="preserve"> </w:t>
      </w:r>
      <w:r w:rsidRPr="00734F83">
        <w:rPr>
          <w:rFonts w:asciiTheme="minorHAnsi" w:hAnsiTheme="minorHAnsi"/>
        </w:rPr>
        <w:t>o Pregoeiro iniciará</w:t>
      </w:r>
      <w:r w:rsidRPr="00734F83">
        <w:rPr>
          <w:rFonts w:asciiTheme="minorHAnsi" w:hAnsiTheme="minorHAnsi"/>
          <w:spacing w:val="61"/>
        </w:rPr>
        <w:t xml:space="preserve"> </w:t>
      </w:r>
      <w:r w:rsidRPr="00734F83">
        <w:rPr>
          <w:rFonts w:asciiTheme="minorHAnsi" w:hAnsiTheme="minorHAnsi"/>
        </w:rPr>
        <w:t>a fase de aceitação e julgamento</w:t>
      </w:r>
      <w:r w:rsidRPr="00734F83">
        <w:rPr>
          <w:rFonts w:asciiTheme="minorHAnsi" w:hAnsiTheme="minorHAnsi"/>
          <w:spacing w:val="1"/>
        </w:rPr>
        <w:t xml:space="preserve"> </w:t>
      </w:r>
      <w:r w:rsidRPr="00734F83">
        <w:rPr>
          <w:rFonts w:asciiTheme="minorHAnsi" w:hAnsiTheme="minorHAnsi"/>
        </w:rPr>
        <w:t>da proposta.</w:t>
      </w:r>
    </w:p>
    <w:p w14:paraId="4AFA5F81" w14:textId="77777777" w:rsidR="00941D9B" w:rsidRPr="00734F83" w:rsidRDefault="00C4237A" w:rsidP="00881E3E">
      <w:pPr>
        <w:pStyle w:val="Ttulo3"/>
        <w:numPr>
          <w:ilvl w:val="0"/>
          <w:numId w:val="17"/>
        </w:numPr>
        <w:tabs>
          <w:tab w:val="left" w:pos="567"/>
          <w:tab w:val="left" w:pos="9639"/>
        </w:tabs>
        <w:ind w:left="284" w:right="687" w:firstLine="0"/>
        <w:jc w:val="both"/>
        <w:rPr>
          <w:rFonts w:asciiTheme="minorHAnsi" w:hAnsiTheme="minorHAnsi"/>
        </w:rPr>
      </w:pPr>
      <w:bookmarkStart w:id="15" w:name="_bookmark12"/>
      <w:bookmarkEnd w:id="15"/>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rPr>
        <w:t>FASE</w:t>
      </w:r>
      <w:r w:rsidRPr="00734F83">
        <w:rPr>
          <w:rFonts w:asciiTheme="minorHAnsi" w:hAnsiTheme="minorHAnsi"/>
          <w:spacing w:val="-2"/>
        </w:rPr>
        <w:t xml:space="preserve"> </w:t>
      </w:r>
      <w:r w:rsidRPr="00734F83">
        <w:rPr>
          <w:rFonts w:asciiTheme="minorHAnsi" w:hAnsiTheme="minorHAnsi"/>
        </w:rPr>
        <w:t>DE</w:t>
      </w:r>
      <w:r w:rsidRPr="00734F83">
        <w:rPr>
          <w:rFonts w:asciiTheme="minorHAnsi" w:hAnsiTheme="minorHAnsi"/>
          <w:spacing w:val="-3"/>
        </w:rPr>
        <w:t xml:space="preserve"> </w:t>
      </w:r>
      <w:r w:rsidRPr="00734F83">
        <w:rPr>
          <w:rFonts w:asciiTheme="minorHAnsi" w:hAnsiTheme="minorHAnsi"/>
        </w:rPr>
        <w:t>JULGAMENTO</w:t>
      </w:r>
    </w:p>
    <w:p w14:paraId="022EB0CF" w14:textId="77777777" w:rsidR="00A146F6" w:rsidRPr="00734F83" w:rsidRDefault="00A146F6" w:rsidP="0087571C">
      <w:pPr>
        <w:pStyle w:val="Corpodetexto"/>
        <w:tabs>
          <w:tab w:val="left" w:pos="1134"/>
          <w:tab w:val="left" w:pos="9639"/>
        </w:tabs>
        <w:ind w:left="284" w:right="176"/>
        <w:jc w:val="left"/>
        <w:rPr>
          <w:rFonts w:asciiTheme="minorHAnsi" w:hAnsiTheme="minorHAnsi"/>
          <w:b/>
        </w:rPr>
      </w:pPr>
    </w:p>
    <w:p w14:paraId="5441999D" w14:textId="77777777" w:rsidR="00941D9B" w:rsidRDefault="00A146F6" w:rsidP="00881E3E">
      <w:pPr>
        <w:pStyle w:val="PargrafodaLista"/>
        <w:numPr>
          <w:ilvl w:val="1"/>
          <w:numId w:val="17"/>
        </w:numPr>
        <w:tabs>
          <w:tab w:val="left" w:pos="709"/>
          <w:tab w:val="left" w:pos="9639"/>
        </w:tabs>
        <w:ind w:left="284" w:right="176" w:firstLine="0"/>
        <w:rPr>
          <w:rFonts w:asciiTheme="minorHAnsi" w:hAnsiTheme="minorHAnsi"/>
        </w:rPr>
      </w:pPr>
      <w:r w:rsidRPr="00734F83">
        <w:rPr>
          <w:rFonts w:asciiTheme="minorHAnsi" w:hAnsiTheme="minorHAnsi"/>
        </w:rPr>
        <w:t>Encerrada</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etapa</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negociação,</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pregoeiro</w:t>
      </w:r>
      <w:r w:rsidRPr="00734F83">
        <w:rPr>
          <w:rFonts w:asciiTheme="minorHAnsi" w:hAnsiTheme="minorHAnsi"/>
          <w:spacing w:val="1"/>
        </w:rPr>
        <w:t xml:space="preserve"> </w:t>
      </w:r>
      <w:r w:rsidRPr="00734F83">
        <w:rPr>
          <w:rFonts w:asciiTheme="minorHAnsi" w:hAnsiTheme="minorHAnsi"/>
        </w:rPr>
        <w:t>verificará</w:t>
      </w:r>
      <w:r w:rsidRPr="00734F83">
        <w:rPr>
          <w:rFonts w:asciiTheme="minorHAnsi" w:hAnsiTheme="minorHAnsi"/>
          <w:spacing w:val="1"/>
        </w:rPr>
        <w:t xml:space="preserve"> </w:t>
      </w:r>
      <w:r w:rsidRPr="00734F83">
        <w:rPr>
          <w:rFonts w:asciiTheme="minorHAnsi" w:hAnsiTheme="minorHAnsi"/>
        </w:rPr>
        <w:t>se</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62"/>
        </w:rPr>
        <w:t xml:space="preserve"> </w:t>
      </w:r>
      <w:r w:rsidRPr="00734F83">
        <w:rPr>
          <w:rFonts w:asciiTheme="minorHAnsi" w:hAnsiTheme="minorHAnsi"/>
        </w:rPr>
        <w:t>licitante</w:t>
      </w:r>
      <w:r w:rsidRPr="00734F83">
        <w:rPr>
          <w:rFonts w:asciiTheme="minorHAnsi" w:hAnsiTheme="minorHAnsi"/>
          <w:spacing w:val="1"/>
        </w:rPr>
        <w:t xml:space="preserve"> </w:t>
      </w:r>
      <w:r w:rsidRPr="00734F83">
        <w:rPr>
          <w:rFonts w:asciiTheme="minorHAnsi" w:hAnsiTheme="minorHAnsi"/>
        </w:rPr>
        <w:t>provisoriamente</w:t>
      </w:r>
      <w:r w:rsidRPr="00734F83">
        <w:rPr>
          <w:rFonts w:asciiTheme="minorHAnsi" w:hAnsiTheme="minorHAnsi"/>
          <w:spacing w:val="56"/>
        </w:rPr>
        <w:t xml:space="preserve"> </w:t>
      </w:r>
      <w:r w:rsidRPr="00734F83">
        <w:rPr>
          <w:rFonts w:asciiTheme="minorHAnsi" w:hAnsiTheme="minorHAnsi"/>
        </w:rPr>
        <w:t>classificado</w:t>
      </w:r>
      <w:r w:rsidRPr="00734F83">
        <w:rPr>
          <w:rFonts w:asciiTheme="minorHAnsi" w:hAnsiTheme="minorHAnsi"/>
          <w:spacing w:val="59"/>
        </w:rPr>
        <w:t xml:space="preserve"> </w:t>
      </w:r>
      <w:r w:rsidRPr="00734F83">
        <w:rPr>
          <w:rFonts w:asciiTheme="minorHAnsi" w:hAnsiTheme="minorHAnsi"/>
        </w:rPr>
        <w:t>em</w:t>
      </w:r>
      <w:r w:rsidRPr="00734F83">
        <w:rPr>
          <w:rFonts w:asciiTheme="minorHAnsi" w:hAnsiTheme="minorHAnsi"/>
          <w:spacing w:val="56"/>
        </w:rPr>
        <w:t xml:space="preserve"> </w:t>
      </w:r>
      <w:r w:rsidRPr="00734F83">
        <w:rPr>
          <w:rFonts w:asciiTheme="minorHAnsi" w:hAnsiTheme="minorHAnsi"/>
        </w:rPr>
        <w:t>primeiro</w:t>
      </w:r>
      <w:r w:rsidRPr="00734F83">
        <w:rPr>
          <w:rFonts w:asciiTheme="minorHAnsi" w:hAnsiTheme="minorHAnsi"/>
          <w:spacing w:val="59"/>
        </w:rPr>
        <w:t xml:space="preserve"> </w:t>
      </w:r>
      <w:r w:rsidRPr="00734F83">
        <w:rPr>
          <w:rFonts w:asciiTheme="minorHAnsi" w:hAnsiTheme="minorHAnsi"/>
        </w:rPr>
        <w:t>lugar</w:t>
      </w:r>
      <w:r w:rsidRPr="00734F83">
        <w:rPr>
          <w:rFonts w:asciiTheme="minorHAnsi" w:hAnsiTheme="minorHAnsi"/>
          <w:spacing w:val="58"/>
        </w:rPr>
        <w:t xml:space="preserve"> </w:t>
      </w:r>
      <w:r w:rsidRPr="00734F83">
        <w:rPr>
          <w:rFonts w:asciiTheme="minorHAnsi" w:hAnsiTheme="minorHAnsi"/>
        </w:rPr>
        <w:t>atende</w:t>
      </w:r>
      <w:r w:rsidRPr="00734F83">
        <w:rPr>
          <w:rFonts w:asciiTheme="minorHAnsi" w:hAnsiTheme="minorHAnsi"/>
          <w:spacing w:val="57"/>
        </w:rPr>
        <w:t xml:space="preserve"> </w:t>
      </w:r>
      <w:r w:rsidRPr="00734F83">
        <w:rPr>
          <w:rFonts w:asciiTheme="minorHAnsi" w:hAnsiTheme="minorHAnsi"/>
        </w:rPr>
        <w:t>às</w:t>
      </w:r>
      <w:r w:rsidRPr="00734F83">
        <w:rPr>
          <w:rFonts w:asciiTheme="minorHAnsi" w:hAnsiTheme="minorHAnsi"/>
          <w:spacing w:val="56"/>
        </w:rPr>
        <w:t xml:space="preserve"> </w:t>
      </w:r>
      <w:r w:rsidRPr="00734F83">
        <w:rPr>
          <w:rFonts w:asciiTheme="minorHAnsi" w:hAnsiTheme="minorHAnsi"/>
        </w:rPr>
        <w:t>condições</w:t>
      </w:r>
      <w:r w:rsidRPr="00734F83">
        <w:rPr>
          <w:rFonts w:asciiTheme="minorHAnsi" w:hAnsiTheme="minorHAnsi"/>
          <w:spacing w:val="57"/>
        </w:rPr>
        <w:t xml:space="preserve"> </w:t>
      </w:r>
      <w:r w:rsidRPr="00734F83">
        <w:rPr>
          <w:rFonts w:asciiTheme="minorHAnsi" w:hAnsiTheme="minorHAnsi"/>
        </w:rPr>
        <w:t>de</w:t>
      </w:r>
      <w:r w:rsidRPr="00734F83">
        <w:rPr>
          <w:rFonts w:asciiTheme="minorHAnsi" w:hAnsiTheme="minorHAnsi"/>
          <w:spacing w:val="58"/>
        </w:rPr>
        <w:t xml:space="preserve"> </w:t>
      </w:r>
      <w:r w:rsidRPr="00734F83">
        <w:rPr>
          <w:rFonts w:asciiTheme="minorHAnsi" w:hAnsiTheme="minorHAnsi"/>
        </w:rPr>
        <w:t>participação</w:t>
      </w:r>
      <w:r w:rsidRPr="00734F83">
        <w:rPr>
          <w:rFonts w:asciiTheme="minorHAnsi" w:hAnsiTheme="minorHAnsi"/>
          <w:spacing w:val="59"/>
        </w:rPr>
        <w:t xml:space="preserve"> </w:t>
      </w:r>
      <w:r w:rsidRPr="00734F83">
        <w:rPr>
          <w:rFonts w:asciiTheme="minorHAnsi" w:hAnsiTheme="minorHAnsi"/>
        </w:rPr>
        <w:t>no certame,</w:t>
      </w:r>
      <w:r w:rsidRPr="00734F83">
        <w:rPr>
          <w:rFonts w:asciiTheme="minorHAnsi" w:hAnsiTheme="minorHAnsi"/>
          <w:spacing w:val="15"/>
        </w:rPr>
        <w:t xml:space="preserve"> </w:t>
      </w:r>
      <w:r w:rsidRPr="00734F83">
        <w:rPr>
          <w:rFonts w:asciiTheme="minorHAnsi" w:hAnsiTheme="minorHAnsi"/>
        </w:rPr>
        <w:t>conforme</w:t>
      </w:r>
      <w:r w:rsidRPr="00734F83">
        <w:rPr>
          <w:rFonts w:asciiTheme="minorHAnsi" w:hAnsiTheme="minorHAnsi"/>
          <w:spacing w:val="14"/>
        </w:rPr>
        <w:t xml:space="preserve"> </w:t>
      </w:r>
      <w:r w:rsidRPr="00734F83">
        <w:rPr>
          <w:rFonts w:asciiTheme="minorHAnsi" w:hAnsiTheme="minorHAnsi"/>
        </w:rPr>
        <w:t>previsto</w:t>
      </w:r>
      <w:r w:rsidRPr="00734F83">
        <w:rPr>
          <w:rFonts w:asciiTheme="minorHAnsi" w:hAnsiTheme="minorHAnsi"/>
          <w:spacing w:val="15"/>
        </w:rPr>
        <w:t xml:space="preserve"> </w:t>
      </w:r>
      <w:r w:rsidRPr="00734F83">
        <w:rPr>
          <w:rFonts w:asciiTheme="minorHAnsi" w:hAnsiTheme="minorHAnsi"/>
        </w:rPr>
        <w:t>no</w:t>
      </w:r>
      <w:r w:rsidRPr="00734F83">
        <w:rPr>
          <w:rFonts w:asciiTheme="minorHAnsi" w:hAnsiTheme="minorHAnsi"/>
          <w:spacing w:val="16"/>
        </w:rPr>
        <w:t xml:space="preserve"> </w:t>
      </w:r>
      <w:hyperlink r:id="rId28" w:anchor="%3A~%3Atext%3DArt.%2014.%20N%C3%A3o%20poder%C3%A3o%20disputar%20licita%C3%A7%C3%A3o%20ou%20participar%20da%20execu%C3%A7%C3%A3o%20de%20contrato%2C%20direta%20ou%20indiretamente%3A">
        <w:r w:rsidRPr="00734F83">
          <w:rPr>
            <w:rFonts w:asciiTheme="minorHAnsi" w:hAnsiTheme="minorHAnsi"/>
          </w:rPr>
          <w:t>art.</w:t>
        </w:r>
        <w:r w:rsidRPr="00734F83">
          <w:rPr>
            <w:rFonts w:asciiTheme="minorHAnsi" w:hAnsiTheme="minorHAnsi"/>
            <w:spacing w:val="16"/>
          </w:rPr>
          <w:t xml:space="preserve"> </w:t>
        </w:r>
        <w:r w:rsidRPr="00734F83">
          <w:rPr>
            <w:rFonts w:asciiTheme="minorHAnsi" w:hAnsiTheme="minorHAnsi"/>
          </w:rPr>
          <w:t>14</w:t>
        </w:r>
        <w:r w:rsidRPr="00734F83">
          <w:rPr>
            <w:rFonts w:asciiTheme="minorHAnsi" w:hAnsiTheme="minorHAnsi"/>
            <w:spacing w:val="13"/>
          </w:rPr>
          <w:t xml:space="preserve"> </w:t>
        </w:r>
        <w:r w:rsidRPr="00734F83">
          <w:rPr>
            <w:rFonts w:asciiTheme="minorHAnsi" w:hAnsiTheme="minorHAnsi"/>
          </w:rPr>
          <w:t>da</w:t>
        </w:r>
        <w:r w:rsidRPr="00734F83">
          <w:rPr>
            <w:rFonts w:asciiTheme="minorHAnsi" w:hAnsiTheme="minorHAnsi"/>
            <w:spacing w:val="14"/>
          </w:rPr>
          <w:t xml:space="preserve"> </w:t>
        </w:r>
        <w:r w:rsidRPr="00734F83">
          <w:rPr>
            <w:rFonts w:asciiTheme="minorHAnsi" w:hAnsiTheme="minorHAnsi"/>
          </w:rPr>
          <w:t>Lei</w:t>
        </w:r>
        <w:r w:rsidRPr="00734F83">
          <w:rPr>
            <w:rFonts w:asciiTheme="minorHAnsi" w:hAnsiTheme="minorHAnsi"/>
            <w:spacing w:val="15"/>
          </w:rPr>
          <w:t xml:space="preserve"> </w:t>
        </w:r>
        <w:r w:rsidRPr="00734F83">
          <w:rPr>
            <w:rFonts w:asciiTheme="minorHAnsi" w:hAnsiTheme="minorHAnsi"/>
          </w:rPr>
          <w:t>nº</w:t>
        </w:r>
        <w:r w:rsidRPr="00734F83">
          <w:rPr>
            <w:rFonts w:asciiTheme="minorHAnsi" w:hAnsiTheme="minorHAnsi"/>
            <w:spacing w:val="14"/>
          </w:rPr>
          <w:t xml:space="preserve"> </w:t>
        </w:r>
        <w:r w:rsidRPr="00734F83">
          <w:rPr>
            <w:rFonts w:asciiTheme="minorHAnsi" w:hAnsiTheme="minorHAnsi"/>
          </w:rPr>
          <w:t>14.133/2021</w:t>
        </w:r>
      </w:hyperlink>
      <w:r w:rsidRPr="00734F83">
        <w:rPr>
          <w:rFonts w:asciiTheme="minorHAnsi" w:hAnsiTheme="minorHAnsi"/>
        </w:rPr>
        <w:t>,</w:t>
      </w:r>
      <w:r w:rsidRPr="00734F83">
        <w:rPr>
          <w:rFonts w:asciiTheme="minorHAnsi" w:hAnsiTheme="minorHAnsi"/>
          <w:spacing w:val="15"/>
        </w:rPr>
        <w:t xml:space="preserve"> </w:t>
      </w:r>
      <w:r w:rsidRPr="00734F83">
        <w:rPr>
          <w:rFonts w:asciiTheme="minorHAnsi" w:hAnsiTheme="minorHAnsi"/>
        </w:rPr>
        <w:t>legislação</w:t>
      </w:r>
      <w:r w:rsidRPr="00734F83">
        <w:rPr>
          <w:rFonts w:asciiTheme="minorHAnsi" w:hAnsiTheme="minorHAnsi"/>
          <w:spacing w:val="14"/>
        </w:rPr>
        <w:t xml:space="preserve"> </w:t>
      </w:r>
      <w:r w:rsidRPr="00734F83">
        <w:rPr>
          <w:rFonts w:asciiTheme="minorHAnsi" w:hAnsiTheme="minorHAnsi"/>
        </w:rPr>
        <w:t>correlata</w:t>
      </w:r>
      <w:r w:rsidRPr="00734F83">
        <w:rPr>
          <w:rFonts w:asciiTheme="minorHAnsi" w:hAnsiTheme="minorHAnsi"/>
          <w:spacing w:val="15"/>
        </w:rPr>
        <w:t xml:space="preserve"> </w:t>
      </w:r>
      <w:r w:rsidRPr="00734F83">
        <w:rPr>
          <w:rFonts w:asciiTheme="minorHAnsi" w:hAnsiTheme="minorHAnsi"/>
        </w:rPr>
        <w:t>e</w:t>
      </w:r>
      <w:r w:rsidRPr="00734F83">
        <w:rPr>
          <w:rFonts w:asciiTheme="minorHAnsi" w:hAnsiTheme="minorHAnsi"/>
          <w:spacing w:val="14"/>
        </w:rPr>
        <w:t xml:space="preserve"> </w:t>
      </w:r>
      <w:r w:rsidRPr="00734F83">
        <w:rPr>
          <w:rFonts w:asciiTheme="minorHAnsi" w:hAnsiTheme="minorHAnsi"/>
        </w:rPr>
        <w:t>no</w:t>
      </w:r>
      <w:r w:rsidRPr="00734F83">
        <w:rPr>
          <w:rFonts w:asciiTheme="minorHAnsi" w:hAnsiTheme="minorHAnsi"/>
          <w:spacing w:val="14"/>
        </w:rPr>
        <w:t xml:space="preserve"> </w:t>
      </w:r>
      <w:r w:rsidRPr="00734F83">
        <w:rPr>
          <w:rFonts w:asciiTheme="minorHAnsi" w:hAnsiTheme="minorHAnsi"/>
        </w:rPr>
        <w:t xml:space="preserve">item 4.6. </w:t>
      </w:r>
      <w:r w:rsidR="00C4237A" w:rsidRPr="00734F83">
        <w:rPr>
          <w:rFonts w:asciiTheme="minorHAnsi" w:hAnsiTheme="minorHAnsi"/>
        </w:rPr>
        <w:t>do</w:t>
      </w:r>
      <w:r w:rsidR="00C4237A" w:rsidRPr="00734F83">
        <w:rPr>
          <w:rFonts w:asciiTheme="minorHAnsi" w:hAnsiTheme="minorHAnsi"/>
          <w:spacing w:val="24"/>
        </w:rPr>
        <w:t xml:space="preserve"> </w:t>
      </w:r>
      <w:r w:rsidR="00C4237A" w:rsidRPr="00734F83">
        <w:rPr>
          <w:rFonts w:asciiTheme="minorHAnsi" w:hAnsiTheme="minorHAnsi"/>
        </w:rPr>
        <w:t>edital,</w:t>
      </w:r>
      <w:r w:rsidR="00C4237A" w:rsidRPr="00734F83">
        <w:rPr>
          <w:rFonts w:asciiTheme="minorHAnsi" w:hAnsiTheme="minorHAnsi"/>
          <w:spacing w:val="27"/>
        </w:rPr>
        <w:t xml:space="preserve"> </w:t>
      </w:r>
      <w:r w:rsidR="00C4237A" w:rsidRPr="00734F83">
        <w:rPr>
          <w:rFonts w:asciiTheme="minorHAnsi" w:hAnsiTheme="minorHAnsi"/>
        </w:rPr>
        <w:t>especialmente</w:t>
      </w:r>
      <w:r w:rsidR="00C4237A" w:rsidRPr="00734F83">
        <w:rPr>
          <w:rFonts w:asciiTheme="minorHAnsi" w:hAnsiTheme="minorHAnsi"/>
          <w:spacing w:val="28"/>
        </w:rPr>
        <w:t xml:space="preserve"> </w:t>
      </w:r>
      <w:r w:rsidR="00C4237A" w:rsidRPr="00734F83">
        <w:rPr>
          <w:rFonts w:asciiTheme="minorHAnsi" w:hAnsiTheme="minorHAnsi"/>
        </w:rPr>
        <w:t>quanto</w:t>
      </w:r>
      <w:r w:rsidR="00C4237A" w:rsidRPr="00734F83">
        <w:rPr>
          <w:rFonts w:asciiTheme="minorHAnsi" w:hAnsiTheme="minorHAnsi"/>
          <w:spacing w:val="25"/>
        </w:rPr>
        <w:t xml:space="preserve"> </w:t>
      </w:r>
      <w:r w:rsidR="00C4237A" w:rsidRPr="00734F83">
        <w:rPr>
          <w:rFonts w:asciiTheme="minorHAnsi" w:hAnsiTheme="minorHAnsi"/>
        </w:rPr>
        <w:t>à</w:t>
      </w:r>
      <w:r w:rsidR="00C4237A" w:rsidRPr="00734F83">
        <w:rPr>
          <w:rFonts w:asciiTheme="minorHAnsi" w:hAnsiTheme="minorHAnsi"/>
          <w:spacing w:val="25"/>
        </w:rPr>
        <w:t xml:space="preserve"> </w:t>
      </w:r>
      <w:r w:rsidR="00C4237A" w:rsidRPr="00734F83">
        <w:rPr>
          <w:rFonts w:asciiTheme="minorHAnsi" w:hAnsiTheme="minorHAnsi"/>
        </w:rPr>
        <w:t>existência</w:t>
      </w:r>
      <w:r w:rsidR="00C4237A" w:rsidRPr="00734F83">
        <w:rPr>
          <w:rFonts w:asciiTheme="minorHAnsi" w:hAnsiTheme="minorHAnsi"/>
          <w:spacing w:val="28"/>
        </w:rPr>
        <w:t xml:space="preserve"> </w:t>
      </w:r>
      <w:r w:rsidR="00C4237A" w:rsidRPr="00734F83">
        <w:rPr>
          <w:rFonts w:asciiTheme="minorHAnsi" w:hAnsiTheme="minorHAnsi"/>
        </w:rPr>
        <w:t>de</w:t>
      </w:r>
      <w:r w:rsidR="00C4237A" w:rsidRPr="00734F83">
        <w:rPr>
          <w:rFonts w:asciiTheme="minorHAnsi" w:hAnsiTheme="minorHAnsi"/>
          <w:spacing w:val="24"/>
        </w:rPr>
        <w:t xml:space="preserve"> </w:t>
      </w:r>
      <w:r w:rsidR="00C4237A" w:rsidRPr="00734F83">
        <w:rPr>
          <w:rFonts w:asciiTheme="minorHAnsi" w:hAnsiTheme="minorHAnsi"/>
        </w:rPr>
        <w:t>sanção</w:t>
      </w:r>
      <w:r w:rsidR="00C4237A" w:rsidRPr="00734F83">
        <w:rPr>
          <w:rFonts w:asciiTheme="minorHAnsi" w:hAnsiTheme="minorHAnsi"/>
          <w:spacing w:val="25"/>
        </w:rPr>
        <w:t xml:space="preserve"> </w:t>
      </w:r>
      <w:r w:rsidR="00C4237A" w:rsidRPr="00734F83">
        <w:rPr>
          <w:rFonts w:asciiTheme="minorHAnsi" w:hAnsiTheme="minorHAnsi"/>
        </w:rPr>
        <w:t>que</w:t>
      </w:r>
      <w:r w:rsidR="00C4237A" w:rsidRPr="00734F83">
        <w:rPr>
          <w:rFonts w:asciiTheme="minorHAnsi" w:hAnsiTheme="minorHAnsi"/>
          <w:spacing w:val="25"/>
        </w:rPr>
        <w:t xml:space="preserve"> </w:t>
      </w:r>
      <w:r w:rsidR="00C4237A" w:rsidRPr="00734F83">
        <w:rPr>
          <w:rFonts w:asciiTheme="minorHAnsi" w:hAnsiTheme="minorHAnsi"/>
        </w:rPr>
        <w:t>impeça</w:t>
      </w:r>
      <w:r w:rsidR="00C4237A" w:rsidRPr="00734F83">
        <w:rPr>
          <w:rFonts w:asciiTheme="minorHAnsi" w:hAnsiTheme="minorHAnsi"/>
          <w:spacing w:val="28"/>
        </w:rPr>
        <w:t xml:space="preserve"> </w:t>
      </w:r>
      <w:r w:rsidR="00C4237A" w:rsidRPr="00734F83">
        <w:rPr>
          <w:rFonts w:asciiTheme="minorHAnsi" w:hAnsiTheme="minorHAnsi"/>
        </w:rPr>
        <w:t>a</w:t>
      </w:r>
      <w:r w:rsidR="00C4237A" w:rsidRPr="00734F83">
        <w:rPr>
          <w:rFonts w:asciiTheme="minorHAnsi" w:hAnsiTheme="minorHAnsi"/>
          <w:spacing w:val="24"/>
        </w:rPr>
        <w:t xml:space="preserve"> </w:t>
      </w:r>
      <w:r w:rsidR="00C4237A" w:rsidRPr="00734F83">
        <w:rPr>
          <w:rFonts w:asciiTheme="minorHAnsi" w:hAnsiTheme="minorHAnsi"/>
        </w:rPr>
        <w:t>participação</w:t>
      </w:r>
      <w:r w:rsidR="00167C66" w:rsidRPr="00734F83">
        <w:rPr>
          <w:rFonts w:asciiTheme="minorHAnsi" w:hAnsiTheme="minorHAnsi"/>
          <w:spacing w:val="28"/>
        </w:rPr>
        <w:t xml:space="preserve"> no </w:t>
      </w:r>
      <w:r w:rsidR="00C4237A" w:rsidRPr="00734F83">
        <w:rPr>
          <w:rFonts w:asciiTheme="minorHAnsi" w:hAnsiTheme="minorHAnsi"/>
        </w:rPr>
        <w:t>certame</w:t>
      </w:r>
      <w:r w:rsidR="00C4237A" w:rsidRPr="00734F83">
        <w:rPr>
          <w:rFonts w:asciiTheme="minorHAnsi" w:hAnsiTheme="minorHAnsi"/>
          <w:spacing w:val="-1"/>
        </w:rPr>
        <w:t xml:space="preserve"> </w:t>
      </w:r>
      <w:r w:rsidR="00C4237A" w:rsidRPr="00734F83">
        <w:rPr>
          <w:rFonts w:asciiTheme="minorHAnsi" w:hAnsiTheme="minorHAnsi"/>
        </w:rPr>
        <w:t>ou</w:t>
      </w:r>
      <w:r w:rsidR="00C4237A" w:rsidRPr="00734F83">
        <w:rPr>
          <w:rFonts w:asciiTheme="minorHAnsi" w:hAnsiTheme="minorHAnsi"/>
          <w:spacing w:val="-2"/>
        </w:rPr>
        <w:t xml:space="preserve"> </w:t>
      </w:r>
      <w:r w:rsidR="00C4237A" w:rsidRPr="00734F83">
        <w:rPr>
          <w:rFonts w:asciiTheme="minorHAnsi" w:hAnsiTheme="minorHAnsi"/>
        </w:rPr>
        <w:t>a</w:t>
      </w:r>
      <w:r w:rsidR="00C4237A" w:rsidRPr="00734F83">
        <w:rPr>
          <w:rFonts w:asciiTheme="minorHAnsi" w:hAnsiTheme="minorHAnsi"/>
          <w:spacing w:val="-2"/>
        </w:rPr>
        <w:t xml:space="preserve"> </w:t>
      </w:r>
      <w:r w:rsidR="00C4237A" w:rsidRPr="00734F83">
        <w:rPr>
          <w:rFonts w:asciiTheme="minorHAnsi" w:hAnsiTheme="minorHAnsi"/>
        </w:rPr>
        <w:t>futura</w:t>
      </w:r>
      <w:r w:rsidR="00C4237A" w:rsidRPr="00734F83">
        <w:rPr>
          <w:rFonts w:asciiTheme="minorHAnsi" w:hAnsiTheme="minorHAnsi"/>
          <w:spacing w:val="-2"/>
        </w:rPr>
        <w:t xml:space="preserve"> </w:t>
      </w:r>
      <w:r w:rsidR="00C4237A" w:rsidRPr="00734F83">
        <w:rPr>
          <w:rFonts w:asciiTheme="minorHAnsi" w:hAnsiTheme="minorHAnsi"/>
        </w:rPr>
        <w:t>contratação,</w:t>
      </w:r>
      <w:r w:rsidR="00C4237A" w:rsidRPr="00734F83">
        <w:rPr>
          <w:rFonts w:asciiTheme="minorHAnsi" w:hAnsiTheme="minorHAnsi"/>
          <w:spacing w:val="-1"/>
        </w:rPr>
        <w:t xml:space="preserve"> </w:t>
      </w:r>
      <w:r w:rsidR="00C4237A" w:rsidRPr="00734F83">
        <w:rPr>
          <w:rFonts w:asciiTheme="minorHAnsi" w:hAnsiTheme="minorHAnsi"/>
        </w:rPr>
        <w:t>mediante</w:t>
      </w:r>
      <w:r w:rsidR="00C4237A" w:rsidRPr="00734F83">
        <w:rPr>
          <w:rFonts w:asciiTheme="minorHAnsi" w:hAnsiTheme="minorHAnsi"/>
          <w:spacing w:val="-2"/>
        </w:rPr>
        <w:t xml:space="preserve"> </w:t>
      </w:r>
      <w:r w:rsidR="00C4237A" w:rsidRPr="00734F83">
        <w:rPr>
          <w:rFonts w:asciiTheme="minorHAnsi" w:hAnsiTheme="minorHAnsi"/>
        </w:rPr>
        <w:t>a</w:t>
      </w:r>
      <w:r w:rsidR="00C4237A" w:rsidRPr="00734F83">
        <w:rPr>
          <w:rFonts w:asciiTheme="minorHAnsi" w:hAnsiTheme="minorHAnsi"/>
          <w:spacing w:val="-1"/>
        </w:rPr>
        <w:t xml:space="preserve"> </w:t>
      </w:r>
      <w:r w:rsidR="00C4237A" w:rsidRPr="00734F83">
        <w:rPr>
          <w:rFonts w:asciiTheme="minorHAnsi" w:hAnsiTheme="minorHAnsi"/>
        </w:rPr>
        <w:t>consulta aos</w:t>
      </w:r>
      <w:r w:rsidR="00C4237A" w:rsidRPr="00734F83">
        <w:rPr>
          <w:rFonts w:asciiTheme="minorHAnsi" w:hAnsiTheme="minorHAnsi"/>
          <w:spacing w:val="-2"/>
        </w:rPr>
        <w:t xml:space="preserve"> </w:t>
      </w:r>
      <w:r w:rsidR="00C4237A" w:rsidRPr="00734F83">
        <w:rPr>
          <w:rFonts w:asciiTheme="minorHAnsi" w:hAnsiTheme="minorHAnsi"/>
        </w:rPr>
        <w:t>seguintes</w:t>
      </w:r>
      <w:r w:rsidR="00C4237A" w:rsidRPr="00734F83">
        <w:rPr>
          <w:rFonts w:asciiTheme="minorHAnsi" w:hAnsiTheme="minorHAnsi"/>
          <w:spacing w:val="-2"/>
        </w:rPr>
        <w:t xml:space="preserve"> </w:t>
      </w:r>
      <w:r w:rsidR="00C4237A" w:rsidRPr="00734F83">
        <w:rPr>
          <w:rFonts w:asciiTheme="minorHAnsi" w:hAnsiTheme="minorHAnsi"/>
        </w:rPr>
        <w:t>cadastros:</w:t>
      </w:r>
    </w:p>
    <w:p w14:paraId="73AF0083" w14:textId="77777777" w:rsidR="00091CDB" w:rsidRPr="00734F83" w:rsidRDefault="00091CDB" w:rsidP="00091CDB">
      <w:pPr>
        <w:pStyle w:val="PargrafodaLista"/>
        <w:tabs>
          <w:tab w:val="left" w:pos="709"/>
          <w:tab w:val="left" w:pos="9639"/>
        </w:tabs>
        <w:ind w:left="284" w:right="687"/>
        <w:rPr>
          <w:rFonts w:asciiTheme="minorHAnsi" w:hAnsiTheme="minorHAnsi"/>
        </w:rPr>
      </w:pPr>
    </w:p>
    <w:p w14:paraId="1BB3A8B0" w14:textId="77777777" w:rsidR="00941D9B" w:rsidRDefault="00C4237A" w:rsidP="00881E3E">
      <w:pPr>
        <w:pStyle w:val="PargrafodaLista"/>
        <w:numPr>
          <w:ilvl w:val="2"/>
          <w:numId w:val="3"/>
        </w:numPr>
        <w:tabs>
          <w:tab w:val="left" w:pos="709"/>
          <w:tab w:val="left" w:pos="3440"/>
          <w:tab w:val="left" w:pos="9639"/>
        </w:tabs>
        <w:ind w:left="284" w:right="176" w:firstLine="0"/>
        <w:rPr>
          <w:rFonts w:asciiTheme="minorHAnsi" w:hAnsiTheme="minorHAnsi"/>
        </w:rPr>
      </w:pPr>
      <w:r w:rsidRPr="00734F83">
        <w:rPr>
          <w:rFonts w:asciiTheme="minorHAnsi" w:hAnsiTheme="minorHAnsi"/>
        </w:rPr>
        <w:t>Cadastro</w:t>
      </w:r>
      <w:r w:rsidRPr="00734F83">
        <w:rPr>
          <w:rFonts w:asciiTheme="minorHAnsi" w:hAnsiTheme="minorHAnsi"/>
          <w:spacing w:val="1"/>
        </w:rPr>
        <w:t xml:space="preserve"> </w:t>
      </w:r>
      <w:r w:rsidRPr="00734F83">
        <w:rPr>
          <w:rFonts w:asciiTheme="minorHAnsi" w:hAnsiTheme="minorHAnsi"/>
        </w:rPr>
        <w:t>Nacional</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Empresas</w:t>
      </w:r>
      <w:r w:rsidRPr="00734F83">
        <w:rPr>
          <w:rFonts w:asciiTheme="minorHAnsi" w:hAnsiTheme="minorHAnsi"/>
          <w:spacing w:val="1"/>
        </w:rPr>
        <w:t xml:space="preserve"> </w:t>
      </w:r>
      <w:r w:rsidRPr="00734F83">
        <w:rPr>
          <w:rFonts w:asciiTheme="minorHAnsi" w:hAnsiTheme="minorHAnsi"/>
        </w:rPr>
        <w:t>Inidôneas</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Suspensas</w:t>
      </w:r>
      <w:r w:rsidRPr="00734F83">
        <w:rPr>
          <w:rFonts w:asciiTheme="minorHAnsi" w:hAnsiTheme="minorHAnsi"/>
          <w:spacing w:val="61"/>
        </w:rPr>
        <w:t xml:space="preserve"> </w:t>
      </w:r>
      <w:r w:rsidRPr="00734F83">
        <w:rPr>
          <w:rFonts w:asciiTheme="minorHAnsi" w:hAnsiTheme="minorHAnsi"/>
        </w:rPr>
        <w:t>-</w:t>
      </w:r>
      <w:r w:rsidRPr="00734F83">
        <w:rPr>
          <w:rFonts w:asciiTheme="minorHAnsi" w:hAnsiTheme="minorHAnsi"/>
          <w:spacing w:val="1"/>
        </w:rPr>
        <w:t xml:space="preserve"> </w:t>
      </w:r>
      <w:r w:rsidRPr="00734F83">
        <w:rPr>
          <w:rFonts w:asciiTheme="minorHAnsi" w:hAnsiTheme="minorHAnsi"/>
        </w:rPr>
        <w:t>CEIS,</w:t>
      </w:r>
      <w:r w:rsidRPr="00734F83">
        <w:rPr>
          <w:rFonts w:asciiTheme="minorHAnsi" w:hAnsiTheme="minorHAnsi"/>
          <w:spacing w:val="1"/>
        </w:rPr>
        <w:t xml:space="preserve"> </w:t>
      </w:r>
      <w:r w:rsidRPr="00734F83">
        <w:rPr>
          <w:rFonts w:asciiTheme="minorHAnsi" w:hAnsiTheme="minorHAnsi"/>
        </w:rPr>
        <w:t>mantido</w:t>
      </w:r>
      <w:r w:rsidRPr="00734F83">
        <w:rPr>
          <w:rFonts w:asciiTheme="minorHAnsi" w:hAnsiTheme="minorHAnsi"/>
          <w:spacing w:val="1"/>
        </w:rPr>
        <w:t xml:space="preserve"> </w:t>
      </w:r>
      <w:r w:rsidRPr="00734F83">
        <w:rPr>
          <w:rFonts w:asciiTheme="minorHAnsi" w:hAnsiTheme="minorHAnsi"/>
        </w:rPr>
        <w:t>pela</w:t>
      </w:r>
      <w:r w:rsidRPr="00734F83">
        <w:rPr>
          <w:rFonts w:asciiTheme="minorHAnsi" w:hAnsiTheme="minorHAnsi"/>
          <w:spacing w:val="1"/>
        </w:rPr>
        <w:t xml:space="preserve"> </w:t>
      </w:r>
      <w:r w:rsidRPr="00734F83">
        <w:rPr>
          <w:rFonts w:asciiTheme="minorHAnsi" w:hAnsiTheme="minorHAnsi"/>
        </w:rPr>
        <w:t>Controladoria-Geral</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rPr>
        <w:t>União</w:t>
      </w:r>
      <w:r w:rsidR="00167C66" w:rsidRPr="00734F83">
        <w:rPr>
          <w:rFonts w:asciiTheme="minorHAnsi" w:hAnsiTheme="minorHAnsi"/>
        </w:rPr>
        <w:t xml:space="preserve"> </w:t>
      </w:r>
      <w:r w:rsidRPr="00734F83">
        <w:rPr>
          <w:rFonts w:asciiTheme="minorHAnsi" w:hAnsiTheme="minorHAnsi"/>
        </w:rPr>
        <w:t>(</w:t>
      </w:r>
      <w:hyperlink r:id="rId29">
        <w:r w:rsidRPr="00E37AE9">
          <w:rPr>
            <w:rFonts w:asciiTheme="minorHAnsi" w:hAnsiTheme="minorHAnsi"/>
            <w:b/>
            <w:bCs/>
            <w:color w:val="0070C0"/>
            <w:u w:val="single" w:color="0000FF"/>
          </w:rPr>
          <w:t>https://portaldatransparencia.gov.br/sancoes/consulta?cadastro=2&amp;o</w:t>
        </w:r>
      </w:hyperlink>
      <w:hyperlink r:id="rId30">
        <w:r w:rsidRPr="00E37AE9">
          <w:rPr>
            <w:rFonts w:asciiTheme="minorHAnsi" w:hAnsiTheme="minorHAnsi"/>
            <w:b/>
            <w:bCs/>
            <w:color w:val="0070C0"/>
            <w:u w:val="single" w:color="0000FF"/>
          </w:rPr>
          <w:t>rdenarPor=nomeSancionado&amp;direcao=asc</w:t>
        </w:r>
      </w:hyperlink>
      <w:r w:rsidRPr="00E37AE9">
        <w:rPr>
          <w:rFonts w:asciiTheme="minorHAnsi" w:hAnsiTheme="minorHAnsi"/>
          <w:b/>
          <w:bCs/>
          <w:color w:val="0070C0"/>
        </w:rPr>
        <w:t>);</w:t>
      </w:r>
      <w:r w:rsidRPr="00E37AE9">
        <w:rPr>
          <w:rFonts w:asciiTheme="minorHAnsi" w:hAnsiTheme="minorHAnsi"/>
          <w:color w:val="0070C0"/>
          <w:spacing w:val="-2"/>
        </w:rPr>
        <w:t xml:space="preserve"> </w:t>
      </w:r>
      <w:r w:rsidRPr="00734F83">
        <w:rPr>
          <w:rFonts w:asciiTheme="minorHAnsi" w:hAnsiTheme="minorHAnsi"/>
        </w:rPr>
        <w:t>e</w:t>
      </w:r>
    </w:p>
    <w:p w14:paraId="565B2E98" w14:textId="77777777" w:rsidR="00C00FD3" w:rsidRPr="00734F83" w:rsidRDefault="00C00FD3" w:rsidP="0087571C">
      <w:pPr>
        <w:pStyle w:val="PargrafodaLista"/>
        <w:tabs>
          <w:tab w:val="left" w:pos="709"/>
          <w:tab w:val="left" w:pos="3440"/>
          <w:tab w:val="left" w:pos="9639"/>
        </w:tabs>
        <w:ind w:left="284" w:right="176"/>
        <w:rPr>
          <w:rFonts w:asciiTheme="minorHAnsi" w:hAnsiTheme="minorHAnsi"/>
        </w:rPr>
      </w:pPr>
    </w:p>
    <w:p w14:paraId="03176214" w14:textId="77777777" w:rsidR="00941D9B" w:rsidRDefault="00C4237A" w:rsidP="00881E3E">
      <w:pPr>
        <w:pStyle w:val="PargrafodaLista"/>
        <w:numPr>
          <w:ilvl w:val="2"/>
          <w:numId w:val="3"/>
        </w:numPr>
        <w:tabs>
          <w:tab w:val="left" w:pos="567"/>
          <w:tab w:val="left" w:pos="3440"/>
          <w:tab w:val="left" w:pos="4500"/>
          <w:tab w:val="left" w:pos="7644"/>
          <w:tab w:val="left" w:pos="9103"/>
          <w:tab w:val="left" w:pos="9639"/>
        </w:tabs>
        <w:ind w:left="284" w:right="176" w:firstLine="0"/>
        <w:rPr>
          <w:rFonts w:asciiTheme="minorHAnsi" w:hAnsiTheme="minorHAnsi"/>
        </w:rPr>
      </w:pPr>
      <w:r w:rsidRPr="00734F83">
        <w:rPr>
          <w:rFonts w:asciiTheme="minorHAnsi" w:hAnsiTheme="minorHAnsi"/>
        </w:rPr>
        <w:t>Cadastro</w:t>
      </w:r>
      <w:r w:rsidRPr="00734F83">
        <w:rPr>
          <w:rFonts w:asciiTheme="minorHAnsi" w:hAnsiTheme="minorHAnsi"/>
          <w:spacing w:val="1"/>
        </w:rPr>
        <w:t xml:space="preserve"> </w:t>
      </w:r>
      <w:r w:rsidRPr="00734F83">
        <w:rPr>
          <w:rFonts w:asciiTheme="minorHAnsi" w:hAnsiTheme="minorHAnsi"/>
        </w:rPr>
        <w:t>Nacional</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Empresas</w:t>
      </w:r>
      <w:r w:rsidRPr="00734F83">
        <w:rPr>
          <w:rFonts w:asciiTheme="minorHAnsi" w:hAnsiTheme="minorHAnsi"/>
          <w:spacing w:val="1"/>
        </w:rPr>
        <w:t xml:space="preserve"> </w:t>
      </w:r>
      <w:r w:rsidRPr="00734F83">
        <w:rPr>
          <w:rFonts w:asciiTheme="minorHAnsi" w:hAnsiTheme="minorHAnsi"/>
        </w:rPr>
        <w:t>Punidas</w:t>
      </w:r>
      <w:r w:rsidRPr="00734F83">
        <w:rPr>
          <w:rFonts w:asciiTheme="minorHAnsi" w:hAnsiTheme="minorHAnsi"/>
          <w:spacing w:val="1"/>
        </w:rPr>
        <w:t xml:space="preserve"> </w:t>
      </w:r>
      <w:r w:rsidRPr="00734F83">
        <w:rPr>
          <w:rFonts w:asciiTheme="minorHAnsi" w:hAnsiTheme="minorHAnsi"/>
        </w:rPr>
        <w:t>–</w:t>
      </w:r>
      <w:r w:rsidRPr="00734F83">
        <w:rPr>
          <w:rFonts w:asciiTheme="minorHAnsi" w:hAnsiTheme="minorHAnsi"/>
          <w:spacing w:val="1"/>
        </w:rPr>
        <w:t xml:space="preserve"> </w:t>
      </w:r>
      <w:r w:rsidRPr="00734F83">
        <w:rPr>
          <w:rFonts w:asciiTheme="minorHAnsi" w:hAnsiTheme="minorHAnsi"/>
        </w:rPr>
        <w:t>CNEP,</w:t>
      </w:r>
      <w:r w:rsidRPr="00734F83">
        <w:rPr>
          <w:rFonts w:asciiTheme="minorHAnsi" w:hAnsiTheme="minorHAnsi"/>
          <w:spacing w:val="61"/>
        </w:rPr>
        <w:t xml:space="preserve"> </w:t>
      </w:r>
      <w:r w:rsidRPr="00734F83">
        <w:rPr>
          <w:rFonts w:asciiTheme="minorHAnsi" w:hAnsiTheme="minorHAnsi"/>
        </w:rPr>
        <w:t>mantido</w:t>
      </w:r>
      <w:r w:rsidR="00167C66" w:rsidRPr="00734F83">
        <w:rPr>
          <w:rFonts w:asciiTheme="minorHAnsi" w:hAnsiTheme="minorHAnsi"/>
        </w:rPr>
        <w:t xml:space="preserve"> </w:t>
      </w:r>
      <w:r w:rsidRPr="00734F83">
        <w:rPr>
          <w:rFonts w:asciiTheme="minorHAnsi" w:hAnsiTheme="minorHAnsi"/>
          <w:spacing w:val="-59"/>
        </w:rPr>
        <w:t xml:space="preserve"> </w:t>
      </w:r>
      <w:r w:rsidR="00716A8D" w:rsidRPr="00734F83">
        <w:rPr>
          <w:rFonts w:asciiTheme="minorHAnsi" w:hAnsiTheme="minorHAnsi"/>
        </w:rPr>
        <w:t>pela</w:t>
      </w:r>
      <w:r w:rsidR="00716A8D" w:rsidRPr="00734F83">
        <w:rPr>
          <w:rFonts w:asciiTheme="minorHAnsi" w:hAnsiTheme="minorHAnsi"/>
        </w:rPr>
        <w:tab/>
        <w:t>Controladoria-Geral</w:t>
      </w:r>
      <w:r w:rsidR="00716A8D" w:rsidRPr="00734F83">
        <w:rPr>
          <w:rFonts w:asciiTheme="minorHAnsi" w:hAnsiTheme="minorHAnsi"/>
        </w:rPr>
        <w:tab/>
        <w:t xml:space="preserve">da </w:t>
      </w:r>
      <w:r w:rsidRPr="00734F83">
        <w:rPr>
          <w:rFonts w:asciiTheme="minorHAnsi" w:hAnsiTheme="minorHAnsi"/>
          <w:spacing w:val="-1"/>
        </w:rPr>
        <w:t>União</w:t>
      </w:r>
      <w:r w:rsidR="00E37AE9">
        <w:rPr>
          <w:rFonts w:asciiTheme="minorHAnsi" w:hAnsiTheme="minorHAnsi"/>
          <w:spacing w:val="-1"/>
        </w:rPr>
        <w:t xml:space="preserve"> </w:t>
      </w:r>
      <w:r w:rsidRPr="00E37AE9">
        <w:rPr>
          <w:rFonts w:asciiTheme="minorHAnsi" w:hAnsiTheme="minorHAnsi"/>
          <w:b/>
          <w:bCs/>
          <w:color w:val="0070C0"/>
        </w:rPr>
        <w:t>(</w:t>
      </w:r>
      <w:hyperlink r:id="rId31">
        <w:r w:rsidRPr="00E37AE9">
          <w:rPr>
            <w:rFonts w:asciiTheme="minorHAnsi" w:hAnsiTheme="minorHAnsi"/>
            <w:b/>
            <w:bCs/>
            <w:color w:val="0070C0"/>
            <w:u w:val="single" w:color="0000FF"/>
          </w:rPr>
          <w:t>https://portaldatransparencia.gov.br/sancoes/consulta?cadastro=2&amp;o</w:t>
        </w:r>
      </w:hyperlink>
      <w:hyperlink r:id="rId32">
        <w:r w:rsidRPr="00E37AE9">
          <w:rPr>
            <w:rFonts w:asciiTheme="minorHAnsi" w:hAnsiTheme="minorHAnsi"/>
            <w:b/>
            <w:bCs/>
            <w:color w:val="0070C0"/>
            <w:u w:val="single" w:color="0000FF"/>
          </w:rPr>
          <w:t>rdenarPor=nomeSancionado&amp;direcao=asc</w:t>
        </w:r>
      </w:hyperlink>
      <w:r w:rsidRPr="00E37AE9">
        <w:rPr>
          <w:rFonts w:asciiTheme="minorHAnsi" w:hAnsiTheme="minorHAnsi"/>
          <w:b/>
          <w:bCs/>
          <w:color w:val="0070C0"/>
        </w:rPr>
        <w:t>)</w:t>
      </w:r>
      <w:r w:rsidR="00931BFE" w:rsidRPr="00E37AE9">
        <w:rPr>
          <w:rFonts w:asciiTheme="minorHAnsi" w:hAnsiTheme="minorHAnsi"/>
          <w:b/>
          <w:bCs/>
          <w:color w:val="0070C0"/>
        </w:rPr>
        <w:t>;</w:t>
      </w:r>
    </w:p>
    <w:p w14:paraId="331A391C" w14:textId="77777777" w:rsidR="00C00FD3" w:rsidRPr="00C00FD3" w:rsidRDefault="00C00FD3" w:rsidP="0087571C">
      <w:pPr>
        <w:tabs>
          <w:tab w:val="left" w:pos="567"/>
          <w:tab w:val="left" w:pos="3440"/>
          <w:tab w:val="left" w:pos="4500"/>
          <w:tab w:val="left" w:pos="7644"/>
          <w:tab w:val="left" w:pos="9103"/>
          <w:tab w:val="left" w:pos="9639"/>
        </w:tabs>
        <w:ind w:right="176"/>
        <w:rPr>
          <w:rFonts w:asciiTheme="minorHAnsi" w:hAnsiTheme="minorHAnsi"/>
        </w:rPr>
      </w:pPr>
    </w:p>
    <w:p w14:paraId="100DC896" w14:textId="77777777" w:rsidR="00941D9B" w:rsidRDefault="00C4237A" w:rsidP="00881E3E">
      <w:pPr>
        <w:pStyle w:val="PargrafodaLista"/>
        <w:numPr>
          <w:ilvl w:val="2"/>
          <w:numId w:val="3"/>
        </w:numPr>
        <w:tabs>
          <w:tab w:val="left" w:pos="567"/>
          <w:tab w:val="left" w:pos="3439"/>
          <w:tab w:val="left" w:pos="3440"/>
          <w:tab w:val="left" w:pos="9639"/>
        </w:tabs>
        <w:ind w:left="284" w:right="176" w:firstLine="0"/>
        <w:rPr>
          <w:rFonts w:asciiTheme="minorHAnsi" w:hAnsiTheme="minorHAnsi"/>
        </w:rPr>
      </w:pPr>
      <w:r w:rsidRPr="00734F83">
        <w:rPr>
          <w:rFonts w:asciiTheme="minorHAnsi" w:hAnsiTheme="minorHAnsi"/>
        </w:rPr>
        <w:t>Cadastro</w:t>
      </w:r>
      <w:r w:rsidRPr="00734F83">
        <w:rPr>
          <w:rFonts w:asciiTheme="minorHAnsi" w:hAnsiTheme="minorHAnsi"/>
          <w:spacing w:val="59"/>
        </w:rPr>
        <w:t xml:space="preserve"> </w:t>
      </w:r>
      <w:r w:rsidRPr="00734F83">
        <w:rPr>
          <w:rFonts w:asciiTheme="minorHAnsi" w:hAnsiTheme="minorHAnsi"/>
        </w:rPr>
        <w:t>Nacional</w:t>
      </w:r>
      <w:r w:rsidRPr="00734F83">
        <w:rPr>
          <w:rFonts w:asciiTheme="minorHAnsi" w:hAnsiTheme="minorHAnsi"/>
          <w:spacing w:val="58"/>
        </w:rPr>
        <w:t xml:space="preserve"> </w:t>
      </w:r>
      <w:r w:rsidRPr="00734F83">
        <w:rPr>
          <w:rFonts w:asciiTheme="minorHAnsi" w:hAnsiTheme="minorHAnsi"/>
        </w:rPr>
        <w:t>de</w:t>
      </w:r>
      <w:r w:rsidRPr="00734F83">
        <w:rPr>
          <w:rFonts w:asciiTheme="minorHAnsi" w:hAnsiTheme="minorHAnsi"/>
          <w:spacing w:val="56"/>
        </w:rPr>
        <w:t xml:space="preserve"> </w:t>
      </w:r>
      <w:r w:rsidRPr="00734F83">
        <w:rPr>
          <w:rFonts w:asciiTheme="minorHAnsi" w:hAnsiTheme="minorHAnsi"/>
        </w:rPr>
        <w:t>Condenações</w:t>
      </w:r>
      <w:r w:rsidRPr="00734F83">
        <w:rPr>
          <w:rFonts w:asciiTheme="minorHAnsi" w:hAnsiTheme="minorHAnsi"/>
          <w:spacing w:val="59"/>
        </w:rPr>
        <w:t xml:space="preserve"> </w:t>
      </w:r>
      <w:r w:rsidRPr="00734F83">
        <w:rPr>
          <w:rFonts w:asciiTheme="minorHAnsi" w:hAnsiTheme="minorHAnsi"/>
        </w:rPr>
        <w:t>Cíveis</w:t>
      </w:r>
      <w:r w:rsidRPr="00734F83">
        <w:rPr>
          <w:rFonts w:asciiTheme="minorHAnsi" w:hAnsiTheme="minorHAnsi"/>
          <w:spacing w:val="57"/>
        </w:rPr>
        <w:t xml:space="preserve"> </w:t>
      </w:r>
      <w:r w:rsidRPr="00734F83">
        <w:rPr>
          <w:rFonts w:asciiTheme="minorHAnsi" w:hAnsiTheme="minorHAnsi"/>
        </w:rPr>
        <w:t>por</w:t>
      </w:r>
      <w:r w:rsidRPr="00734F83">
        <w:rPr>
          <w:rFonts w:asciiTheme="minorHAnsi" w:hAnsiTheme="minorHAnsi"/>
          <w:spacing w:val="60"/>
        </w:rPr>
        <w:t xml:space="preserve"> </w:t>
      </w:r>
      <w:r w:rsidRPr="00734F83">
        <w:rPr>
          <w:rFonts w:asciiTheme="minorHAnsi" w:hAnsiTheme="minorHAnsi"/>
        </w:rPr>
        <w:t>Atos</w:t>
      </w:r>
      <w:r w:rsidRPr="00734F83">
        <w:rPr>
          <w:rFonts w:asciiTheme="minorHAnsi" w:hAnsiTheme="minorHAnsi"/>
          <w:spacing w:val="59"/>
        </w:rPr>
        <w:t xml:space="preserve"> </w:t>
      </w:r>
      <w:r w:rsidRPr="00734F83">
        <w:rPr>
          <w:rFonts w:asciiTheme="minorHAnsi" w:hAnsiTheme="minorHAnsi"/>
        </w:rPr>
        <w:t>de</w:t>
      </w:r>
      <w:r w:rsidR="00167C66" w:rsidRPr="00734F83">
        <w:rPr>
          <w:rFonts w:asciiTheme="minorHAnsi" w:hAnsiTheme="minorHAnsi"/>
        </w:rPr>
        <w:t xml:space="preserve"> </w:t>
      </w:r>
      <w:r w:rsidRPr="00734F83">
        <w:rPr>
          <w:rFonts w:asciiTheme="minorHAnsi" w:hAnsiTheme="minorHAnsi"/>
          <w:spacing w:val="-59"/>
        </w:rPr>
        <w:t xml:space="preserve"> </w:t>
      </w:r>
      <w:r w:rsidRPr="00734F83">
        <w:rPr>
          <w:rFonts w:asciiTheme="minorHAnsi" w:hAnsiTheme="minorHAnsi"/>
        </w:rPr>
        <w:t>Improbidade</w:t>
      </w:r>
      <w:r w:rsidRPr="00734F83">
        <w:rPr>
          <w:rFonts w:asciiTheme="minorHAnsi" w:hAnsiTheme="minorHAnsi"/>
          <w:spacing w:val="27"/>
        </w:rPr>
        <w:t xml:space="preserve"> </w:t>
      </w:r>
      <w:r w:rsidRPr="00734F83">
        <w:rPr>
          <w:rFonts w:asciiTheme="minorHAnsi" w:hAnsiTheme="minorHAnsi"/>
        </w:rPr>
        <w:t>Administrativa,</w:t>
      </w:r>
      <w:r w:rsidRPr="00734F83">
        <w:rPr>
          <w:rFonts w:asciiTheme="minorHAnsi" w:hAnsiTheme="minorHAnsi"/>
          <w:spacing w:val="26"/>
        </w:rPr>
        <w:t xml:space="preserve"> </w:t>
      </w:r>
      <w:r w:rsidRPr="00734F83">
        <w:rPr>
          <w:rFonts w:asciiTheme="minorHAnsi" w:hAnsiTheme="minorHAnsi"/>
        </w:rPr>
        <w:t>mantido</w:t>
      </w:r>
      <w:r w:rsidRPr="00734F83">
        <w:rPr>
          <w:rFonts w:asciiTheme="minorHAnsi" w:hAnsiTheme="minorHAnsi"/>
          <w:spacing w:val="27"/>
        </w:rPr>
        <w:t xml:space="preserve"> </w:t>
      </w:r>
      <w:r w:rsidRPr="00734F83">
        <w:rPr>
          <w:rFonts w:asciiTheme="minorHAnsi" w:hAnsiTheme="minorHAnsi"/>
        </w:rPr>
        <w:t>pelo</w:t>
      </w:r>
      <w:r w:rsidRPr="00734F83">
        <w:rPr>
          <w:rFonts w:asciiTheme="minorHAnsi" w:hAnsiTheme="minorHAnsi"/>
          <w:spacing w:val="25"/>
        </w:rPr>
        <w:t xml:space="preserve"> </w:t>
      </w:r>
      <w:r w:rsidRPr="00734F83">
        <w:rPr>
          <w:rFonts w:asciiTheme="minorHAnsi" w:hAnsiTheme="minorHAnsi"/>
        </w:rPr>
        <w:t>Conselho</w:t>
      </w:r>
      <w:r w:rsidRPr="00734F83">
        <w:rPr>
          <w:rFonts w:asciiTheme="minorHAnsi" w:hAnsiTheme="minorHAnsi"/>
          <w:spacing w:val="27"/>
        </w:rPr>
        <w:t xml:space="preserve"> </w:t>
      </w:r>
      <w:r w:rsidRPr="00734F83">
        <w:rPr>
          <w:rFonts w:asciiTheme="minorHAnsi" w:hAnsiTheme="minorHAnsi"/>
        </w:rPr>
        <w:t>Nacional</w:t>
      </w:r>
      <w:r w:rsidRPr="00734F83">
        <w:rPr>
          <w:rFonts w:asciiTheme="minorHAnsi" w:hAnsiTheme="minorHAnsi"/>
          <w:spacing w:val="26"/>
        </w:rPr>
        <w:t xml:space="preserve"> </w:t>
      </w:r>
      <w:r w:rsidRPr="00734F83">
        <w:rPr>
          <w:rFonts w:asciiTheme="minorHAnsi" w:hAnsiTheme="minorHAnsi"/>
        </w:rPr>
        <w:t>de</w:t>
      </w:r>
      <w:r w:rsidRPr="00734F83">
        <w:rPr>
          <w:rFonts w:asciiTheme="minorHAnsi" w:hAnsiTheme="minorHAnsi"/>
          <w:spacing w:val="-59"/>
        </w:rPr>
        <w:t xml:space="preserve"> </w:t>
      </w:r>
      <w:r w:rsidR="00A146F6" w:rsidRPr="00734F83">
        <w:rPr>
          <w:rFonts w:asciiTheme="minorHAnsi" w:hAnsiTheme="minorHAnsi"/>
          <w:spacing w:val="-59"/>
        </w:rPr>
        <w:t xml:space="preserve">   </w:t>
      </w:r>
      <w:r w:rsidR="00A146F6" w:rsidRPr="00734F83">
        <w:rPr>
          <w:rFonts w:asciiTheme="minorHAnsi" w:hAnsiTheme="minorHAnsi"/>
        </w:rPr>
        <w:t xml:space="preserve"> Justiça </w:t>
      </w:r>
      <w:r w:rsidRPr="00734F83">
        <w:rPr>
          <w:rFonts w:asciiTheme="minorHAnsi" w:hAnsiTheme="minorHAnsi"/>
        </w:rPr>
        <w:t>(</w:t>
      </w:r>
      <w:hyperlink r:id="rId33">
        <w:r w:rsidRPr="00E37AE9">
          <w:rPr>
            <w:rFonts w:asciiTheme="minorHAnsi" w:hAnsiTheme="minorHAnsi"/>
            <w:b/>
            <w:bCs/>
            <w:color w:val="0070C0"/>
            <w:u w:val="single" w:color="0000FF"/>
          </w:rPr>
          <w:t>https://www.cnj.jus.br/improbidade_adm/consultar_requerido.php</w:t>
        </w:r>
      </w:hyperlink>
      <w:r w:rsidRPr="00E37AE9">
        <w:rPr>
          <w:rFonts w:asciiTheme="minorHAnsi" w:hAnsiTheme="minorHAnsi"/>
          <w:b/>
          <w:bCs/>
          <w:color w:val="0070C0"/>
        </w:rPr>
        <w:t>)</w:t>
      </w:r>
      <w:r w:rsidR="00931BFE" w:rsidRPr="00E37AE9">
        <w:rPr>
          <w:rFonts w:asciiTheme="minorHAnsi" w:hAnsiTheme="minorHAnsi"/>
          <w:b/>
          <w:bCs/>
          <w:color w:val="0070C0"/>
        </w:rPr>
        <w:t>;</w:t>
      </w:r>
    </w:p>
    <w:p w14:paraId="7BD4CBB3" w14:textId="77777777" w:rsidR="00C00FD3" w:rsidRPr="00C00FD3" w:rsidRDefault="00C00FD3" w:rsidP="0087571C">
      <w:pPr>
        <w:tabs>
          <w:tab w:val="left" w:pos="567"/>
          <w:tab w:val="left" w:pos="3439"/>
          <w:tab w:val="left" w:pos="3440"/>
          <w:tab w:val="left" w:pos="9639"/>
        </w:tabs>
        <w:ind w:right="176"/>
        <w:rPr>
          <w:rFonts w:asciiTheme="minorHAnsi" w:hAnsiTheme="minorHAnsi"/>
        </w:rPr>
      </w:pPr>
    </w:p>
    <w:p w14:paraId="2D978E7C" w14:textId="77777777" w:rsidR="00167C66" w:rsidRPr="00C00FD3" w:rsidRDefault="00167C66" w:rsidP="00881E3E">
      <w:pPr>
        <w:pStyle w:val="PargrafodaLista"/>
        <w:numPr>
          <w:ilvl w:val="2"/>
          <w:numId w:val="3"/>
        </w:numPr>
        <w:tabs>
          <w:tab w:val="left" w:pos="567"/>
          <w:tab w:val="left" w:pos="3439"/>
          <w:tab w:val="left" w:pos="3440"/>
          <w:tab w:val="left" w:pos="9639"/>
        </w:tabs>
        <w:ind w:left="284" w:right="176" w:firstLine="0"/>
        <w:rPr>
          <w:rFonts w:asciiTheme="minorHAnsi" w:hAnsiTheme="minorHAnsi"/>
        </w:rPr>
      </w:pPr>
      <w:r w:rsidRPr="00734F83">
        <w:rPr>
          <w:rFonts w:asciiTheme="minorHAnsi" w:hAnsiTheme="minorHAnsi"/>
        </w:rPr>
        <w:t xml:space="preserve">Bolsa Eletrônica de Compras do Estado de São Paulo </w:t>
      </w:r>
      <w:r w:rsidRPr="00E37AE9">
        <w:rPr>
          <w:rFonts w:asciiTheme="minorHAnsi" w:hAnsiTheme="minorHAnsi"/>
          <w:b/>
          <w:bCs/>
          <w:color w:val="0070C0"/>
        </w:rPr>
        <w:t>(</w:t>
      </w:r>
      <w:hyperlink r:id="rId34" w:history="1">
        <w:r w:rsidRPr="00E37AE9">
          <w:rPr>
            <w:rFonts w:asciiTheme="minorHAnsi" w:hAnsiTheme="minorHAnsi"/>
            <w:b/>
            <w:bCs/>
            <w:color w:val="0070C0"/>
            <w:u w:val="single"/>
          </w:rPr>
          <w:t>https://www.bec.sp.gov.br/Sancoes_ui/aspx/ConsultaAdministrativaFornecedor.aspx</w:t>
        </w:r>
      </w:hyperlink>
      <w:r w:rsidRPr="00E37AE9">
        <w:rPr>
          <w:rFonts w:asciiTheme="minorHAnsi" w:hAnsiTheme="minorHAnsi"/>
          <w:b/>
          <w:bCs/>
          <w:color w:val="0070C0"/>
          <w:u w:val="single"/>
        </w:rPr>
        <w:t>)</w:t>
      </w:r>
      <w:r w:rsidR="00931BFE" w:rsidRPr="00E37AE9">
        <w:rPr>
          <w:rFonts w:asciiTheme="minorHAnsi" w:hAnsiTheme="minorHAnsi"/>
          <w:b/>
          <w:bCs/>
          <w:color w:val="0070C0"/>
          <w:u w:val="single"/>
        </w:rPr>
        <w:t>;</w:t>
      </w:r>
    </w:p>
    <w:p w14:paraId="2A41F9A6" w14:textId="77777777" w:rsidR="00C00FD3" w:rsidRPr="00C00FD3" w:rsidRDefault="00C00FD3" w:rsidP="0087571C">
      <w:pPr>
        <w:tabs>
          <w:tab w:val="left" w:pos="567"/>
          <w:tab w:val="left" w:pos="3439"/>
          <w:tab w:val="left" w:pos="3440"/>
          <w:tab w:val="left" w:pos="9639"/>
        </w:tabs>
        <w:ind w:right="176"/>
        <w:rPr>
          <w:rFonts w:asciiTheme="minorHAnsi" w:hAnsiTheme="minorHAnsi"/>
        </w:rPr>
      </w:pPr>
    </w:p>
    <w:p w14:paraId="40131D89" w14:textId="77777777" w:rsidR="00167C66" w:rsidRDefault="00167C66" w:rsidP="00881E3E">
      <w:pPr>
        <w:pStyle w:val="PargrafodaLista"/>
        <w:numPr>
          <w:ilvl w:val="2"/>
          <w:numId w:val="3"/>
        </w:numPr>
        <w:tabs>
          <w:tab w:val="left" w:pos="567"/>
          <w:tab w:val="left" w:pos="3439"/>
          <w:tab w:val="left" w:pos="3440"/>
          <w:tab w:val="left" w:pos="9639"/>
        </w:tabs>
        <w:ind w:left="284" w:right="176" w:firstLine="0"/>
        <w:rPr>
          <w:rFonts w:asciiTheme="minorHAnsi" w:hAnsiTheme="minorHAnsi"/>
        </w:rPr>
      </w:pPr>
      <w:r w:rsidRPr="00734F83">
        <w:rPr>
          <w:rFonts w:asciiTheme="minorHAnsi" w:hAnsiTheme="minorHAnsi"/>
        </w:rPr>
        <w:t>Relação de Apenados do Tribunal de Contas do Estado de São Paulo (</w:t>
      </w:r>
      <w:hyperlink r:id="rId35" w:history="1">
        <w:r w:rsidRPr="00E37AE9">
          <w:rPr>
            <w:rFonts w:asciiTheme="minorHAnsi" w:hAnsiTheme="minorHAnsi"/>
            <w:b/>
            <w:bCs/>
            <w:color w:val="0070C0"/>
            <w:u w:val="single"/>
          </w:rPr>
          <w:t>https://www.tce.sp.gov.br/pesquisa-relacao-apenados</w:t>
        </w:r>
      </w:hyperlink>
      <w:r w:rsidRPr="00E37AE9">
        <w:rPr>
          <w:rFonts w:asciiTheme="minorHAnsi" w:hAnsiTheme="minorHAnsi"/>
          <w:b/>
          <w:bCs/>
          <w:color w:val="0070C0"/>
          <w:u w:val="single"/>
        </w:rPr>
        <w:t>)</w:t>
      </w:r>
      <w:r w:rsidR="00931BFE" w:rsidRPr="00E37AE9">
        <w:rPr>
          <w:rFonts w:asciiTheme="minorHAnsi" w:hAnsiTheme="minorHAnsi"/>
          <w:b/>
          <w:bCs/>
          <w:color w:val="0070C0"/>
          <w:u w:val="single"/>
        </w:rPr>
        <w:t>;</w:t>
      </w:r>
      <w:r w:rsidRPr="00E37AE9">
        <w:rPr>
          <w:rFonts w:asciiTheme="minorHAnsi" w:hAnsiTheme="minorHAnsi"/>
          <w:color w:val="0070C0"/>
        </w:rPr>
        <w:t xml:space="preserve"> </w:t>
      </w:r>
    </w:p>
    <w:p w14:paraId="3860EE81" w14:textId="77777777" w:rsidR="00C00FD3" w:rsidRPr="00734F83" w:rsidRDefault="00C00FD3" w:rsidP="0087571C">
      <w:pPr>
        <w:pStyle w:val="PargrafodaLista"/>
        <w:tabs>
          <w:tab w:val="left" w:pos="567"/>
          <w:tab w:val="left" w:pos="3439"/>
          <w:tab w:val="left" w:pos="3440"/>
          <w:tab w:val="left" w:pos="9639"/>
        </w:tabs>
        <w:ind w:left="284" w:right="176"/>
        <w:rPr>
          <w:rFonts w:asciiTheme="minorHAnsi" w:hAnsiTheme="minorHAnsi"/>
        </w:rPr>
      </w:pPr>
    </w:p>
    <w:p w14:paraId="79AAAD9E" w14:textId="77777777" w:rsidR="00EB1624" w:rsidRDefault="00EB1624" w:rsidP="00881E3E">
      <w:pPr>
        <w:pStyle w:val="PargrafodaLista"/>
        <w:numPr>
          <w:ilvl w:val="2"/>
          <w:numId w:val="3"/>
        </w:numPr>
        <w:tabs>
          <w:tab w:val="left" w:pos="567"/>
          <w:tab w:val="left" w:pos="3439"/>
          <w:tab w:val="left" w:pos="3440"/>
          <w:tab w:val="left" w:pos="9639"/>
        </w:tabs>
        <w:ind w:left="284" w:right="176" w:firstLine="0"/>
        <w:rPr>
          <w:rFonts w:asciiTheme="minorHAnsi" w:hAnsiTheme="minorHAnsi"/>
        </w:rPr>
      </w:pPr>
      <w:r w:rsidRPr="00734F83">
        <w:rPr>
          <w:rFonts w:asciiTheme="minorHAnsi" w:hAnsiTheme="minorHAnsi"/>
        </w:rPr>
        <w:t xml:space="preserve">Relação de Apenados do Tribunal de Contas da União </w:t>
      </w:r>
      <w:r w:rsidRPr="00E37AE9">
        <w:rPr>
          <w:rFonts w:asciiTheme="minorHAnsi" w:hAnsiTheme="minorHAnsi"/>
          <w:b/>
          <w:bCs/>
          <w:color w:val="0070C0"/>
        </w:rPr>
        <w:t>(</w:t>
      </w:r>
      <w:hyperlink r:id="rId36" w:history="1">
        <w:r w:rsidR="00091CDB" w:rsidRPr="00E37AE9">
          <w:rPr>
            <w:rStyle w:val="Hyperlink"/>
            <w:rFonts w:asciiTheme="minorHAnsi" w:hAnsiTheme="minorHAnsi"/>
            <w:b/>
            <w:bCs/>
            <w:color w:val="0070C0"/>
          </w:rPr>
          <w:t>https://certidoes-apf.apps.tcu.gov.br</w:t>
        </w:r>
      </w:hyperlink>
      <w:r w:rsidRPr="00E37AE9">
        <w:rPr>
          <w:rFonts w:asciiTheme="minorHAnsi" w:hAnsiTheme="minorHAnsi"/>
          <w:b/>
          <w:bCs/>
          <w:color w:val="0070C0"/>
        </w:rPr>
        <w:t>)</w:t>
      </w:r>
      <w:r w:rsidR="00931BFE" w:rsidRPr="00E37AE9">
        <w:rPr>
          <w:rFonts w:asciiTheme="minorHAnsi" w:hAnsiTheme="minorHAnsi"/>
          <w:b/>
          <w:bCs/>
          <w:color w:val="0070C0"/>
        </w:rPr>
        <w:t>.</w:t>
      </w:r>
    </w:p>
    <w:p w14:paraId="23D36FAD" w14:textId="77777777" w:rsidR="00091CDB" w:rsidRPr="00734F83" w:rsidRDefault="00091CDB" w:rsidP="008D554B">
      <w:pPr>
        <w:pStyle w:val="PargrafodaLista"/>
        <w:tabs>
          <w:tab w:val="left" w:pos="1134"/>
          <w:tab w:val="left" w:pos="3439"/>
          <w:tab w:val="left" w:pos="3440"/>
          <w:tab w:val="left" w:pos="9639"/>
        </w:tabs>
        <w:ind w:left="284" w:right="686"/>
        <w:rPr>
          <w:rFonts w:asciiTheme="minorHAnsi" w:hAnsiTheme="minorHAnsi"/>
        </w:rPr>
      </w:pPr>
    </w:p>
    <w:p w14:paraId="016FFB45" w14:textId="77777777" w:rsidR="00941D9B" w:rsidRDefault="00C4237A" w:rsidP="00881E3E">
      <w:pPr>
        <w:pStyle w:val="PargrafodaLista"/>
        <w:numPr>
          <w:ilvl w:val="1"/>
          <w:numId w:val="17"/>
        </w:numPr>
        <w:tabs>
          <w:tab w:val="left" w:pos="709"/>
          <w:tab w:val="left" w:pos="9639"/>
        </w:tabs>
        <w:ind w:left="284" w:right="176" w:firstLine="0"/>
        <w:rPr>
          <w:rFonts w:asciiTheme="minorHAnsi" w:hAnsiTheme="minorHAnsi"/>
        </w:rPr>
      </w:pPr>
      <w:r w:rsidRPr="00734F83">
        <w:rPr>
          <w:rFonts w:asciiTheme="minorHAnsi" w:hAnsiTheme="minorHAnsi"/>
        </w:rPr>
        <w:t>A consulta aos cadastros será realizada em nome da empresa licitante e também de</w:t>
      </w:r>
      <w:r w:rsidRPr="00734F83">
        <w:rPr>
          <w:rFonts w:asciiTheme="minorHAnsi" w:hAnsiTheme="minorHAnsi"/>
          <w:spacing w:val="1"/>
        </w:rPr>
        <w:t xml:space="preserve"> </w:t>
      </w:r>
      <w:r w:rsidRPr="00734F83">
        <w:rPr>
          <w:rFonts w:asciiTheme="minorHAnsi" w:hAnsiTheme="minorHAnsi"/>
        </w:rPr>
        <w:t>seu</w:t>
      </w:r>
      <w:r w:rsidRPr="00734F83">
        <w:rPr>
          <w:rFonts w:asciiTheme="minorHAnsi" w:hAnsiTheme="minorHAnsi"/>
          <w:spacing w:val="-1"/>
        </w:rPr>
        <w:t xml:space="preserve"> </w:t>
      </w:r>
      <w:r w:rsidRPr="00734F83">
        <w:rPr>
          <w:rFonts w:asciiTheme="minorHAnsi" w:hAnsiTheme="minorHAnsi"/>
        </w:rPr>
        <w:t>sócio</w:t>
      </w:r>
      <w:r w:rsidRPr="00734F83">
        <w:rPr>
          <w:rFonts w:asciiTheme="minorHAnsi" w:hAnsiTheme="minorHAnsi"/>
          <w:spacing w:val="-2"/>
        </w:rPr>
        <w:t xml:space="preserve"> </w:t>
      </w:r>
      <w:r w:rsidRPr="00734F83">
        <w:rPr>
          <w:rFonts w:asciiTheme="minorHAnsi" w:hAnsiTheme="minorHAnsi"/>
        </w:rPr>
        <w:t>majoritário, por</w:t>
      </w:r>
      <w:r w:rsidRPr="00734F83">
        <w:rPr>
          <w:rFonts w:asciiTheme="minorHAnsi" w:hAnsiTheme="minorHAnsi"/>
          <w:spacing w:val="-1"/>
        </w:rPr>
        <w:t xml:space="preserve"> </w:t>
      </w:r>
      <w:r w:rsidRPr="00734F83">
        <w:rPr>
          <w:rFonts w:asciiTheme="minorHAnsi" w:hAnsiTheme="minorHAnsi"/>
        </w:rPr>
        <w:t>força</w:t>
      </w:r>
      <w:r w:rsidRPr="00734F83">
        <w:rPr>
          <w:rFonts w:asciiTheme="minorHAnsi" w:hAnsiTheme="minorHAnsi"/>
          <w:spacing w:val="-2"/>
        </w:rPr>
        <w:t xml:space="preserve"> </w:t>
      </w:r>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rPr>
        <w:t>vedação de</w:t>
      </w:r>
      <w:r w:rsidRPr="00734F83">
        <w:rPr>
          <w:rFonts w:asciiTheme="minorHAnsi" w:hAnsiTheme="minorHAnsi"/>
          <w:spacing w:val="-2"/>
        </w:rPr>
        <w:t xml:space="preserve"> </w:t>
      </w:r>
      <w:r w:rsidRPr="00734F83">
        <w:rPr>
          <w:rFonts w:asciiTheme="minorHAnsi" w:hAnsiTheme="minorHAnsi"/>
        </w:rPr>
        <w:t>que</w:t>
      </w:r>
      <w:r w:rsidRPr="00734F83">
        <w:rPr>
          <w:rFonts w:asciiTheme="minorHAnsi" w:hAnsiTheme="minorHAnsi"/>
          <w:spacing w:val="-1"/>
        </w:rPr>
        <w:t xml:space="preserve"> </w:t>
      </w:r>
      <w:r w:rsidRPr="00734F83">
        <w:rPr>
          <w:rFonts w:asciiTheme="minorHAnsi" w:hAnsiTheme="minorHAnsi"/>
        </w:rPr>
        <w:t>trata</w:t>
      </w:r>
      <w:r w:rsidRPr="00734F83">
        <w:rPr>
          <w:rFonts w:asciiTheme="minorHAnsi" w:hAnsiTheme="minorHAnsi"/>
          <w:spacing w:val="-2"/>
        </w:rPr>
        <w:t xml:space="preserve"> </w:t>
      </w:r>
      <w:r w:rsidRPr="00734F83">
        <w:rPr>
          <w:rFonts w:asciiTheme="minorHAnsi" w:hAnsiTheme="minorHAnsi"/>
        </w:rPr>
        <w:t>o</w:t>
      </w:r>
      <w:r w:rsidRPr="00734F83">
        <w:rPr>
          <w:rFonts w:asciiTheme="minorHAnsi" w:hAnsiTheme="minorHAnsi"/>
          <w:spacing w:val="3"/>
        </w:rPr>
        <w:t xml:space="preserve"> </w:t>
      </w:r>
      <w:r w:rsidRPr="00734F83">
        <w:rPr>
          <w:rFonts w:asciiTheme="minorHAnsi" w:hAnsiTheme="minorHAnsi"/>
          <w:u w:val="single" w:color="0000FF"/>
        </w:rPr>
        <w:t>artigo</w:t>
      </w:r>
      <w:r w:rsidRPr="00734F83">
        <w:rPr>
          <w:rFonts w:asciiTheme="minorHAnsi" w:hAnsiTheme="minorHAnsi"/>
          <w:spacing w:val="-1"/>
          <w:u w:val="single" w:color="0000FF"/>
        </w:rPr>
        <w:t xml:space="preserve"> </w:t>
      </w:r>
      <w:r w:rsidRPr="00734F83">
        <w:rPr>
          <w:rFonts w:asciiTheme="minorHAnsi" w:hAnsiTheme="minorHAnsi"/>
          <w:u w:val="single" w:color="0000FF"/>
        </w:rPr>
        <w:t>12</w:t>
      </w:r>
      <w:r w:rsidRPr="00734F83">
        <w:rPr>
          <w:rFonts w:asciiTheme="minorHAnsi" w:hAnsiTheme="minorHAnsi"/>
          <w:spacing w:val="-2"/>
          <w:u w:val="single" w:color="0000FF"/>
        </w:rPr>
        <w:t xml:space="preserve"> </w:t>
      </w:r>
      <w:r w:rsidRPr="00734F83">
        <w:rPr>
          <w:rFonts w:asciiTheme="minorHAnsi" w:hAnsiTheme="minorHAnsi"/>
          <w:u w:val="single" w:color="0000FF"/>
        </w:rPr>
        <w:t>da</w:t>
      </w:r>
      <w:r w:rsidRPr="00734F83">
        <w:rPr>
          <w:rFonts w:asciiTheme="minorHAnsi" w:hAnsiTheme="minorHAnsi"/>
          <w:spacing w:val="-2"/>
          <w:u w:val="single" w:color="0000FF"/>
        </w:rPr>
        <w:t xml:space="preserve"> </w:t>
      </w:r>
      <w:r w:rsidRPr="00734F83">
        <w:rPr>
          <w:rFonts w:asciiTheme="minorHAnsi" w:hAnsiTheme="minorHAnsi"/>
          <w:u w:val="single" w:color="0000FF"/>
        </w:rPr>
        <w:t>Lei</w:t>
      </w:r>
      <w:r w:rsidRPr="00734F83">
        <w:rPr>
          <w:rFonts w:asciiTheme="minorHAnsi" w:hAnsiTheme="minorHAnsi"/>
          <w:spacing w:val="-4"/>
          <w:u w:val="single" w:color="0000FF"/>
        </w:rPr>
        <w:t xml:space="preserve"> </w:t>
      </w:r>
      <w:r w:rsidRPr="00734F83">
        <w:rPr>
          <w:rFonts w:asciiTheme="minorHAnsi" w:hAnsiTheme="minorHAnsi"/>
          <w:u w:val="single" w:color="0000FF"/>
        </w:rPr>
        <w:t>n°</w:t>
      </w:r>
      <w:r w:rsidRPr="00734F83">
        <w:rPr>
          <w:rFonts w:asciiTheme="minorHAnsi" w:hAnsiTheme="minorHAnsi"/>
          <w:spacing w:val="1"/>
          <w:u w:val="single" w:color="0000FF"/>
        </w:rPr>
        <w:t xml:space="preserve"> </w:t>
      </w:r>
      <w:r w:rsidRPr="00734F83">
        <w:rPr>
          <w:rFonts w:asciiTheme="minorHAnsi" w:hAnsiTheme="minorHAnsi"/>
          <w:u w:val="single" w:color="0000FF"/>
        </w:rPr>
        <w:t>8.429,</w:t>
      </w:r>
      <w:r w:rsidRPr="00734F83">
        <w:rPr>
          <w:rFonts w:asciiTheme="minorHAnsi" w:hAnsiTheme="minorHAnsi"/>
          <w:spacing w:val="-1"/>
          <w:u w:val="single" w:color="0000FF"/>
        </w:rPr>
        <w:t xml:space="preserve"> </w:t>
      </w:r>
      <w:r w:rsidRPr="00734F83">
        <w:rPr>
          <w:rFonts w:asciiTheme="minorHAnsi" w:hAnsiTheme="minorHAnsi"/>
          <w:u w:val="single" w:color="0000FF"/>
        </w:rPr>
        <w:t>de</w:t>
      </w:r>
      <w:r w:rsidRPr="00734F83">
        <w:rPr>
          <w:rFonts w:asciiTheme="minorHAnsi" w:hAnsiTheme="minorHAnsi"/>
          <w:spacing w:val="-1"/>
          <w:u w:val="single" w:color="0000FF"/>
        </w:rPr>
        <w:t xml:space="preserve"> </w:t>
      </w:r>
      <w:r w:rsidRPr="00734F83">
        <w:rPr>
          <w:rFonts w:asciiTheme="minorHAnsi" w:hAnsiTheme="minorHAnsi"/>
          <w:u w:val="single" w:color="0000FF"/>
        </w:rPr>
        <w:t>1992</w:t>
      </w:r>
      <w:r w:rsidRPr="00734F83">
        <w:rPr>
          <w:rFonts w:asciiTheme="minorHAnsi" w:hAnsiTheme="minorHAnsi"/>
        </w:rPr>
        <w:t>.</w:t>
      </w:r>
    </w:p>
    <w:p w14:paraId="40073B1E" w14:textId="77777777" w:rsidR="00091CDB" w:rsidRPr="00734F83" w:rsidRDefault="00091CDB" w:rsidP="008D554B">
      <w:pPr>
        <w:pStyle w:val="PargrafodaLista"/>
        <w:tabs>
          <w:tab w:val="left" w:pos="1134"/>
          <w:tab w:val="left" w:pos="1310"/>
          <w:tab w:val="left" w:pos="9639"/>
        </w:tabs>
        <w:ind w:left="284" w:right="176"/>
        <w:rPr>
          <w:rFonts w:asciiTheme="minorHAnsi" w:hAnsiTheme="minorHAnsi"/>
        </w:rPr>
      </w:pPr>
    </w:p>
    <w:p w14:paraId="7073B873" w14:textId="77777777" w:rsidR="00941D9B" w:rsidRDefault="00C4237A" w:rsidP="00881E3E">
      <w:pPr>
        <w:pStyle w:val="PargrafodaLista"/>
        <w:numPr>
          <w:ilvl w:val="1"/>
          <w:numId w:val="17"/>
        </w:numPr>
        <w:tabs>
          <w:tab w:val="left" w:pos="709"/>
          <w:tab w:val="left" w:pos="9639"/>
        </w:tabs>
        <w:ind w:left="284" w:right="176" w:firstLine="0"/>
        <w:rPr>
          <w:rFonts w:asciiTheme="minorHAnsi" w:hAnsiTheme="minorHAnsi"/>
        </w:rPr>
      </w:pPr>
      <w:r w:rsidRPr="00734F83">
        <w:rPr>
          <w:rFonts w:asciiTheme="minorHAnsi" w:hAnsiTheme="minorHAnsi"/>
        </w:rPr>
        <w:t>Caso</w:t>
      </w:r>
      <w:r w:rsidRPr="00734F83">
        <w:rPr>
          <w:rFonts w:asciiTheme="minorHAnsi" w:hAnsiTheme="minorHAnsi"/>
          <w:spacing w:val="1"/>
        </w:rPr>
        <w:t xml:space="preserve"> </w:t>
      </w:r>
      <w:r w:rsidRPr="00734F83">
        <w:rPr>
          <w:rFonts w:asciiTheme="minorHAnsi" w:hAnsiTheme="minorHAnsi"/>
        </w:rPr>
        <w:t>conste</w:t>
      </w:r>
      <w:r w:rsidRPr="00734F83">
        <w:rPr>
          <w:rFonts w:asciiTheme="minorHAnsi" w:hAnsiTheme="minorHAnsi"/>
          <w:spacing w:val="1"/>
        </w:rPr>
        <w:t xml:space="preserve"> </w:t>
      </w:r>
      <w:r w:rsidRPr="00734F83">
        <w:rPr>
          <w:rFonts w:asciiTheme="minorHAnsi" w:hAnsiTheme="minorHAnsi"/>
        </w:rPr>
        <w:t>na</w:t>
      </w:r>
      <w:r w:rsidRPr="00734F83">
        <w:rPr>
          <w:rFonts w:asciiTheme="minorHAnsi" w:hAnsiTheme="minorHAnsi"/>
          <w:spacing w:val="1"/>
        </w:rPr>
        <w:t xml:space="preserve"> </w:t>
      </w:r>
      <w:r w:rsidRPr="00734F83">
        <w:rPr>
          <w:rFonts w:asciiTheme="minorHAnsi" w:hAnsiTheme="minorHAnsi"/>
        </w:rPr>
        <w:t>Consulta</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Situação</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licitante</w:t>
      </w:r>
      <w:r w:rsidRPr="00734F83">
        <w:rPr>
          <w:rFonts w:asciiTheme="minorHAnsi" w:hAnsiTheme="minorHAnsi"/>
          <w:spacing w:val="1"/>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existência</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Ocorrências</w:t>
      </w:r>
      <w:r w:rsidRPr="00734F83">
        <w:rPr>
          <w:rFonts w:asciiTheme="minorHAnsi" w:hAnsiTheme="minorHAnsi"/>
          <w:spacing w:val="1"/>
        </w:rPr>
        <w:t xml:space="preserve"> </w:t>
      </w:r>
      <w:r w:rsidRPr="00734F83">
        <w:rPr>
          <w:rFonts w:asciiTheme="minorHAnsi" w:hAnsiTheme="minorHAnsi"/>
        </w:rPr>
        <w:t>Impeditivas Indiretas, o Pregoeiro diligenciará para verificar se houve fraude por parte das</w:t>
      </w:r>
      <w:r w:rsidRPr="00734F83">
        <w:rPr>
          <w:rFonts w:asciiTheme="minorHAnsi" w:hAnsiTheme="minorHAnsi"/>
          <w:spacing w:val="1"/>
        </w:rPr>
        <w:t xml:space="preserve"> </w:t>
      </w:r>
      <w:r w:rsidRPr="00734F83">
        <w:rPr>
          <w:rFonts w:asciiTheme="minorHAnsi" w:hAnsiTheme="minorHAnsi"/>
        </w:rPr>
        <w:t>empresas</w:t>
      </w:r>
      <w:r w:rsidRPr="00734F83">
        <w:rPr>
          <w:rFonts w:asciiTheme="minorHAnsi" w:hAnsiTheme="minorHAnsi"/>
          <w:spacing w:val="-3"/>
        </w:rPr>
        <w:t xml:space="preserve"> </w:t>
      </w:r>
      <w:r w:rsidRPr="00734F83">
        <w:rPr>
          <w:rFonts w:asciiTheme="minorHAnsi" w:hAnsiTheme="minorHAnsi"/>
        </w:rPr>
        <w:t>apontadas no</w:t>
      </w:r>
      <w:r w:rsidRPr="00734F83">
        <w:rPr>
          <w:rFonts w:asciiTheme="minorHAnsi" w:hAnsiTheme="minorHAnsi"/>
          <w:spacing w:val="-4"/>
        </w:rPr>
        <w:t xml:space="preserve"> </w:t>
      </w:r>
      <w:r w:rsidRPr="00734F83">
        <w:rPr>
          <w:rFonts w:asciiTheme="minorHAnsi" w:hAnsiTheme="minorHAnsi"/>
        </w:rPr>
        <w:t>Relatório de</w:t>
      </w:r>
      <w:r w:rsidRPr="00734F83">
        <w:rPr>
          <w:rFonts w:asciiTheme="minorHAnsi" w:hAnsiTheme="minorHAnsi"/>
          <w:spacing w:val="-3"/>
        </w:rPr>
        <w:t xml:space="preserve"> </w:t>
      </w:r>
      <w:r w:rsidRPr="00734F83">
        <w:rPr>
          <w:rFonts w:asciiTheme="minorHAnsi" w:hAnsiTheme="minorHAnsi"/>
        </w:rPr>
        <w:t>Ocorrências</w:t>
      </w:r>
      <w:r w:rsidRPr="00734F83">
        <w:rPr>
          <w:rFonts w:asciiTheme="minorHAnsi" w:hAnsiTheme="minorHAnsi"/>
          <w:spacing w:val="-2"/>
        </w:rPr>
        <w:t xml:space="preserve"> </w:t>
      </w:r>
      <w:r w:rsidRPr="00734F83">
        <w:rPr>
          <w:rFonts w:asciiTheme="minorHAnsi" w:hAnsiTheme="minorHAnsi"/>
        </w:rPr>
        <w:t>Impeditivas</w:t>
      </w:r>
      <w:r w:rsidRPr="00734F83">
        <w:rPr>
          <w:rFonts w:asciiTheme="minorHAnsi" w:hAnsiTheme="minorHAnsi"/>
          <w:spacing w:val="-2"/>
        </w:rPr>
        <w:t xml:space="preserve"> </w:t>
      </w:r>
      <w:r w:rsidRPr="00734F83">
        <w:rPr>
          <w:rFonts w:asciiTheme="minorHAnsi" w:hAnsiTheme="minorHAnsi"/>
        </w:rPr>
        <w:t>Indiretas.</w:t>
      </w:r>
    </w:p>
    <w:p w14:paraId="2278152E" w14:textId="77777777" w:rsidR="00091CDB" w:rsidRPr="00091CDB" w:rsidRDefault="00091CDB" w:rsidP="0087571C">
      <w:pPr>
        <w:tabs>
          <w:tab w:val="left" w:pos="1134"/>
          <w:tab w:val="left" w:pos="1310"/>
          <w:tab w:val="left" w:pos="9639"/>
        </w:tabs>
        <w:ind w:right="176"/>
        <w:rPr>
          <w:rFonts w:asciiTheme="minorHAnsi" w:hAnsiTheme="minorHAnsi"/>
        </w:rPr>
      </w:pPr>
    </w:p>
    <w:p w14:paraId="73D153DC" w14:textId="77777777" w:rsidR="00941D9B" w:rsidRDefault="00C4237A" w:rsidP="00881E3E">
      <w:pPr>
        <w:pStyle w:val="PargrafodaLista"/>
        <w:numPr>
          <w:ilvl w:val="2"/>
          <w:numId w:val="17"/>
        </w:numPr>
        <w:tabs>
          <w:tab w:val="left" w:pos="851"/>
          <w:tab w:val="left" w:pos="2020"/>
          <w:tab w:val="left" w:pos="2021"/>
          <w:tab w:val="left" w:pos="9639"/>
        </w:tabs>
        <w:ind w:left="284" w:right="176" w:firstLine="0"/>
        <w:rPr>
          <w:rFonts w:asciiTheme="minorHAnsi" w:hAnsiTheme="minorHAnsi"/>
        </w:rPr>
      </w:pPr>
      <w:r w:rsidRPr="00734F83">
        <w:rPr>
          <w:rFonts w:asciiTheme="minorHAnsi" w:hAnsiTheme="minorHAnsi"/>
        </w:rPr>
        <w:t>A</w:t>
      </w:r>
      <w:r w:rsidRPr="00734F83">
        <w:rPr>
          <w:rFonts w:asciiTheme="minorHAnsi" w:hAnsiTheme="minorHAnsi"/>
          <w:spacing w:val="22"/>
        </w:rPr>
        <w:t xml:space="preserve"> </w:t>
      </w:r>
      <w:r w:rsidRPr="00734F83">
        <w:rPr>
          <w:rFonts w:asciiTheme="minorHAnsi" w:hAnsiTheme="minorHAnsi"/>
        </w:rPr>
        <w:t>tentativa</w:t>
      </w:r>
      <w:r w:rsidRPr="00734F83">
        <w:rPr>
          <w:rFonts w:asciiTheme="minorHAnsi" w:hAnsiTheme="minorHAnsi"/>
          <w:spacing w:val="19"/>
        </w:rPr>
        <w:t xml:space="preserve"> </w:t>
      </w:r>
      <w:r w:rsidRPr="00734F83">
        <w:rPr>
          <w:rFonts w:asciiTheme="minorHAnsi" w:hAnsiTheme="minorHAnsi"/>
        </w:rPr>
        <w:t>de</w:t>
      </w:r>
      <w:r w:rsidRPr="00734F83">
        <w:rPr>
          <w:rFonts w:asciiTheme="minorHAnsi" w:hAnsiTheme="minorHAnsi"/>
          <w:spacing w:val="19"/>
        </w:rPr>
        <w:t xml:space="preserve"> </w:t>
      </w:r>
      <w:r w:rsidRPr="00734F83">
        <w:rPr>
          <w:rFonts w:asciiTheme="minorHAnsi" w:hAnsiTheme="minorHAnsi"/>
        </w:rPr>
        <w:t>burla</w:t>
      </w:r>
      <w:r w:rsidRPr="00734F83">
        <w:rPr>
          <w:rFonts w:asciiTheme="minorHAnsi" w:hAnsiTheme="minorHAnsi"/>
          <w:spacing w:val="20"/>
        </w:rPr>
        <w:t xml:space="preserve"> </w:t>
      </w:r>
      <w:r w:rsidRPr="00734F83">
        <w:rPr>
          <w:rFonts w:asciiTheme="minorHAnsi" w:hAnsiTheme="minorHAnsi"/>
        </w:rPr>
        <w:t>será</w:t>
      </w:r>
      <w:r w:rsidRPr="00734F83">
        <w:rPr>
          <w:rFonts w:asciiTheme="minorHAnsi" w:hAnsiTheme="minorHAnsi"/>
          <w:spacing w:val="22"/>
        </w:rPr>
        <w:t xml:space="preserve"> </w:t>
      </w:r>
      <w:r w:rsidRPr="00734F83">
        <w:rPr>
          <w:rFonts w:asciiTheme="minorHAnsi" w:hAnsiTheme="minorHAnsi"/>
        </w:rPr>
        <w:t>verificada</w:t>
      </w:r>
      <w:r w:rsidRPr="00734F83">
        <w:rPr>
          <w:rFonts w:asciiTheme="minorHAnsi" w:hAnsiTheme="minorHAnsi"/>
          <w:spacing w:val="22"/>
        </w:rPr>
        <w:t xml:space="preserve"> </w:t>
      </w:r>
      <w:r w:rsidRPr="00734F83">
        <w:rPr>
          <w:rFonts w:asciiTheme="minorHAnsi" w:hAnsiTheme="minorHAnsi"/>
        </w:rPr>
        <w:t>por</w:t>
      </w:r>
      <w:r w:rsidRPr="00734F83">
        <w:rPr>
          <w:rFonts w:asciiTheme="minorHAnsi" w:hAnsiTheme="minorHAnsi"/>
          <w:spacing w:val="21"/>
        </w:rPr>
        <w:t xml:space="preserve"> </w:t>
      </w:r>
      <w:r w:rsidRPr="00734F83">
        <w:rPr>
          <w:rFonts w:asciiTheme="minorHAnsi" w:hAnsiTheme="minorHAnsi"/>
        </w:rPr>
        <w:t>meio</w:t>
      </w:r>
      <w:r w:rsidRPr="00734F83">
        <w:rPr>
          <w:rFonts w:asciiTheme="minorHAnsi" w:hAnsiTheme="minorHAnsi"/>
          <w:spacing w:val="20"/>
        </w:rPr>
        <w:t xml:space="preserve"> </w:t>
      </w:r>
      <w:r w:rsidRPr="00734F83">
        <w:rPr>
          <w:rFonts w:asciiTheme="minorHAnsi" w:hAnsiTheme="minorHAnsi"/>
        </w:rPr>
        <w:t>dos</w:t>
      </w:r>
      <w:r w:rsidRPr="00734F83">
        <w:rPr>
          <w:rFonts w:asciiTheme="minorHAnsi" w:hAnsiTheme="minorHAnsi"/>
          <w:spacing w:val="22"/>
        </w:rPr>
        <w:t xml:space="preserve"> </w:t>
      </w:r>
      <w:r w:rsidRPr="00734F83">
        <w:rPr>
          <w:rFonts w:asciiTheme="minorHAnsi" w:hAnsiTheme="minorHAnsi"/>
        </w:rPr>
        <w:t>vínculos</w:t>
      </w:r>
      <w:r w:rsidRPr="00734F83">
        <w:rPr>
          <w:rFonts w:asciiTheme="minorHAnsi" w:hAnsiTheme="minorHAnsi"/>
          <w:spacing w:val="20"/>
        </w:rPr>
        <w:t xml:space="preserve"> </w:t>
      </w:r>
      <w:r w:rsidRPr="00734F83">
        <w:rPr>
          <w:rFonts w:asciiTheme="minorHAnsi" w:hAnsiTheme="minorHAnsi"/>
        </w:rPr>
        <w:t>societários,</w:t>
      </w:r>
      <w:r w:rsidRPr="00734F83">
        <w:rPr>
          <w:rFonts w:asciiTheme="minorHAnsi" w:hAnsiTheme="minorHAnsi"/>
          <w:spacing w:val="22"/>
        </w:rPr>
        <w:t xml:space="preserve"> </w:t>
      </w:r>
      <w:r w:rsidRPr="00734F83">
        <w:rPr>
          <w:rFonts w:asciiTheme="minorHAnsi" w:hAnsiTheme="minorHAnsi"/>
        </w:rPr>
        <w:t>linhas</w:t>
      </w:r>
      <w:r w:rsidRPr="00734F83">
        <w:rPr>
          <w:rFonts w:asciiTheme="minorHAnsi" w:hAnsiTheme="minorHAnsi"/>
          <w:spacing w:val="-59"/>
        </w:rPr>
        <w:t xml:space="preserve"> </w:t>
      </w:r>
      <w:r w:rsidR="00BD0017">
        <w:rPr>
          <w:rFonts w:asciiTheme="minorHAnsi" w:hAnsiTheme="minorHAnsi"/>
          <w:spacing w:val="-59"/>
        </w:rPr>
        <w:t xml:space="preserve">  </w:t>
      </w:r>
      <w:r w:rsidR="00BD0017">
        <w:rPr>
          <w:rFonts w:asciiTheme="minorHAnsi" w:hAnsiTheme="minorHAnsi"/>
        </w:rPr>
        <w:t xml:space="preserve"> de</w:t>
      </w:r>
      <w:r w:rsidRPr="00734F83">
        <w:rPr>
          <w:rFonts w:asciiTheme="minorHAnsi" w:hAnsiTheme="minorHAnsi"/>
          <w:spacing w:val="-1"/>
        </w:rPr>
        <w:t xml:space="preserve"> </w:t>
      </w:r>
      <w:r w:rsidRPr="00734F83">
        <w:rPr>
          <w:rFonts w:asciiTheme="minorHAnsi" w:hAnsiTheme="minorHAnsi"/>
        </w:rPr>
        <w:t>fornecimento similares,</w:t>
      </w:r>
      <w:r w:rsidRPr="00734F83">
        <w:rPr>
          <w:rFonts w:asciiTheme="minorHAnsi" w:hAnsiTheme="minorHAnsi"/>
          <w:spacing w:val="2"/>
        </w:rPr>
        <w:t xml:space="preserve"> </w:t>
      </w:r>
      <w:r w:rsidRPr="00734F83">
        <w:rPr>
          <w:rFonts w:asciiTheme="minorHAnsi" w:hAnsiTheme="minorHAnsi"/>
        </w:rPr>
        <w:t>dentre</w:t>
      </w:r>
      <w:r w:rsidRPr="00734F83">
        <w:rPr>
          <w:rFonts w:asciiTheme="minorHAnsi" w:hAnsiTheme="minorHAnsi"/>
          <w:spacing w:val="-2"/>
        </w:rPr>
        <w:t xml:space="preserve"> </w:t>
      </w:r>
      <w:r w:rsidRPr="00734F83">
        <w:rPr>
          <w:rFonts w:asciiTheme="minorHAnsi" w:hAnsiTheme="minorHAnsi"/>
        </w:rPr>
        <w:t>outros.</w:t>
      </w:r>
    </w:p>
    <w:p w14:paraId="408B0A12" w14:textId="77777777" w:rsidR="00091CDB" w:rsidRPr="00734F83" w:rsidRDefault="00091CDB" w:rsidP="0087571C">
      <w:pPr>
        <w:pStyle w:val="PargrafodaLista"/>
        <w:tabs>
          <w:tab w:val="left" w:pos="1134"/>
          <w:tab w:val="left" w:pos="2020"/>
          <w:tab w:val="left" w:pos="2021"/>
          <w:tab w:val="left" w:pos="9639"/>
        </w:tabs>
        <w:ind w:left="284" w:right="176"/>
        <w:rPr>
          <w:rFonts w:asciiTheme="minorHAnsi" w:hAnsiTheme="minorHAnsi"/>
        </w:rPr>
      </w:pPr>
    </w:p>
    <w:p w14:paraId="310E24CA" w14:textId="77777777" w:rsidR="00941D9B" w:rsidRDefault="00C4237A" w:rsidP="00881E3E">
      <w:pPr>
        <w:pStyle w:val="PargrafodaLista"/>
        <w:numPr>
          <w:ilvl w:val="2"/>
          <w:numId w:val="17"/>
        </w:numPr>
        <w:tabs>
          <w:tab w:val="left" w:pos="851"/>
          <w:tab w:val="left" w:pos="2020"/>
          <w:tab w:val="left" w:pos="2021"/>
          <w:tab w:val="left" w:pos="9639"/>
        </w:tabs>
        <w:ind w:left="284" w:right="176" w:firstLine="0"/>
        <w:rPr>
          <w:rFonts w:asciiTheme="minorHAnsi" w:hAnsiTheme="minorHAnsi"/>
        </w:rPr>
      </w:pPr>
      <w:r w:rsidRPr="00734F83">
        <w:rPr>
          <w:rFonts w:asciiTheme="minorHAnsi" w:hAnsiTheme="minorHAnsi"/>
        </w:rPr>
        <w:t>O</w:t>
      </w:r>
      <w:r w:rsidRPr="00734F83">
        <w:rPr>
          <w:rFonts w:asciiTheme="minorHAnsi" w:hAnsiTheme="minorHAnsi"/>
          <w:spacing w:val="38"/>
        </w:rPr>
        <w:t xml:space="preserve"> </w:t>
      </w:r>
      <w:r w:rsidRPr="00734F83">
        <w:rPr>
          <w:rFonts w:asciiTheme="minorHAnsi" w:hAnsiTheme="minorHAnsi"/>
        </w:rPr>
        <w:t>licitante</w:t>
      </w:r>
      <w:r w:rsidRPr="00734F83">
        <w:rPr>
          <w:rFonts w:asciiTheme="minorHAnsi" w:hAnsiTheme="minorHAnsi"/>
          <w:spacing w:val="38"/>
        </w:rPr>
        <w:t xml:space="preserve"> </w:t>
      </w:r>
      <w:r w:rsidRPr="00734F83">
        <w:rPr>
          <w:rFonts w:asciiTheme="minorHAnsi" w:hAnsiTheme="minorHAnsi"/>
        </w:rPr>
        <w:t>será</w:t>
      </w:r>
      <w:r w:rsidRPr="00734F83">
        <w:rPr>
          <w:rFonts w:asciiTheme="minorHAnsi" w:hAnsiTheme="minorHAnsi"/>
          <w:spacing w:val="38"/>
        </w:rPr>
        <w:t xml:space="preserve"> </w:t>
      </w:r>
      <w:r w:rsidRPr="00734F83">
        <w:rPr>
          <w:rFonts w:asciiTheme="minorHAnsi" w:hAnsiTheme="minorHAnsi"/>
        </w:rPr>
        <w:t>convocado</w:t>
      </w:r>
      <w:r w:rsidRPr="00734F83">
        <w:rPr>
          <w:rFonts w:asciiTheme="minorHAnsi" w:hAnsiTheme="minorHAnsi"/>
          <w:spacing w:val="37"/>
        </w:rPr>
        <w:t xml:space="preserve"> </w:t>
      </w:r>
      <w:r w:rsidRPr="00734F83">
        <w:rPr>
          <w:rFonts w:asciiTheme="minorHAnsi" w:hAnsiTheme="minorHAnsi"/>
        </w:rPr>
        <w:t>para</w:t>
      </w:r>
      <w:r w:rsidRPr="00734F83">
        <w:rPr>
          <w:rFonts w:asciiTheme="minorHAnsi" w:hAnsiTheme="minorHAnsi"/>
          <w:spacing w:val="35"/>
        </w:rPr>
        <w:t xml:space="preserve"> </w:t>
      </w:r>
      <w:r w:rsidRPr="00734F83">
        <w:rPr>
          <w:rFonts w:asciiTheme="minorHAnsi" w:hAnsiTheme="minorHAnsi"/>
        </w:rPr>
        <w:t>manifestação</w:t>
      </w:r>
      <w:r w:rsidRPr="00734F83">
        <w:rPr>
          <w:rFonts w:asciiTheme="minorHAnsi" w:hAnsiTheme="minorHAnsi"/>
          <w:spacing w:val="35"/>
        </w:rPr>
        <w:t xml:space="preserve"> </w:t>
      </w:r>
      <w:r w:rsidRPr="00734F83">
        <w:rPr>
          <w:rFonts w:asciiTheme="minorHAnsi" w:hAnsiTheme="minorHAnsi"/>
        </w:rPr>
        <w:t>previamente</w:t>
      </w:r>
      <w:r w:rsidRPr="00734F83">
        <w:rPr>
          <w:rFonts w:asciiTheme="minorHAnsi" w:hAnsiTheme="minorHAnsi"/>
          <w:spacing w:val="38"/>
        </w:rPr>
        <w:t xml:space="preserve"> </w:t>
      </w:r>
      <w:r w:rsidRPr="00734F83">
        <w:rPr>
          <w:rFonts w:asciiTheme="minorHAnsi" w:hAnsiTheme="minorHAnsi"/>
        </w:rPr>
        <w:t>a</w:t>
      </w:r>
      <w:r w:rsidRPr="00734F83">
        <w:rPr>
          <w:rFonts w:asciiTheme="minorHAnsi" w:hAnsiTheme="minorHAnsi"/>
          <w:spacing w:val="38"/>
        </w:rPr>
        <w:t xml:space="preserve"> </w:t>
      </w:r>
      <w:r w:rsidRPr="00734F83">
        <w:rPr>
          <w:rFonts w:asciiTheme="minorHAnsi" w:hAnsiTheme="minorHAnsi"/>
        </w:rPr>
        <w:t>uma</w:t>
      </w:r>
      <w:r w:rsidR="00BD0017" w:rsidRPr="00BD0017">
        <w:rPr>
          <w:rFonts w:asciiTheme="minorHAnsi" w:hAnsiTheme="minorHAnsi"/>
        </w:rPr>
        <w:t xml:space="preserve"> eventual</w:t>
      </w:r>
      <w:r w:rsidR="00BD0017">
        <w:rPr>
          <w:rFonts w:asciiTheme="minorHAnsi" w:hAnsiTheme="minorHAnsi"/>
        </w:rPr>
        <w:t xml:space="preserve"> </w:t>
      </w:r>
      <w:r w:rsidRPr="00734F83">
        <w:rPr>
          <w:rFonts w:asciiTheme="minorHAnsi" w:hAnsiTheme="minorHAnsi"/>
        </w:rPr>
        <w:t>desclassificação.</w:t>
      </w:r>
    </w:p>
    <w:p w14:paraId="06A62178" w14:textId="77777777" w:rsidR="00091CDB" w:rsidRPr="00091CDB" w:rsidRDefault="00091CDB" w:rsidP="0087571C">
      <w:pPr>
        <w:tabs>
          <w:tab w:val="left" w:pos="851"/>
          <w:tab w:val="left" w:pos="2020"/>
          <w:tab w:val="left" w:pos="2021"/>
          <w:tab w:val="left" w:pos="9639"/>
        </w:tabs>
        <w:ind w:right="176"/>
        <w:rPr>
          <w:rFonts w:asciiTheme="minorHAnsi" w:hAnsiTheme="minorHAnsi"/>
        </w:rPr>
      </w:pPr>
    </w:p>
    <w:p w14:paraId="2E5EA208" w14:textId="77777777" w:rsidR="00941D9B" w:rsidRDefault="00C4237A" w:rsidP="00881E3E">
      <w:pPr>
        <w:pStyle w:val="PargrafodaLista"/>
        <w:numPr>
          <w:ilvl w:val="2"/>
          <w:numId w:val="17"/>
        </w:numPr>
        <w:tabs>
          <w:tab w:val="left" w:pos="851"/>
          <w:tab w:val="left" w:pos="2020"/>
          <w:tab w:val="left" w:pos="2021"/>
          <w:tab w:val="left" w:pos="9639"/>
        </w:tabs>
        <w:ind w:left="284" w:right="176" w:firstLine="0"/>
        <w:rPr>
          <w:rFonts w:asciiTheme="minorHAnsi" w:hAnsiTheme="minorHAnsi"/>
        </w:rPr>
      </w:pPr>
      <w:r w:rsidRPr="00734F83">
        <w:rPr>
          <w:rFonts w:asciiTheme="minorHAnsi" w:hAnsiTheme="minorHAnsi"/>
        </w:rPr>
        <w:t>Constatada</w:t>
      </w:r>
      <w:r w:rsidRPr="00734F83">
        <w:rPr>
          <w:rFonts w:asciiTheme="minorHAnsi" w:hAnsiTheme="minorHAnsi"/>
          <w:spacing w:val="21"/>
        </w:rPr>
        <w:t xml:space="preserve"> </w:t>
      </w:r>
      <w:r w:rsidRPr="00734F83">
        <w:rPr>
          <w:rFonts w:asciiTheme="minorHAnsi" w:hAnsiTheme="minorHAnsi"/>
        </w:rPr>
        <w:t>a</w:t>
      </w:r>
      <w:r w:rsidRPr="00734F83">
        <w:rPr>
          <w:rFonts w:asciiTheme="minorHAnsi" w:hAnsiTheme="minorHAnsi"/>
          <w:spacing w:val="25"/>
        </w:rPr>
        <w:t xml:space="preserve"> </w:t>
      </w:r>
      <w:r w:rsidRPr="00734F83">
        <w:rPr>
          <w:rFonts w:asciiTheme="minorHAnsi" w:hAnsiTheme="minorHAnsi"/>
        </w:rPr>
        <w:t>existência</w:t>
      </w:r>
      <w:r w:rsidRPr="00734F83">
        <w:rPr>
          <w:rFonts w:asciiTheme="minorHAnsi" w:hAnsiTheme="minorHAnsi"/>
          <w:spacing w:val="25"/>
        </w:rPr>
        <w:t xml:space="preserve"> </w:t>
      </w:r>
      <w:r w:rsidRPr="00734F83">
        <w:rPr>
          <w:rFonts w:asciiTheme="minorHAnsi" w:hAnsiTheme="minorHAnsi"/>
        </w:rPr>
        <w:t>de</w:t>
      </w:r>
      <w:r w:rsidRPr="00734F83">
        <w:rPr>
          <w:rFonts w:asciiTheme="minorHAnsi" w:hAnsiTheme="minorHAnsi"/>
          <w:spacing w:val="24"/>
        </w:rPr>
        <w:t xml:space="preserve"> </w:t>
      </w:r>
      <w:r w:rsidRPr="00734F83">
        <w:rPr>
          <w:rFonts w:asciiTheme="minorHAnsi" w:hAnsiTheme="minorHAnsi"/>
        </w:rPr>
        <w:t>sanção,</w:t>
      </w:r>
      <w:r w:rsidRPr="00734F83">
        <w:rPr>
          <w:rFonts w:asciiTheme="minorHAnsi" w:hAnsiTheme="minorHAnsi"/>
          <w:spacing w:val="26"/>
        </w:rPr>
        <w:t xml:space="preserve"> </w:t>
      </w:r>
      <w:r w:rsidRPr="00734F83">
        <w:rPr>
          <w:rFonts w:asciiTheme="minorHAnsi" w:hAnsiTheme="minorHAnsi"/>
        </w:rPr>
        <w:t>o</w:t>
      </w:r>
      <w:r w:rsidRPr="00734F83">
        <w:rPr>
          <w:rFonts w:asciiTheme="minorHAnsi" w:hAnsiTheme="minorHAnsi"/>
          <w:spacing w:val="22"/>
        </w:rPr>
        <w:t xml:space="preserve"> </w:t>
      </w:r>
      <w:r w:rsidRPr="00734F83">
        <w:rPr>
          <w:rFonts w:asciiTheme="minorHAnsi" w:hAnsiTheme="minorHAnsi"/>
        </w:rPr>
        <w:t>licitante</w:t>
      </w:r>
      <w:r w:rsidRPr="00734F83">
        <w:rPr>
          <w:rFonts w:asciiTheme="minorHAnsi" w:hAnsiTheme="minorHAnsi"/>
          <w:spacing w:val="25"/>
        </w:rPr>
        <w:t xml:space="preserve"> </w:t>
      </w:r>
      <w:r w:rsidRPr="00734F83">
        <w:rPr>
          <w:rFonts w:asciiTheme="minorHAnsi" w:hAnsiTheme="minorHAnsi"/>
        </w:rPr>
        <w:t>será</w:t>
      </w:r>
      <w:r w:rsidRPr="00734F83">
        <w:rPr>
          <w:rFonts w:asciiTheme="minorHAnsi" w:hAnsiTheme="minorHAnsi"/>
          <w:spacing w:val="25"/>
        </w:rPr>
        <w:t xml:space="preserve"> </w:t>
      </w:r>
      <w:r w:rsidRPr="00734F83">
        <w:rPr>
          <w:rFonts w:asciiTheme="minorHAnsi" w:hAnsiTheme="minorHAnsi"/>
        </w:rPr>
        <w:t>reputado</w:t>
      </w:r>
      <w:r w:rsidRPr="00734F83">
        <w:rPr>
          <w:rFonts w:asciiTheme="minorHAnsi" w:hAnsiTheme="minorHAnsi"/>
          <w:spacing w:val="25"/>
        </w:rPr>
        <w:t xml:space="preserve"> </w:t>
      </w:r>
      <w:r w:rsidRPr="00734F83">
        <w:rPr>
          <w:rFonts w:asciiTheme="minorHAnsi" w:hAnsiTheme="minorHAnsi"/>
        </w:rPr>
        <w:t>inabilitado,</w:t>
      </w:r>
      <w:r w:rsidRPr="00734F83">
        <w:rPr>
          <w:rFonts w:asciiTheme="minorHAnsi" w:hAnsiTheme="minorHAnsi"/>
          <w:spacing w:val="23"/>
        </w:rPr>
        <w:t xml:space="preserve"> </w:t>
      </w:r>
      <w:r w:rsidRPr="00734F83">
        <w:rPr>
          <w:rFonts w:asciiTheme="minorHAnsi" w:hAnsiTheme="minorHAnsi"/>
        </w:rPr>
        <w:t>por</w:t>
      </w:r>
      <w:r w:rsidRPr="00734F83">
        <w:rPr>
          <w:rFonts w:asciiTheme="minorHAnsi" w:hAnsiTheme="minorHAnsi"/>
          <w:spacing w:val="-59"/>
        </w:rPr>
        <w:t xml:space="preserve"> </w:t>
      </w:r>
      <w:r w:rsidR="00967031" w:rsidRPr="00734F83">
        <w:rPr>
          <w:rFonts w:asciiTheme="minorHAnsi" w:hAnsiTheme="minorHAnsi"/>
          <w:spacing w:val="-59"/>
        </w:rPr>
        <w:t xml:space="preserve"> </w:t>
      </w:r>
      <w:r w:rsidRPr="00734F83">
        <w:rPr>
          <w:rFonts w:asciiTheme="minorHAnsi" w:hAnsiTheme="minorHAnsi"/>
        </w:rPr>
        <w:t>falta</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2"/>
        </w:rPr>
        <w:t xml:space="preserve"> </w:t>
      </w:r>
      <w:r w:rsidRPr="00734F83">
        <w:rPr>
          <w:rFonts w:asciiTheme="minorHAnsi" w:hAnsiTheme="minorHAnsi"/>
        </w:rPr>
        <w:t>condição de</w:t>
      </w:r>
      <w:r w:rsidRPr="00734F83">
        <w:rPr>
          <w:rFonts w:asciiTheme="minorHAnsi" w:hAnsiTheme="minorHAnsi"/>
          <w:spacing w:val="-2"/>
        </w:rPr>
        <w:t xml:space="preserve"> </w:t>
      </w:r>
      <w:r w:rsidRPr="00734F83">
        <w:rPr>
          <w:rFonts w:asciiTheme="minorHAnsi" w:hAnsiTheme="minorHAnsi"/>
        </w:rPr>
        <w:t>participação.</w:t>
      </w:r>
    </w:p>
    <w:p w14:paraId="7F7AD189" w14:textId="77777777" w:rsidR="002906DA" w:rsidRPr="002906DA" w:rsidRDefault="002906DA" w:rsidP="0087571C">
      <w:pPr>
        <w:tabs>
          <w:tab w:val="left" w:pos="851"/>
          <w:tab w:val="left" w:pos="2020"/>
          <w:tab w:val="left" w:pos="2021"/>
          <w:tab w:val="left" w:pos="9639"/>
        </w:tabs>
        <w:ind w:right="176"/>
        <w:rPr>
          <w:rFonts w:asciiTheme="minorHAnsi" w:hAnsiTheme="minorHAnsi"/>
        </w:rPr>
      </w:pPr>
    </w:p>
    <w:p w14:paraId="25C583A9" w14:textId="77777777" w:rsidR="00941D9B" w:rsidRDefault="00C4237A" w:rsidP="00881E3E">
      <w:pPr>
        <w:pStyle w:val="PargrafodaLista"/>
        <w:numPr>
          <w:ilvl w:val="1"/>
          <w:numId w:val="17"/>
        </w:numPr>
        <w:tabs>
          <w:tab w:val="left" w:pos="709"/>
          <w:tab w:val="left" w:pos="1310"/>
          <w:tab w:val="left" w:pos="9639"/>
        </w:tabs>
        <w:ind w:left="284" w:right="176" w:firstLine="0"/>
        <w:rPr>
          <w:rFonts w:asciiTheme="minorHAnsi" w:hAnsiTheme="minorHAnsi"/>
        </w:rPr>
      </w:pPr>
      <w:r w:rsidRPr="00734F83">
        <w:rPr>
          <w:rFonts w:asciiTheme="minorHAnsi" w:hAnsiTheme="minorHAnsi"/>
        </w:rPr>
        <w:t>Caso</w:t>
      </w:r>
      <w:r w:rsidRPr="00734F83">
        <w:rPr>
          <w:rFonts w:asciiTheme="minorHAnsi" w:hAnsiTheme="minorHAnsi"/>
          <w:spacing w:val="1"/>
        </w:rPr>
        <w:t xml:space="preserve"> </w:t>
      </w:r>
      <w:r w:rsidRPr="00734F83">
        <w:rPr>
          <w:rFonts w:asciiTheme="minorHAnsi" w:hAnsiTheme="minorHAnsi"/>
        </w:rPr>
        <w:t>atendidas</w:t>
      </w:r>
      <w:r w:rsidRPr="00734F83">
        <w:rPr>
          <w:rFonts w:asciiTheme="minorHAnsi" w:hAnsiTheme="minorHAnsi"/>
          <w:spacing w:val="1"/>
        </w:rPr>
        <w:t xml:space="preserve"> </w:t>
      </w:r>
      <w:r w:rsidRPr="00734F83">
        <w:rPr>
          <w:rFonts w:asciiTheme="minorHAnsi" w:hAnsiTheme="minorHAnsi"/>
        </w:rPr>
        <w:t>as</w:t>
      </w:r>
      <w:r w:rsidRPr="00734F83">
        <w:rPr>
          <w:rFonts w:asciiTheme="minorHAnsi" w:hAnsiTheme="minorHAnsi"/>
          <w:spacing w:val="1"/>
        </w:rPr>
        <w:t xml:space="preserve"> </w:t>
      </w:r>
      <w:r w:rsidRPr="00734F83">
        <w:rPr>
          <w:rFonts w:asciiTheme="minorHAnsi" w:hAnsiTheme="minorHAnsi"/>
        </w:rPr>
        <w:t>condições</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participação,</w:t>
      </w:r>
      <w:r w:rsidRPr="00734F83">
        <w:rPr>
          <w:rFonts w:asciiTheme="minorHAnsi" w:hAnsiTheme="minorHAnsi"/>
          <w:spacing w:val="1"/>
        </w:rPr>
        <w:t xml:space="preserve"> </w:t>
      </w:r>
      <w:r w:rsidRPr="00734F83">
        <w:rPr>
          <w:rFonts w:asciiTheme="minorHAnsi" w:hAnsiTheme="minorHAnsi"/>
        </w:rPr>
        <w:t>será</w:t>
      </w:r>
      <w:r w:rsidRPr="00734F83">
        <w:rPr>
          <w:rFonts w:asciiTheme="minorHAnsi" w:hAnsiTheme="minorHAnsi"/>
          <w:spacing w:val="1"/>
        </w:rPr>
        <w:t xml:space="preserve"> </w:t>
      </w:r>
      <w:r w:rsidRPr="00734F83">
        <w:rPr>
          <w:rFonts w:asciiTheme="minorHAnsi" w:hAnsiTheme="minorHAnsi"/>
        </w:rPr>
        <w:t>iniciado</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procedimento</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habilitação.</w:t>
      </w:r>
    </w:p>
    <w:p w14:paraId="2558ACDC" w14:textId="77777777" w:rsidR="002906DA" w:rsidRPr="00734F83" w:rsidRDefault="002906DA" w:rsidP="0087571C">
      <w:pPr>
        <w:pStyle w:val="PargrafodaLista"/>
        <w:tabs>
          <w:tab w:val="left" w:pos="709"/>
          <w:tab w:val="left" w:pos="1310"/>
          <w:tab w:val="left" w:pos="9639"/>
        </w:tabs>
        <w:ind w:left="284" w:right="176"/>
        <w:rPr>
          <w:rFonts w:asciiTheme="minorHAnsi" w:hAnsiTheme="minorHAnsi"/>
        </w:rPr>
      </w:pPr>
    </w:p>
    <w:p w14:paraId="55EC2BD1" w14:textId="77777777" w:rsidR="002906DA" w:rsidRDefault="00C4237A" w:rsidP="00881E3E">
      <w:pPr>
        <w:pStyle w:val="PargrafodaLista"/>
        <w:numPr>
          <w:ilvl w:val="1"/>
          <w:numId w:val="17"/>
        </w:numPr>
        <w:tabs>
          <w:tab w:val="left" w:pos="709"/>
          <w:tab w:val="left" w:pos="9639"/>
        </w:tabs>
        <w:ind w:left="284" w:right="176" w:firstLine="0"/>
        <w:rPr>
          <w:rFonts w:asciiTheme="minorHAnsi" w:hAnsiTheme="minorHAnsi"/>
        </w:rPr>
      </w:pPr>
      <w:r w:rsidRPr="00734F83">
        <w:rPr>
          <w:rFonts w:asciiTheme="minorHAnsi" w:hAnsiTheme="minorHAnsi"/>
        </w:rPr>
        <w:t>Caso o licitante provisoriamente classificado em primeiro lugar tenha se utilizado de</w:t>
      </w:r>
      <w:r w:rsidRPr="00734F83">
        <w:rPr>
          <w:rFonts w:asciiTheme="minorHAnsi" w:hAnsiTheme="minorHAnsi"/>
          <w:spacing w:val="1"/>
        </w:rPr>
        <w:t xml:space="preserve"> </w:t>
      </w:r>
      <w:r w:rsidRPr="00734F83">
        <w:rPr>
          <w:rFonts w:asciiTheme="minorHAnsi" w:hAnsiTheme="minorHAnsi"/>
        </w:rPr>
        <w:t>algum</w:t>
      </w:r>
      <w:r w:rsidRPr="00734F83">
        <w:rPr>
          <w:rFonts w:asciiTheme="minorHAnsi" w:hAnsiTheme="minorHAnsi"/>
          <w:spacing w:val="-1"/>
        </w:rPr>
        <w:t xml:space="preserve"> </w:t>
      </w:r>
      <w:r w:rsidRPr="00734F83">
        <w:rPr>
          <w:rFonts w:asciiTheme="minorHAnsi" w:hAnsiTheme="minorHAnsi"/>
        </w:rPr>
        <w:t>tratamento</w:t>
      </w:r>
      <w:r w:rsidRPr="00734F83">
        <w:rPr>
          <w:rFonts w:asciiTheme="minorHAnsi" w:hAnsiTheme="minorHAnsi"/>
          <w:spacing w:val="-3"/>
        </w:rPr>
        <w:t xml:space="preserve"> </w:t>
      </w:r>
      <w:r w:rsidRPr="00734F83">
        <w:rPr>
          <w:rFonts w:asciiTheme="minorHAnsi" w:hAnsiTheme="minorHAnsi"/>
        </w:rPr>
        <w:t>favorecido</w:t>
      </w:r>
      <w:r w:rsidRPr="00734F83">
        <w:rPr>
          <w:rFonts w:asciiTheme="minorHAnsi" w:hAnsiTheme="minorHAnsi"/>
          <w:spacing w:val="-1"/>
        </w:rPr>
        <w:t xml:space="preserve"> </w:t>
      </w:r>
      <w:r w:rsidRPr="00734F83">
        <w:rPr>
          <w:rFonts w:asciiTheme="minorHAnsi" w:hAnsiTheme="minorHAnsi"/>
        </w:rPr>
        <w:t>às</w:t>
      </w:r>
      <w:r w:rsidRPr="00734F83">
        <w:rPr>
          <w:rFonts w:asciiTheme="minorHAnsi" w:hAnsiTheme="minorHAnsi"/>
          <w:spacing w:val="-3"/>
        </w:rPr>
        <w:t xml:space="preserve"> </w:t>
      </w:r>
      <w:r w:rsidRPr="00734F83">
        <w:rPr>
          <w:rFonts w:asciiTheme="minorHAnsi" w:hAnsiTheme="minorHAnsi"/>
        </w:rPr>
        <w:t>ME/EPPs,</w:t>
      </w:r>
      <w:r w:rsidRPr="00734F83">
        <w:rPr>
          <w:rFonts w:asciiTheme="minorHAnsi" w:hAnsiTheme="minorHAnsi"/>
          <w:spacing w:val="-2"/>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pregoeiro</w:t>
      </w:r>
      <w:r w:rsidRPr="00734F83">
        <w:rPr>
          <w:rFonts w:asciiTheme="minorHAnsi" w:hAnsiTheme="minorHAnsi"/>
          <w:spacing w:val="-1"/>
        </w:rPr>
        <w:t xml:space="preserve"> </w:t>
      </w:r>
      <w:r w:rsidRPr="00734F83">
        <w:rPr>
          <w:rFonts w:asciiTheme="minorHAnsi" w:hAnsiTheme="minorHAnsi"/>
        </w:rPr>
        <w:t>verificará</w:t>
      </w:r>
      <w:r w:rsidRPr="00734F83">
        <w:rPr>
          <w:rFonts w:asciiTheme="minorHAnsi" w:hAnsiTheme="minorHAnsi"/>
          <w:spacing w:val="-1"/>
        </w:rPr>
        <w:t xml:space="preserve"> </w:t>
      </w:r>
      <w:r w:rsidRPr="00734F83">
        <w:rPr>
          <w:rFonts w:asciiTheme="minorHAnsi" w:hAnsiTheme="minorHAnsi"/>
        </w:rPr>
        <w:t>se</w:t>
      </w:r>
      <w:r w:rsidRPr="00734F83">
        <w:rPr>
          <w:rFonts w:asciiTheme="minorHAnsi" w:hAnsiTheme="minorHAnsi"/>
          <w:spacing w:val="-3"/>
        </w:rPr>
        <w:t xml:space="preserve"> </w:t>
      </w:r>
      <w:r w:rsidRPr="00734F83">
        <w:rPr>
          <w:rFonts w:asciiTheme="minorHAnsi" w:hAnsiTheme="minorHAnsi"/>
        </w:rPr>
        <w:t>faz</w:t>
      </w:r>
      <w:r w:rsidRPr="00734F83">
        <w:rPr>
          <w:rFonts w:asciiTheme="minorHAnsi" w:hAnsiTheme="minorHAnsi"/>
          <w:spacing w:val="-3"/>
        </w:rPr>
        <w:t xml:space="preserve"> </w:t>
      </w:r>
      <w:r w:rsidRPr="00734F83">
        <w:rPr>
          <w:rFonts w:asciiTheme="minorHAnsi" w:hAnsiTheme="minorHAnsi"/>
        </w:rPr>
        <w:t>jus</w:t>
      </w:r>
      <w:r w:rsidRPr="00734F83">
        <w:rPr>
          <w:rFonts w:asciiTheme="minorHAnsi" w:hAnsiTheme="minorHAnsi"/>
          <w:spacing w:val="-3"/>
        </w:rPr>
        <w:t xml:space="preserve"> </w:t>
      </w:r>
      <w:r w:rsidRPr="00734F83">
        <w:rPr>
          <w:rFonts w:asciiTheme="minorHAnsi" w:hAnsiTheme="minorHAnsi"/>
        </w:rPr>
        <w:t>ao</w:t>
      </w:r>
      <w:r w:rsidRPr="00734F83">
        <w:rPr>
          <w:rFonts w:asciiTheme="minorHAnsi" w:hAnsiTheme="minorHAnsi"/>
          <w:spacing w:val="-2"/>
        </w:rPr>
        <w:t xml:space="preserve"> </w:t>
      </w:r>
      <w:r w:rsidRPr="00734F83">
        <w:rPr>
          <w:rFonts w:asciiTheme="minorHAnsi" w:hAnsiTheme="minorHAnsi"/>
        </w:rPr>
        <w:t>benefício.</w:t>
      </w:r>
    </w:p>
    <w:p w14:paraId="6059DE18" w14:textId="77777777" w:rsidR="002906DA" w:rsidRPr="002906DA" w:rsidRDefault="002906DA" w:rsidP="002906DA">
      <w:pPr>
        <w:tabs>
          <w:tab w:val="left" w:pos="709"/>
          <w:tab w:val="left" w:pos="9639"/>
        </w:tabs>
        <w:ind w:right="687"/>
        <w:rPr>
          <w:rFonts w:asciiTheme="minorHAnsi" w:hAnsiTheme="minorHAnsi"/>
        </w:rPr>
      </w:pPr>
    </w:p>
    <w:p w14:paraId="72AA3182" w14:textId="77777777" w:rsidR="00941D9B" w:rsidRDefault="00C4237A" w:rsidP="00881E3E">
      <w:pPr>
        <w:pStyle w:val="PargrafodaLista"/>
        <w:numPr>
          <w:ilvl w:val="1"/>
          <w:numId w:val="17"/>
        </w:numPr>
        <w:tabs>
          <w:tab w:val="left" w:pos="709"/>
          <w:tab w:val="left" w:pos="9639"/>
        </w:tabs>
        <w:ind w:left="284" w:right="687" w:firstLine="0"/>
        <w:rPr>
          <w:rFonts w:asciiTheme="minorHAnsi" w:hAnsiTheme="minorHAnsi"/>
        </w:rPr>
      </w:pPr>
      <w:r w:rsidRPr="00734F83">
        <w:rPr>
          <w:rFonts w:asciiTheme="minorHAnsi" w:hAnsiTheme="minorHAnsi"/>
        </w:rPr>
        <w:t>Será desclassificada</w:t>
      </w:r>
      <w:r w:rsidRPr="00734F83">
        <w:rPr>
          <w:rFonts w:asciiTheme="minorHAnsi" w:hAnsiTheme="minorHAnsi"/>
          <w:spacing w:val="-3"/>
        </w:rPr>
        <w:t xml:space="preserve"> </w:t>
      </w: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proposta</w:t>
      </w:r>
      <w:r w:rsidRPr="00734F83">
        <w:rPr>
          <w:rFonts w:asciiTheme="minorHAnsi" w:hAnsiTheme="minorHAnsi"/>
          <w:spacing w:val="-3"/>
        </w:rPr>
        <w:t xml:space="preserve"> </w:t>
      </w:r>
      <w:r w:rsidRPr="00734F83">
        <w:rPr>
          <w:rFonts w:asciiTheme="minorHAnsi" w:hAnsiTheme="minorHAnsi"/>
        </w:rPr>
        <w:t>vencedora</w:t>
      </w:r>
      <w:r w:rsidRPr="00734F83">
        <w:rPr>
          <w:rFonts w:asciiTheme="minorHAnsi" w:hAnsiTheme="minorHAnsi"/>
          <w:spacing w:val="-1"/>
        </w:rPr>
        <w:t xml:space="preserve"> </w:t>
      </w:r>
      <w:r w:rsidRPr="00734F83">
        <w:rPr>
          <w:rFonts w:asciiTheme="minorHAnsi" w:hAnsiTheme="minorHAnsi"/>
        </w:rPr>
        <w:t>que:</w:t>
      </w:r>
    </w:p>
    <w:p w14:paraId="063A2C8F" w14:textId="77777777" w:rsidR="002906DA" w:rsidRPr="002906DA" w:rsidRDefault="002906DA" w:rsidP="002906DA">
      <w:pPr>
        <w:tabs>
          <w:tab w:val="left" w:pos="1134"/>
          <w:tab w:val="left" w:pos="1310"/>
          <w:tab w:val="left" w:pos="9639"/>
        </w:tabs>
        <w:ind w:right="687"/>
        <w:rPr>
          <w:rFonts w:asciiTheme="minorHAnsi" w:hAnsiTheme="minorHAnsi"/>
        </w:rPr>
      </w:pPr>
    </w:p>
    <w:p w14:paraId="00CC25D2" w14:textId="77777777" w:rsidR="00941D9B" w:rsidRDefault="002906DA" w:rsidP="00881E3E">
      <w:pPr>
        <w:pStyle w:val="PargrafodaLista"/>
        <w:numPr>
          <w:ilvl w:val="2"/>
          <w:numId w:val="17"/>
        </w:numPr>
        <w:tabs>
          <w:tab w:val="left" w:pos="851"/>
          <w:tab w:val="left" w:pos="2020"/>
          <w:tab w:val="left" w:pos="2021"/>
          <w:tab w:val="left" w:pos="9639"/>
        </w:tabs>
        <w:ind w:left="284" w:right="687" w:firstLine="0"/>
        <w:rPr>
          <w:rFonts w:asciiTheme="minorHAnsi" w:hAnsiTheme="minorHAnsi"/>
        </w:rPr>
      </w:pPr>
      <w:r>
        <w:rPr>
          <w:rFonts w:asciiTheme="minorHAnsi" w:hAnsiTheme="minorHAnsi"/>
        </w:rPr>
        <w:t>C</w:t>
      </w:r>
      <w:r w:rsidR="00C4237A" w:rsidRPr="00734F83">
        <w:rPr>
          <w:rFonts w:asciiTheme="minorHAnsi" w:hAnsiTheme="minorHAnsi"/>
        </w:rPr>
        <w:t>ontiver</w:t>
      </w:r>
      <w:r w:rsidR="00C4237A" w:rsidRPr="00734F83">
        <w:rPr>
          <w:rFonts w:asciiTheme="minorHAnsi" w:hAnsiTheme="minorHAnsi"/>
          <w:spacing w:val="-2"/>
        </w:rPr>
        <w:t xml:space="preserve"> </w:t>
      </w:r>
      <w:r w:rsidR="00C4237A" w:rsidRPr="00734F83">
        <w:rPr>
          <w:rFonts w:asciiTheme="minorHAnsi" w:hAnsiTheme="minorHAnsi"/>
        </w:rPr>
        <w:t>vícios</w:t>
      </w:r>
      <w:r w:rsidR="00C4237A" w:rsidRPr="00734F83">
        <w:rPr>
          <w:rFonts w:asciiTheme="minorHAnsi" w:hAnsiTheme="minorHAnsi"/>
          <w:spacing w:val="-3"/>
        </w:rPr>
        <w:t xml:space="preserve"> </w:t>
      </w:r>
      <w:r w:rsidR="00C4237A" w:rsidRPr="00734F83">
        <w:rPr>
          <w:rFonts w:asciiTheme="minorHAnsi" w:hAnsiTheme="minorHAnsi"/>
        </w:rPr>
        <w:t>insanáveis;</w:t>
      </w:r>
    </w:p>
    <w:p w14:paraId="32D3A1C9" w14:textId="77777777" w:rsidR="002906DA" w:rsidRPr="002906DA" w:rsidRDefault="002906DA" w:rsidP="0087571C">
      <w:pPr>
        <w:tabs>
          <w:tab w:val="left" w:pos="1134"/>
          <w:tab w:val="left" w:pos="2020"/>
          <w:tab w:val="left" w:pos="2021"/>
          <w:tab w:val="left" w:pos="9072"/>
          <w:tab w:val="left" w:pos="9639"/>
        </w:tabs>
        <w:ind w:left="284" w:right="176"/>
        <w:rPr>
          <w:rFonts w:asciiTheme="minorHAnsi" w:hAnsiTheme="minorHAnsi"/>
        </w:rPr>
      </w:pPr>
    </w:p>
    <w:p w14:paraId="7BF27435" w14:textId="77777777" w:rsidR="00941D9B" w:rsidRDefault="002906DA" w:rsidP="00881E3E">
      <w:pPr>
        <w:pStyle w:val="PargrafodaLista"/>
        <w:numPr>
          <w:ilvl w:val="2"/>
          <w:numId w:val="17"/>
        </w:numPr>
        <w:tabs>
          <w:tab w:val="left" w:pos="851"/>
          <w:tab w:val="left" w:pos="2020"/>
          <w:tab w:val="left" w:pos="2021"/>
          <w:tab w:val="left" w:pos="9072"/>
          <w:tab w:val="left" w:pos="9639"/>
        </w:tabs>
        <w:ind w:left="284" w:right="176" w:firstLine="0"/>
        <w:rPr>
          <w:rFonts w:asciiTheme="minorHAnsi" w:hAnsiTheme="minorHAnsi"/>
        </w:rPr>
      </w:pPr>
      <w:r>
        <w:rPr>
          <w:rFonts w:asciiTheme="minorHAnsi" w:hAnsiTheme="minorHAnsi"/>
        </w:rPr>
        <w:t>N</w:t>
      </w:r>
      <w:r w:rsidR="00C4237A" w:rsidRPr="00734F83">
        <w:rPr>
          <w:rFonts w:asciiTheme="minorHAnsi" w:hAnsiTheme="minorHAnsi"/>
        </w:rPr>
        <w:t>ão</w:t>
      </w:r>
      <w:r w:rsidR="00C4237A" w:rsidRPr="00734F83">
        <w:rPr>
          <w:rFonts w:asciiTheme="minorHAnsi" w:hAnsiTheme="minorHAnsi"/>
          <w:spacing w:val="-2"/>
        </w:rPr>
        <w:t xml:space="preserve"> </w:t>
      </w:r>
      <w:r w:rsidR="00C4237A" w:rsidRPr="00734F83">
        <w:rPr>
          <w:rFonts w:asciiTheme="minorHAnsi" w:hAnsiTheme="minorHAnsi"/>
        </w:rPr>
        <w:t>obedecer</w:t>
      </w:r>
      <w:r w:rsidR="00C4237A" w:rsidRPr="00734F83">
        <w:rPr>
          <w:rFonts w:asciiTheme="minorHAnsi" w:hAnsiTheme="minorHAnsi"/>
          <w:spacing w:val="-2"/>
        </w:rPr>
        <w:t xml:space="preserve"> </w:t>
      </w:r>
      <w:r w:rsidR="00C4237A" w:rsidRPr="00734F83">
        <w:rPr>
          <w:rFonts w:asciiTheme="minorHAnsi" w:hAnsiTheme="minorHAnsi"/>
        </w:rPr>
        <w:t>às</w:t>
      </w:r>
      <w:r w:rsidR="00C4237A" w:rsidRPr="00734F83">
        <w:rPr>
          <w:rFonts w:asciiTheme="minorHAnsi" w:hAnsiTheme="minorHAnsi"/>
          <w:spacing w:val="-3"/>
        </w:rPr>
        <w:t xml:space="preserve"> </w:t>
      </w:r>
      <w:r w:rsidR="00C4237A" w:rsidRPr="00734F83">
        <w:rPr>
          <w:rFonts w:asciiTheme="minorHAnsi" w:hAnsiTheme="minorHAnsi"/>
        </w:rPr>
        <w:t>especificações</w:t>
      </w:r>
      <w:r w:rsidR="00C4237A" w:rsidRPr="00734F83">
        <w:rPr>
          <w:rFonts w:asciiTheme="minorHAnsi" w:hAnsiTheme="minorHAnsi"/>
          <w:spacing w:val="-3"/>
        </w:rPr>
        <w:t xml:space="preserve"> </w:t>
      </w:r>
      <w:r w:rsidR="00C4237A" w:rsidRPr="00734F83">
        <w:rPr>
          <w:rFonts w:asciiTheme="minorHAnsi" w:hAnsiTheme="minorHAnsi"/>
        </w:rPr>
        <w:t>técnicas</w:t>
      </w:r>
      <w:r w:rsidR="00C4237A" w:rsidRPr="00734F83">
        <w:rPr>
          <w:rFonts w:asciiTheme="minorHAnsi" w:hAnsiTheme="minorHAnsi"/>
          <w:spacing w:val="-1"/>
        </w:rPr>
        <w:t xml:space="preserve"> </w:t>
      </w:r>
      <w:r w:rsidR="00C4237A" w:rsidRPr="00734F83">
        <w:rPr>
          <w:rFonts w:asciiTheme="minorHAnsi" w:hAnsiTheme="minorHAnsi"/>
        </w:rPr>
        <w:t>contidas</w:t>
      </w:r>
      <w:r w:rsidR="00C4237A" w:rsidRPr="00734F83">
        <w:rPr>
          <w:rFonts w:asciiTheme="minorHAnsi" w:hAnsiTheme="minorHAnsi"/>
          <w:spacing w:val="-3"/>
        </w:rPr>
        <w:t xml:space="preserve"> </w:t>
      </w:r>
      <w:r w:rsidR="00C4237A" w:rsidRPr="00734F83">
        <w:rPr>
          <w:rFonts w:asciiTheme="minorHAnsi" w:hAnsiTheme="minorHAnsi"/>
        </w:rPr>
        <w:t>no</w:t>
      </w:r>
      <w:r w:rsidR="00C4237A" w:rsidRPr="00734F83">
        <w:rPr>
          <w:rFonts w:asciiTheme="minorHAnsi" w:hAnsiTheme="minorHAnsi"/>
          <w:spacing w:val="-1"/>
        </w:rPr>
        <w:t xml:space="preserve"> </w:t>
      </w:r>
      <w:r w:rsidR="00C4237A" w:rsidRPr="00734F83">
        <w:rPr>
          <w:rFonts w:asciiTheme="minorHAnsi" w:hAnsiTheme="minorHAnsi"/>
        </w:rPr>
        <w:t>Termo</w:t>
      </w:r>
      <w:r w:rsidR="00C4237A" w:rsidRPr="00734F83">
        <w:rPr>
          <w:rFonts w:asciiTheme="minorHAnsi" w:hAnsiTheme="minorHAnsi"/>
          <w:spacing w:val="-3"/>
        </w:rPr>
        <w:t xml:space="preserve"> </w:t>
      </w:r>
      <w:r w:rsidR="00C4237A" w:rsidRPr="00734F83">
        <w:rPr>
          <w:rFonts w:asciiTheme="minorHAnsi" w:hAnsiTheme="minorHAnsi"/>
        </w:rPr>
        <w:t>de</w:t>
      </w:r>
      <w:r w:rsidR="00C4237A" w:rsidRPr="00734F83">
        <w:rPr>
          <w:rFonts w:asciiTheme="minorHAnsi" w:hAnsiTheme="minorHAnsi"/>
          <w:spacing w:val="-1"/>
        </w:rPr>
        <w:t xml:space="preserve"> </w:t>
      </w:r>
      <w:r w:rsidR="00C4237A" w:rsidRPr="00734F83">
        <w:rPr>
          <w:rFonts w:asciiTheme="minorHAnsi" w:hAnsiTheme="minorHAnsi"/>
        </w:rPr>
        <w:t>Referência;</w:t>
      </w:r>
    </w:p>
    <w:p w14:paraId="1F6118F1" w14:textId="77777777" w:rsidR="002906DA" w:rsidRPr="002906DA" w:rsidRDefault="002906DA" w:rsidP="0087571C">
      <w:pPr>
        <w:tabs>
          <w:tab w:val="left" w:pos="1134"/>
          <w:tab w:val="left" w:pos="2020"/>
          <w:tab w:val="left" w:pos="2021"/>
          <w:tab w:val="left" w:pos="9072"/>
          <w:tab w:val="left" w:pos="9639"/>
        </w:tabs>
        <w:ind w:right="176"/>
        <w:rPr>
          <w:rFonts w:asciiTheme="minorHAnsi" w:hAnsiTheme="minorHAnsi"/>
        </w:rPr>
      </w:pPr>
    </w:p>
    <w:p w14:paraId="6B06A532" w14:textId="77777777" w:rsidR="00941D9B" w:rsidRDefault="002906DA" w:rsidP="00881E3E">
      <w:pPr>
        <w:pStyle w:val="PargrafodaLista"/>
        <w:numPr>
          <w:ilvl w:val="2"/>
          <w:numId w:val="17"/>
        </w:numPr>
        <w:tabs>
          <w:tab w:val="left" w:pos="851"/>
          <w:tab w:val="left" w:pos="2020"/>
          <w:tab w:val="left" w:pos="2021"/>
          <w:tab w:val="left" w:pos="9072"/>
          <w:tab w:val="left" w:pos="9639"/>
        </w:tabs>
        <w:ind w:left="284" w:right="176" w:firstLine="0"/>
        <w:rPr>
          <w:rFonts w:asciiTheme="minorHAnsi" w:hAnsiTheme="minorHAnsi"/>
        </w:rPr>
      </w:pPr>
      <w:r>
        <w:rPr>
          <w:rFonts w:asciiTheme="minorHAnsi" w:hAnsiTheme="minorHAnsi"/>
        </w:rPr>
        <w:t>A</w:t>
      </w:r>
      <w:r w:rsidR="00C4237A" w:rsidRPr="00734F83">
        <w:rPr>
          <w:rFonts w:asciiTheme="minorHAnsi" w:hAnsiTheme="minorHAnsi"/>
        </w:rPr>
        <w:t>presentar</w:t>
      </w:r>
      <w:r w:rsidR="00C4237A" w:rsidRPr="00734F83">
        <w:rPr>
          <w:rFonts w:asciiTheme="minorHAnsi" w:hAnsiTheme="minorHAnsi"/>
          <w:spacing w:val="42"/>
        </w:rPr>
        <w:t xml:space="preserve"> </w:t>
      </w:r>
      <w:r w:rsidR="00C4237A" w:rsidRPr="00734F83">
        <w:rPr>
          <w:rFonts w:asciiTheme="minorHAnsi" w:hAnsiTheme="minorHAnsi"/>
        </w:rPr>
        <w:t>preços</w:t>
      </w:r>
      <w:r w:rsidR="00C4237A" w:rsidRPr="00734F83">
        <w:rPr>
          <w:rFonts w:asciiTheme="minorHAnsi" w:hAnsiTheme="minorHAnsi"/>
          <w:spacing w:val="41"/>
        </w:rPr>
        <w:t xml:space="preserve"> </w:t>
      </w:r>
      <w:r w:rsidR="00C4237A" w:rsidRPr="00734F83">
        <w:rPr>
          <w:rFonts w:asciiTheme="minorHAnsi" w:hAnsiTheme="minorHAnsi"/>
        </w:rPr>
        <w:t>inexequíveis</w:t>
      </w:r>
      <w:r w:rsidR="00C4237A" w:rsidRPr="00734F83">
        <w:rPr>
          <w:rFonts w:asciiTheme="minorHAnsi" w:hAnsiTheme="minorHAnsi"/>
          <w:spacing w:val="43"/>
        </w:rPr>
        <w:t xml:space="preserve"> </w:t>
      </w:r>
      <w:r w:rsidR="00C4237A" w:rsidRPr="00734F83">
        <w:rPr>
          <w:rFonts w:asciiTheme="minorHAnsi" w:hAnsiTheme="minorHAnsi"/>
        </w:rPr>
        <w:t>ou</w:t>
      </w:r>
      <w:r w:rsidR="00C4237A" w:rsidRPr="00734F83">
        <w:rPr>
          <w:rFonts w:asciiTheme="minorHAnsi" w:hAnsiTheme="minorHAnsi"/>
          <w:spacing w:val="41"/>
        </w:rPr>
        <w:t xml:space="preserve"> </w:t>
      </w:r>
      <w:r w:rsidR="00C4237A" w:rsidRPr="00734F83">
        <w:rPr>
          <w:rFonts w:asciiTheme="minorHAnsi" w:hAnsiTheme="minorHAnsi"/>
        </w:rPr>
        <w:t>permanecerem</w:t>
      </w:r>
      <w:r w:rsidR="00C4237A" w:rsidRPr="00734F83">
        <w:rPr>
          <w:rFonts w:asciiTheme="minorHAnsi" w:hAnsiTheme="minorHAnsi"/>
          <w:spacing w:val="43"/>
        </w:rPr>
        <w:t xml:space="preserve"> </w:t>
      </w:r>
      <w:r w:rsidR="00C4237A" w:rsidRPr="00734F83">
        <w:rPr>
          <w:rFonts w:asciiTheme="minorHAnsi" w:hAnsiTheme="minorHAnsi"/>
        </w:rPr>
        <w:t>acima</w:t>
      </w:r>
      <w:r w:rsidR="00C4237A" w:rsidRPr="00734F83">
        <w:rPr>
          <w:rFonts w:asciiTheme="minorHAnsi" w:hAnsiTheme="minorHAnsi"/>
          <w:spacing w:val="41"/>
        </w:rPr>
        <w:t xml:space="preserve"> </w:t>
      </w:r>
      <w:r w:rsidR="00C4237A" w:rsidRPr="00734F83">
        <w:rPr>
          <w:rFonts w:asciiTheme="minorHAnsi" w:hAnsiTheme="minorHAnsi"/>
        </w:rPr>
        <w:t>do</w:t>
      </w:r>
      <w:r w:rsidR="00C4237A" w:rsidRPr="00734F83">
        <w:rPr>
          <w:rFonts w:asciiTheme="minorHAnsi" w:hAnsiTheme="minorHAnsi"/>
          <w:spacing w:val="42"/>
        </w:rPr>
        <w:t xml:space="preserve"> </w:t>
      </w:r>
      <w:r w:rsidR="00C4237A" w:rsidRPr="00734F83">
        <w:rPr>
          <w:rFonts w:asciiTheme="minorHAnsi" w:hAnsiTheme="minorHAnsi"/>
        </w:rPr>
        <w:t>preço</w:t>
      </w:r>
      <w:r w:rsidR="00C4237A" w:rsidRPr="008E1B4F">
        <w:rPr>
          <w:rFonts w:asciiTheme="minorHAnsi" w:hAnsiTheme="minorHAnsi"/>
        </w:rPr>
        <w:t xml:space="preserve"> </w:t>
      </w:r>
      <w:r w:rsidR="00C4237A" w:rsidRPr="00734F83">
        <w:rPr>
          <w:rFonts w:asciiTheme="minorHAnsi" w:hAnsiTheme="minorHAnsi"/>
        </w:rPr>
        <w:t>máximo</w:t>
      </w:r>
      <w:r w:rsidR="00C4237A" w:rsidRPr="008E1B4F">
        <w:rPr>
          <w:rFonts w:asciiTheme="minorHAnsi" w:hAnsiTheme="minorHAnsi"/>
        </w:rPr>
        <w:t xml:space="preserve"> </w:t>
      </w:r>
      <w:r w:rsidR="008E1B4F" w:rsidRPr="008E1B4F">
        <w:rPr>
          <w:rFonts w:asciiTheme="minorHAnsi" w:hAnsiTheme="minorHAnsi"/>
        </w:rPr>
        <w:t xml:space="preserve"> </w:t>
      </w:r>
      <w:r w:rsidR="00C4237A" w:rsidRPr="00734F83">
        <w:rPr>
          <w:rFonts w:asciiTheme="minorHAnsi" w:hAnsiTheme="minorHAnsi"/>
        </w:rPr>
        <w:t>definido</w:t>
      </w:r>
      <w:r w:rsidR="00C4237A" w:rsidRPr="008E1B4F">
        <w:rPr>
          <w:rFonts w:asciiTheme="minorHAnsi" w:hAnsiTheme="minorHAnsi"/>
        </w:rPr>
        <w:t xml:space="preserve"> </w:t>
      </w:r>
      <w:r w:rsidR="00C4237A" w:rsidRPr="00734F83">
        <w:rPr>
          <w:rFonts w:asciiTheme="minorHAnsi" w:hAnsiTheme="minorHAnsi"/>
        </w:rPr>
        <w:t>para a</w:t>
      </w:r>
      <w:r w:rsidR="00C4237A" w:rsidRPr="008E1B4F">
        <w:rPr>
          <w:rFonts w:asciiTheme="minorHAnsi" w:hAnsiTheme="minorHAnsi"/>
        </w:rPr>
        <w:t xml:space="preserve"> </w:t>
      </w:r>
      <w:r w:rsidR="00C4237A" w:rsidRPr="00734F83">
        <w:rPr>
          <w:rFonts w:asciiTheme="minorHAnsi" w:hAnsiTheme="minorHAnsi"/>
        </w:rPr>
        <w:t>contratação;</w:t>
      </w:r>
    </w:p>
    <w:p w14:paraId="78FC7296" w14:textId="77777777" w:rsidR="009C4364" w:rsidRPr="009C4364" w:rsidRDefault="009C4364" w:rsidP="0087571C">
      <w:pPr>
        <w:pStyle w:val="PargrafodaLista"/>
        <w:tabs>
          <w:tab w:val="left" w:pos="9072"/>
        </w:tabs>
        <w:ind w:right="176"/>
        <w:rPr>
          <w:rFonts w:asciiTheme="minorHAnsi" w:hAnsiTheme="minorHAnsi"/>
        </w:rPr>
      </w:pPr>
    </w:p>
    <w:p w14:paraId="07C4D56A" w14:textId="77777777" w:rsidR="009C4364" w:rsidRDefault="009C4364" w:rsidP="00881E3E">
      <w:pPr>
        <w:pStyle w:val="PargrafodaLista"/>
        <w:numPr>
          <w:ilvl w:val="2"/>
          <w:numId w:val="17"/>
        </w:numPr>
        <w:tabs>
          <w:tab w:val="left" w:pos="851"/>
          <w:tab w:val="left" w:pos="2020"/>
          <w:tab w:val="left" w:pos="2021"/>
          <w:tab w:val="left" w:pos="9072"/>
          <w:tab w:val="left" w:pos="9639"/>
        </w:tabs>
        <w:ind w:left="284" w:right="176" w:firstLine="0"/>
        <w:rPr>
          <w:rFonts w:asciiTheme="minorHAnsi" w:hAnsiTheme="minorHAnsi"/>
        </w:rPr>
      </w:pPr>
      <w:r>
        <w:rPr>
          <w:rFonts w:asciiTheme="minorHAnsi" w:hAnsiTheme="minorHAnsi"/>
        </w:rPr>
        <w:t>Não tiverem sua exequibilidade demonstrada quando exigido pela Administração.</w:t>
      </w:r>
    </w:p>
    <w:p w14:paraId="253BECCC" w14:textId="77777777" w:rsidR="002906DA" w:rsidRPr="002906DA" w:rsidRDefault="002906DA" w:rsidP="0087571C">
      <w:pPr>
        <w:tabs>
          <w:tab w:val="left" w:pos="1134"/>
          <w:tab w:val="left" w:pos="2020"/>
          <w:tab w:val="left" w:pos="2021"/>
          <w:tab w:val="left" w:pos="2617"/>
          <w:tab w:val="left" w:pos="3569"/>
          <w:tab w:val="left" w:pos="4155"/>
          <w:tab w:val="left" w:pos="5786"/>
          <w:tab w:val="left" w:pos="7365"/>
          <w:tab w:val="left" w:pos="8329"/>
          <w:tab w:val="left" w:pos="9072"/>
          <w:tab w:val="left" w:pos="9256"/>
          <w:tab w:val="left" w:pos="9639"/>
        </w:tabs>
        <w:ind w:right="176"/>
        <w:rPr>
          <w:rFonts w:asciiTheme="minorHAnsi" w:hAnsiTheme="minorHAnsi"/>
        </w:rPr>
      </w:pPr>
    </w:p>
    <w:p w14:paraId="06F804D0" w14:textId="77777777" w:rsidR="00941D9B" w:rsidRPr="00734F83" w:rsidRDefault="002906DA" w:rsidP="00881E3E">
      <w:pPr>
        <w:pStyle w:val="PargrafodaLista"/>
        <w:numPr>
          <w:ilvl w:val="2"/>
          <w:numId w:val="17"/>
        </w:numPr>
        <w:tabs>
          <w:tab w:val="left" w:pos="851"/>
          <w:tab w:val="left" w:pos="2021"/>
          <w:tab w:val="left" w:pos="9072"/>
          <w:tab w:val="left" w:pos="9639"/>
        </w:tabs>
        <w:ind w:left="284" w:right="176" w:firstLine="0"/>
        <w:rPr>
          <w:rFonts w:asciiTheme="minorHAnsi" w:hAnsiTheme="minorHAnsi"/>
        </w:rPr>
      </w:pPr>
      <w:r>
        <w:rPr>
          <w:rFonts w:asciiTheme="minorHAnsi" w:hAnsiTheme="minorHAnsi"/>
        </w:rPr>
        <w:t>A</w:t>
      </w:r>
      <w:r w:rsidR="00C4237A" w:rsidRPr="00734F83">
        <w:rPr>
          <w:rFonts w:asciiTheme="minorHAnsi" w:hAnsiTheme="minorHAnsi"/>
        </w:rPr>
        <w:t>presentar desconformidade com quaisquer outras exigências deste Edital ou</w:t>
      </w:r>
      <w:r w:rsidR="00C4237A" w:rsidRPr="00734F83">
        <w:rPr>
          <w:rFonts w:asciiTheme="minorHAnsi" w:hAnsiTheme="minorHAnsi"/>
          <w:spacing w:val="1"/>
        </w:rPr>
        <w:t xml:space="preserve"> </w:t>
      </w:r>
      <w:r w:rsidR="00C4237A" w:rsidRPr="00734F83">
        <w:rPr>
          <w:rFonts w:asciiTheme="minorHAnsi" w:hAnsiTheme="minorHAnsi"/>
        </w:rPr>
        <w:t>seus anexos,</w:t>
      </w:r>
      <w:r w:rsidR="00C4237A" w:rsidRPr="00734F83">
        <w:rPr>
          <w:rFonts w:asciiTheme="minorHAnsi" w:hAnsiTheme="minorHAnsi"/>
          <w:spacing w:val="2"/>
        </w:rPr>
        <w:t xml:space="preserve"> </w:t>
      </w:r>
      <w:r w:rsidR="00C4237A" w:rsidRPr="00734F83">
        <w:rPr>
          <w:rFonts w:asciiTheme="minorHAnsi" w:hAnsiTheme="minorHAnsi"/>
        </w:rPr>
        <w:t>desde que</w:t>
      </w:r>
      <w:r w:rsidR="00C4237A" w:rsidRPr="00734F83">
        <w:rPr>
          <w:rFonts w:asciiTheme="minorHAnsi" w:hAnsiTheme="minorHAnsi"/>
          <w:spacing w:val="-4"/>
        </w:rPr>
        <w:t xml:space="preserve"> </w:t>
      </w:r>
      <w:r w:rsidR="00C4237A" w:rsidRPr="00734F83">
        <w:rPr>
          <w:rFonts w:asciiTheme="minorHAnsi" w:hAnsiTheme="minorHAnsi"/>
        </w:rPr>
        <w:t>insanável.</w:t>
      </w:r>
    </w:p>
    <w:p w14:paraId="73DD439A" w14:textId="77777777" w:rsidR="00024102" w:rsidRPr="00734F83" w:rsidRDefault="00024102" w:rsidP="0087571C">
      <w:pPr>
        <w:pStyle w:val="PargrafodaLista"/>
        <w:tabs>
          <w:tab w:val="left" w:pos="1134"/>
          <w:tab w:val="left" w:pos="2021"/>
          <w:tab w:val="left" w:pos="9072"/>
          <w:tab w:val="left" w:pos="9639"/>
        </w:tabs>
        <w:ind w:left="284" w:right="176"/>
        <w:rPr>
          <w:rFonts w:asciiTheme="minorHAnsi" w:hAnsiTheme="minorHAnsi"/>
        </w:rPr>
      </w:pPr>
    </w:p>
    <w:p w14:paraId="0A7752F3" w14:textId="77777777" w:rsidR="00941D9B" w:rsidRPr="00734F83" w:rsidRDefault="00C4237A" w:rsidP="00881E3E">
      <w:pPr>
        <w:pStyle w:val="Ttulo3"/>
        <w:numPr>
          <w:ilvl w:val="0"/>
          <w:numId w:val="17"/>
        </w:numPr>
        <w:tabs>
          <w:tab w:val="left" w:pos="567"/>
          <w:tab w:val="left" w:pos="1310"/>
          <w:tab w:val="left" w:pos="9072"/>
          <w:tab w:val="left" w:pos="9639"/>
        </w:tabs>
        <w:ind w:left="284" w:right="176" w:firstLine="0"/>
        <w:jc w:val="both"/>
        <w:rPr>
          <w:rFonts w:asciiTheme="minorHAnsi" w:hAnsiTheme="minorHAnsi"/>
        </w:rPr>
      </w:pPr>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rPr>
        <w:t>FASE</w:t>
      </w:r>
      <w:r w:rsidRPr="00734F83">
        <w:rPr>
          <w:rFonts w:asciiTheme="minorHAnsi" w:hAnsiTheme="minorHAnsi"/>
          <w:spacing w:val="-2"/>
        </w:rPr>
        <w:t xml:space="preserve"> </w:t>
      </w:r>
      <w:r w:rsidRPr="00734F83">
        <w:rPr>
          <w:rFonts w:asciiTheme="minorHAnsi" w:hAnsiTheme="minorHAnsi"/>
        </w:rPr>
        <w:t>DE</w:t>
      </w:r>
      <w:r w:rsidRPr="00734F83">
        <w:rPr>
          <w:rFonts w:asciiTheme="minorHAnsi" w:hAnsiTheme="minorHAnsi"/>
          <w:spacing w:val="-3"/>
        </w:rPr>
        <w:t xml:space="preserve"> </w:t>
      </w:r>
      <w:r w:rsidRPr="00734F83">
        <w:rPr>
          <w:rFonts w:asciiTheme="minorHAnsi" w:hAnsiTheme="minorHAnsi"/>
        </w:rPr>
        <w:t>HABILITAÇÃO</w:t>
      </w:r>
    </w:p>
    <w:p w14:paraId="1EB5EC40" w14:textId="77777777" w:rsidR="00941D9B" w:rsidRPr="00734F83" w:rsidRDefault="00941D9B" w:rsidP="0087571C">
      <w:pPr>
        <w:pStyle w:val="Corpodetexto"/>
        <w:tabs>
          <w:tab w:val="left" w:pos="1134"/>
          <w:tab w:val="left" w:pos="9072"/>
          <w:tab w:val="left" w:pos="9639"/>
        </w:tabs>
        <w:ind w:left="284" w:right="176"/>
        <w:jc w:val="left"/>
        <w:rPr>
          <w:rFonts w:asciiTheme="minorHAnsi" w:hAnsiTheme="minorHAnsi"/>
          <w:b/>
        </w:rPr>
      </w:pPr>
    </w:p>
    <w:p w14:paraId="44352107" w14:textId="77777777" w:rsidR="00941D9B" w:rsidRDefault="00C4237A" w:rsidP="00881E3E">
      <w:pPr>
        <w:pStyle w:val="PargrafodaLista"/>
        <w:numPr>
          <w:ilvl w:val="1"/>
          <w:numId w:val="17"/>
        </w:numPr>
        <w:tabs>
          <w:tab w:val="left" w:pos="709"/>
          <w:tab w:val="left" w:pos="1310"/>
          <w:tab w:val="left" w:pos="9072"/>
          <w:tab w:val="left" w:pos="9639"/>
        </w:tabs>
        <w:ind w:left="284" w:right="176" w:firstLine="0"/>
        <w:rPr>
          <w:rFonts w:asciiTheme="minorHAnsi" w:hAnsiTheme="minorHAnsi"/>
        </w:rPr>
      </w:pPr>
      <w:r w:rsidRPr="00734F83">
        <w:rPr>
          <w:rFonts w:asciiTheme="minorHAnsi" w:hAnsiTheme="minorHAnsi"/>
        </w:rPr>
        <w:t>Para</w:t>
      </w:r>
      <w:r w:rsidRPr="00734F83">
        <w:rPr>
          <w:rFonts w:asciiTheme="minorHAnsi" w:hAnsiTheme="minorHAnsi"/>
          <w:spacing w:val="1"/>
        </w:rPr>
        <w:t xml:space="preserve"> </w:t>
      </w:r>
      <w:r w:rsidRPr="00734F83">
        <w:rPr>
          <w:rFonts w:asciiTheme="minorHAnsi" w:hAnsiTheme="minorHAnsi"/>
        </w:rPr>
        <w:t>habilitação</w:t>
      </w:r>
      <w:r w:rsidRPr="00734F83">
        <w:rPr>
          <w:rFonts w:asciiTheme="minorHAnsi" w:hAnsiTheme="minorHAnsi"/>
          <w:spacing w:val="1"/>
        </w:rPr>
        <w:t xml:space="preserve"> </w:t>
      </w:r>
      <w:r w:rsidRPr="00734F83">
        <w:rPr>
          <w:rFonts w:asciiTheme="minorHAnsi" w:hAnsiTheme="minorHAnsi"/>
        </w:rPr>
        <w:t>dos</w:t>
      </w:r>
      <w:r w:rsidRPr="00734F83">
        <w:rPr>
          <w:rFonts w:asciiTheme="minorHAnsi" w:hAnsiTheme="minorHAnsi"/>
          <w:spacing w:val="1"/>
        </w:rPr>
        <w:t xml:space="preserve"> </w:t>
      </w:r>
      <w:r w:rsidRPr="00734F83">
        <w:rPr>
          <w:rFonts w:asciiTheme="minorHAnsi" w:hAnsiTheme="minorHAnsi"/>
        </w:rPr>
        <w:t>licitantes,</w:t>
      </w:r>
      <w:r w:rsidRPr="00734F83">
        <w:rPr>
          <w:rFonts w:asciiTheme="minorHAnsi" w:hAnsiTheme="minorHAnsi"/>
          <w:spacing w:val="1"/>
        </w:rPr>
        <w:t xml:space="preserve"> </w:t>
      </w:r>
      <w:r w:rsidRPr="00734F83">
        <w:rPr>
          <w:rFonts w:asciiTheme="minorHAnsi" w:hAnsiTheme="minorHAnsi"/>
        </w:rPr>
        <w:t>serão</w:t>
      </w:r>
      <w:r w:rsidRPr="00734F83">
        <w:rPr>
          <w:rFonts w:asciiTheme="minorHAnsi" w:hAnsiTheme="minorHAnsi"/>
          <w:spacing w:val="1"/>
        </w:rPr>
        <w:t xml:space="preserve"> </w:t>
      </w:r>
      <w:r w:rsidRPr="00734F83">
        <w:rPr>
          <w:rFonts w:asciiTheme="minorHAnsi" w:hAnsiTheme="minorHAnsi"/>
        </w:rPr>
        <w:t>exigidos</w:t>
      </w:r>
      <w:r w:rsidRPr="00734F83">
        <w:rPr>
          <w:rFonts w:asciiTheme="minorHAnsi" w:hAnsiTheme="minorHAnsi"/>
          <w:spacing w:val="1"/>
        </w:rPr>
        <w:t xml:space="preserve"> </w:t>
      </w:r>
      <w:r w:rsidRPr="00734F83">
        <w:rPr>
          <w:rFonts w:asciiTheme="minorHAnsi" w:hAnsiTheme="minorHAnsi"/>
        </w:rPr>
        <w:t>os</w:t>
      </w:r>
      <w:r w:rsidRPr="00734F83">
        <w:rPr>
          <w:rFonts w:asciiTheme="minorHAnsi" w:hAnsiTheme="minorHAnsi"/>
          <w:spacing w:val="1"/>
        </w:rPr>
        <w:t xml:space="preserve"> </w:t>
      </w:r>
      <w:r w:rsidRPr="00734F83">
        <w:rPr>
          <w:rFonts w:asciiTheme="minorHAnsi" w:hAnsiTheme="minorHAnsi"/>
        </w:rPr>
        <w:t>documentos</w:t>
      </w:r>
      <w:r w:rsidRPr="00734F83">
        <w:rPr>
          <w:rFonts w:asciiTheme="minorHAnsi" w:hAnsiTheme="minorHAnsi"/>
          <w:spacing w:val="1"/>
        </w:rPr>
        <w:t xml:space="preserve"> </w:t>
      </w:r>
      <w:r w:rsidRPr="00734F83">
        <w:rPr>
          <w:rFonts w:asciiTheme="minorHAnsi" w:hAnsiTheme="minorHAnsi"/>
        </w:rPr>
        <w:t>necessários</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suficientes para demonstrar a capacidade do licitante de realizar o objeto da licitação, nos</w:t>
      </w:r>
      <w:r w:rsidRPr="00734F83">
        <w:rPr>
          <w:rFonts w:asciiTheme="minorHAnsi" w:hAnsiTheme="minorHAnsi"/>
          <w:spacing w:val="1"/>
        </w:rPr>
        <w:t xml:space="preserve"> </w:t>
      </w:r>
      <w:r w:rsidRPr="00734F83">
        <w:rPr>
          <w:rFonts w:asciiTheme="minorHAnsi" w:hAnsiTheme="minorHAnsi"/>
        </w:rPr>
        <w:t>termos</w:t>
      </w:r>
      <w:r w:rsidRPr="00734F83">
        <w:rPr>
          <w:rFonts w:asciiTheme="minorHAnsi" w:hAnsiTheme="minorHAnsi"/>
          <w:spacing w:val="-1"/>
        </w:rPr>
        <w:t xml:space="preserve"> </w:t>
      </w:r>
      <w:r w:rsidRPr="00734F83">
        <w:rPr>
          <w:rFonts w:asciiTheme="minorHAnsi" w:hAnsiTheme="minorHAnsi"/>
        </w:rPr>
        <w:t>dos</w:t>
      </w:r>
      <w:r w:rsidRPr="00734F83">
        <w:rPr>
          <w:rFonts w:asciiTheme="minorHAnsi" w:hAnsiTheme="minorHAnsi"/>
          <w:color w:val="0000FF"/>
          <w:spacing w:val="1"/>
        </w:rPr>
        <w:t xml:space="preserve"> </w:t>
      </w:r>
      <w:hyperlink r:id="rId37" w:anchor="%3A~%3Atext%3DArt.%2062.%20A%2CPoder%20Executivo%20federal">
        <w:r w:rsidRPr="00734F83">
          <w:rPr>
            <w:rFonts w:asciiTheme="minorHAnsi" w:hAnsiTheme="minorHAnsi"/>
            <w:color w:val="0000FF"/>
            <w:u w:val="single" w:color="0000FF"/>
          </w:rPr>
          <w:t>arts.</w:t>
        </w:r>
        <w:r w:rsidRPr="00734F83">
          <w:rPr>
            <w:rFonts w:asciiTheme="minorHAnsi" w:hAnsiTheme="minorHAnsi"/>
            <w:color w:val="0000FF"/>
            <w:spacing w:val="2"/>
            <w:u w:val="single" w:color="0000FF"/>
          </w:rPr>
          <w:t xml:space="preserve"> </w:t>
        </w:r>
        <w:r w:rsidRPr="00734F83">
          <w:rPr>
            <w:rFonts w:asciiTheme="minorHAnsi" w:hAnsiTheme="minorHAnsi"/>
            <w:color w:val="0000FF"/>
            <w:u w:val="single" w:color="0000FF"/>
          </w:rPr>
          <w:t>62</w:t>
        </w:r>
        <w:r w:rsidRPr="00734F83">
          <w:rPr>
            <w:rFonts w:asciiTheme="minorHAnsi" w:hAnsiTheme="minorHAnsi"/>
            <w:color w:val="0000FF"/>
            <w:spacing w:val="-2"/>
            <w:u w:val="single" w:color="0000FF"/>
          </w:rPr>
          <w:t xml:space="preserve"> </w:t>
        </w:r>
        <w:r w:rsidRPr="00734F83">
          <w:rPr>
            <w:rFonts w:asciiTheme="minorHAnsi" w:hAnsiTheme="minorHAnsi"/>
            <w:color w:val="0000FF"/>
            <w:u w:val="single" w:color="0000FF"/>
          </w:rPr>
          <w:t>a 70</w:t>
        </w:r>
        <w:r w:rsidRPr="00734F83">
          <w:rPr>
            <w:rFonts w:asciiTheme="minorHAnsi" w:hAnsiTheme="minorHAnsi"/>
            <w:color w:val="0000FF"/>
            <w:spacing w:val="-4"/>
            <w:u w:val="single" w:color="0000FF"/>
          </w:rPr>
          <w:t xml:space="preserve"> </w:t>
        </w:r>
        <w:r w:rsidRPr="00734F83">
          <w:rPr>
            <w:rFonts w:asciiTheme="minorHAnsi" w:hAnsiTheme="minorHAnsi"/>
            <w:color w:val="0000FF"/>
            <w:u w:val="single" w:color="0000FF"/>
          </w:rPr>
          <w:t>da Lei nº</w:t>
        </w:r>
        <w:r w:rsidRPr="00734F83">
          <w:rPr>
            <w:rFonts w:asciiTheme="minorHAnsi" w:hAnsiTheme="minorHAnsi"/>
            <w:color w:val="0000FF"/>
            <w:spacing w:val="-1"/>
            <w:u w:val="single" w:color="0000FF"/>
          </w:rPr>
          <w:t xml:space="preserve"> </w:t>
        </w:r>
        <w:r w:rsidRPr="00734F83">
          <w:rPr>
            <w:rFonts w:asciiTheme="minorHAnsi" w:hAnsiTheme="minorHAnsi"/>
            <w:color w:val="0000FF"/>
            <w:u w:val="single" w:color="0000FF"/>
          </w:rPr>
          <w:t>14.133,</w:t>
        </w:r>
        <w:r w:rsidRPr="00734F83">
          <w:rPr>
            <w:rFonts w:asciiTheme="minorHAnsi" w:hAnsiTheme="minorHAnsi"/>
            <w:color w:val="0000FF"/>
            <w:spacing w:val="-1"/>
            <w:u w:val="single" w:color="0000FF"/>
          </w:rPr>
          <w:t xml:space="preserve"> </w:t>
        </w:r>
        <w:r w:rsidRPr="00734F83">
          <w:rPr>
            <w:rFonts w:asciiTheme="minorHAnsi" w:hAnsiTheme="minorHAnsi"/>
            <w:color w:val="0000FF"/>
            <w:u w:val="single" w:color="0000FF"/>
          </w:rPr>
          <w:t>de 2021</w:t>
        </w:r>
      </w:hyperlink>
      <w:r w:rsidRPr="00734F83">
        <w:rPr>
          <w:rFonts w:asciiTheme="minorHAnsi" w:hAnsiTheme="minorHAnsi"/>
        </w:rPr>
        <w:t>.</w:t>
      </w:r>
    </w:p>
    <w:p w14:paraId="4540D1D9" w14:textId="77777777" w:rsidR="0030270B" w:rsidRPr="00734F83" w:rsidRDefault="0030270B" w:rsidP="0087571C">
      <w:pPr>
        <w:pStyle w:val="PargrafodaLista"/>
        <w:tabs>
          <w:tab w:val="left" w:pos="1134"/>
          <w:tab w:val="left" w:pos="1310"/>
          <w:tab w:val="left" w:pos="9072"/>
          <w:tab w:val="left" w:pos="9639"/>
        </w:tabs>
        <w:ind w:left="284" w:right="176"/>
        <w:rPr>
          <w:rFonts w:asciiTheme="minorHAnsi" w:hAnsiTheme="minorHAnsi"/>
        </w:rPr>
      </w:pPr>
    </w:p>
    <w:p w14:paraId="62BF5689" w14:textId="77777777" w:rsidR="006054DF" w:rsidRDefault="006054DF" w:rsidP="00881E3E">
      <w:pPr>
        <w:pStyle w:val="PargrafodaLista"/>
        <w:numPr>
          <w:ilvl w:val="1"/>
          <w:numId w:val="17"/>
        </w:numPr>
        <w:tabs>
          <w:tab w:val="left" w:pos="709"/>
          <w:tab w:val="left" w:pos="9072"/>
          <w:tab w:val="left" w:pos="9639"/>
        </w:tabs>
        <w:ind w:left="284" w:right="176" w:firstLine="0"/>
        <w:rPr>
          <w:rFonts w:asciiTheme="minorHAnsi" w:hAnsiTheme="minorHAnsi"/>
        </w:rPr>
      </w:pPr>
      <w:r w:rsidRPr="006054DF">
        <w:rPr>
          <w:rFonts w:asciiTheme="minorHAnsi" w:hAnsiTheme="minorHAnsi"/>
        </w:rPr>
        <w:t>Os licitantes encaminharão, exclusivamente por meio do sistema, os documentos de habilitação exigidos no edital, concomitantemente com a proposta com a descrição do objeto ofertado e o preço, até a data e o horário estabelecidos para abertura da sessão pública, quando, então, encerrar-se-á automaticamente a etapa de envio dessa documentação.</w:t>
      </w:r>
    </w:p>
    <w:p w14:paraId="6167A467" w14:textId="77777777" w:rsidR="006054DF" w:rsidRPr="006054DF" w:rsidRDefault="006054DF" w:rsidP="0057132C">
      <w:pPr>
        <w:tabs>
          <w:tab w:val="left" w:pos="1134"/>
          <w:tab w:val="left" w:pos="1310"/>
          <w:tab w:val="left" w:pos="9639"/>
        </w:tabs>
        <w:ind w:right="687"/>
        <w:rPr>
          <w:rFonts w:asciiTheme="minorHAnsi" w:hAnsiTheme="minorHAnsi"/>
        </w:rPr>
      </w:pPr>
    </w:p>
    <w:p w14:paraId="601AED11" w14:textId="77777777" w:rsidR="006054DF" w:rsidRPr="006054DF" w:rsidRDefault="006054DF" w:rsidP="00881E3E">
      <w:pPr>
        <w:pStyle w:val="PargrafodaLista"/>
        <w:numPr>
          <w:ilvl w:val="1"/>
          <w:numId w:val="17"/>
        </w:numPr>
        <w:tabs>
          <w:tab w:val="left" w:pos="709"/>
          <w:tab w:val="left" w:pos="1310"/>
          <w:tab w:val="left" w:pos="9639"/>
        </w:tabs>
        <w:ind w:left="284" w:right="176" w:firstLine="0"/>
        <w:rPr>
          <w:rFonts w:asciiTheme="minorHAnsi" w:hAnsiTheme="minorHAnsi"/>
        </w:rPr>
      </w:pPr>
      <w:r w:rsidRPr="006054DF">
        <w:rPr>
          <w:rFonts w:asciiTheme="minorHAnsi" w:hAnsiTheme="minorHAnsi"/>
        </w:rPr>
        <w:t>Os licitantes não poderão deixar de apresentar os documentos de habilitação que constem do Portal de Compras, assegurado aos demais licitantes o direito de acesso aos dados constantes dos sistemas.</w:t>
      </w:r>
    </w:p>
    <w:p w14:paraId="0405835D" w14:textId="77777777" w:rsidR="0030270B" w:rsidRPr="00734F83" w:rsidRDefault="0030270B" w:rsidP="0087571C">
      <w:pPr>
        <w:pStyle w:val="PargrafodaLista"/>
        <w:tabs>
          <w:tab w:val="left" w:pos="709"/>
          <w:tab w:val="left" w:pos="1310"/>
          <w:tab w:val="left" w:pos="9639"/>
        </w:tabs>
        <w:ind w:left="284" w:right="176"/>
        <w:rPr>
          <w:rFonts w:asciiTheme="minorHAnsi" w:hAnsiTheme="minorHAnsi"/>
        </w:rPr>
      </w:pPr>
    </w:p>
    <w:p w14:paraId="628D469F" w14:textId="77777777" w:rsidR="00941D9B" w:rsidRDefault="00C4237A" w:rsidP="00881E3E">
      <w:pPr>
        <w:pStyle w:val="Ttulo3"/>
        <w:numPr>
          <w:ilvl w:val="1"/>
          <w:numId w:val="17"/>
        </w:numPr>
        <w:tabs>
          <w:tab w:val="left" w:pos="709"/>
          <w:tab w:val="left" w:pos="1310"/>
          <w:tab w:val="left" w:pos="9639"/>
        </w:tabs>
        <w:ind w:left="284" w:right="176" w:firstLine="0"/>
        <w:jc w:val="both"/>
        <w:rPr>
          <w:rFonts w:asciiTheme="minorHAnsi" w:hAnsiTheme="minorHAnsi"/>
        </w:rPr>
      </w:pPr>
      <w:r w:rsidRPr="00734F83">
        <w:rPr>
          <w:rFonts w:asciiTheme="minorHAnsi" w:hAnsiTheme="minorHAnsi"/>
        </w:rPr>
        <w:t>DECLARAÇÕES</w:t>
      </w:r>
    </w:p>
    <w:p w14:paraId="60DB38AC" w14:textId="77777777" w:rsidR="0030270B" w:rsidRPr="00A52FDF" w:rsidRDefault="0030270B" w:rsidP="0087571C">
      <w:pPr>
        <w:tabs>
          <w:tab w:val="left" w:pos="851"/>
          <w:tab w:val="left" w:pos="1134"/>
          <w:tab w:val="left" w:pos="9639"/>
        </w:tabs>
        <w:ind w:right="176"/>
        <w:rPr>
          <w:rFonts w:asciiTheme="minorHAnsi" w:hAnsiTheme="minorHAnsi"/>
        </w:rPr>
      </w:pPr>
    </w:p>
    <w:p w14:paraId="551A0270" w14:textId="77777777" w:rsidR="000B2908" w:rsidRPr="000B2908" w:rsidRDefault="000B2908" w:rsidP="00881E3E">
      <w:pPr>
        <w:pStyle w:val="PargrafodaLista"/>
        <w:numPr>
          <w:ilvl w:val="2"/>
          <w:numId w:val="27"/>
        </w:numPr>
        <w:tabs>
          <w:tab w:val="left" w:pos="993"/>
          <w:tab w:val="left" w:pos="9923"/>
        </w:tabs>
        <w:spacing w:after="120"/>
        <w:ind w:left="993" w:right="34" w:hanging="709"/>
        <w:rPr>
          <w:rFonts w:asciiTheme="minorHAnsi" w:hAnsiTheme="minorHAnsi"/>
        </w:rPr>
      </w:pPr>
      <w:r w:rsidRPr="000B2908">
        <w:rPr>
          <w:rFonts w:asciiTheme="minorHAnsi" w:hAnsiTheme="minorHAnsi"/>
        </w:rPr>
        <w:t>Declaração</w:t>
      </w:r>
      <w:r w:rsidRPr="000B2908">
        <w:rPr>
          <w:rFonts w:asciiTheme="minorHAnsi" w:hAnsiTheme="minorHAnsi"/>
          <w:spacing w:val="1"/>
        </w:rPr>
        <w:t xml:space="preserve"> </w:t>
      </w:r>
      <w:r w:rsidRPr="000B2908">
        <w:rPr>
          <w:rFonts w:asciiTheme="minorHAnsi" w:hAnsiTheme="minorHAnsi"/>
        </w:rPr>
        <w:t>de</w:t>
      </w:r>
      <w:r w:rsidRPr="000B2908">
        <w:rPr>
          <w:rFonts w:asciiTheme="minorHAnsi" w:hAnsiTheme="minorHAnsi"/>
          <w:spacing w:val="1"/>
        </w:rPr>
        <w:t xml:space="preserve"> </w:t>
      </w:r>
      <w:r w:rsidRPr="000B2908">
        <w:rPr>
          <w:rFonts w:asciiTheme="minorHAnsi" w:hAnsiTheme="minorHAnsi"/>
        </w:rPr>
        <w:t>enquadramento</w:t>
      </w:r>
      <w:r w:rsidRPr="000B2908">
        <w:rPr>
          <w:rFonts w:asciiTheme="minorHAnsi" w:hAnsiTheme="minorHAnsi"/>
          <w:spacing w:val="1"/>
        </w:rPr>
        <w:t xml:space="preserve"> </w:t>
      </w:r>
      <w:r w:rsidRPr="000B2908">
        <w:rPr>
          <w:rFonts w:asciiTheme="minorHAnsi" w:hAnsiTheme="minorHAnsi"/>
        </w:rPr>
        <w:t>microempresa,</w:t>
      </w:r>
      <w:r w:rsidRPr="000B2908">
        <w:rPr>
          <w:rFonts w:asciiTheme="minorHAnsi" w:hAnsiTheme="minorHAnsi"/>
          <w:spacing w:val="1"/>
        </w:rPr>
        <w:t xml:space="preserve"> </w:t>
      </w:r>
      <w:r w:rsidRPr="000B2908">
        <w:rPr>
          <w:rFonts w:asciiTheme="minorHAnsi" w:hAnsiTheme="minorHAnsi"/>
        </w:rPr>
        <w:t>empresa</w:t>
      </w:r>
      <w:r w:rsidRPr="000B2908">
        <w:rPr>
          <w:rFonts w:asciiTheme="minorHAnsi" w:hAnsiTheme="minorHAnsi"/>
          <w:spacing w:val="1"/>
        </w:rPr>
        <w:t xml:space="preserve"> </w:t>
      </w:r>
      <w:r w:rsidRPr="000B2908">
        <w:rPr>
          <w:rFonts w:asciiTheme="minorHAnsi" w:hAnsiTheme="minorHAnsi"/>
        </w:rPr>
        <w:t>de</w:t>
      </w:r>
      <w:r w:rsidRPr="000B2908">
        <w:rPr>
          <w:rFonts w:asciiTheme="minorHAnsi" w:hAnsiTheme="minorHAnsi"/>
          <w:spacing w:val="1"/>
        </w:rPr>
        <w:t xml:space="preserve"> </w:t>
      </w:r>
      <w:r w:rsidRPr="000B2908">
        <w:rPr>
          <w:rFonts w:asciiTheme="minorHAnsi" w:hAnsiTheme="minorHAnsi"/>
        </w:rPr>
        <w:t>pequeno</w:t>
      </w:r>
      <w:r w:rsidRPr="000B2908">
        <w:rPr>
          <w:rFonts w:asciiTheme="minorHAnsi" w:hAnsiTheme="minorHAnsi"/>
          <w:spacing w:val="1"/>
        </w:rPr>
        <w:t xml:space="preserve"> </w:t>
      </w:r>
      <w:r w:rsidRPr="000B2908">
        <w:rPr>
          <w:rFonts w:asciiTheme="minorHAnsi" w:hAnsiTheme="minorHAnsi"/>
        </w:rPr>
        <w:t>porte</w:t>
      </w:r>
      <w:r w:rsidRPr="000B2908">
        <w:rPr>
          <w:rFonts w:asciiTheme="minorHAnsi" w:hAnsiTheme="minorHAnsi"/>
          <w:spacing w:val="1"/>
        </w:rPr>
        <w:t xml:space="preserve"> </w:t>
      </w:r>
      <w:r w:rsidRPr="000B2908">
        <w:rPr>
          <w:rFonts w:asciiTheme="minorHAnsi" w:hAnsiTheme="minorHAnsi"/>
        </w:rPr>
        <w:t>ou</w:t>
      </w:r>
      <w:r w:rsidRPr="000B2908">
        <w:rPr>
          <w:rFonts w:asciiTheme="minorHAnsi" w:hAnsiTheme="minorHAnsi"/>
          <w:spacing w:val="1"/>
        </w:rPr>
        <w:t xml:space="preserve"> </w:t>
      </w:r>
      <w:r w:rsidRPr="000B2908">
        <w:rPr>
          <w:rFonts w:asciiTheme="minorHAnsi" w:hAnsiTheme="minorHAnsi"/>
        </w:rPr>
        <w:t>cooperativa (caso se enquadre na situação de microempresa, empresa de pequeno porte ou</w:t>
      </w:r>
      <w:r w:rsidRPr="000B2908">
        <w:rPr>
          <w:rFonts w:asciiTheme="minorHAnsi" w:hAnsiTheme="minorHAnsi"/>
          <w:spacing w:val="-59"/>
        </w:rPr>
        <w:t xml:space="preserve"> </w:t>
      </w:r>
      <w:r w:rsidRPr="000B2908">
        <w:rPr>
          <w:rFonts w:asciiTheme="minorHAnsi" w:hAnsiTheme="minorHAnsi"/>
        </w:rPr>
        <w:t>cooperativa)</w:t>
      </w:r>
      <w:r w:rsidRPr="000B2908">
        <w:rPr>
          <w:rFonts w:asciiTheme="minorHAnsi" w:hAnsiTheme="minorHAnsi"/>
          <w:spacing w:val="1"/>
        </w:rPr>
        <w:t xml:space="preserve"> </w:t>
      </w:r>
      <w:r w:rsidRPr="000B2908">
        <w:rPr>
          <w:rFonts w:asciiTheme="minorHAnsi" w:hAnsiTheme="minorHAnsi"/>
        </w:rPr>
        <w:t>–</w:t>
      </w:r>
      <w:r w:rsidRPr="000B2908">
        <w:rPr>
          <w:rFonts w:asciiTheme="minorHAnsi" w:hAnsiTheme="minorHAnsi"/>
          <w:spacing w:val="-2"/>
        </w:rPr>
        <w:t xml:space="preserve"> C</w:t>
      </w:r>
      <w:r w:rsidRPr="000B2908">
        <w:rPr>
          <w:rFonts w:asciiTheme="minorHAnsi" w:hAnsiTheme="minorHAnsi"/>
        </w:rPr>
        <w:t>onforme</w:t>
      </w:r>
      <w:r w:rsidRPr="000B2908">
        <w:rPr>
          <w:rFonts w:asciiTheme="minorHAnsi" w:hAnsiTheme="minorHAnsi"/>
          <w:spacing w:val="-4"/>
        </w:rPr>
        <w:t xml:space="preserve"> </w:t>
      </w:r>
      <w:r w:rsidRPr="000B2908">
        <w:rPr>
          <w:rFonts w:asciiTheme="minorHAnsi" w:hAnsiTheme="minorHAnsi"/>
        </w:rPr>
        <w:t xml:space="preserve">modelo do </w:t>
      </w:r>
      <w:r w:rsidRPr="000B2908">
        <w:rPr>
          <w:rFonts w:asciiTheme="minorHAnsi" w:hAnsiTheme="minorHAnsi"/>
          <w:b/>
        </w:rPr>
        <w:t>Anexo</w:t>
      </w:r>
      <w:r w:rsidRPr="000B2908">
        <w:rPr>
          <w:rFonts w:asciiTheme="minorHAnsi" w:hAnsiTheme="minorHAnsi"/>
          <w:b/>
          <w:spacing w:val="-3"/>
        </w:rPr>
        <w:t xml:space="preserve"> </w:t>
      </w:r>
      <w:r w:rsidRPr="000B2908">
        <w:rPr>
          <w:rFonts w:asciiTheme="minorHAnsi" w:hAnsiTheme="minorHAnsi"/>
          <w:b/>
        </w:rPr>
        <w:t>III.</w:t>
      </w:r>
    </w:p>
    <w:p w14:paraId="61DC685D" w14:textId="77777777" w:rsidR="000B2908" w:rsidRPr="000B2908" w:rsidRDefault="000B2908" w:rsidP="00881E3E">
      <w:pPr>
        <w:pStyle w:val="PargrafodaLista"/>
        <w:numPr>
          <w:ilvl w:val="2"/>
          <w:numId w:val="27"/>
        </w:numPr>
        <w:tabs>
          <w:tab w:val="left" w:pos="993"/>
          <w:tab w:val="left" w:pos="9923"/>
        </w:tabs>
        <w:spacing w:after="120"/>
        <w:ind w:left="993" w:right="34" w:hanging="709"/>
        <w:rPr>
          <w:rFonts w:asciiTheme="minorHAnsi" w:hAnsiTheme="minorHAnsi"/>
        </w:rPr>
      </w:pPr>
      <w:r w:rsidRPr="000B2908">
        <w:rPr>
          <w:rFonts w:asciiTheme="minorHAnsi" w:hAnsiTheme="minorHAnsi"/>
        </w:rPr>
        <w:t>Declaração de</w:t>
      </w:r>
      <w:r w:rsidRPr="000B2908">
        <w:rPr>
          <w:rFonts w:asciiTheme="minorHAnsi" w:hAnsiTheme="minorHAnsi"/>
          <w:spacing w:val="-1"/>
        </w:rPr>
        <w:t xml:space="preserve"> </w:t>
      </w:r>
      <w:r w:rsidRPr="000B2908">
        <w:rPr>
          <w:rFonts w:asciiTheme="minorHAnsi" w:hAnsiTheme="minorHAnsi"/>
        </w:rPr>
        <w:t>que</w:t>
      </w:r>
      <w:r w:rsidRPr="000B2908">
        <w:rPr>
          <w:rFonts w:asciiTheme="minorHAnsi" w:hAnsiTheme="minorHAnsi"/>
          <w:spacing w:val="-1"/>
        </w:rPr>
        <w:t xml:space="preserve"> </w:t>
      </w:r>
      <w:r w:rsidRPr="000B2908">
        <w:rPr>
          <w:rFonts w:asciiTheme="minorHAnsi" w:hAnsiTheme="minorHAnsi"/>
        </w:rPr>
        <w:t>cumpre</w:t>
      </w:r>
      <w:r w:rsidRPr="000B2908">
        <w:rPr>
          <w:rFonts w:asciiTheme="minorHAnsi" w:hAnsiTheme="minorHAnsi"/>
          <w:spacing w:val="2"/>
        </w:rPr>
        <w:t xml:space="preserve"> </w:t>
      </w:r>
      <w:r w:rsidRPr="000B2908">
        <w:rPr>
          <w:rFonts w:asciiTheme="minorHAnsi" w:hAnsiTheme="minorHAnsi"/>
        </w:rPr>
        <w:t>os</w:t>
      </w:r>
      <w:r w:rsidRPr="000B2908">
        <w:rPr>
          <w:rFonts w:asciiTheme="minorHAnsi" w:hAnsiTheme="minorHAnsi"/>
          <w:spacing w:val="-3"/>
        </w:rPr>
        <w:t xml:space="preserve"> </w:t>
      </w:r>
      <w:r w:rsidRPr="000B2908">
        <w:rPr>
          <w:rFonts w:asciiTheme="minorHAnsi" w:hAnsiTheme="minorHAnsi"/>
        </w:rPr>
        <w:t>requisitos</w:t>
      </w:r>
      <w:r w:rsidRPr="000B2908">
        <w:rPr>
          <w:rFonts w:asciiTheme="minorHAnsi" w:hAnsiTheme="minorHAnsi"/>
          <w:spacing w:val="-1"/>
        </w:rPr>
        <w:t xml:space="preserve"> </w:t>
      </w:r>
      <w:r w:rsidRPr="000B2908">
        <w:rPr>
          <w:rFonts w:asciiTheme="minorHAnsi" w:hAnsiTheme="minorHAnsi"/>
        </w:rPr>
        <w:t>de</w:t>
      </w:r>
      <w:r w:rsidRPr="000B2908">
        <w:rPr>
          <w:rFonts w:asciiTheme="minorHAnsi" w:hAnsiTheme="minorHAnsi"/>
          <w:spacing w:val="-1"/>
        </w:rPr>
        <w:t xml:space="preserve"> </w:t>
      </w:r>
      <w:r w:rsidRPr="000B2908">
        <w:rPr>
          <w:rFonts w:asciiTheme="minorHAnsi" w:hAnsiTheme="minorHAnsi"/>
        </w:rPr>
        <w:t>habilitação</w:t>
      </w:r>
      <w:r w:rsidRPr="000B2908">
        <w:rPr>
          <w:rFonts w:asciiTheme="minorHAnsi" w:hAnsiTheme="minorHAnsi"/>
          <w:color w:val="FF0000"/>
          <w:spacing w:val="2"/>
        </w:rPr>
        <w:t xml:space="preserve"> </w:t>
      </w:r>
      <w:r w:rsidRPr="000B2908">
        <w:rPr>
          <w:rFonts w:asciiTheme="minorHAnsi" w:hAnsiTheme="minorHAnsi"/>
        </w:rPr>
        <w:t>(Art.</w:t>
      </w:r>
      <w:r w:rsidRPr="000B2908">
        <w:rPr>
          <w:rFonts w:asciiTheme="minorHAnsi" w:hAnsiTheme="minorHAnsi"/>
          <w:spacing w:val="1"/>
        </w:rPr>
        <w:t xml:space="preserve"> </w:t>
      </w:r>
      <w:r w:rsidRPr="000B2908">
        <w:rPr>
          <w:rFonts w:asciiTheme="minorHAnsi" w:hAnsiTheme="minorHAnsi"/>
        </w:rPr>
        <w:t>63,</w:t>
      </w:r>
      <w:r w:rsidRPr="000B2908">
        <w:rPr>
          <w:rFonts w:asciiTheme="minorHAnsi" w:hAnsiTheme="minorHAnsi"/>
          <w:spacing w:val="-2"/>
        </w:rPr>
        <w:t xml:space="preserve"> </w:t>
      </w:r>
      <w:r w:rsidRPr="000B2908">
        <w:rPr>
          <w:rFonts w:asciiTheme="minorHAnsi" w:hAnsiTheme="minorHAnsi"/>
        </w:rPr>
        <w:t>I</w:t>
      </w:r>
      <w:r w:rsidRPr="000B2908">
        <w:rPr>
          <w:rFonts w:asciiTheme="minorHAnsi" w:hAnsiTheme="minorHAnsi"/>
          <w:spacing w:val="3"/>
        </w:rPr>
        <w:t xml:space="preserve"> </w:t>
      </w:r>
      <w:r w:rsidRPr="000B2908">
        <w:rPr>
          <w:rFonts w:asciiTheme="minorHAnsi" w:hAnsiTheme="minorHAnsi"/>
        </w:rPr>
        <w:t>da</w:t>
      </w:r>
      <w:r w:rsidRPr="000B2908">
        <w:rPr>
          <w:rFonts w:asciiTheme="minorHAnsi" w:hAnsiTheme="minorHAnsi"/>
          <w:spacing w:val="-1"/>
        </w:rPr>
        <w:t xml:space="preserve"> </w:t>
      </w:r>
      <w:r w:rsidRPr="000B2908">
        <w:rPr>
          <w:rFonts w:asciiTheme="minorHAnsi" w:hAnsiTheme="minorHAnsi"/>
        </w:rPr>
        <w:t>Lei</w:t>
      </w:r>
      <w:r w:rsidRPr="000B2908">
        <w:rPr>
          <w:rFonts w:asciiTheme="minorHAnsi" w:hAnsiTheme="minorHAnsi"/>
          <w:spacing w:val="-1"/>
        </w:rPr>
        <w:t xml:space="preserve"> </w:t>
      </w:r>
      <w:r w:rsidRPr="000B2908">
        <w:rPr>
          <w:rFonts w:asciiTheme="minorHAnsi" w:hAnsiTheme="minorHAnsi"/>
        </w:rPr>
        <w:t>14.133/2021)- Conforme</w:t>
      </w:r>
      <w:r w:rsidRPr="000B2908">
        <w:rPr>
          <w:rFonts w:asciiTheme="minorHAnsi" w:hAnsiTheme="minorHAnsi"/>
          <w:spacing w:val="-5"/>
        </w:rPr>
        <w:t xml:space="preserve"> </w:t>
      </w:r>
      <w:r w:rsidRPr="000B2908">
        <w:rPr>
          <w:rFonts w:asciiTheme="minorHAnsi" w:hAnsiTheme="minorHAnsi"/>
        </w:rPr>
        <w:t xml:space="preserve">modelo do </w:t>
      </w:r>
      <w:r w:rsidRPr="000B2908">
        <w:rPr>
          <w:rFonts w:asciiTheme="minorHAnsi" w:hAnsiTheme="minorHAnsi"/>
          <w:b/>
        </w:rPr>
        <w:t>Anexo IV</w:t>
      </w:r>
      <w:r w:rsidRPr="000B2908">
        <w:rPr>
          <w:rFonts w:asciiTheme="minorHAnsi" w:hAnsiTheme="minorHAnsi"/>
        </w:rPr>
        <w:t>.</w:t>
      </w:r>
    </w:p>
    <w:p w14:paraId="5F9CA448" w14:textId="77777777" w:rsidR="000B2908" w:rsidRPr="000B2908" w:rsidRDefault="000B2908" w:rsidP="00881E3E">
      <w:pPr>
        <w:pStyle w:val="PargrafodaLista"/>
        <w:numPr>
          <w:ilvl w:val="2"/>
          <w:numId w:val="26"/>
        </w:numPr>
        <w:tabs>
          <w:tab w:val="left" w:pos="993"/>
          <w:tab w:val="left" w:pos="9923"/>
        </w:tabs>
        <w:spacing w:after="120"/>
        <w:ind w:right="34" w:hanging="1854"/>
        <w:rPr>
          <w:rFonts w:asciiTheme="minorHAnsi" w:hAnsiTheme="minorHAnsi"/>
        </w:rPr>
      </w:pPr>
      <w:r w:rsidRPr="000B2908">
        <w:rPr>
          <w:rFonts w:asciiTheme="minorHAnsi" w:hAnsiTheme="minorHAnsi"/>
        </w:rPr>
        <w:t xml:space="preserve">Declaração de que atende plenamente o objeto da licitação – Conforme modelo do </w:t>
      </w:r>
      <w:r w:rsidRPr="000B2908">
        <w:rPr>
          <w:rFonts w:asciiTheme="minorHAnsi" w:hAnsiTheme="minorHAnsi"/>
          <w:b/>
        </w:rPr>
        <w:t>Anexo IV.</w:t>
      </w:r>
    </w:p>
    <w:p w14:paraId="17573899" w14:textId="7001AA67" w:rsidR="000B2908" w:rsidRPr="000B2908" w:rsidRDefault="000B2908" w:rsidP="00881E3E">
      <w:pPr>
        <w:pStyle w:val="PargrafodaLista"/>
        <w:numPr>
          <w:ilvl w:val="2"/>
          <w:numId w:val="26"/>
        </w:numPr>
        <w:tabs>
          <w:tab w:val="left" w:pos="993"/>
          <w:tab w:val="left" w:pos="9923"/>
        </w:tabs>
        <w:spacing w:after="120"/>
        <w:ind w:left="993" w:right="34" w:hanging="709"/>
        <w:rPr>
          <w:rFonts w:asciiTheme="minorHAnsi" w:hAnsiTheme="minorHAnsi"/>
          <w:b/>
        </w:rPr>
      </w:pPr>
      <w:r w:rsidRPr="000B2908">
        <w:rPr>
          <w:rFonts w:asciiTheme="minorHAnsi" w:hAnsiTheme="minorHAnsi"/>
        </w:rPr>
        <w:t>Declaração</w:t>
      </w:r>
      <w:r w:rsidRPr="000B2908">
        <w:rPr>
          <w:rFonts w:asciiTheme="minorHAnsi" w:hAnsiTheme="minorHAnsi"/>
          <w:spacing w:val="60"/>
        </w:rPr>
        <w:t xml:space="preserve"> </w:t>
      </w:r>
      <w:r w:rsidRPr="000B2908">
        <w:rPr>
          <w:rFonts w:asciiTheme="minorHAnsi" w:hAnsiTheme="minorHAnsi"/>
        </w:rPr>
        <w:t>de  que</w:t>
      </w:r>
      <w:r w:rsidRPr="000B2908">
        <w:rPr>
          <w:rFonts w:asciiTheme="minorHAnsi" w:hAnsiTheme="minorHAnsi"/>
          <w:spacing w:val="1"/>
        </w:rPr>
        <w:t xml:space="preserve"> </w:t>
      </w:r>
      <w:r w:rsidRPr="000B2908">
        <w:rPr>
          <w:rFonts w:asciiTheme="minorHAnsi" w:hAnsiTheme="minorHAnsi"/>
        </w:rPr>
        <w:t>cumpre</w:t>
      </w:r>
      <w:r w:rsidRPr="000B2908">
        <w:rPr>
          <w:rFonts w:asciiTheme="minorHAnsi" w:hAnsiTheme="minorHAnsi"/>
          <w:spacing w:val="1"/>
        </w:rPr>
        <w:t xml:space="preserve"> </w:t>
      </w:r>
      <w:r w:rsidRPr="000B2908">
        <w:rPr>
          <w:rFonts w:asciiTheme="minorHAnsi" w:hAnsiTheme="minorHAnsi"/>
        </w:rPr>
        <w:t>com</w:t>
      </w:r>
      <w:r w:rsidRPr="000B2908">
        <w:rPr>
          <w:rFonts w:asciiTheme="minorHAnsi" w:hAnsiTheme="minorHAnsi"/>
          <w:spacing w:val="1"/>
        </w:rPr>
        <w:t xml:space="preserve"> </w:t>
      </w:r>
      <w:r w:rsidRPr="000B2908">
        <w:rPr>
          <w:rFonts w:asciiTheme="minorHAnsi" w:hAnsiTheme="minorHAnsi"/>
        </w:rPr>
        <w:t>o</w:t>
      </w:r>
      <w:r w:rsidRPr="000B2908">
        <w:rPr>
          <w:rFonts w:asciiTheme="minorHAnsi" w:hAnsiTheme="minorHAnsi"/>
          <w:spacing w:val="1"/>
        </w:rPr>
        <w:t xml:space="preserve"> </w:t>
      </w:r>
      <w:r w:rsidRPr="000B2908">
        <w:rPr>
          <w:rFonts w:asciiTheme="minorHAnsi" w:hAnsiTheme="minorHAnsi"/>
        </w:rPr>
        <w:t>disposto</w:t>
      </w:r>
      <w:r w:rsidRPr="000B2908">
        <w:rPr>
          <w:rFonts w:asciiTheme="minorHAnsi" w:hAnsiTheme="minorHAnsi"/>
          <w:spacing w:val="59"/>
        </w:rPr>
        <w:t xml:space="preserve"> </w:t>
      </w:r>
      <w:r w:rsidRPr="000B2908">
        <w:rPr>
          <w:rFonts w:asciiTheme="minorHAnsi" w:hAnsiTheme="minorHAnsi"/>
        </w:rPr>
        <w:t>no</w:t>
      </w:r>
      <w:r w:rsidRPr="000B2908">
        <w:rPr>
          <w:rFonts w:asciiTheme="minorHAnsi" w:hAnsiTheme="minorHAnsi"/>
          <w:color w:val="0000ED"/>
          <w:spacing w:val="3"/>
        </w:rPr>
        <w:t xml:space="preserve"> </w:t>
      </w:r>
      <w:hyperlink r:id="rId38" w:anchor="art7xxxiii">
        <w:r w:rsidRPr="000B2908">
          <w:rPr>
            <w:rFonts w:asciiTheme="minorHAnsi" w:hAnsiTheme="minorHAnsi"/>
            <w:b/>
            <w:color w:val="0000ED"/>
            <w:u w:val="thick" w:color="0000ED"/>
          </w:rPr>
          <w:t>INCISO</w:t>
        </w:r>
        <w:r w:rsidRPr="000B2908">
          <w:rPr>
            <w:rFonts w:asciiTheme="minorHAnsi" w:hAnsiTheme="minorHAnsi"/>
            <w:b/>
            <w:color w:val="0000ED"/>
            <w:spacing w:val="2"/>
            <w:u w:val="thick" w:color="0000ED"/>
          </w:rPr>
          <w:t xml:space="preserve"> </w:t>
        </w:r>
        <w:r w:rsidR="006C077F">
          <w:rPr>
            <w:rFonts w:asciiTheme="minorHAnsi" w:hAnsiTheme="minorHAnsi"/>
            <w:b/>
            <w:color w:val="0000ED"/>
            <w:u w:val="thick" w:color="0000ED"/>
          </w:rPr>
          <w:t>XXX</w:t>
        </w:r>
        <w:r w:rsidRPr="000B2908">
          <w:rPr>
            <w:rFonts w:asciiTheme="minorHAnsi" w:hAnsiTheme="minorHAnsi"/>
            <w:b/>
            <w:color w:val="0000ED"/>
            <w:u w:val="thick" w:color="0000ED"/>
          </w:rPr>
          <w:t>III</w:t>
        </w:r>
        <w:r w:rsidRPr="000B2908">
          <w:rPr>
            <w:rFonts w:asciiTheme="minorHAnsi" w:hAnsiTheme="minorHAnsi"/>
            <w:b/>
            <w:color w:val="0000ED"/>
            <w:spacing w:val="2"/>
            <w:u w:val="thick" w:color="0000ED"/>
          </w:rPr>
          <w:t xml:space="preserve"> </w:t>
        </w:r>
        <w:r w:rsidRPr="000B2908">
          <w:rPr>
            <w:rFonts w:asciiTheme="minorHAnsi" w:hAnsiTheme="minorHAnsi"/>
            <w:b/>
            <w:color w:val="0000ED"/>
            <w:u w:val="thick" w:color="0000ED"/>
          </w:rPr>
          <w:t>DO</w:t>
        </w:r>
        <w:r w:rsidRPr="000B2908">
          <w:rPr>
            <w:rFonts w:asciiTheme="minorHAnsi" w:hAnsiTheme="minorHAnsi"/>
            <w:b/>
            <w:color w:val="0000ED"/>
            <w:spacing w:val="58"/>
            <w:u w:val="thick" w:color="0000ED"/>
          </w:rPr>
          <w:t xml:space="preserve"> </w:t>
        </w:r>
        <w:r w:rsidRPr="000B2908">
          <w:rPr>
            <w:rFonts w:asciiTheme="minorHAnsi" w:hAnsiTheme="minorHAnsi"/>
            <w:b/>
            <w:color w:val="0000ED"/>
            <w:u w:val="thick" w:color="0000ED"/>
          </w:rPr>
          <w:t>ART.</w:t>
        </w:r>
        <w:r w:rsidRPr="000B2908">
          <w:rPr>
            <w:rFonts w:asciiTheme="minorHAnsi" w:hAnsiTheme="minorHAnsi"/>
            <w:b/>
            <w:color w:val="0000ED"/>
            <w:spacing w:val="2"/>
            <w:u w:val="thick" w:color="0000ED"/>
          </w:rPr>
          <w:t xml:space="preserve"> </w:t>
        </w:r>
        <w:r w:rsidRPr="000B2908">
          <w:rPr>
            <w:rFonts w:asciiTheme="minorHAnsi" w:hAnsiTheme="minorHAnsi"/>
            <w:b/>
            <w:color w:val="0000ED"/>
            <w:u w:val="thick" w:color="0000ED"/>
          </w:rPr>
          <w:t>7º</w:t>
        </w:r>
        <w:r w:rsidRPr="000B2908">
          <w:rPr>
            <w:rFonts w:asciiTheme="minorHAnsi" w:hAnsiTheme="minorHAnsi"/>
            <w:b/>
            <w:color w:val="0000ED"/>
            <w:spacing w:val="2"/>
            <w:u w:val="thick" w:color="0000ED"/>
          </w:rPr>
          <w:t xml:space="preserve"> </w:t>
        </w:r>
        <w:r w:rsidRPr="000B2908">
          <w:rPr>
            <w:rFonts w:asciiTheme="minorHAnsi" w:hAnsiTheme="minorHAnsi"/>
            <w:b/>
            <w:color w:val="0000ED"/>
            <w:u w:val="thick" w:color="0000ED"/>
          </w:rPr>
          <w:t>DA</w:t>
        </w:r>
      </w:hyperlink>
      <w:r w:rsidRPr="000B2908">
        <w:rPr>
          <w:rFonts w:asciiTheme="minorHAnsi" w:hAnsiTheme="minorHAnsi"/>
          <w:b/>
          <w:color w:val="0000ED"/>
          <w:u w:val="thick" w:color="0000ED"/>
        </w:rPr>
        <w:t xml:space="preserve"> </w:t>
      </w:r>
      <w:r w:rsidRPr="000B2908">
        <w:rPr>
          <w:rFonts w:asciiTheme="minorHAnsi" w:hAnsiTheme="minorHAnsi"/>
          <w:b/>
          <w:color w:val="0000ED"/>
          <w:spacing w:val="-59"/>
        </w:rPr>
        <w:t xml:space="preserve"> </w:t>
      </w:r>
      <w:hyperlink r:id="rId39" w:anchor="art7xxxiii">
        <w:r w:rsidRPr="000B2908">
          <w:rPr>
            <w:rFonts w:asciiTheme="minorHAnsi" w:hAnsiTheme="minorHAnsi"/>
            <w:b/>
            <w:color w:val="0000ED"/>
            <w:u w:val="thick" w:color="0000ED"/>
          </w:rPr>
          <w:t>CONSTITUIÇÃO</w:t>
        </w:r>
        <w:r w:rsidRPr="000B2908">
          <w:rPr>
            <w:rFonts w:asciiTheme="minorHAnsi" w:hAnsiTheme="minorHAnsi"/>
            <w:b/>
            <w:color w:val="0000ED"/>
            <w:spacing w:val="-2"/>
            <w:u w:val="thick" w:color="0000ED"/>
          </w:rPr>
          <w:t xml:space="preserve"> </w:t>
        </w:r>
        <w:r w:rsidRPr="000B2908">
          <w:rPr>
            <w:rFonts w:asciiTheme="minorHAnsi" w:hAnsiTheme="minorHAnsi"/>
            <w:b/>
            <w:color w:val="0000ED"/>
            <w:u w:val="thick" w:color="0000ED"/>
          </w:rPr>
          <w:t>FEDERAL.</w:t>
        </w:r>
        <w:r w:rsidRPr="000B2908">
          <w:rPr>
            <w:rFonts w:asciiTheme="minorHAnsi" w:hAnsiTheme="minorHAnsi"/>
            <w:b/>
            <w:color w:val="0000ED"/>
            <w:spacing w:val="1"/>
          </w:rPr>
          <w:t xml:space="preserve"> </w:t>
        </w:r>
      </w:hyperlink>
      <w:r w:rsidRPr="000B2908">
        <w:rPr>
          <w:rFonts w:asciiTheme="minorHAnsi" w:hAnsiTheme="minorHAnsi"/>
        </w:rPr>
        <w:t>– Conforme</w:t>
      </w:r>
      <w:r w:rsidRPr="000B2908">
        <w:rPr>
          <w:rFonts w:asciiTheme="minorHAnsi" w:hAnsiTheme="minorHAnsi"/>
          <w:spacing w:val="-2"/>
        </w:rPr>
        <w:t xml:space="preserve"> </w:t>
      </w:r>
      <w:r w:rsidRPr="000B2908">
        <w:rPr>
          <w:rFonts w:asciiTheme="minorHAnsi" w:hAnsiTheme="minorHAnsi"/>
        </w:rPr>
        <w:t xml:space="preserve">modelo </w:t>
      </w:r>
      <w:r w:rsidRPr="000B2908">
        <w:rPr>
          <w:rFonts w:asciiTheme="minorHAnsi" w:hAnsiTheme="minorHAnsi"/>
          <w:b/>
        </w:rPr>
        <w:t>Anexo</w:t>
      </w:r>
      <w:r w:rsidRPr="000B2908">
        <w:rPr>
          <w:rFonts w:asciiTheme="minorHAnsi" w:hAnsiTheme="minorHAnsi"/>
          <w:b/>
          <w:spacing w:val="-3"/>
        </w:rPr>
        <w:t xml:space="preserve"> I</w:t>
      </w:r>
      <w:r w:rsidRPr="000B2908">
        <w:rPr>
          <w:rFonts w:asciiTheme="minorHAnsi" w:hAnsiTheme="minorHAnsi"/>
          <w:b/>
        </w:rPr>
        <w:t>V.</w:t>
      </w:r>
    </w:p>
    <w:p w14:paraId="08230247" w14:textId="77777777" w:rsidR="000B2908" w:rsidRPr="000B2908" w:rsidRDefault="000B2908" w:rsidP="00881E3E">
      <w:pPr>
        <w:pStyle w:val="PargrafodaLista"/>
        <w:numPr>
          <w:ilvl w:val="2"/>
          <w:numId w:val="26"/>
        </w:numPr>
        <w:tabs>
          <w:tab w:val="left" w:pos="993"/>
          <w:tab w:val="left" w:pos="9923"/>
        </w:tabs>
        <w:spacing w:after="120"/>
        <w:ind w:right="34" w:hanging="1854"/>
        <w:rPr>
          <w:rFonts w:asciiTheme="minorHAnsi" w:hAnsiTheme="minorHAnsi"/>
          <w:b/>
        </w:rPr>
      </w:pPr>
      <w:r w:rsidRPr="000B2908">
        <w:rPr>
          <w:rFonts w:asciiTheme="minorHAnsi" w:hAnsiTheme="minorHAnsi"/>
        </w:rPr>
        <w:t>Declaração</w:t>
      </w:r>
      <w:r w:rsidRPr="000B2908">
        <w:rPr>
          <w:rFonts w:asciiTheme="minorHAnsi" w:hAnsiTheme="minorHAnsi"/>
          <w:spacing w:val="-2"/>
        </w:rPr>
        <w:t xml:space="preserve"> </w:t>
      </w:r>
      <w:r w:rsidRPr="000B2908">
        <w:rPr>
          <w:rFonts w:asciiTheme="minorHAnsi" w:hAnsiTheme="minorHAnsi"/>
        </w:rPr>
        <w:t>de</w:t>
      </w:r>
      <w:r w:rsidRPr="000B2908">
        <w:rPr>
          <w:rFonts w:asciiTheme="minorHAnsi" w:hAnsiTheme="minorHAnsi"/>
          <w:spacing w:val="-1"/>
        </w:rPr>
        <w:t xml:space="preserve"> </w:t>
      </w:r>
      <w:r w:rsidRPr="000B2908">
        <w:rPr>
          <w:rFonts w:asciiTheme="minorHAnsi" w:hAnsiTheme="minorHAnsi"/>
        </w:rPr>
        <w:t>nepotismo –</w:t>
      </w:r>
      <w:r w:rsidRPr="000B2908">
        <w:rPr>
          <w:rFonts w:asciiTheme="minorHAnsi" w:hAnsiTheme="minorHAnsi"/>
          <w:spacing w:val="-1"/>
        </w:rPr>
        <w:t xml:space="preserve"> </w:t>
      </w:r>
      <w:r w:rsidRPr="000B2908">
        <w:rPr>
          <w:rFonts w:asciiTheme="minorHAnsi" w:hAnsiTheme="minorHAnsi"/>
        </w:rPr>
        <w:t>Conforme</w:t>
      </w:r>
      <w:r w:rsidRPr="000B2908">
        <w:rPr>
          <w:rFonts w:asciiTheme="minorHAnsi" w:hAnsiTheme="minorHAnsi"/>
          <w:spacing w:val="-3"/>
        </w:rPr>
        <w:t xml:space="preserve"> </w:t>
      </w:r>
      <w:r w:rsidRPr="000B2908">
        <w:rPr>
          <w:rFonts w:asciiTheme="minorHAnsi" w:hAnsiTheme="minorHAnsi"/>
        </w:rPr>
        <w:t>modelo</w:t>
      </w:r>
      <w:r w:rsidRPr="000B2908">
        <w:rPr>
          <w:rFonts w:asciiTheme="minorHAnsi" w:hAnsiTheme="minorHAnsi"/>
          <w:spacing w:val="-1"/>
        </w:rPr>
        <w:t xml:space="preserve"> </w:t>
      </w:r>
      <w:r w:rsidRPr="000B2908">
        <w:rPr>
          <w:rFonts w:asciiTheme="minorHAnsi" w:hAnsiTheme="minorHAnsi"/>
        </w:rPr>
        <w:t>do</w:t>
      </w:r>
      <w:r w:rsidRPr="000B2908">
        <w:rPr>
          <w:rFonts w:asciiTheme="minorHAnsi" w:hAnsiTheme="minorHAnsi"/>
          <w:spacing w:val="-2"/>
        </w:rPr>
        <w:t xml:space="preserve"> </w:t>
      </w:r>
      <w:r w:rsidRPr="000B2908">
        <w:rPr>
          <w:rFonts w:asciiTheme="minorHAnsi" w:hAnsiTheme="minorHAnsi"/>
          <w:b/>
        </w:rPr>
        <w:t>Anexo</w:t>
      </w:r>
      <w:r w:rsidRPr="000B2908">
        <w:rPr>
          <w:rFonts w:asciiTheme="minorHAnsi" w:hAnsiTheme="minorHAnsi"/>
          <w:b/>
          <w:spacing w:val="-4"/>
        </w:rPr>
        <w:t xml:space="preserve"> I</w:t>
      </w:r>
      <w:r w:rsidRPr="000B2908">
        <w:rPr>
          <w:rFonts w:asciiTheme="minorHAnsi" w:hAnsiTheme="minorHAnsi"/>
          <w:b/>
        </w:rPr>
        <w:t>V.</w:t>
      </w:r>
    </w:p>
    <w:p w14:paraId="421B1637" w14:textId="77777777" w:rsidR="000B2908" w:rsidRPr="000B2908" w:rsidRDefault="000B2908" w:rsidP="00881E3E">
      <w:pPr>
        <w:pStyle w:val="PargrafodaLista"/>
        <w:numPr>
          <w:ilvl w:val="2"/>
          <w:numId w:val="26"/>
        </w:numPr>
        <w:tabs>
          <w:tab w:val="left" w:pos="993"/>
          <w:tab w:val="left" w:pos="9923"/>
        </w:tabs>
        <w:spacing w:after="120"/>
        <w:ind w:left="284" w:right="34" w:firstLine="0"/>
        <w:rPr>
          <w:rFonts w:asciiTheme="minorHAnsi" w:hAnsiTheme="minorHAnsi"/>
          <w:b/>
        </w:rPr>
      </w:pPr>
      <w:r w:rsidRPr="000B2908">
        <w:rPr>
          <w:rFonts w:asciiTheme="minorHAnsi" w:hAnsiTheme="minorHAnsi"/>
        </w:rPr>
        <w:t>Declaração de que suas propostas econômicas compreendem a integralidade dos</w:t>
      </w:r>
      <w:r w:rsidRPr="000B2908">
        <w:rPr>
          <w:rFonts w:asciiTheme="minorHAnsi" w:hAnsiTheme="minorHAnsi"/>
          <w:spacing w:val="1"/>
        </w:rPr>
        <w:t xml:space="preserve"> </w:t>
      </w:r>
      <w:r w:rsidRPr="000B2908">
        <w:rPr>
          <w:rFonts w:asciiTheme="minorHAnsi" w:hAnsiTheme="minorHAnsi"/>
        </w:rPr>
        <w:t>custos para atendimento dos direitos trabalhistas assegurados na Constituição Federal, nas</w:t>
      </w:r>
      <w:r w:rsidRPr="000B2908">
        <w:rPr>
          <w:rFonts w:asciiTheme="minorHAnsi" w:hAnsiTheme="minorHAnsi"/>
          <w:spacing w:val="1"/>
        </w:rPr>
        <w:t xml:space="preserve"> </w:t>
      </w:r>
      <w:r w:rsidRPr="000B2908">
        <w:rPr>
          <w:rFonts w:asciiTheme="minorHAnsi" w:hAnsiTheme="minorHAnsi"/>
        </w:rPr>
        <w:t>leis trabalhistas, nas normas infralegais, nas convenções coletivas de trabalho e nos termos</w:t>
      </w:r>
      <w:r w:rsidRPr="000B2908">
        <w:rPr>
          <w:rFonts w:asciiTheme="minorHAnsi" w:hAnsiTheme="minorHAnsi"/>
          <w:spacing w:val="1"/>
        </w:rPr>
        <w:t xml:space="preserve"> </w:t>
      </w:r>
      <w:r w:rsidRPr="000B2908">
        <w:rPr>
          <w:rFonts w:asciiTheme="minorHAnsi" w:hAnsiTheme="minorHAnsi"/>
        </w:rPr>
        <w:t>de ajustamento de conduta vigentes na data de entrega das propostas (</w:t>
      </w:r>
      <w:hyperlink r:id="rId40" w:anchor="%3A~%3Atext%3D%C2%A7%201%C2%BA%20Constar%C3%A1%20do%2Centrega%20das%20propostas">
        <w:r w:rsidRPr="000B2908">
          <w:rPr>
            <w:rFonts w:asciiTheme="minorHAnsi" w:hAnsiTheme="minorHAnsi"/>
            <w:b/>
            <w:color w:val="0000FF"/>
            <w:u w:val="thick" w:color="0000FF"/>
          </w:rPr>
          <w:t>§1º DO ART. 63 DA</w:t>
        </w:r>
      </w:hyperlink>
      <w:r w:rsidRPr="000B2908">
        <w:rPr>
          <w:rFonts w:asciiTheme="minorHAnsi" w:hAnsiTheme="minorHAnsi"/>
          <w:b/>
          <w:color w:val="0000FF"/>
          <w:spacing w:val="1"/>
        </w:rPr>
        <w:t xml:space="preserve"> </w:t>
      </w:r>
      <w:hyperlink r:id="rId41" w:anchor="%3A~%3Atext%3D%C2%A7%201%C2%BA%20Constar%C3%A1%20do%2Centrega%20das%20propostas">
        <w:r w:rsidRPr="000B2908">
          <w:rPr>
            <w:rFonts w:asciiTheme="minorHAnsi" w:hAnsiTheme="minorHAnsi"/>
            <w:b/>
            <w:color w:val="0000FF"/>
            <w:u w:val="thick" w:color="0000FF"/>
          </w:rPr>
          <w:t>LEI</w:t>
        </w:r>
        <w:r w:rsidRPr="000B2908">
          <w:rPr>
            <w:rFonts w:asciiTheme="minorHAnsi" w:hAnsiTheme="minorHAnsi"/>
            <w:b/>
            <w:color w:val="0000FF"/>
            <w:spacing w:val="1"/>
            <w:u w:val="thick" w:color="0000FF"/>
          </w:rPr>
          <w:t xml:space="preserve"> </w:t>
        </w:r>
        <w:r w:rsidRPr="000B2908">
          <w:rPr>
            <w:rFonts w:asciiTheme="minorHAnsi" w:hAnsiTheme="minorHAnsi"/>
            <w:b/>
            <w:color w:val="0000FF"/>
            <w:u w:val="thick" w:color="0000FF"/>
          </w:rPr>
          <w:t>14.133 DE 2021</w:t>
        </w:r>
      </w:hyperlink>
      <w:r w:rsidRPr="000B2908">
        <w:rPr>
          <w:rFonts w:asciiTheme="minorHAnsi" w:hAnsiTheme="minorHAnsi"/>
          <w:b/>
          <w:color w:val="0000FF"/>
          <w:u w:val="thick" w:color="0000FF"/>
        </w:rPr>
        <w:t>)</w:t>
      </w:r>
      <w:r w:rsidRPr="000B2908">
        <w:rPr>
          <w:rFonts w:asciiTheme="minorHAnsi" w:hAnsiTheme="minorHAnsi"/>
          <w:b/>
          <w:color w:val="0000FF"/>
          <w:spacing w:val="2"/>
        </w:rPr>
        <w:t xml:space="preserve"> </w:t>
      </w:r>
      <w:r w:rsidRPr="000B2908">
        <w:rPr>
          <w:rFonts w:asciiTheme="minorHAnsi" w:hAnsiTheme="minorHAnsi"/>
        </w:rPr>
        <w:t>–</w:t>
      </w:r>
      <w:r w:rsidRPr="000B2908">
        <w:rPr>
          <w:rFonts w:asciiTheme="minorHAnsi" w:hAnsiTheme="minorHAnsi"/>
          <w:spacing w:val="-4"/>
        </w:rPr>
        <w:t xml:space="preserve"> </w:t>
      </w:r>
      <w:r w:rsidRPr="000B2908">
        <w:rPr>
          <w:rFonts w:asciiTheme="minorHAnsi" w:hAnsiTheme="minorHAnsi"/>
        </w:rPr>
        <w:t>Conforme</w:t>
      </w:r>
      <w:r w:rsidRPr="000B2908">
        <w:rPr>
          <w:rFonts w:asciiTheme="minorHAnsi" w:hAnsiTheme="minorHAnsi"/>
          <w:spacing w:val="-4"/>
        </w:rPr>
        <w:t xml:space="preserve"> </w:t>
      </w:r>
      <w:r w:rsidRPr="000B2908">
        <w:rPr>
          <w:rFonts w:asciiTheme="minorHAnsi" w:hAnsiTheme="minorHAnsi"/>
        </w:rPr>
        <w:t>modelo do</w:t>
      </w:r>
      <w:r w:rsidRPr="000B2908">
        <w:rPr>
          <w:rFonts w:asciiTheme="minorHAnsi" w:hAnsiTheme="minorHAnsi"/>
          <w:spacing w:val="-1"/>
        </w:rPr>
        <w:t xml:space="preserve"> </w:t>
      </w:r>
      <w:r w:rsidRPr="000B2908">
        <w:rPr>
          <w:rFonts w:asciiTheme="minorHAnsi" w:hAnsiTheme="minorHAnsi"/>
          <w:b/>
        </w:rPr>
        <w:t>Anexo IV.</w:t>
      </w:r>
    </w:p>
    <w:p w14:paraId="24300D34" w14:textId="77777777" w:rsidR="000B2908" w:rsidRPr="000B2908" w:rsidRDefault="000B2908" w:rsidP="00881E3E">
      <w:pPr>
        <w:pStyle w:val="PargrafodaLista"/>
        <w:numPr>
          <w:ilvl w:val="2"/>
          <w:numId w:val="26"/>
        </w:numPr>
        <w:tabs>
          <w:tab w:val="left" w:pos="993"/>
          <w:tab w:val="left" w:pos="1134"/>
          <w:tab w:val="left" w:pos="2021"/>
          <w:tab w:val="left" w:pos="9923"/>
        </w:tabs>
        <w:spacing w:after="120"/>
        <w:ind w:left="284" w:right="34" w:firstLine="0"/>
        <w:rPr>
          <w:rFonts w:asciiTheme="minorHAnsi" w:hAnsiTheme="minorHAnsi"/>
          <w:b/>
        </w:rPr>
      </w:pPr>
      <w:r w:rsidRPr="000B2908">
        <w:rPr>
          <w:rFonts w:asciiTheme="minorHAnsi" w:hAnsiTheme="minorHAnsi"/>
        </w:rPr>
        <w:t>Declaração</w:t>
      </w:r>
      <w:r w:rsidRPr="000B2908">
        <w:rPr>
          <w:rFonts w:asciiTheme="minorHAnsi" w:hAnsiTheme="minorHAnsi"/>
          <w:spacing w:val="1"/>
        </w:rPr>
        <w:t xml:space="preserve"> </w:t>
      </w:r>
      <w:r w:rsidRPr="000B2908">
        <w:rPr>
          <w:rFonts w:asciiTheme="minorHAnsi" w:hAnsiTheme="minorHAnsi"/>
        </w:rPr>
        <w:t>de</w:t>
      </w:r>
      <w:r w:rsidRPr="000B2908">
        <w:rPr>
          <w:rFonts w:asciiTheme="minorHAnsi" w:hAnsiTheme="minorHAnsi"/>
          <w:spacing w:val="1"/>
        </w:rPr>
        <w:t xml:space="preserve"> </w:t>
      </w:r>
      <w:r w:rsidRPr="000B2908">
        <w:rPr>
          <w:rFonts w:asciiTheme="minorHAnsi" w:hAnsiTheme="minorHAnsi"/>
        </w:rPr>
        <w:t>conhecimento</w:t>
      </w:r>
      <w:r w:rsidRPr="000B2908">
        <w:rPr>
          <w:rFonts w:asciiTheme="minorHAnsi" w:hAnsiTheme="minorHAnsi"/>
          <w:spacing w:val="1"/>
        </w:rPr>
        <w:t xml:space="preserve"> </w:t>
      </w:r>
      <w:r w:rsidRPr="000B2908">
        <w:rPr>
          <w:rFonts w:asciiTheme="minorHAnsi" w:hAnsiTheme="minorHAnsi"/>
        </w:rPr>
        <w:t>as</w:t>
      </w:r>
      <w:r w:rsidRPr="000B2908">
        <w:rPr>
          <w:rFonts w:asciiTheme="minorHAnsi" w:hAnsiTheme="minorHAnsi"/>
          <w:spacing w:val="1"/>
        </w:rPr>
        <w:t xml:space="preserve"> </w:t>
      </w:r>
      <w:r w:rsidRPr="000B2908">
        <w:rPr>
          <w:rFonts w:asciiTheme="minorHAnsi" w:hAnsiTheme="minorHAnsi"/>
        </w:rPr>
        <w:t>normas</w:t>
      </w:r>
      <w:r w:rsidRPr="000B2908">
        <w:rPr>
          <w:rFonts w:asciiTheme="minorHAnsi" w:hAnsiTheme="minorHAnsi"/>
          <w:spacing w:val="1"/>
        </w:rPr>
        <w:t xml:space="preserve"> </w:t>
      </w:r>
      <w:r w:rsidRPr="000B2908">
        <w:rPr>
          <w:rFonts w:asciiTheme="minorHAnsi" w:hAnsiTheme="minorHAnsi"/>
        </w:rPr>
        <w:t>de</w:t>
      </w:r>
      <w:r w:rsidRPr="000B2908">
        <w:rPr>
          <w:rFonts w:asciiTheme="minorHAnsi" w:hAnsiTheme="minorHAnsi"/>
          <w:spacing w:val="1"/>
        </w:rPr>
        <w:t xml:space="preserve"> </w:t>
      </w:r>
      <w:r w:rsidRPr="000B2908">
        <w:rPr>
          <w:rFonts w:asciiTheme="minorHAnsi" w:hAnsiTheme="minorHAnsi"/>
        </w:rPr>
        <w:t>prevenção</w:t>
      </w:r>
      <w:r w:rsidRPr="000B2908">
        <w:rPr>
          <w:rFonts w:asciiTheme="minorHAnsi" w:hAnsiTheme="minorHAnsi"/>
          <w:spacing w:val="1"/>
        </w:rPr>
        <w:t xml:space="preserve"> </w:t>
      </w:r>
      <w:r w:rsidRPr="000B2908">
        <w:rPr>
          <w:rFonts w:asciiTheme="minorHAnsi" w:hAnsiTheme="minorHAnsi"/>
        </w:rPr>
        <w:t>à</w:t>
      </w:r>
      <w:r w:rsidRPr="000B2908">
        <w:rPr>
          <w:rFonts w:asciiTheme="minorHAnsi" w:hAnsiTheme="minorHAnsi"/>
          <w:spacing w:val="1"/>
        </w:rPr>
        <w:t xml:space="preserve"> </w:t>
      </w:r>
      <w:r w:rsidRPr="000B2908">
        <w:rPr>
          <w:rFonts w:asciiTheme="minorHAnsi" w:hAnsiTheme="minorHAnsi"/>
        </w:rPr>
        <w:t>corrupção</w:t>
      </w:r>
      <w:r w:rsidRPr="000B2908">
        <w:rPr>
          <w:rFonts w:asciiTheme="minorHAnsi" w:hAnsiTheme="minorHAnsi"/>
          <w:spacing w:val="1"/>
        </w:rPr>
        <w:t xml:space="preserve"> </w:t>
      </w:r>
      <w:r w:rsidRPr="000B2908">
        <w:rPr>
          <w:rFonts w:asciiTheme="minorHAnsi" w:hAnsiTheme="minorHAnsi"/>
        </w:rPr>
        <w:t>–</w:t>
      </w:r>
      <w:r w:rsidRPr="000B2908">
        <w:rPr>
          <w:rFonts w:asciiTheme="minorHAnsi" w:hAnsiTheme="minorHAnsi"/>
          <w:spacing w:val="1"/>
        </w:rPr>
        <w:t xml:space="preserve"> </w:t>
      </w:r>
      <w:r w:rsidRPr="000B2908">
        <w:rPr>
          <w:rFonts w:asciiTheme="minorHAnsi" w:hAnsiTheme="minorHAnsi"/>
        </w:rPr>
        <w:t>Conforme</w:t>
      </w:r>
      <w:r w:rsidRPr="000B2908">
        <w:rPr>
          <w:rFonts w:asciiTheme="minorHAnsi" w:hAnsiTheme="minorHAnsi"/>
          <w:spacing w:val="-4"/>
        </w:rPr>
        <w:t xml:space="preserve"> </w:t>
      </w:r>
      <w:r w:rsidRPr="000B2908">
        <w:rPr>
          <w:rFonts w:asciiTheme="minorHAnsi" w:hAnsiTheme="minorHAnsi"/>
        </w:rPr>
        <w:t>modelo do</w:t>
      </w:r>
      <w:r w:rsidRPr="000B2908">
        <w:rPr>
          <w:rFonts w:asciiTheme="minorHAnsi" w:hAnsiTheme="minorHAnsi"/>
          <w:spacing w:val="-1"/>
        </w:rPr>
        <w:t xml:space="preserve"> </w:t>
      </w:r>
      <w:r w:rsidRPr="000B2908">
        <w:rPr>
          <w:rFonts w:asciiTheme="minorHAnsi" w:hAnsiTheme="minorHAnsi"/>
          <w:b/>
        </w:rPr>
        <w:t>Anexo IV.</w:t>
      </w:r>
    </w:p>
    <w:p w14:paraId="627759D5" w14:textId="77777777" w:rsidR="000B2908" w:rsidRPr="000B2908" w:rsidRDefault="000B2908" w:rsidP="00881E3E">
      <w:pPr>
        <w:pStyle w:val="PargrafodaLista"/>
        <w:numPr>
          <w:ilvl w:val="2"/>
          <w:numId w:val="26"/>
        </w:numPr>
        <w:tabs>
          <w:tab w:val="left" w:pos="993"/>
          <w:tab w:val="left" w:pos="1134"/>
          <w:tab w:val="left" w:pos="2021"/>
          <w:tab w:val="left" w:pos="9923"/>
        </w:tabs>
        <w:spacing w:after="120"/>
        <w:ind w:left="284" w:right="34" w:firstLine="0"/>
        <w:rPr>
          <w:rFonts w:asciiTheme="minorHAnsi" w:hAnsiTheme="minorHAnsi"/>
          <w:b/>
        </w:rPr>
      </w:pPr>
      <w:r w:rsidRPr="000B2908">
        <w:rPr>
          <w:rFonts w:asciiTheme="minorHAnsi" w:hAnsiTheme="minorHAnsi"/>
          <w:bCs/>
        </w:rPr>
        <w:t>Declaração às regras de acessibilidade previstas na legislação, conforme disposto no  inciso</w:t>
      </w:r>
      <w:r w:rsidRPr="000B2908">
        <w:rPr>
          <w:rFonts w:asciiTheme="minorHAnsi" w:hAnsiTheme="minorHAnsi"/>
          <w:b/>
        </w:rPr>
        <w:t xml:space="preserve"> </w:t>
      </w:r>
      <w:r w:rsidRPr="000B2908">
        <w:rPr>
          <w:rFonts w:asciiTheme="minorHAnsi" w:hAnsiTheme="minorHAnsi"/>
          <w:b/>
          <w:color w:val="0000FF"/>
          <w:u w:val="thick" w:color="0000FF"/>
        </w:rPr>
        <w:t xml:space="preserve">IV, </w:t>
      </w:r>
      <w:hyperlink r:id="rId42" w:anchor="%3A~%3Atext%3D%C2%A7%201%C2%BA%20Constar%C3%A1%20do%2Centrega%20das%20propostas">
        <w:r w:rsidRPr="000B2908">
          <w:rPr>
            <w:rFonts w:asciiTheme="minorHAnsi" w:hAnsiTheme="minorHAnsi"/>
            <w:b/>
            <w:color w:val="0000FF"/>
            <w:u w:val="thick" w:color="0000FF"/>
          </w:rPr>
          <w:t>DO ART. 63 DA</w:t>
        </w:r>
      </w:hyperlink>
      <w:r w:rsidRPr="000B2908">
        <w:rPr>
          <w:rFonts w:asciiTheme="minorHAnsi" w:hAnsiTheme="minorHAnsi"/>
          <w:b/>
          <w:color w:val="0000FF"/>
          <w:spacing w:val="1"/>
        </w:rPr>
        <w:t xml:space="preserve"> </w:t>
      </w:r>
      <w:hyperlink r:id="rId43" w:anchor="%3A~%3Atext%3D%C2%A7%201%C2%BA%20Constar%C3%A1%20do%2Centrega%20das%20propostas">
        <w:r w:rsidRPr="000B2908">
          <w:rPr>
            <w:rFonts w:asciiTheme="minorHAnsi" w:hAnsiTheme="minorHAnsi"/>
            <w:b/>
            <w:color w:val="0000FF"/>
            <w:u w:val="thick" w:color="0000FF"/>
          </w:rPr>
          <w:t>LEI</w:t>
        </w:r>
        <w:r w:rsidRPr="000B2908">
          <w:rPr>
            <w:rFonts w:asciiTheme="minorHAnsi" w:hAnsiTheme="minorHAnsi"/>
            <w:b/>
            <w:color w:val="0000FF"/>
            <w:spacing w:val="1"/>
            <w:u w:val="thick" w:color="0000FF"/>
          </w:rPr>
          <w:t xml:space="preserve"> </w:t>
        </w:r>
        <w:r w:rsidRPr="000B2908">
          <w:rPr>
            <w:rFonts w:asciiTheme="minorHAnsi" w:hAnsiTheme="minorHAnsi"/>
            <w:b/>
            <w:color w:val="0000FF"/>
            <w:u w:val="thick" w:color="0000FF"/>
          </w:rPr>
          <w:t>14.133 DE 2021</w:t>
        </w:r>
      </w:hyperlink>
      <w:r w:rsidRPr="000B2908">
        <w:rPr>
          <w:rFonts w:asciiTheme="minorHAnsi" w:hAnsiTheme="minorHAnsi"/>
          <w:b/>
          <w:color w:val="0000FF"/>
          <w:u w:val="thick" w:color="0000FF"/>
        </w:rPr>
        <w:t xml:space="preserve"> </w:t>
      </w:r>
      <w:r w:rsidRPr="000B2908">
        <w:rPr>
          <w:rFonts w:asciiTheme="minorHAnsi" w:hAnsiTheme="minorHAnsi"/>
          <w:bCs/>
        </w:rPr>
        <w:t xml:space="preserve">– </w:t>
      </w:r>
      <w:r w:rsidRPr="000B2908">
        <w:rPr>
          <w:rFonts w:asciiTheme="minorHAnsi" w:hAnsiTheme="minorHAnsi"/>
        </w:rPr>
        <w:t>Conforme</w:t>
      </w:r>
      <w:r w:rsidRPr="000B2908">
        <w:rPr>
          <w:rFonts w:asciiTheme="minorHAnsi" w:hAnsiTheme="minorHAnsi"/>
          <w:spacing w:val="-2"/>
        </w:rPr>
        <w:t xml:space="preserve"> </w:t>
      </w:r>
      <w:r w:rsidRPr="000B2908">
        <w:rPr>
          <w:rFonts w:asciiTheme="minorHAnsi" w:hAnsiTheme="minorHAnsi"/>
        </w:rPr>
        <w:t>modelo</w:t>
      </w:r>
      <w:r w:rsidRPr="000B2908">
        <w:rPr>
          <w:rFonts w:asciiTheme="minorHAnsi" w:hAnsiTheme="minorHAnsi"/>
          <w:spacing w:val="-1"/>
        </w:rPr>
        <w:t xml:space="preserve"> </w:t>
      </w:r>
      <w:r w:rsidRPr="000B2908">
        <w:rPr>
          <w:rFonts w:asciiTheme="minorHAnsi" w:hAnsiTheme="minorHAnsi"/>
        </w:rPr>
        <w:t>do</w:t>
      </w:r>
      <w:r w:rsidRPr="000B2908">
        <w:rPr>
          <w:rFonts w:asciiTheme="minorHAnsi" w:hAnsiTheme="minorHAnsi"/>
          <w:spacing w:val="-2"/>
        </w:rPr>
        <w:t xml:space="preserve"> </w:t>
      </w:r>
      <w:r w:rsidRPr="000B2908">
        <w:rPr>
          <w:rFonts w:asciiTheme="minorHAnsi" w:hAnsiTheme="minorHAnsi"/>
          <w:b/>
        </w:rPr>
        <w:t>Anexo</w:t>
      </w:r>
      <w:r w:rsidRPr="000B2908">
        <w:rPr>
          <w:rFonts w:asciiTheme="minorHAnsi" w:hAnsiTheme="minorHAnsi"/>
          <w:b/>
          <w:spacing w:val="-1"/>
        </w:rPr>
        <w:t xml:space="preserve"> </w:t>
      </w:r>
      <w:r w:rsidRPr="000B2908">
        <w:rPr>
          <w:rFonts w:asciiTheme="minorHAnsi" w:hAnsiTheme="minorHAnsi"/>
          <w:b/>
        </w:rPr>
        <w:t>IV.</w:t>
      </w:r>
    </w:p>
    <w:p w14:paraId="17BE2755" w14:textId="77777777" w:rsidR="000B2908" w:rsidRPr="000B2908" w:rsidRDefault="000B2908" w:rsidP="00881E3E">
      <w:pPr>
        <w:pStyle w:val="PargrafodaLista"/>
        <w:numPr>
          <w:ilvl w:val="2"/>
          <w:numId w:val="26"/>
        </w:numPr>
        <w:tabs>
          <w:tab w:val="left" w:pos="993"/>
          <w:tab w:val="left" w:pos="1134"/>
          <w:tab w:val="left" w:pos="2021"/>
          <w:tab w:val="left" w:pos="9923"/>
        </w:tabs>
        <w:ind w:left="284" w:right="34" w:firstLine="0"/>
        <w:rPr>
          <w:rFonts w:asciiTheme="minorHAnsi" w:hAnsiTheme="minorHAnsi"/>
          <w:bCs/>
        </w:rPr>
      </w:pPr>
      <w:r w:rsidRPr="000B2908">
        <w:rPr>
          <w:rFonts w:asciiTheme="minorHAnsi" w:hAnsiTheme="minorHAnsi"/>
          <w:bCs/>
        </w:rPr>
        <w:t xml:space="preserve">Declaração de Fato impeditivo e idoneidade – </w:t>
      </w:r>
      <w:r w:rsidRPr="000B2908">
        <w:rPr>
          <w:rFonts w:asciiTheme="minorHAnsi" w:hAnsiTheme="minorHAnsi"/>
        </w:rPr>
        <w:t>Conforme</w:t>
      </w:r>
      <w:r w:rsidRPr="000B2908">
        <w:rPr>
          <w:rFonts w:asciiTheme="minorHAnsi" w:hAnsiTheme="minorHAnsi"/>
          <w:spacing w:val="-2"/>
        </w:rPr>
        <w:t xml:space="preserve"> </w:t>
      </w:r>
      <w:r w:rsidRPr="000B2908">
        <w:rPr>
          <w:rFonts w:asciiTheme="minorHAnsi" w:hAnsiTheme="minorHAnsi"/>
        </w:rPr>
        <w:t>modelo</w:t>
      </w:r>
      <w:r w:rsidRPr="000B2908">
        <w:rPr>
          <w:rFonts w:asciiTheme="minorHAnsi" w:hAnsiTheme="minorHAnsi"/>
          <w:spacing w:val="-1"/>
        </w:rPr>
        <w:t xml:space="preserve"> </w:t>
      </w:r>
      <w:r w:rsidRPr="000B2908">
        <w:rPr>
          <w:rFonts w:asciiTheme="minorHAnsi" w:hAnsiTheme="minorHAnsi"/>
        </w:rPr>
        <w:t>do</w:t>
      </w:r>
      <w:r w:rsidRPr="000B2908">
        <w:rPr>
          <w:rFonts w:asciiTheme="minorHAnsi" w:hAnsiTheme="minorHAnsi"/>
          <w:spacing w:val="-2"/>
        </w:rPr>
        <w:t xml:space="preserve"> </w:t>
      </w:r>
      <w:r w:rsidRPr="000B2908">
        <w:rPr>
          <w:rFonts w:asciiTheme="minorHAnsi" w:hAnsiTheme="minorHAnsi"/>
          <w:b/>
        </w:rPr>
        <w:t>Anexo</w:t>
      </w:r>
      <w:r w:rsidRPr="000B2908">
        <w:rPr>
          <w:rFonts w:asciiTheme="minorHAnsi" w:hAnsiTheme="minorHAnsi"/>
          <w:b/>
          <w:spacing w:val="-1"/>
        </w:rPr>
        <w:t xml:space="preserve"> </w:t>
      </w:r>
      <w:r w:rsidRPr="000B2908">
        <w:rPr>
          <w:rFonts w:asciiTheme="minorHAnsi" w:hAnsiTheme="minorHAnsi"/>
          <w:b/>
        </w:rPr>
        <w:t>IV.</w:t>
      </w:r>
    </w:p>
    <w:p w14:paraId="74F7B161" w14:textId="77777777" w:rsidR="000B2908" w:rsidRPr="000B2908" w:rsidRDefault="000B2908" w:rsidP="000B2908">
      <w:pPr>
        <w:pStyle w:val="PargrafodaLista"/>
        <w:tabs>
          <w:tab w:val="left" w:pos="993"/>
          <w:tab w:val="left" w:pos="1134"/>
          <w:tab w:val="left" w:pos="2021"/>
          <w:tab w:val="left" w:pos="9923"/>
        </w:tabs>
        <w:ind w:left="284" w:right="34"/>
        <w:rPr>
          <w:rFonts w:asciiTheme="minorHAnsi" w:hAnsiTheme="minorHAnsi"/>
          <w:bCs/>
        </w:rPr>
      </w:pPr>
    </w:p>
    <w:p w14:paraId="5D5CDDB5" w14:textId="77777777" w:rsidR="000B2908" w:rsidRPr="000B2908" w:rsidRDefault="000B2908" w:rsidP="00881E3E">
      <w:pPr>
        <w:pStyle w:val="PargrafodaLista"/>
        <w:numPr>
          <w:ilvl w:val="2"/>
          <w:numId w:val="26"/>
        </w:numPr>
        <w:tabs>
          <w:tab w:val="left" w:pos="993"/>
          <w:tab w:val="left" w:pos="1134"/>
          <w:tab w:val="left" w:pos="2021"/>
          <w:tab w:val="left" w:pos="9923"/>
        </w:tabs>
        <w:ind w:left="284" w:right="34" w:firstLine="0"/>
        <w:rPr>
          <w:rFonts w:asciiTheme="minorHAnsi" w:hAnsiTheme="minorHAnsi"/>
          <w:b/>
        </w:rPr>
      </w:pPr>
      <w:r w:rsidRPr="000B2908">
        <w:rPr>
          <w:rFonts w:asciiTheme="minorHAnsi" w:hAnsiTheme="minorHAnsi"/>
        </w:rPr>
        <w:t>Declaração</w:t>
      </w:r>
      <w:r w:rsidRPr="000B2908">
        <w:rPr>
          <w:rFonts w:asciiTheme="minorHAnsi" w:hAnsiTheme="minorHAnsi"/>
          <w:spacing w:val="-1"/>
        </w:rPr>
        <w:t xml:space="preserve"> </w:t>
      </w:r>
      <w:r w:rsidRPr="000B2908">
        <w:rPr>
          <w:rFonts w:asciiTheme="minorHAnsi" w:hAnsiTheme="minorHAnsi"/>
        </w:rPr>
        <w:t>de</w:t>
      </w:r>
      <w:r w:rsidRPr="000B2908">
        <w:rPr>
          <w:rFonts w:asciiTheme="minorHAnsi" w:hAnsiTheme="minorHAnsi"/>
          <w:spacing w:val="-3"/>
        </w:rPr>
        <w:t xml:space="preserve"> </w:t>
      </w:r>
      <w:r w:rsidRPr="000B2908">
        <w:rPr>
          <w:rFonts w:asciiTheme="minorHAnsi" w:hAnsiTheme="minorHAnsi"/>
        </w:rPr>
        <w:t>comprometimento</w:t>
      </w:r>
      <w:r w:rsidRPr="000B2908">
        <w:rPr>
          <w:rFonts w:asciiTheme="minorHAnsi" w:hAnsiTheme="minorHAnsi"/>
          <w:spacing w:val="-1"/>
        </w:rPr>
        <w:t xml:space="preserve"> </w:t>
      </w:r>
      <w:r w:rsidRPr="000B2908">
        <w:rPr>
          <w:rFonts w:asciiTheme="minorHAnsi" w:hAnsiTheme="minorHAnsi"/>
        </w:rPr>
        <w:t>–</w:t>
      </w:r>
      <w:r w:rsidRPr="000B2908">
        <w:rPr>
          <w:rFonts w:asciiTheme="minorHAnsi" w:hAnsiTheme="minorHAnsi"/>
          <w:spacing w:val="-1"/>
        </w:rPr>
        <w:t xml:space="preserve"> </w:t>
      </w:r>
      <w:r w:rsidRPr="000B2908">
        <w:rPr>
          <w:rFonts w:asciiTheme="minorHAnsi" w:hAnsiTheme="minorHAnsi"/>
        </w:rPr>
        <w:t>Conforme</w:t>
      </w:r>
      <w:r w:rsidRPr="000B2908">
        <w:rPr>
          <w:rFonts w:asciiTheme="minorHAnsi" w:hAnsiTheme="minorHAnsi"/>
          <w:spacing w:val="-2"/>
        </w:rPr>
        <w:t xml:space="preserve"> </w:t>
      </w:r>
      <w:r w:rsidRPr="000B2908">
        <w:rPr>
          <w:rFonts w:asciiTheme="minorHAnsi" w:hAnsiTheme="minorHAnsi"/>
        </w:rPr>
        <w:t>modelo</w:t>
      </w:r>
      <w:r w:rsidRPr="000B2908">
        <w:rPr>
          <w:rFonts w:asciiTheme="minorHAnsi" w:hAnsiTheme="minorHAnsi"/>
          <w:spacing w:val="-1"/>
        </w:rPr>
        <w:t xml:space="preserve"> </w:t>
      </w:r>
      <w:r w:rsidRPr="000B2908">
        <w:rPr>
          <w:rFonts w:asciiTheme="minorHAnsi" w:hAnsiTheme="minorHAnsi"/>
        </w:rPr>
        <w:t>do</w:t>
      </w:r>
      <w:r w:rsidRPr="000B2908">
        <w:rPr>
          <w:rFonts w:asciiTheme="minorHAnsi" w:hAnsiTheme="minorHAnsi"/>
          <w:spacing w:val="-2"/>
        </w:rPr>
        <w:t xml:space="preserve"> </w:t>
      </w:r>
      <w:r w:rsidRPr="000B2908">
        <w:rPr>
          <w:rFonts w:asciiTheme="minorHAnsi" w:hAnsiTheme="minorHAnsi"/>
          <w:b/>
        </w:rPr>
        <w:t>Anexo</w:t>
      </w:r>
      <w:r w:rsidRPr="000B2908">
        <w:rPr>
          <w:rFonts w:asciiTheme="minorHAnsi" w:hAnsiTheme="minorHAnsi"/>
          <w:b/>
          <w:spacing w:val="-1"/>
        </w:rPr>
        <w:t xml:space="preserve"> </w:t>
      </w:r>
      <w:r w:rsidRPr="000B2908">
        <w:rPr>
          <w:rFonts w:asciiTheme="minorHAnsi" w:hAnsiTheme="minorHAnsi"/>
          <w:b/>
        </w:rPr>
        <w:t>IV.</w:t>
      </w:r>
    </w:p>
    <w:p w14:paraId="4EB2522D" w14:textId="77777777" w:rsidR="000B2908" w:rsidRPr="000B2908" w:rsidRDefault="000B2908" w:rsidP="000B2908">
      <w:pPr>
        <w:pStyle w:val="PargrafodaLista"/>
        <w:rPr>
          <w:rFonts w:asciiTheme="minorHAnsi" w:hAnsiTheme="minorHAnsi"/>
          <w:b/>
        </w:rPr>
      </w:pPr>
    </w:p>
    <w:p w14:paraId="2A0777FE" w14:textId="77777777" w:rsidR="000B2908" w:rsidRPr="000B2908" w:rsidRDefault="000B2908" w:rsidP="00881E3E">
      <w:pPr>
        <w:pStyle w:val="PargrafodaLista"/>
        <w:numPr>
          <w:ilvl w:val="2"/>
          <w:numId w:val="26"/>
        </w:numPr>
        <w:tabs>
          <w:tab w:val="left" w:pos="993"/>
          <w:tab w:val="left" w:pos="9923"/>
        </w:tabs>
        <w:spacing w:after="120"/>
        <w:ind w:left="284" w:right="34" w:firstLine="0"/>
        <w:rPr>
          <w:rFonts w:asciiTheme="minorHAnsi" w:hAnsiTheme="minorHAnsi"/>
        </w:rPr>
      </w:pPr>
      <w:r w:rsidRPr="000B2908">
        <w:rPr>
          <w:rFonts w:asciiTheme="minorHAnsi" w:hAnsiTheme="minorHAnsi"/>
        </w:rPr>
        <w:t>Declaração contendo a identificação de responsável pela assinatura do contrato –</w:t>
      </w:r>
      <w:r w:rsidRPr="000B2908">
        <w:rPr>
          <w:rFonts w:asciiTheme="minorHAnsi" w:hAnsiTheme="minorHAnsi"/>
          <w:spacing w:val="1"/>
        </w:rPr>
        <w:t xml:space="preserve"> </w:t>
      </w:r>
      <w:r w:rsidRPr="000B2908">
        <w:rPr>
          <w:rFonts w:asciiTheme="minorHAnsi" w:hAnsiTheme="minorHAnsi"/>
        </w:rPr>
        <w:t>Conforme</w:t>
      </w:r>
      <w:r w:rsidRPr="000B2908">
        <w:rPr>
          <w:rFonts w:asciiTheme="minorHAnsi" w:hAnsiTheme="minorHAnsi"/>
          <w:spacing w:val="-4"/>
        </w:rPr>
        <w:t xml:space="preserve"> </w:t>
      </w:r>
      <w:r w:rsidRPr="000B2908">
        <w:rPr>
          <w:rFonts w:asciiTheme="minorHAnsi" w:hAnsiTheme="minorHAnsi"/>
        </w:rPr>
        <w:t>modelo do</w:t>
      </w:r>
      <w:r w:rsidRPr="000B2908">
        <w:rPr>
          <w:rFonts w:asciiTheme="minorHAnsi" w:hAnsiTheme="minorHAnsi"/>
          <w:spacing w:val="-1"/>
        </w:rPr>
        <w:t xml:space="preserve"> </w:t>
      </w:r>
      <w:r w:rsidRPr="000B2908">
        <w:rPr>
          <w:rFonts w:asciiTheme="minorHAnsi" w:hAnsiTheme="minorHAnsi"/>
          <w:b/>
        </w:rPr>
        <w:t>Anexo IV</w:t>
      </w:r>
      <w:r w:rsidRPr="000B2908">
        <w:rPr>
          <w:rFonts w:asciiTheme="minorHAnsi" w:hAnsiTheme="minorHAnsi"/>
        </w:rPr>
        <w:t>.</w:t>
      </w:r>
    </w:p>
    <w:p w14:paraId="7B931779" w14:textId="77777777" w:rsidR="00052E55" w:rsidRPr="00734F83" w:rsidRDefault="00052E55" w:rsidP="0087571C">
      <w:pPr>
        <w:pStyle w:val="PargrafodaLista"/>
        <w:tabs>
          <w:tab w:val="left" w:pos="1134"/>
          <w:tab w:val="left" w:pos="2021"/>
          <w:tab w:val="left" w:pos="9639"/>
        </w:tabs>
        <w:ind w:left="284" w:right="176"/>
        <w:rPr>
          <w:rFonts w:asciiTheme="minorHAnsi" w:hAnsiTheme="minorHAnsi"/>
          <w:b/>
        </w:rPr>
      </w:pPr>
    </w:p>
    <w:p w14:paraId="54F872BE" w14:textId="77777777" w:rsidR="00941D9B" w:rsidRPr="007F226B" w:rsidRDefault="00C4237A" w:rsidP="00881E3E">
      <w:pPr>
        <w:pStyle w:val="PargrafodaLista"/>
        <w:numPr>
          <w:ilvl w:val="1"/>
          <w:numId w:val="17"/>
        </w:numPr>
        <w:tabs>
          <w:tab w:val="left" w:pos="709"/>
          <w:tab w:val="left" w:pos="9639"/>
        </w:tabs>
        <w:ind w:left="284" w:right="176" w:firstLine="0"/>
        <w:rPr>
          <w:rFonts w:asciiTheme="minorHAnsi" w:hAnsiTheme="minorHAnsi"/>
          <w:u w:val="single"/>
        </w:rPr>
      </w:pPr>
      <w:r w:rsidRPr="007F226B">
        <w:rPr>
          <w:rFonts w:asciiTheme="minorHAnsi" w:hAnsiTheme="minorHAnsi"/>
          <w:u w:val="single"/>
        </w:rPr>
        <w:t>A</w:t>
      </w:r>
      <w:r w:rsidRPr="007F226B">
        <w:rPr>
          <w:rFonts w:asciiTheme="minorHAnsi" w:hAnsiTheme="minorHAnsi"/>
          <w:spacing w:val="-2"/>
          <w:u w:val="single"/>
        </w:rPr>
        <w:t xml:space="preserve"> </w:t>
      </w:r>
      <w:r w:rsidRPr="007F226B">
        <w:rPr>
          <w:rFonts w:asciiTheme="minorHAnsi" w:hAnsiTheme="minorHAnsi"/>
          <w:u w:val="single"/>
        </w:rPr>
        <w:t>documentação</w:t>
      </w:r>
      <w:r w:rsidRPr="007F226B">
        <w:rPr>
          <w:rFonts w:asciiTheme="minorHAnsi" w:hAnsiTheme="minorHAnsi"/>
          <w:spacing w:val="-4"/>
          <w:u w:val="single"/>
        </w:rPr>
        <w:t xml:space="preserve"> </w:t>
      </w:r>
      <w:r w:rsidRPr="007F226B">
        <w:rPr>
          <w:rFonts w:asciiTheme="minorHAnsi" w:hAnsiTheme="minorHAnsi"/>
          <w:u w:val="single"/>
        </w:rPr>
        <w:t>relativa</w:t>
      </w:r>
      <w:r w:rsidRPr="007F226B">
        <w:rPr>
          <w:rFonts w:asciiTheme="minorHAnsi" w:hAnsiTheme="minorHAnsi"/>
          <w:spacing w:val="-4"/>
          <w:u w:val="single"/>
        </w:rPr>
        <w:t xml:space="preserve"> </w:t>
      </w:r>
      <w:r w:rsidRPr="007F226B">
        <w:rPr>
          <w:rFonts w:asciiTheme="minorHAnsi" w:hAnsiTheme="minorHAnsi"/>
          <w:u w:val="single"/>
        </w:rPr>
        <w:t xml:space="preserve">à </w:t>
      </w:r>
      <w:r w:rsidRPr="007F226B">
        <w:rPr>
          <w:rFonts w:asciiTheme="minorHAnsi" w:hAnsiTheme="minorHAnsi"/>
          <w:b/>
          <w:u w:val="single"/>
        </w:rPr>
        <w:t>HABILITAÇÃO JURÍDICA</w:t>
      </w:r>
      <w:r w:rsidRPr="007F226B">
        <w:rPr>
          <w:rFonts w:asciiTheme="minorHAnsi" w:hAnsiTheme="minorHAnsi"/>
          <w:b/>
          <w:spacing w:val="-1"/>
          <w:u w:val="single"/>
        </w:rPr>
        <w:t xml:space="preserve"> </w:t>
      </w:r>
      <w:r w:rsidRPr="007F226B">
        <w:rPr>
          <w:rFonts w:asciiTheme="minorHAnsi" w:hAnsiTheme="minorHAnsi"/>
          <w:u w:val="single"/>
        </w:rPr>
        <w:t>consistirá</w:t>
      </w:r>
      <w:r w:rsidRPr="007F226B">
        <w:rPr>
          <w:rFonts w:asciiTheme="minorHAnsi" w:hAnsiTheme="minorHAnsi"/>
          <w:spacing w:val="-4"/>
          <w:u w:val="single"/>
        </w:rPr>
        <w:t xml:space="preserve"> </w:t>
      </w:r>
      <w:r w:rsidRPr="007F226B">
        <w:rPr>
          <w:rFonts w:asciiTheme="minorHAnsi" w:hAnsiTheme="minorHAnsi"/>
          <w:u w:val="single"/>
        </w:rPr>
        <w:t>em:</w:t>
      </w:r>
    </w:p>
    <w:p w14:paraId="5A56D18B" w14:textId="77777777" w:rsidR="0030270B" w:rsidRPr="007F226B" w:rsidRDefault="0030270B" w:rsidP="0087571C">
      <w:pPr>
        <w:pStyle w:val="PargrafodaLista"/>
        <w:tabs>
          <w:tab w:val="left" w:pos="709"/>
          <w:tab w:val="left" w:pos="9639"/>
        </w:tabs>
        <w:ind w:left="284" w:right="176"/>
        <w:rPr>
          <w:rFonts w:asciiTheme="minorHAnsi" w:hAnsiTheme="minorHAnsi"/>
          <w:u w:val="single"/>
        </w:rPr>
      </w:pPr>
    </w:p>
    <w:p w14:paraId="4FB19843" w14:textId="77777777" w:rsidR="00941D9B" w:rsidRDefault="00C4237A" w:rsidP="00881E3E">
      <w:pPr>
        <w:pStyle w:val="PargrafodaLista"/>
        <w:numPr>
          <w:ilvl w:val="2"/>
          <w:numId w:val="17"/>
        </w:numPr>
        <w:tabs>
          <w:tab w:val="left" w:pos="851"/>
          <w:tab w:val="left" w:pos="1310"/>
          <w:tab w:val="left" w:pos="9639"/>
        </w:tabs>
        <w:ind w:left="284" w:right="176" w:firstLine="0"/>
        <w:rPr>
          <w:rFonts w:asciiTheme="minorHAnsi" w:hAnsiTheme="minorHAnsi"/>
        </w:rPr>
      </w:pPr>
      <w:r w:rsidRPr="00734F83">
        <w:rPr>
          <w:rFonts w:asciiTheme="minorHAnsi" w:hAnsiTheme="minorHAnsi"/>
        </w:rPr>
        <w:t>Apresentação</w:t>
      </w:r>
      <w:r w:rsidRPr="00734F83">
        <w:rPr>
          <w:rFonts w:asciiTheme="minorHAnsi" w:hAnsiTheme="minorHAnsi"/>
          <w:spacing w:val="56"/>
        </w:rPr>
        <w:t xml:space="preserve"> </w:t>
      </w:r>
      <w:r w:rsidRPr="00734F83">
        <w:rPr>
          <w:rFonts w:asciiTheme="minorHAnsi" w:hAnsiTheme="minorHAnsi"/>
        </w:rPr>
        <w:t>de</w:t>
      </w:r>
      <w:r w:rsidRPr="00734F83">
        <w:rPr>
          <w:rFonts w:asciiTheme="minorHAnsi" w:hAnsiTheme="minorHAnsi"/>
          <w:spacing w:val="56"/>
        </w:rPr>
        <w:t xml:space="preserve"> </w:t>
      </w:r>
      <w:r w:rsidRPr="00734F83">
        <w:rPr>
          <w:rFonts w:asciiTheme="minorHAnsi" w:hAnsiTheme="minorHAnsi"/>
        </w:rPr>
        <w:t>Cópia</w:t>
      </w:r>
      <w:r w:rsidRPr="00734F83">
        <w:rPr>
          <w:rFonts w:asciiTheme="minorHAnsi" w:hAnsiTheme="minorHAnsi"/>
          <w:spacing w:val="59"/>
        </w:rPr>
        <w:t xml:space="preserve"> </w:t>
      </w:r>
      <w:r w:rsidRPr="00734F83">
        <w:rPr>
          <w:rFonts w:asciiTheme="minorHAnsi" w:hAnsiTheme="minorHAnsi"/>
        </w:rPr>
        <w:t>do</w:t>
      </w:r>
      <w:r w:rsidRPr="00734F83">
        <w:rPr>
          <w:rFonts w:asciiTheme="minorHAnsi" w:hAnsiTheme="minorHAnsi"/>
          <w:spacing w:val="59"/>
        </w:rPr>
        <w:t xml:space="preserve"> </w:t>
      </w:r>
      <w:r w:rsidRPr="00734F83">
        <w:rPr>
          <w:rFonts w:asciiTheme="minorHAnsi" w:hAnsiTheme="minorHAnsi"/>
        </w:rPr>
        <w:t>documento</w:t>
      </w:r>
      <w:r w:rsidRPr="00734F83">
        <w:rPr>
          <w:rFonts w:asciiTheme="minorHAnsi" w:hAnsiTheme="minorHAnsi"/>
          <w:spacing w:val="59"/>
        </w:rPr>
        <w:t xml:space="preserve"> </w:t>
      </w:r>
      <w:r w:rsidRPr="00734F83">
        <w:rPr>
          <w:rFonts w:asciiTheme="minorHAnsi" w:hAnsiTheme="minorHAnsi"/>
        </w:rPr>
        <w:t>de</w:t>
      </w:r>
      <w:r w:rsidRPr="00734F83">
        <w:rPr>
          <w:rFonts w:asciiTheme="minorHAnsi" w:hAnsiTheme="minorHAnsi"/>
          <w:spacing w:val="54"/>
        </w:rPr>
        <w:t xml:space="preserve"> </w:t>
      </w:r>
      <w:r w:rsidRPr="00734F83">
        <w:rPr>
          <w:rFonts w:asciiTheme="minorHAnsi" w:hAnsiTheme="minorHAnsi"/>
        </w:rPr>
        <w:t>identidade</w:t>
      </w:r>
      <w:r w:rsidRPr="00734F83">
        <w:rPr>
          <w:rFonts w:asciiTheme="minorHAnsi" w:hAnsiTheme="minorHAnsi"/>
          <w:spacing w:val="59"/>
        </w:rPr>
        <w:t xml:space="preserve"> </w:t>
      </w:r>
      <w:r w:rsidRPr="00734F83">
        <w:rPr>
          <w:rFonts w:asciiTheme="minorHAnsi" w:hAnsiTheme="minorHAnsi"/>
        </w:rPr>
        <w:t>do</w:t>
      </w:r>
      <w:r w:rsidRPr="00734F83">
        <w:rPr>
          <w:rFonts w:asciiTheme="minorHAnsi" w:hAnsiTheme="minorHAnsi"/>
          <w:spacing w:val="59"/>
        </w:rPr>
        <w:t xml:space="preserve"> </w:t>
      </w:r>
      <w:r w:rsidRPr="00734F83">
        <w:rPr>
          <w:rFonts w:asciiTheme="minorHAnsi" w:hAnsiTheme="minorHAnsi"/>
        </w:rPr>
        <w:t>sócio</w:t>
      </w:r>
      <w:r w:rsidRPr="00734F83">
        <w:rPr>
          <w:rFonts w:asciiTheme="minorHAnsi" w:hAnsiTheme="minorHAnsi"/>
          <w:spacing w:val="56"/>
        </w:rPr>
        <w:t xml:space="preserve"> </w:t>
      </w:r>
      <w:r w:rsidRPr="00734F83">
        <w:rPr>
          <w:rFonts w:asciiTheme="minorHAnsi" w:hAnsiTheme="minorHAnsi"/>
        </w:rPr>
        <w:t>ou</w:t>
      </w:r>
      <w:r w:rsidRPr="00734F83">
        <w:rPr>
          <w:rFonts w:asciiTheme="minorHAnsi" w:hAnsiTheme="minorHAnsi"/>
          <w:spacing w:val="59"/>
        </w:rPr>
        <w:t xml:space="preserve"> </w:t>
      </w:r>
      <w:r w:rsidRPr="00734F83">
        <w:rPr>
          <w:rFonts w:asciiTheme="minorHAnsi" w:hAnsiTheme="minorHAnsi"/>
        </w:rPr>
        <w:t>de</w:t>
      </w:r>
      <w:r w:rsidRPr="00734F83">
        <w:rPr>
          <w:rFonts w:asciiTheme="minorHAnsi" w:hAnsiTheme="minorHAnsi"/>
          <w:spacing w:val="59"/>
        </w:rPr>
        <w:t xml:space="preserve"> </w:t>
      </w:r>
      <w:r w:rsidRPr="00734F83">
        <w:rPr>
          <w:rFonts w:asciiTheme="minorHAnsi" w:hAnsiTheme="minorHAnsi"/>
        </w:rPr>
        <w:t>seu</w:t>
      </w:r>
      <w:r w:rsidR="00F93BAB">
        <w:rPr>
          <w:rFonts w:asciiTheme="minorHAnsi" w:hAnsiTheme="minorHAnsi"/>
        </w:rPr>
        <w:t xml:space="preserve"> </w:t>
      </w:r>
      <w:r w:rsidRPr="00734F83">
        <w:rPr>
          <w:rFonts w:asciiTheme="minorHAnsi" w:hAnsiTheme="minorHAnsi"/>
          <w:spacing w:val="-59"/>
        </w:rPr>
        <w:t xml:space="preserve"> </w:t>
      </w:r>
      <w:r w:rsidRPr="00734F83">
        <w:rPr>
          <w:rFonts w:asciiTheme="minorHAnsi" w:hAnsiTheme="minorHAnsi"/>
        </w:rPr>
        <w:t>representante</w:t>
      </w:r>
      <w:r w:rsidRPr="00734F83">
        <w:rPr>
          <w:rFonts w:asciiTheme="minorHAnsi" w:hAnsiTheme="minorHAnsi"/>
          <w:spacing w:val="-3"/>
        </w:rPr>
        <w:t xml:space="preserve"> </w:t>
      </w:r>
      <w:r w:rsidRPr="00734F83">
        <w:rPr>
          <w:rFonts w:asciiTheme="minorHAnsi" w:hAnsiTheme="minorHAnsi"/>
        </w:rPr>
        <w:t>legal.</w:t>
      </w:r>
    </w:p>
    <w:p w14:paraId="6B2B2937" w14:textId="77777777" w:rsidR="0030270B" w:rsidRPr="00734F83" w:rsidRDefault="0030270B" w:rsidP="0087571C">
      <w:pPr>
        <w:pStyle w:val="PargrafodaLista"/>
        <w:tabs>
          <w:tab w:val="left" w:pos="851"/>
          <w:tab w:val="left" w:pos="1310"/>
          <w:tab w:val="left" w:pos="9639"/>
        </w:tabs>
        <w:ind w:left="284" w:right="176"/>
        <w:rPr>
          <w:rFonts w:asciiTheme="minorHAnsi" w:hAnsiTheme="minorHAnsi"/>
        </w:rPr>
      </w:pPr>
    </w:p>
    <w:p w14:paraId="71D90BE1" w14:textId="77777777" w:rsidR="00941D9B" w:rsidRDefault="00C4237A" w:rsidP="00881E3E">
      <w:pPr>
        <w:pStyle w:val="PargrafodaLista"/>
        <w:numPr>
          <w:ilvl w:val="2"/>
          <w:numId w:val="17"/>
        </w:numPr>
        <w:tabs>
          <w:tab w:val="left" w:pos="851"/>
          <w:tab w:val="left" w:pos="1310"/>
          <w:tab w:val="left" w:pos="9639"/>
        </w:tabs>
        <w:ind w:left="284" w:right="176" w:firstLine="0"/>
        <w:rPr>
          <w:rFonts w:asciiTheme="minorHAnsi" w:hAnsiTheme="minorHAnsi"/>
        </w:rPr>
      </w:pPr>
      <w:r w:rsidRPr="00734F83">
        <w:rPr>
          <w:rFonts w:asciiTheme="minorHAnsi" w:hAnsiTheme="minorHAnsi"/>
        </w:rPr>
        <w:t>No</w:t>
      </w:r>
      <w:r w:rsidRPr="00734F83">
        <w:rPr>
          <w:rFonts w:asciiTheme="minorHAnsi" w:hAnsiTheme="minorHAnsi"/>
          <w:spacing w:val="17"/>
        </w:rPr>
        <w:t xml:space="preserve"> </w:t>
      </w:r>
      <w:r w:rsidRPr="00734F83">
        <w:rPr>
          <w:rFonts w:asciiTheme="minorHAnsi" w:hAnsiTheme="minorHAnsi"/>
        </w:rPr>
        <w:t>caso</w:t>
      </w:r>
      <w:r w:rsidRPr="00734F83">
        <w:rPr>
          <w:rFonts w:asciiTheme="minorHAnsi" w:hAnsiTheme="minorHAnsi"/>
          <w:spacing w:val="17"/>
        </w:rPr>
        <w:t xml:space="preserve"> </w:t>
      </w:r>
      <w:r w:rsidRPr="00734F83">
        <w:rPr>
          <w:rFonts w:asciiTheme="minorHAnsi" w:hAnsiTheme="minorHAnsi"/>
        </w:rPr>
        <w:t>de</w:t>
      </w:r>
      <w:r w:rsidRPr="00734F83">
        <w:rPr>
          <w:rFonts w:asciiTheme="minorHAnsi" w:hAnsiTheme="minorHAnsi"/>
          <w:spacing w:val="14"/>
        </w:rPr>
        <w:t xml:space="preserve"> </w:t>
      </w:r>
      <w:r w:rsidRPr="00734F83">
        <w:rPr>
          <w:rFonts w:asciiTheme="minorHAnsi" w:hAnsiTheme="minorHAnsi"/>
        </w:rPr>
        <w:t>empresário</w:t>
      </w:r>
      <w:r w:rsidRPr="00734F83">
        <w:rPr>
          <w:rFonts w:asciiTheme="minorHAnsi" w:hAnsiTheme="minorHAnsi"/>
          <w:spacing w:val="17"/>
        </w:rPr>
        <w:t xml:space="preserve"> </w:t>
      </w:r>
      <w:r w:rsidRPr="00734F83">
        <w:rPr>
          <w:rFonts w:asciiTheme="minorHAnsi" w:hAnsiTheme="minorHAnsi"/>
        </w:rPr>
        <w:t>individual:</w:t>
      </w:r>
      <w:r w:rsidRPr="00734F83">
        <w:rPr>
          <w:rFonts w:asciiTheme="minorHAnsi" w:hAnsiTheme="minorHAnsi"/>
          <w:spacing w:val="18"/>
        </w:rPr>
        <w:t xml:space="preserve"> </w:t>
      </w:r>
      <w:r w:rsidRPr="00734F83">
        <w:rPr>
          <w:rFonts w:asciiTheme="minorHAnsi" w:hAnsiTheme="minorHAnsi"/>
        </w:rPr>
        <w:t>inscrição</w:t>
      </w:r>
      <w:r w:rsidRPr="00734F83">
        <w:rPr>
          <w:rFonts w:asciiTheme="minorHAnsi" w:hAnsiTheme="minorHAnsi"/>
          <w:spacing w:val="15"/>
        </w:rPr>
        <w:t xml:space="preserve"> </w:t>
      </w:r>
      <w:r w:rsidRPr="00734F83">
        <w:rPr>
          <w:rFonts w:asciiTheme="minorHAnsi" w:hAnsiTheme="minorHAnsi"/>
        </w:rPr>
        <w:t>no</w:t>
      </w:r>
      <w:r w:rsidRPr="00734F83">
        <w:rPr>
          <w:rFonts w:asciiTheme="minorHAnsi" w:hAnsiTheme="minorHAnsi"/>
          <w:spacing w:val="17"/>
        </w:rPr>
        <w:t xml:space="preserve"> </w:t>
      </w:r>
      <w:r w:rsidRPr="00734F83">
        <w:rPr>
          <w:rFonts w:asciiTheme="minorHAnsi" w:hAnsiTheme="minorHAnsi"/>
        </w:rPr>
        <w:t>Registro</w:t>
      </w:r>
      <w:r w:rsidRPr="00734F83">
        <w:rPr>
          <w:rFonts w:asciiTheme="minorHAnsi" w:hAnsiTheme="minorHAnsi"/>
          <w:spacing w:val="15"/>
        </w:rPr>
        <w:t xml:space="preserve"> </w:t>
      </w:r>
      <w:r w:rsidRPr="00734F83">
        <w:rPr>
          <w:rFonts w:asciiTheme="minorHAnsi" w:hAnsiTheme="minorHAnsi"/>
        </w:rPr>
        <w:t>Público</w:t>
      </w:r>
      <w:r w:rsidRPr="00734F83">
        <w:rPr>
          <w:rFonts w:asciiTheme="minorHAnsi" w:hAnsiTheme="minorHAnsi"/>
          <w:spacing w:val="17"/>
        </w:rPr>
        <w:t xml:space="preserve"> </w:t>
      </w:r>
      <w:r w:rsidRPr="00734F83">
        <w:rPr>
          <w:rFonts w:asciiTheme="minorHAnsi" w:hAnsiTheme="minorHAnsi"/>
        </w:rPr>
        <w:t>de</w:t>
      </w:r>
      <w:r w:rsidRPr="00734F83">
        <w:rPr>
          <w:rFonts w:asciiTheme="minorHAnsi" w:hAnsiTheme="minorHAnsi"/>
          <w:spacing w:val="17"/>
        </w:rPr>
        <w:t xml:space="preserve"> </w:t>
      </w:r>
      <w:r w:rsidRPr="00734F83">
        <w:rPr>
          <w:rFonts w:asciiTheme="minorHAnsi" w:hAnsiTheme="minorHAnsi"/>
        </w:rPr>
        <w:t>Empresa</w:t>
      </w:r>
      <w:r w:rsidR="00F93BAB">
        <w:rPr>
          <w:rFonts w:asciiTheme="minorHAnsi" w:hAnsiTheme="minorHAnsi"/>
        </w:rPr>
        <w:t xml:space="preserve">s </w:t>
      </w:r>
      <w:r w:rsidRPr="00734F83">
        <w:rPr>
          <w:rFonts w:asciiTheme="minorHAnsi" w:hAnsiTheme="minorHAnsi"/>
        </w:rPr>
        <w:t>Mercantis,</w:t>
      </w:r>
      <w:r w:rsidRPr="00734F83">
        <w:rPr>
          <w:rFonts w:asciiTheme="minorHAnsi" w:hAnsiTheme="minorHAnsi"/>
          <w:spacing w:val="-2"/>
        </w:rPr>
        <w:t xml:space="preserve"> </w:t>
      </w:r>
      <w:r w:rsidRPr="00734F83">
        <w:rPr>
          <w:rFonts w:asciiTheme="minorHAnsi" w:hAnsiTheme="minorHAnsi"/>
        </w:rPr>
        <w:t>a cargo da</w:t>
      </w:r>
      <w:r w:rsidRPr="00734F83">
        <w:rPr>
          <w:rFonts w:asciiTheme="minorHAnsi" w:hAnsiTheme="minorHAnsi"/>
          <w:spacing w:val="-2"/>
        </w:rPr>
        <w:t xml:space="preserve"> </w:t>
      </w:r>
      <w:r w:rsidRPr="00734F83">
        <w:rPr>
          <w:rFonts w:asciiTheme="minorHAnsi" w:hAnsiTheme="minorHAnsi"/>
        </w:rPr>
        <w:t>Junta</w:t>
      </w:r>
      <w:r w:rsidRPr="00734F83">
        <w:rPr>
          <w:rFonts w:asciiTheme="minorHAnsi" w:hAnsiTheme="minorHAnsi"/>
          <w:spacing w:val="1"/>
        </w:rPr>
        <w:t xml:space="preserve"> </w:t>
      </w:r>
      <w:r w:rsidRPr="00734F83">
        <w:rPr>
          <w:rFonts w:asciiTheme="minorHAnsi" w:hAnsiTheme="minorHAnsi"/>
        </w:rPr>
        <w:t>Comercial da</w:t>
      </w:r>
      <w:r w:rsidRPr="00734F83">
        <w:rPr>
          <w:rFonts w:asciiTheme="minorHAnsi" w:hAnsiTheme="minorHAnsi"/>
          <w:spacing w:val="-2"/>
        </w:rPr>
        <w:t xml:space="preserve"> </w:t>
      </w:r>
      <w:r w:rsidRPr="00734F83">
        <w:rPr>
          <w:rFonts w:asciiTheme="minorHAnsi" w:hAnsiTheme="minorHAnsi"/>
        </w:rPr>
        <w:t>respectiva sede.</w:t>
      </w:r>
    </w:p>
    <w:p w14:paraId="2EA99BF8" w14:textId="77777777" w:rsidR="0030270B" w:rsidRPr="00734F83" w:rsidRDefault="0030270B" w:rsidP="0087571C">
      <w:pPr>
        <w:pStyle w:val="PargrafodaLista"/>
        <w:tabs>
          <w:tab w:val="left" w:pos="851"/>
          <w:tab w:val="left" w:pos="1310"/>
          <w:tab w:val="left" w:pos="9639"/>
        </w:tabs>
        <w:ind w:left="284" w:right="176"/>
        <w:rPr>
          <w:rFonts w:asciiTheme="minorHAnsi" w:hAnsiTheme="minorHAnsi"/>
        </w:rPr>
      </w:pPr>
    </w:p>
    <w:p w14:paraId="3BD13BDB" w14:textId="77777777" w:rsidR="00941D9B" w:rsidRDefault="00C4237A" w:rsidP="00881E3E">
      <w:pPr>
        <w:pStyle w:val="PargrafodaLista"/>
        <w:numPr>
          <w:ilvl w:val="2"/>
          <w:numId w:val="17"/>
        </w:numPr>
        <w:tabs>
          <w:tab w:val="left" w:pos="851"/>
          <w:tab w:val="left" w:pos="1310"/>
          <w:tab w:val="left" w:pos="9639"/>
        </w:tabs>
        <w:ind w:left="284" w:right="176" w:firstLine="0"/>
        <w:rPr>
          <w:rFonts w:asciiTheme="minorHAnsi" w:hAnsiTheme="minorHAnsi"/>
        </w:rPr>
      </w:pPr>
      <w:r w:rsidRPr="00734F83">
        <w:rPr>
          <w:rFonts w:asciiTheme="minorHAnsi" w:hAnsiTheme="minorHAnsi"/>
        </w:rPr>
        <w:t>Em</w:t>
      </w:r>
      <w:r w:rsidRPr="00734F83">
        <w:rPr>
          <w:rFonts w:asciiTheme="minorHAnsi" w:hAnsiTheme="minorHAnsi"/>
          <w:spacing w:val="11"/>
        </w:rPr>
        <w:t xml:space="preserve"> </w:t>
      </w:r>
      <w:r w:rsidRPr="00734F83">
        <w:rPr>
          <w:rFonts w:asciiTheme="minorHAnsi" w:hAnsiTheme="minorHAnsi"/>
        </w:rPr>
        <w:t>se</w:t>
      </w:r>
      <w:r w:rsidRPr="00734F83">
        <w:rPr>
          <w:rFonts w:asciiTheme="minorHAnsi" w:hAnsiTheme="minorHAnsi"/>
          <w:spacing w:val="11"/>
        </w:rPr>
        <w:t xml:space="preserve"> </w:t>
      </w:r>
      <w:r w:rsidRPr="00734F83">
        <w:rPr>
          <w:rFonts w:asciiTheme="minorHAnsi" w:hAnsiTheme="minorHAnsi"/>
        </w:rPr>
        <w:t>tratando</w:t>
      </w:r>
      <w:r w:rsidRPr="00734F83">
        <w:rPr>
          <w:rFonts w:asciiTheme="minorHAnsi" w:hAnsiTheme="minorHAnsi"/>
          <w:spacing w:val="11"/>
        </w:rPr>
        <w:t xml:space="preserve"> </w:t>
      </w:r>
      <w:r w:rsidRPr="00734F83">
        <w:rPr>
          <w:rFonts w:asciiTheme="minorHAnsi" w:hAnsiTheme="minorHAnsi"/>
        </w:rPr>
        <w:t>de</w:t>
      </w:r>
      <w:r w:rsidRPr="00734F83">
        <w:rPr>
          <w:rFonts w:asciiTheme="minorHAnsi" w:hAnsiTheme="minorHAnsi"/>
          <w:spacing w:val="8"/>
        </w:rPr>
        <w:t xml:space="preserve"> </w:t>
      </w:r>
      <w:r w:rsidR="00F93BAB">
        <w:rPr>
          <w:rFonts w:asciiTheme="minorHAnsi" w:hAnsiTheme="minorHAnsi"/>
        </w:rPr>
        <w:t>M</w:t>
      </w:r>
      <w:r w:rsidRPr="00734F83">
        <w:rPr>
          <w:rFonts w:asciiTheme="minorHAnsi" w:hAnsiTheme="minorHAnsi"/>
        </w:rPr>
        <w:t>icroempreendedor</w:t>
      </w:r>
      <w:r w:rsidRPr="00734F83">
        <w:rPr>
          <w:rFonts w:asciiTheme="minorHAnsi" w:hAnsiTheme="minorHAnsi"/>
          <w:spacing w:val="12"/>
        </w:rPr>
        <w:t xml:space="preserve"> </w:t>
      </w:r>
      <w:r w:rsidR="00F93BAB">
        <w:rPr>
          <w:rFonts w:asciiTheme="minorHAnsi" w:hAnsiTheme="minorHAnsi"/>
        </w:rPr>
        <w:t>I</w:t>
      </w:r>
      <w:r w:rsidRPr="00734F83">
        <w:rPr>
          <w:rFonts w:asciiTheme="minorHAnsi" w:hAnsiTheme="minorHAnsi"/>
        </w:rPr>
        <w:t>ndividual</w:t>
      </w:r>
      <w:r w:rsidRPr="00734F83">
        <w:rPr>
          <w:rFonts w:asciiTheme="minorHAnsi" w:hAnsiTheme="minorHAnsi"/>
          <w:spacing w:val="16"/>
        </w:rPr>
        <w:t xml:space="preserve"> </w:t>
      </w:r>
      <w:r w:rsidRPr="00734F83">
        <w:rPr>
          <w:rFonts w:asciiTheme="minorHAnsi" w:hAnsiTheme="minorHAnsi"/>
        </w:rPr>
        <w:t>–</w:t>
      </w:r>
      <w:r w:rsidRPr="00734F83">
        <w:rPr>
          <w:rFonts w:asciiTheme="minorHAnsi" w:hAnsiTheme="minorHAnsi"/>
          <w:spacing w:val="9"/>
        </w:rPr>
        <w:t xml:space="preserve"> </w:t>
      </w:r>
      <w:r w:rsidRPr="00734F83">
        <w:rPr>
          <w:rFonts w:asciiTheme="minorHAnsi" w:hAnsiTheme="minorHAnsi"/>
        </w:rPr>
        <w:t>MEI:</w:t>
      </w:r>
      <w:r w:rsidRPr="00734F83">
        <w:rPr>
          <w:rFonts w:asciiTheme="minorHAnsi" w:hAnsiTheme="minorHAnsi"/>
          <w:spacing w:val="13"/>
        </w:rPr>
        <w:t xml:space="preserve"> </w:t>
      </w:r>
      <w:r w:rsidRPr="00734F83">
        <w:rPr>
          <w:rFonts w:asciiTheme="minorHAnsi" w:hAnsiTheme="minorHAnsi"/>
        </w:rPr>
        <w:t>Certificado</w:t>
      </w:r>
      <w:r w:rsidRPr="00734F83">
        <w:rPr>
          <w:rFonts w:asciiTheme="minorHAnsi" w:hAnsiTheme="minorHAnsi"/>
          <w:spacing w:val="11"/>
        </w:rPr>
        <w:t xml:space="preserve"> </w:t>
      </w:r>
      <w:r w:rsidRPr="00734F83">
        <w:rPr>
          <w:rFonts w:asciiTheme="minorHAnsi" w:hAnsiTheme="minorHAnsi"/>
        </w:rPr>
        <w:t>da</w:t>
      </w:r>
      <w:r w:rsidRPr="00734F83">
        <w:rPr>
          <w:rFonts w:asciiTheme="minorHAnsi" w:hAnsiTheme="minorHAnsi"/>
          <w:spacing w:val="11"/>
        </w:rPr>
        <w:t xml:space="preserve"> </w:t>
      </w:r>
      <w:r w:rsidRPr="00734F83">
        <w:rPr>
          <w:rFonts w:asciiTheme="minorHAnsi" w:hAnsiTheme="minorHAnsi"/>
        </w:rPr>
        <w:t>Condição</w:t>
      </w:r>
      <w:r w:rsidRPr="00734F83">
        <w:rPr>
          <w:rFonts w:asciiTheme="minorHAnsi" w:hAnsiTheme="minorHAnsi"/>
          <w:spacing w:val="11"/>
        </w:rPr>
        <w:t xml:space="preserve"> </w:t>
      </w:r>
      <w:r w:rsidRPr="00734F83">
        <w:rPr>
          <w:rFonts w:asciiTheme="minorHAnsi" w:hAnsiTheme="minorHAnsi"/>
        </w:rPr>
        <w:t>de Microempreendedor</w:t>
      </w:r>
      <w:r w:rsidRPr="00734F83">
        <w:rPr>
          <w:rFonts w:asciiTheme="minorHAnsi" w:hAnsiTheme="minorHAnsi"/>
          <w:spacing w:val="-2"/>
        </w:rPr>
        <w:t xml:space="preserve"> </w:t>
      </w:r>
      <w:r w:rsidRPr="00734F83">
        <w:rPr>
          <w:rFonts w:asciiTheme="minorHAnsi" w:hAnsiTheme="minorHAnsi"/>
        </w:rPr>
        <w:t>Individual</w:t>
      </w:r>
      <w:r w:rsidRPr="00734F83">
        <w:rPr>
          <w:rFonts w:asciiTheme="minorHAnsi" w:hAnsiTheme="minorHAnsi"/>
          <w:spacing w:val="1"/>
        </w:rPr>
        <w:t xml:space="preserve"> </w:t>
      </w:r>
      <w:r w:rsidRPr="00734F83">
        <w:rPr>
          <w:rFonts w:asciiTheme="minorHAnsi" w:hAnsiTheme="minorHAnsi"/>
        </w:rPr>
        <w:t>– CCMEI.</w:t>
      </w:r>
    </w:p>
    <w:p w14:paraId="64F21454" w14:textId="77777777" w:rsidR="0030270B" w:rsidRPr="0030270B" w:rsidRDefault="0030270B" w:rsidP="0087571C">
      <w:pPr>
        <w:tabs>
          <w:tab w:val="left" w:pos="1134"/>
          <w:tab w:val="left" w:pos="1310"/>
          <w:tab w:val="left" w:pos="9639"/>
        </w:tabs>
        <w:ind w:right="176"/>
        <w:rPr>
          <w:rFonts w:asciiTheme="minorHAnsi" w:hAnsiTheme="minorHAnsi"/>
        </w:rPr>
      </w:pPr>
    </w:p>
    <w:p w14:paraId="3602B734" w14:textId="77777777" w:rsidR="00941D9B" w:rsidRDefault="00C4237A" w:rsidP="00881E3E">
      <w:pPr>
        <w:pStyle w:val="PargrafodaLista"/>
        <w:numPr>
          <w:ilvl w:val="2"/>
          <w:numId w:val="17"/>
        </w:numPr>
        <w:tabs>
          <w:tab w:val="left" w:pos="851"/>
          <w:tab w:val="left" w:pos="1310"/>
          <w:tab w:val="left" w:pos="9639"/>
        </w:tabs>
        <w:ind w:left="284" w:right="176" w:firstLine="0"/>
        <w:rPr>
          <w:rFonts w:asciiTheme="minorHAnsi" w:hAnsiTheme="minorHAnsi"/>
        </w:rPr>
      </w:pPr>
      <w:r w:rsidRPr="00734F83">
        <w:rPr>
          <w:rFonts w:asciiTheme="minorHAnsi" w:hAnsiTheme="minorHAnsi"/>
        </w:rPr>
        <w:t>No</w:t>
      </w:r>
      <w:r w:rsidRPr="00734F83">
        <w:rPr>
          <w:rFonts w:asciiTheme="minorHAnsi" w:hAnsiTheme="minorHAnsi"/>
          <w:spacing w:val="27"/>
        </w:rPr>
        <w:t xml:space="preserve"> </w:t>
      </w:r>
      <w:r w:rsidRPr="00734F83">
        <w:rPr>
          <w:rFonts w:asciiTheme="minorHAnsi" w:hAnsiTheme="minorHAnsi"/>
        </w:rPr>
        <w:t>caso</w:t>
      </w:r>
      <w:r w:rsidRPr="00734F83">
        <w:rPr>
          <w:rFonts w:asciiTheme="minorHAnsi" w:hAnsiTheme="minorHAnsi"/>
          <w:spacing w:val="24"/>
        </w:rPr>
        <w:t xml:space="preserve"> </w:t>
      </w:r>
      <w:r w:rsidRPr="00734F83">
        <w:rPr>
          <w:rFonts w:asciiTheme="minorHAnsi" w:hAnsiTheme="minorHAnsi"/>
        </w:rPr>
        <w:t>de</w:t>
      </w:r>
      <w:r w:rsidRPr="00734F83">
        <w:rPr>
          <w:rFonts w:asciiTheme="minorHAnsi" w:hAnsiTheme="minorHAnsi"/>
          <w:spacing w:val="24"/>
        </w:rPr>
        <w:t xml:space="preserve"> </w:t>
      </w:r>
      <w:r w:rsidR="00F93BAB">
        <w:rPr>
          <w:rFonts w:asciiTheme="minorHAnsi" w:hAnsiTheme="minorHAnsi"/>
        </w:rPr>
        <w:t>S</w:t>
      </w:r>
      <w:r w:rsidRPr="00734F83">
        <w:rPr>
          <w:rFonts w:asciiTheme="minorHAnsi" w:hAnsiTheme="minorHAnsi"/>
        </w:rPr>
        <w:t>ociedade</w:t>
      </w:r>
      <w:r w:rsidRPr="00734F83">
        <w:rPr>
          <w:rFonts w:asciiTheme="minorHAnsi" w:hAnsiTheme="minorHAnsi"/>
          <w:spacing w:val="24"/>
        </w:rPr>
        <w:t xml:space="preserve"> </w:t>
      </w:r>
      <w:r w:rsidR="00F93BAB">
        <w:rPr>
          <w:rFonts w:asciiTheme="minorHAnsi" w:hAnsiTheme="minorHAnsi"/>
        </w:rPr>
        <w:t>E</w:t>
      </w:r>
      <w:r w:rsidRPr="00734F83">
        <w:rPr>
          <w:rFonts w:asciiTheme="minorHAnsi" w:hAnsiTheme="minorHAnsi"/>
        </w:rPr>
        <w:t>mpresária</w:t>
      </w:r>
      <w:r w:rsidRPr="00734F83">
        <w:rPr>
          <w:rFonts w:asciiTheme="minorHAnsi" w:hAnsiTheme="minorHAnsi"/>
          <w:spacing w:val="27"/>
        </w:rPr>
        <w:t xml:space="preserve"> </w:t>
      </w:r>
      <w:r w:rsidRPr="00734F83">
        <w:rPr>
          <w:rFonts w:asciiTheme="minorHAnsi" w:hAnsiTheme="minorHAnsi"/>
        </w:rPr>
        <w:t>ou</w:t>
      </w:r>
      <w:r w:rsidRPr="00734F83">
        <w:rPr>
          <w:rFonts w:asciiTheme="minorHAnsi" w:hAnsiTheme="minorHAnsi"/>
          <w:spacing w:val="24"/>
        </w:rPr>
        <w:t xml:space="preserve"> </w:t>
      </w:r>
      <w:r w:rsidR="00F93BAB">
        <w:rPr>
          <w:rFonts w:asciiTheme="minorHAnsi" w:hAnsiTheme="minorHAnsi"/>
        </w:rPr>
        <w:t>E</w:t>
      </w:r>
      <w:r w:rsidRPr="00734F83">
        <w:rPr>
          <w:rFonts w:asciiTheme="minorHAnsi" w:hAnsiTheme="minorHAnsi"/>
        </w:rPr>
        <w:t>mpresa</w:t>
      </w:r>
      <w:r w:rsidRPr="00734F83">
        <w:rPr>
          <w:rFonts w:asciiTheme="minorHAnsi" w:hAnsiTheme="minorHAnsi"/>
          <w:spacing w:val="27"/>
        </w:rPr>
        <w:t xml:space="preserve"> </w:t>
      </w:r>
      <w:r w:rsidR="00F93BAB">
        <w:rPr>
          <w:rFonts w:asciiTheme="minorHAnsi" w:hAnsiTheme="minorHAnsi"/>
        </w:rPr>
        <w:t>I</w:t>
      </w:r>
      <w:r w:rsidRPr="00734F83">
        <w:rPr>
          <w:rFonts w:asciiTheme="minorHAnsi" w:hAnsiTheme="minorHAnsi"/>
        </w:rPr>
        <w:t>ndividual</w:t>
      </w:r>
      <w:r w:rsidRPr="00734F83">
        <w:rPr>
          <w:rFonts w:asciiTheme="minorHAnsi" w:hAnsiTheme="minorHAnsi"/>
          <w:spacing w:val="26"/>
        </w:rPr>
        <w:t xml:space="preserve"> </w:t>
      </w:r>
      <w:r w:rsidRPr="00734F83">
        <w:rPr>
          <w:rFonts w:asciiTheme="minorHAnsi" w:hAnsiTheme="minorHAnsi"/>
        </w:rPr>
        <w:t>de</w:t>
      </w:r>
      <w:r w:rsidRPr="00734F83">
        <w:rPr>
          <w:rFonts w:asciiTheme="minorHAnsi" w:hAnsiTheme="minorHAnsi"/>
          <w:spacing w:val="24"/>
        </w:rPr>
        <w:t xml:space="preserve"> </w:t>
      </w:r>
      <w:r w:rsidR="00F93BAB">
        <w:rPr>
          <w:rFonts w:asciiTheme="minorHAnsi" w:hAnsiTheme="minorHAnsi"/>
        </w:rPr>
        <w:t>R</w:t>
      </w:r>
      <w:r w:rsidRPr="00734F83">
        <w:rPr>
          <w:rFonts w:asciiTheme="minorHAnsi" w:hAnsiTheme="minorHAnsi"/>
        </w:rPr>
        <w:t>esponsabilidade</w:t>
      </w:r>
      <w:r w:rsidR="00764857" w:rsidRPr="00734F83">
        <w:rPr>
          <w:rFonts w:asciiTheme="minorHAnsi" w:hAnsiTheme="minorHAnsi"/>
        </w:rPr>
        <w:t xml:space="preserve"> </w:t>
      </w:r>
      <w:r w:rsidRPr="00734F83">
        <w:rPr>
          <w:rFonts w:asciiTheme="minorHAnsi" w:hAnsiTheme="minorHAnsi"/>
          <w:spacing w:val="-59"/>
        </w:rPr>
        <w:t xml:space="preserve"> </w:t>
      </w:r>
      <w:r w:rsidR="00F93BAB">
        <w:rPr>
          <w:rFonts w:asciiTheme="minorHAnsi" w:hAnsiTheme="minorHAnsi"/>
        </w:rPr>
        <w:t>L</w:t>
      </w:r>
      <w:r w:rsidRPr="00734F83">
        <w:rPr>
          <w:rFonts w:asciiTheme="minorHAnsi" w:hAnsiTheme="minorHAnsi"/>
        </w:rPr>
        <w:t>imitada</w:t>
      </w:r>
      <w:r w:rsidRPr="00734F83">
        <w:rPr>
          <w:rFonts w:asciiTheme="minorHAnsi" w:hAnsiTheme="minorHAnsi"/>
          <w:spacing w:val="15"/>
        </w:rPr>
        <w:t xml:space="preserve"> </w:t>
      </w:r>
      <w:r w:rsidRPr="00734F83">
        <w:rPr>
          <w:rFonts w:asciiTheme="minorHAnsi" w:hAnsiTheme="minorHAnsi"/>
        </w:rPr>
        <w:t>-</w:t>
      </w:r>
      <w:r w:rsidRPr="00734F83">
        <w:rPr>
          <w:rFonts w:asciiTheme="minorHAnsi" w:hAnsiTheme="minorHAnsi"/>
          <w:spacing w:val="15"/>
        </w:rPr>
        <w:t xml:space="preserve"> </w:t>
      </w:r>
      <w:r w:rsidRPr="00734F83">
        <w:rPr>
          <w:rFonts w:asciiTheme="minorHAnsi" w:hAnsiTheme="minorHAnsi"/>
        </w:rPr>
        <w:t>EIRELI:</w:t>
      </w:r>
      <w:r w:rsidRPr="00734F83">
        <w:rPr>
          <w:rFonts w:asciiTheme="minorHAnsi" w:hAnsiTheme="minorHAnsi"/>
          <w:spacing w:val="15"/>
        </w:rPr>
        <w:t xml:space="preserve"> </w:t>
      </w:r>
      <w:r w:rsidRPr="00734F83">
        <w:rPr>
          <w:rFonts w:asciiTheme="minorHAnsi" w:hAnsiTheme="minorHAnsi"/>
        </w:rPr>
        <w:t>ato</w:t>
      </w:r>
      <w:r w:rsidRPr="00734F83">
        <w:rPr>
          <w:rFonts w:asciiTheme="minorHAnsi" w:hAnsiTheme="minorHAnsi"/>
          <w:spacing w:val="11"/>
        </w:rPr>
        <w:t xml:space="preserve"> </w:t>
      </w:r>
      <w:r w:rsidRPr="00734F83">
        <w:rPr>
          <w:rFonts w:asciiTheme="minorHAnsi" w:hAnsiTheme="minorHAnsi"/>
        </w:rPr>
        <w:t>constitutivo,</w:t>
      </w:r>
      <w:r w:rsidRPr="00734F83">
        <w:rPr>
          <w:rFonts w:asciiTheme="minorHAnsi" w:hAnsiTheme="minorHAnsi"/>
          <w:spacing w:val="15"/>
        </w:rPr>
        <w:t xml:space="preserve"> </w:t>
      </w:r>
      <w:r w:rsidRPr="00734F83">
        <w:rPr>
          <w:rFonts w:asciiTheme="minorHAnsi" w:hAnsiTheme="minorHAnsi"/>
        </w:rPr>
        <w:t>estatuto</w:t>
      </w:r>
      <w:r w:rsidRPr="00734F83">
        <w:rPr>
          <w:rFonts w:asciiTheme="minorHAnsi" w:hAnsiTheme="minorHAnsi"/>
          <w:spacing w:val="14"/>
        </w:rPr>
        <w:t xml:space="preserve"> </w:t>
      </w:r>
      <w:r w:rsidRPr="00734F83">
        <w:rPr>
          <w:rFonts w:asciiTheme="minorHAnsi" w:hAnsiTheme="minorHAnsi"/>
        </w:rPr>
        <w:t>ou</w:t>
      </w:r>
      <w:r w:rsidRPr="00734F83">
        <w:rPr>
          <w:rFonts w:asciiTheme="minorHAnsi" w:hAnsiTheme="minorHAnsi"/>
          <w:spacing w:val="14"/>
        </w:rPr>
        <w:t xml:space="preserve"> </w:t>
      </w:r>
      <w:r w:rsidRPr="00734F83">
        <w:rPr>
          <w:rFonts w:asciiTheme="minorHAnsi" w:hAnsiTheme="minorHAnsi"/>
        </w:rPr>
        <w:t>contrato</w:t>
      </w:r>
      <w:r w:rsidRPr="00734F83">
        <w:rPr>
          <w:rFonts w:asciiTheme="minorHAnsi" w:hAnsiTheme="minorHAnsi"/>
          <w:spacing w:val="14"/>
        </w:rPr>
        <w:t xml:space="preserve"> </w:t>
      </w:r>
      <w:r w:rsidRPr="00734F83">
        <w:rPr>
          <w:rFonts w:asciiTheme="minorHAnsi" w:hAnsiTheme="minorHAnsi"/>
        </w:rPr>
        <w:t>social</w:t>
      </w:r>
      <w:r w:rsidRPr="00734F83">
        <w:rPr>
          <w:rFonts w:asciiTheme="minorHAnsi" w:hAnsiTheme="minorHAnsi"/>
          <w:spacing w:val="13"/>
        </w:rPr>
        <w:t xml:space="preserve"> </w:t>
      </w:r>
      <w:r w:rsidRPr="00734F83">
        <w:rPr>
          <w:rFonts w:asciiTheme="minorHAnsi" w:hAnsiTheme="minorHAnsi"/>
        </w:rPr>
        <w:t>em</w:t>
      </w:r>
      <w:r w:rsidRPr="00734F83">
        <w:rPr>
          <w:rFonts w:asciiTheme="minorHAnsi" w:hAnsiTheme="minorHAnsi"/>
          <w:spacing w:val="15"/>
        </w:rPr>
        <w:t xml:space="preserve"> </w:t>
      </w:r>
      <w:r w:rsidRPr="00734F83">
        <w:rPr>
          <w:rFonts w:asciiTheme="minorHAnsi" w:hAnsiTheme="minorHAnsi"/>
        </w:rPr>
        <w:t>vigor,</w:t>
      </w:r>
      <w:r w:rsidRPr="00734F83">
        <w:rPr>
          <w:rFonts w:asciiTheme="minorHAnsi" w:hAnsiTheme="minorHAnsi"/>
          <w:spacing w:val="15"/>
        </w:rPr>
        <w:t xml:space="preserve"> </w:t>
      </w:r>
      <w:r w:rsidRPr="00734F83">
        <w:rPr>
          <w:rFonts w:asciiTheme="minorHAnsi" w:hAnsiTheme="minorHAnsi"/>
        </w:rPr>
        <w:t>devidamente</w:t>
      </w:r>
      <w:r w:rsidR="004C1B10" w:rsidRPr="00734F83">
        <w:rPr>
          <w:rFonts w:asciiTheme="minorHAnsi" w:hAnsiTheme="minorHAnsi"/>
        </w:rPr>
        <w:t xml:space="preserve"> </w:t>
      </w:r>
      <w:r w:rsidRPr="00734F83">
        <w:rPr>
          <w:rFonts w:asciiTheme="minorHAnsi" w:hAnsiTheme="minorHAnsi"/>
        </w:rPr>
        <w:t>registrado</w:t>
      </w:r>
      <w:r w:rsidRPr="00734F83">
        <w:rPr>
          <w:rFonts w:asciiTheme="minorHAnsi" w:hAnsiTheme="minorHAnsi"/>
          <w:spacing w:val="1"/>
        </w:rPr>
        <w:t xml:space="preserve"> </w:t>
      </w:r>
      <w:r w:rsidRPr="00734F83">
        <w:rPr>
          <w:rFonts w:asciiTheme="minorHAnsi" w:hAnsiTheme="minorHAnsi"/>
        </w:rPr>
        <w:t>na</w:t>
      </w:r>
      <w:r w:rsidRPr="00734F83">
        <w:rPr>
          <w:rFonts w:asciiTheme="minorHAnsi" w:hAnsiTheme="minorHAnsi"/>
          <w:spacing w:val="1"/>
        </w:rPr>
        <w:t xml:space="preserve"> </w:t>
      </w:r>
      <w:r w:rsidRPr="00734F83">
        <w:rPr>
          <w:rFonts w:asciiTheme="minorHAnsi" w:hAnsiTheme="minorHAnsi"/>
        </w:rPr>
        <w:t>Junta</w:t>
      </w:r>
      <w:r w:rsidRPr="00734F83">
        <w:rPr>
          <w:rFonts w:asciiTheme="minorHAnsi" w:hAnsiTheme="minorHAnsi"/>
          <w:spacing w:val="1"/>
        </w:rPr>
        <w:t xml:space="preserve"> </w:t>
      </w:r>
      <w:r w:rsidRPr="00734F83">
        <w:rPr>
          <w:rFonts w:asciiTheme="minorHAnsi" w:hAnsiTheme="minorHAnsi"/>
        </w:rPr>
        <w:t>Comercial</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rPr>
        <w:t>respectiva</w:t>
      </w:r>
      <w:r w:rsidRPr="00734F83">
        <w:rPr>
          <w:rFonts w:asciiTheme="minorHAnsi" w:hAnsiTheme="minorHAnsi"/>
          <w:spacing w:val="1"/>
        </w:rPr>
        <w:t xml:space="preserve"> </w:t>
      </w:r>
      <w:r w:rsidRPr="00734F83">
        <w:rPr>
          <w:rFonts w:asciiTheme="minorHAnsi" w:hAnsiTheme="minorHAnsi"/>
        </w:rPr>
        <w:t>sede,</w:t>
      </w:r>
      <w:r w:rsidRPr="00734F83">
        <w:rPr>
          <w:rFonts w:asciiTheme="minorHAnsi" w:hAnsiTheme="minorHAnsi"/>
          <w:spacing w:val="1"/>
        </w:rPr>
        <w:t xml:space="preserve"> </w:t>
      </w:r>
      <w:r w:rsidRPr="00734F83">
        <w:rPr>
          <w:rFonts w:asciiTheme="minorHAnsi" w:hAnsiTheme="minorHAnsi"/>
        </w:rPr>
        <w:t>acompanhado</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documento</w:t>
      </w:r>
      <w:r w:rsidRPr="00734F83">
        <w:rPr>
          <w:rFonts w:asciiTheme="minorHAnsi" w:hAnsiTheme="minorHAnsi"/>
          <w:spacing w:val="1"/>
        </w:rPr>
        <w:t xml:space="preserve"> </w:t>
      </w:r>
      <w:r w:rsidRPr="00734F83">
        <w:rPr>
          <w:rFonts w:asciiTheme="minorHAnsi" w:hAnsiTheme="minorHAnsi"/>
        </w:rPr>
        <w:t>comprobatório</w:t>
      </w:r>
      <w:r w:rsidRPr="00734F83">
        <w:rPr>
          <w:rFonts w:asciiTheme="minorHAnsi" w:hAnsiTheme="minorHAnsi"/>
          <w:spacing w:val="-4"/>
        </w:rPr>
        <w:t xml:space="preserve"> </w:t>
      </w:r>
      <w:r w:rsidRPr="00734F83">
        <w:rPr>
          <w:rFonts w:asciiTheme="minorHAnsi" w:hAnsiTheme="minorHAnsi"/>
        </w:rPr>
        <w:t>de seus</w:t>
      </w:r>
      <w:r w:rsidRPr="00734F83">
        <w:rPr>
          <w:rFonts w:asciiTheme="minorHAnsi" w:hAnsiTheme="minorHAnsi"/>
          <w:spacing w:val="-2"/>
        </w:rPr>
        <w:t xml:space="preserve"> </w:t>
      </w:r>
      <w:r w:rsidRPr="00734F83">
        <w:rPr>
          <w:rFonts w:asciiTheme="minorHAnsi" w:hAnsiTheme="minorHAnsi"/>
        </w:rPr>
        <w:t>administradores.</w:t>
      </w:r>
    </w:p>
    <w:p w14:paraId="213B13D1" w14:textId="77777777" w:rsidR="0030270B" w:rsidRPr="0030270B" w:rsidRDefault="0030270B" w:rsidP="0087571C">
      <w:pPr>
        <w:tabs>
          <w:tab w:val="left" w:pos="1134"/>
          <w:tab w:val="left" w:pos="1310"/>
          <w:tab w:val="left" w:pos="9639"/>
        </w:tabs>
        <w:ind w:right="176"/>
        <w:rPr>
          <w:rFonts w:asciiTheme="minorHAnsi" w:hAnsiTheme="minorHAnsi"/>
        </w:rPr>
      </w:pPr>
    </w:p>
    <w:p w14:paraId="72740F2A" w14:textId="77777777" w:rsidR="00941D9B" w:rsidRDefault="00C4237A" w:rsidP="00881E3E">
      <w:pPr>
        <w:pStyle w:val="PargrafodaLista"/>
        <w:numPr>
          <w:ilvl w:val="2"/>
          <w:numId w:val="17"/>
        </w:numPr>
        <w:tabs>
          <w:tab w:val="left" w:pos="851"/>
          <w:tab w:val="left" w:pos="1310"/>
          <w:tab w:val="left" w:pos="9639"/>
        </w:tabs>
        <w:ind w:left="284" w:right="176" w:firstLine="0"/>
        <w:rPr>
          <w:rFonts w:asciiTheme="minorHAnsi" w:hAnsiTheme="minorHAnsi"/>
        </w:rPr>
      </w:pPr>
      <w:r w:rsidRPr="00734F83">
        <w:rPr>
          <w:rFonts w:asciiTheme="minorHAnsi" w:hAnsiTheme="minorHAnsi"/>
        </w:rPr>
        <w:t>Inscrição no Registro Público de Empresas Mercantis onde opera, com averbação no Registro</w:t>
      </w:r>
      <w:r w:rsidRPr="00734F83">
        <w:rPr>
          <w:rFonts w:asciiTheme="minorHAnsi" w:hAnsiTheme="minorHAnsi"/>
          <w:spacing w:val="-1"/>
        </w:rPr>
        <w:t xml:space="preserve"> </w:t>
      </w:r>
      <w:r w:rsidRPr="00734F83">
        <w:rPr>
          <w:rFonts w:asciiTheme="minorHAnsi" w:hAnsiTheme="minorHAnsi"/>
        </w:rPr>
        <w:t>onde</w:t>
      </w:r>
      <w:r w:rsidRPr="00734F83">
        <w:rPr>
          <w:rFonts w:asciiTheme="minorHAnsi" w:hAnsiTheme="minorHAnsi"/>
          <w:spacing w:val="-4"/>
        </w:rPr>
        <w:t xml:space="preserve"> </w:t>
      </w:r>
      <w:r w:rsidRPr="00734F83">
        <w:rPr>
          <w:rFonts w:asciiTheme="minorHAnsi" w:hAnsiTheme="minorHAnsi"/>
        </w:rPr>
        <w:t>tem</w:t>
      </w:r>
      <w:r w:rsidRPr="00734F83">
        <w:rPr>
          <w:rFonts w:asciiTheme="minorHAnsi" w:hAnsiTheme="minorHAnsi"/>
          <w:spacing w:val="-2"/>
        </w:rPr>
        <w:t xml:space="preserve"> </w:t>
      </w:r>
      <w:r w:rsidRPr="00734F83">
        <w:rPr>
          <w:rFonts w:asciiTheme="minorHAnsi" w:hAnsiTheme="minorHAnsi"/>
        </w:rPr>
        <w:t>sede</w:t>
      </w:r>
      <w:r w:rsidRPr="00734F83">
        <w:rPr>
          <w:rFonts w:asciiTheme="minorHAnsi" w:hAnsiTheme="minorHAnsi"/>
          <w:spacing w:val="-3"/>
        </w:rPr>
        <w:t xml:space="preserve"> </w:t>
      </w:r>
      <w:r w:rsidRPr="00734F83">
        <w:rPr>
          <w:rFonts w:asciiTheme="minorHAnsi" w:hAnsiTheme="minorHAnsi"/>
        </w:rPr>
        <w:t>a matriz,</w:t>
      </w:r>
      <w:r w:rsidRPr="00734F83">
        <w:rPr>
          <w:rFonts w:asciiTheme="minorHAnsi" w:hAnsiTheme="minorHAnsi"/>
          <w:spacing w:val="1"/>
        </w:rPr>
        <w:t xml:space="preserve"> </w:t>
      </w:r>
      <w:r w:rsidRPr="00734F83">
        <w:rPr>
          <w:rFonts w:asciiTheme="minorHAnsi" w:hAnsiTheme="minorHAnsi"/>
        </w:rPr>
        <w:t>no</w:t>
      </w:r>
      <w:r w:rsidRPr="00734F83">
        <w:rPr>
          <w:rFonts w:asciiTheme="minorHAnsi" w:hAnsiTheme="minorHAnsi"/>
          <w:spacing w:val="-3"/>
        </w:rPr>
        <w:t xml:space="preserve"> </w:t>
      </w:r>
      <w:r w:rsidRPr="00734F83">
        <w:rPr>
          <w:rFonts w:asciiTheme="minorHAnsi" w:hAnsiTheme="minorHAnsi"/>
        </w:rPr>
        <w:t>caso</w:t>
      </w:r>
      <w:r w:rsidRPr="00734F83">
        <w:rPr>
          <w:rFonts w:asciiTheme="minorHAnsi" w:hAnsiTheme="minorHAnsi"/>
          <w:spacing w:val="-3"/>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ser</w:t>
      </w:r>
      <w:r w:rsidRPr="00734F83">
        <w:rPr>
          <w:rFonts w:asciiTheme="minorHAnsi" w:hAnsiTheme="minorHAnsi"/>
          <w:spacing w:val="-1"/>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participante sucursal,</w:t>
      </w:r>
      <w:r w:rsidRPr="00734F83">
        <w:rPr>
          <w:rFonts w:asciiTheme="minorHAnsi" w:hAnsiTheme="minorHAnsi"/>
          <w:spacing w:val="-2"/>
        </w:rPr>
        <w:t xml:space="preserve"> </w:t>
      </w:r>
      <w:r w:rsidRPr="00734F83">
        <w:rPr>
          <w:rFonts w:asciiTheme="minorHAnsi" w:hAnsiTheme="minorHAnsi"/>
        </w:rPr>
        <w:t>filial</w:t>
      </w:r>
      <w:r w:rsidRPr="00734F83">
        <w:rPr>
          <w:rFonts w:asciiTheme="minorHAnsi" w:hAnsiTheme="minorHAnsi"/>
          <w:spacing w:val="-2"/>
        </w:rPr>
        <w:t xml:space="preserve"> </w:t>
      </w:r>
      <w:r w:rsidRPr="00734F83">
        <w:rPr>
          <w:rFonts w:asciiTheme="minorHAnsi" w:hAnsiTheme="minorHAnsi"/>
        </w:rPr>
        <w:t>ou agência.</w:t>
      </w:r>
    </w:p>
    <w:p w14:paraId="6976C115" w14:textId="77777777" w:rsidR="00664857" w:rsidRPr="00664857" w:rsidRDefault="00664857" w:rsidP="0087571C">
      <w:pPr>
        <w:tabs>
          <w:tab w:val="left" w:pos="1134"/>
          <w:tab w:val="left" w:pos="1310"/>
          <w:tab w:val="left" w:pos="9639"/>
        </w:tabs>
        <w:ind w:right="176"/>
        <w:rPr>
          <w:rFonts w:asciiTheme="minorHAnsi" w:hAnsiTheme="minorHAnsi"/>
        </w:rPr>
      </w:pPr>
    </w:p>
    <w:p w14:paraId="0BDA222A" w14:textId="77777777" w:rsidR="00941D9B" w:rsidRDefault="00C4237A" w:rsidP="00881E3E">
      <w:pPr>
        <w:pStyle w:val="PargrafodaLista"/>
        <w:numPr>
          <w:ilvl w:val="2"/>
          <w:numId w:val="17"/>
        </w:numPr>
        <w:tabs>
          <w:tab w:val="left" w:pos="851"/>
          <w:tab w:val="left" w:pos="1310"/>
          <w:tab w:val="left" w:pos="9639"/>
        </w:tabs>
        <w:ind w:left="284" w:right="176" w:firstLine="0"/>
        <w:rPr>
          <w:rFonts w:asciiTheme="minorHAnsi" w:hAnsiTheme="minorHAnsi"/>
        </w:rPr>
      </w:pPr>
      <w:r w:rsidRPr="00734F83">
        <w:rPr>
          <w:rFonts w:asciiTheme="minorHAnsi" w:hAnsiTheme="minorHAnsi"/>
        </w:rPr>
        <w:t>No caso de sociedade simples: inscrição do ato constitutivo no Registro Civil das</w:t>
      </w:r>
      <w:r w:rsidRPr="00734F83">
        <w:rPr>
          <w:rFonts w:asciiTheme="minorHAnsi" w:hAnsiTheme="minorHAnsi"/>
          <w:spacing w:val="1"/>
        </w:rPr>
        <w:t xml:space="preserve"> </w:t>
      </w:r>
      <w:r w:rsidRPr="00734F83">
        <w:rPr>
          <w:rFonts w:asciiTheme="minorHAnsi" w:hAnsiTheme="minorHAnsi"/>
        </w:rPr>
        <w:t>Pessoas Jurídicas do local de sua sede, acompanhada de prova da indicação dos seus</w:t>
      </w:r>
      <w:r w:rsidRPr="00734F83">
        <w:rPr>
          <w:rFonts w:asciiTheme="minorHAnsi" w:hAnsiTheme="minorHAnsi"/>
          <w:spacing w:val="1"/>
        </w:rPr>
        <w:t xml:space="preserve"> </w:t>
      </w:r>
      <w:r w:rsidRPr="00734F83">
        <w:rPr>
          <w:rFonts w:asciiTheme="minorHAnsi" w:hAnsiTheme="minorHAnsi"/>
        </w:rPr>
        <w:t>administradores.</w:t>
      </w:r>
    </w:p>
    <w:p w14:paraId="4A5D6F70" w14:textId="77777777" w:rsidR="005456EB" w:rsidRPr="005456EB" w:rsidRDefault="005456EB" w:rsidP="0087571C">
      <w:pPr>
        <w:tabs>
          <w:tab w:val="left" w:pos="851"/>
          <w:tab w:val="left" w:pos="1310"/>
          <w:tab w:val="left" w:pos="9639"/>
        </w:tabs>
        <w:ind w:right="176"/>
        <w:rPr>
          <w:rFonts w:asciiTheme="minorHAnsi" w:hAnsiTheme="minorHAnsi"/>
        </w:rPr>
      </w:pPr>
    </w:p>
    <w:p w14:paraId="7D88EEC8" w14:textId="77777777" w:rsidR="00941D9B" w:rsidRPr="005105BD" w:rsidRDefault="00C4237A" w:rsidP="00881E3E">
      <w:pPr>
        <w:pStyle w:val="PargrafodaLista"/>
        <w:numPr>
          <w:ilvl w:val="2"/>
          <w:numId w:val="17"/>
        </w:numPr>
        <w:tabs>
          <w:tab w:val="left" w:pos="851"/>
          <w:tab w:val="left" w:pos="1310"/>
          <w:tab w:val="left" w:pos="9639"/>
        </w:tabs>
        <w:ind w:left="284" w:right="176" w:firstLine="0"/>
        <w:rPr>
          <w:rFonts w:asciiTheme="minorHAnsi" w:hAnsiTheme="minorHAnsi"/>
        </w:rPr>
      </w:pPr>
      <w:r w:rsidRPr="00734F83">
        <w:rPr>
          <w:rFonts w:asciiTheme="minorHAnsi" w:hAnsiTheme="minorHAnsi"/>
        </w:rPr>
        <w:t>No</w:t>
      </w:r>
      <w:r w:rsidRPr="00734F83">
        <w:rPr>
          <w:rFonts w:asciiTheme="minorHAnsi" w:hAnsiTheme="minorHAnsi"/>
          <w:spacing w:val="23"/>
        </w:rPr>
        <w:t xml:space="preserve"> </w:t>
      </w:r>
      <w:r w:rsidRPr="00734F83">
        <w:rPr>
          <w:rFonts w:asciiTheme="minorHAnsi" w:hAnsiTheme="minorHAnsi"/>
        </w:rPr>
        <w:t>caso</w:t>
      </w:r>
      <w:r w:rsidRPr="00734F83">
        <w:rPr>
          <w:rFonts w:asciiTheme="minorHAnsi" w:hAnsiTheme="minorHAnsi"/>
          <w:spacing w:val="24"/>
        </w:rPr>
        <w:t xml:space="preserve"> </w:t>
      </w:r>
      <w:r w:rsidRPr="00734F83">
        <w:rPr>
          <w:rFonts w:asciiTheme="minorHAnsi" w:hAnsiTheme="minorHAnsi"/>
        </w:rPr>
        <w:t>de</w:t>
      </w:r>
      <w:r w:rsidRPr="00734F83">
        <w:rPr>
          <w:rFonts w:asciiTheme="minorHAnsi" w:hAnsiTheme="minorHAnsi"/>
          <w:spacing w:val="23"/>
        </w:rPr>
        <w:t xml:space="preserve"> </w:t>
      </w:r>
      <w:r w:rsidRPr="00734F83">
        <w:rPr>
          <w:rFonts w:asciiTheme="minorHAnsi" w:hAnsiTheme="minorHAnsi"/>
        </w:rPr>
        <w:t>empresa</w:t>
      </w:r>
      <w:r w:rsidRPr="00734F83">
        <w:rPr>
          <w:rFonts w:asciiTheme="minorHAnsi" w:hAnsiTheme="minorHAnsi"/>
          <w:spacing w:val="24"/>
        </w:rPr>
        <w:t xml:space="preserve"> </w:t>
      </w:r>
      <w:r w:rsidRPr="00734F83">
        <w:rPr>
          <w:rFonts w:asciiTheme="minorHAnsi" w:hAnsiTheme="minorHAnsi"/>
        </w:rPr>
        <w:t>ou</w:t>
      </w:r>
      <w:r w:rsidRPr="00734F83">
        <w:rPr>
          <w:rFonts w:asciiTheme="minorHAnsi" w:hAnsiTheme="minorHAnsi"/>
          <w:spacing w:val="20"/>
        </w:rPr>
        <w:t xml:space="preserve"> </w:t>
      </w:r>
      <w:r w:rsidRPr="00734F83">
        <w:rPr>
          <w:rFonts w:asciiTheme="minorHAnsi" w:hAnsiTheme="minorHAnsi"/>
        </w:rPr>
        <w:t>sociedade</w:t>
      </w:r>
      <w:r w:rsidRPr="00734F83">
        <w:rPr>
          <w:rFonts w:asciiTheme="minorHAnsi" w:hAnsiTheme="minorHAnsi"/>
          <w:spacing w:val="24"/>
        </w:rPr>
        <w:t xml:space="preserve"> </w:t>
      </w:r>
      <w:r w:rsidRPr="00734F83">
        <w:rPr>
          <w:rFonts w:asciiTheme="minorHAnsi" w:hAnsiTheme="minorHAnsi"/>
        </w:rPr>
        <w:t>estrangeira</w:t>
      </w:r>
      <w:r w:rsidRPr="00734F83">
        <w:rPr>
          <w:rFonts w:asciiTheme="minorHAnsi" w:hAnsiTheme="minorHAnsi"/>
          <w:spacing w:val="18"/>
        </w:rPr>
        <w:t xml:space="preserve"> </w:t>
      </w:r>
      <w:r w:rsidRPr="00734F83">
        <w:rPr>
          <w:rFonts w:asciiTheme="minorHAnsi" w:hAnsiTheme="minorHAnsi"/>
        </w:rPr>
        <w:t>em</w:t>
      </w:r>
      <w:r w:rsidRPr="00734F83">
        <w:rPr>
          <w:rFonts w:asciiTheme="minorHAnsi" w:hAnsiTheme="minorHAnsi"/>
          <w:spacing w:val="23"/>
        </w:rPr>
        <w:t xml:space="preserve"> </w:t>
      </w:r>
      <w:r w:rsidRPr="00734F83">
        <w:rPr>
          <w:rFonts w:asciiTheme="minorHAnsi" w:hAnsiTheme="minorHAnsi"/>
        </w:rPr>
        <w:t>funcionamento</w:t>
      </w:r>
      <w:r w:rsidRPr="00734F83">
        <w:rPr>
          <w:rFonts w:asciiTheme="minorHAnsi" w:hAnsiTheme="minorHAnsi"/>
          <w:spacing w:val="23"/>
        </w:rPr>
        <w:t xml:space="preserve"> </w:t>
      </w:r>
      <w:r w:rsidRPr="00734F83">
        <w:rPr>
          <w:rFonts w:asciiTheme="minorHAnsi" w:hAnsiTheme="minorHAnsi"/>
        </w:rPr>
        <w:t>no</w:t>
      </w:r>
      <w:r w:rsidRPr="00734F83">
        <w:rPr>
          <w:rFonts w:asciiTheme="minorHAnsi" w:hAnsiTheme="minorHAnsi"/>
          <w:spacing w:val="21"/>
        </w:rPr>
        <w:t xml:space="preserve"> </w:t>
      </w:r>
      <w:r w:rsidRPr="00734F83">
        <w:rPr>
          <w:rFonts w:asciiTheme="minorHAnsi" w:hAnsiTheme="minorHAnsi"/>
        </w:rPr>
        <w:t>País:</w:t>
      </w:r>
      <w:r w:rsidRPr="00734F83">
        <w:rPr>
          <w:rFonts w:asciiTheme="minorHAnsi" w:hAnsiTheme="minorHAnsi"/>
          <w:spacing w:val="23"/>
        </w:rPr>
        <w:t xml:space="preserve"> </w:t>
      </w:r>
      <w:r w:rsidRPr="00734F83">
        <w:rPr>
          <w:rFonts w:asciiTheme="minorHAnsi" w:hAnsiTheme="minorHAnsi"/>
        </w:rPr>
        <w:t xml:space="preserve">decreto de </w:t>
      </w:r>
      <w:r w:rsidRPr="005105BD">
        <w:rPr>
          <w:rFonts w:asciiTheme="minorHAnsi" w:hAnsiTheme="minorHAnsi"/>
        </w:rPr>
        <w:t>autorização.</w:t>
      </w:r>
    </w:p>
    <w:p w14:paraId="093D595C" w14:textId="77777777" w:rsidR="00024102" w:rsidRPr="005105BD" w:rsidRDefault="00024102" w:rsidP="0087571C">
      <w:pPr>
        <w:pStyle w:val="Ttulo3"/>
        <w:tabs>
          <w:tab w:val="left" w:pos="1134"/>
          <w:tab w:val="left" w:pos="1310"/>
          <w:tab w:val="left" w:pos="9639"/>
        </w:tabs>
        <w:ind w:left="284" w:right="176"/>
        <w:jc w:val="both"/>
        <w:rPr>
          <w:rFonts w:asciiTheme="minorHAnsi" w:hAnsiTheme="minorHAnsi"/>
        </w:rPr>
      </w:pPr>
    </w:p>
    <w:p w14:paraId="1199C4B7" w14:textId="77777777" w:rsidR="00941D9B" w:rsidRPr="005105BD" w:rsidRDefault="00C4237A" w:rsidP="00881E3E">
      <w:pPr>
        <w:pStyle w:val="Ttulo3"/>
        <w:numPr>
          <w:ilvl w:val="1"/>
          <w:numId w:val="12"/>
        </w:numPr>
        <w:tabs>
          <w:tab w:val="left" w:pos="709"/>
          <w:tab w:val="left" w:pos="1310"/>
          <w:tab w:val="left" w:pos="9639"/>
        </w:tabs>
        <w:ind w:left="284" w:right="687" w:firstLine="0"/>
        <w:jc w:val="both"/>
        <w:rPr>
          <w:rFonts w:asciiTheme="minorHAnsi" w:hAnsiTheme="minorHAnsi"/>
        </w:rPr>
      </w:pPr>
      <w:r w:rsidRPr="005105BD">
        <w:rPr>
          <w:rFonts w:asciiTheme="minorHAnsi" w:hAnsiTheme="minorHAnsi"/>
        </w:rPr>
        <w:t>A documentação relativa à REGULARIDADE FISCAL, SOCIAL E TRABALHISTA</w:t>
      </w:r>
      <w:r w:rsidRPr="005105BD">
        <w:rPr>
          <w:rFonts w:asciiTheme="minorHAnsi" w:hAnsiTheme="minorHAnsi"/>
          <w:spacing w:val="1"/>
        </w:rPr>
        <w:t xml:space="preserve"> </w:t>
      </w:r>
      <w:r w:rsidRPr="005105BD">
        <w:rPr>
          <w:rFonts w:asciiTheme="minorHAnsi" w:hAnsiTheme="minorHAnsi"/>
        </w:rPr>
        <w:t>consistirá em:</w:t>
      </w:r>
    </w:p>
    <w:p w14:paraId="531C4CFD" w14:textId="77777777" w:rsidR="009378D8" w:rsidRPr="005105BD" w:rsidRDefault="009378D8" w:rsidP="0087571C">
      <w:pPr>
        <w:pStyle w:val="Ttulo3"/>
        <w:tabs>
          <w:tab w:val="left" w:pos="1134"/>
          <w:tab w:val="left" w:pos="1310"/>
          <w:tab w:val="left" w:pos="9639"/>
        </w:tabs>
        <w:ind w:left="284" w:right="687"/>
        <w:jc w:val="both"/>
        <w:rPr>
          <w:rFonts w:asciiTheme="minorHAnsi" w:hAnsiTheme="minorHAnsi"/>
        </w:rPr>
      </w:pPr>
    </w:p>
    <w:p w14:paraId="7FC25BB3" w14:textId="77777777" w:rsidR="00941D9B" w:rsidRPr="005105BD" w:rsidRDefault="00C4237A" w:rsidP="00881E3E">
      <w:pPr>
        <w:pStyle w:val="PargrafodaLista"/>
        <w:numPr>
          <w:ilvl w:val="2"/>
          <w:numId w:val="12"/>
        </w:numPr>
        <w:tabs>
          <w:tab w:val="left" w:pos="851"/>
          <w:tab w:val="left" w:pos="1310"/>
          <w:tab w:val="left" w:pos="9639"/>
        </w:tabs>
        <w:ind w:left="284" w:right="176" w:firstLine="0"/>
        <w:rPr>
          <w:rFonts w:asciiTheme="minorHAnsi" w:hAnsiTheme="minorHAnsi"/>
          <w:b/>
        </w:rPr>
      </w:pPr>
      <w:r w:rsidRPr="005105BD">
        <w:rPr>
          <w:rFonts w:asciiTheme="minorHAnsi" w:hAnsiTheme="minorHAnsi"/>
        </w:rPr>
        <w:t>Prova</w:t>
      </w:r>
      <w:r w:rsidRPr="005105BD">
        <w:rPr>
          <w:rFonts w:asciiTheme="minorHAnsi" w:hAnsiTheme="minorHAnsi"/>
          <w:spacing w:val="-1"/>
        </w:rPr>
        <w:t xml:space="preserve"> </w:t>
      </w:r>
      <w:r w:rsidRPr="005105BD">
        <w:rPr>
          <w:rFonts w:asciiTheme="minorHAnsi" w:hAnsiTheme="minorHAnsi"/>
        </w:rPr>
        <w:t>de</w:t>
      </w:r>
      <w:r w:rsidRPr="005105BD">
        <w:rPr>
          <w:rFonts w:asciiTheme="minorHAnsi" w:hAnsiTheme="minorHAnsi"/>
          <w:spacing w:val="-2"/>
        </w:rPr>
        <w:t xml:space="preserve"> </w:t>
      </w:r>
      <w:r w:rsidRPr="005105BD">
        <w:rPr>
          <w:rFonts w:asciiTheme="minorHAnsi" w:hAnsiTheme="minorHAnsi"/>
        </w:rPr>
        <w:t>inscrição</w:t>
      </w:r>
      <w:r w:rsidRPr="005105BD">
        <w:rPr>
          <w:rFonts w:asciiTheme="minorHAnsi" w:hAnsiTheme="minorHAnsi"/>
          <w:spacing w:val="-1"/>
        </w:rPr>
        <w:t xml:space="preserve"> </w:t>
      </w:r>
      <w:r w:rsidRPr="005105BD">
        <w:rPr>
          <w:rFonts w:asciiTheme="minorHAnsi" w:hAnsiTheme="minorHAnsi"/>
        </w:rPr>
        <w:t>no</w:t>
      </w:r>
      <w:r w:rsidRPr="005105BD">
        <w:rPr>
          <w:rFonts w:asciiTheme="minorHAnsi" w:hAnsiTheme="minorHAnsi"/>
          <w:spacing w:val="-2"/>
        </w:rPr>
        <w:t xml:space="preserve"> </w:t>
      </w:r>
      <w:r w:rsidRPr="005105BD">
        <w:rPr>
          <w:rFonts w:asciiTheme="minorHAnsi" w:hAnsiTheme="minorHAnsi"/>
        </w:rPr>
        <w:t>Cadastro</w:t>
      </w:r>
      <w:r w:rsidRPr="005105BD">
        <w:rPr>
          <w:rFonts w:asciiTheme="minorHAnsi" w:hAnsiTheme="minorHAnsi"/>
          <w:spacing w:val="-3"/>
        </w:rPr>
        <w:t xml:space="preserve"> </w:t>
      </w:r>
      <w:r w:rsidRPr="005105BD">
        <w:rPr>
          <w:rFonts w:asciiTheme="minorHAnsi" w:hAnsiTheme="minorHAnsi"/>
        </w:rPr>
        <w:t>Nacional</w:t>
      </w:r>
      <w:r w:rsidRPr="005105BD">
        <w:rPr>
          <w:rFonts w:asciiTheme="minorHAnsi" w:hAnsiTheme="minorHAnsi"/>
          <w:spacing w:val="-1"/>
        </w:rPr>
        <w:t xml:space="preserve"> </w:t>
      </w:r>
      <w:r w:rsidRPr="005105BD">
        <w:rPr>
          <w:rFonts w:asciiTheme="minorHAnsi" w:hAnsiTheme="minorHAnsi"/>
        </w:rPr>
        <w:t>da</w:t>
      </w:r>
      <w:r w:rsidRPr="005105BD">
        <w:rPr>
          <w:rFonts w:asciiTheme="minorHAnsi" w:hAnsiTheme="minorHAnsi"/>
          <w:spacing w:val="-1"/>
        </w:rPr>
        <w:t xml:space="preserve"> </w:t>
      </w:r>
      <w:r w:rsidRPr="005105BD">
        <w:rPr>
          <w:rFonts w:asciiTheme="minorHAnsi" w:hAnsiTheme="minorHAnsi"/>
        </w:rPr>
        <w:t>Pessoa Jurídica</w:t>
      </w:r>
      <w:r w:rsidRPr="005105BD">
        <w:rPr>
          <w:rFonts w:asciiTheme="minorHAnsi" w:hAnsiTheme="minorHAnsi"/>
          <w:spacing w:val="2"/>
        </w:rPr>
        <w:t xml:space="preserve"> </w:t>
      </w:r>
      <w:r w:rsidRPr="005105BD">
        <w:rPr>
          <w:rFonts w:asciiTheme="minorHAnsi" w:hAnsiTheme="minorHAnsi"/>
        </w:rPr>
        <w:t>–</w:t>
      </w:r>
      <w:r w:rsidRPr="005105BD">
        <w:rPr>
          <w:rFonts w:asciiTheme="minorHAnsi" w:hAnsiTheme="minorHAnsi"/>
          <w:spacing w:val="-2"/>
        </w:rPr>
        <w:t xml:space="preserve"> </w:t>
      </w:r>
      <w:r w:rsidRPr="005105BD">
        <w:rPr>
          <w:rFonts w:asciiTheme="minorHAnsi" w:hAnsiTheme="minorHAnsi"/>
          <w:b/>
        </w:rPr>
        <w:t>Cartão</w:t>
      </w:r>
      <w:r w:rsidRPr="005105BD">
        <w:rPr>
          <w:rFonts w:asciiTheme="minorHAnsi" w:hAnsiTheme="minorHAnsi"/>
          <w:b/>
          <w:spacing w:val="-4"/>
        </w:rPr>
        <w:t xml:space="preserve"> </w:t>
      </w:r>
      <w:r w:rsidRPr="005105BD">
        <w:rPr>
          <w:rFonts w:asciiTheme="minorHAnsi" w:hAnsiTheme="minorHAnsi"/>
          <w:b/>
        </w:rPr>
        <w:t>CNPJ;</w:t>
      </w:r>
    </w:p>
    <w:p w14:paraId="5E44E167" w14:textId="77777777" w:rsidR="009378D8" w:rsidRPr="005105BD" w:rsidRDefault="009378D8" w:rsidP="0087571C">
      <w:pPr>
        <w:pStyle w:val="PargrafodaLista"/>
        <w:tabs>
          <w:tab w:val="left" w:pos="1134"/>
          <w:tab w:val="left" w:pos="1310"/>
          <w:tab w:val="left" w:pos="9639"/>
        </w:tabs>
        <w:ind w:left="284" w:right="176"/>
        <w:rPr>
          <w:rFonts w:asciiTheme="minorHAnsi" w:hAnsiTheme="minorHAnsi"/>
          <w:b/>
        </w:rPr>
      </w:pPr>
    </w:p>
    <w:p w14:paraId="13882488" w14:textId="77777777" w:rsidR="00941D9B" w:rsidRPr="005105BD" w:rsidRDefault="00C4237A" w:rsidP="00881E3E">
      <w:pPr>
        <w:pStyle w:val="PargrafodaLista"/>
        <w:numPr>
          <w:ilvl w:val="2"/>
          <w:numId w:val="12"/>
        </w:numPr>
        <w:tabs>
          <w:tab w:val="left" w:pos="851"/>
          <w:tab w:val="left" w:pos="1310"/>
          <w:tab w:val="left" w:pos="9639"/>
        </w:tabs>
        <w:ind w:left="284" w:right="176" w:firstLine="0"/>
        <w:rPr>
          <w:rFonts w:asciiTheme="minorHAnsi" w:hAnsiTheme="minorHAnsi"/>
        </w:rPr>
      </w:pPr>
      <w:bookmarkStart w:id="16" w:name="_bookmark14"/>
      <w:bookmarkEnd w:id="16"/>
      <w:r w:rsidRPr="005105BD">
        <w:rPr>
          <w:rFonts w:asciiTheme="minorHAnsi" w:hAnsiTheme="minorHAnsi"/>
        </w:rPr>
        <w:t xml:space="preserve">Prova de regularidade para com a </w:t>
      </w:r>
      <w:r w:rsidRPr="005105BD">
        <w:rPr>
          <w:rFonts w:asciiTheme="minorHAnsi" w:hAnsiTheme="minorHAnsi"/>
          <w:b/>
        </w:rPr>
        <w:t xml:space="preserve">Fazenda Federal </w:t>
      </w:r>
      <w:r w:rsidRPr="005105BD">
        <w:rPr>
          <w:rFonts w:asciiTheme="minorHAnsi" w:hAnsiTheme="minorHAnsi"/>
        </w:rPr>
        <w:t>através da apresentação de</w:t>
      </w:r>
      <w:r w:rsidRPr="005105BD">
        <w:rPr>
          <w:rFonts w:asciiTheme="minorHAnsi" w:hAnsiTheme="minorHAnsi"/>
          <w:spacing w:val="1"/>
        </w:rPr>
        <w:t xml:space="preserve"> </w:t>
      </w:r>
      <w:r w:rsidRPr="005105BD">
        <w:rPr>
          <w:rFonts w:asciiTheme="minorHAnsi" w:hAnsiTheme="minorHAnsi"/>
          <w:b/>
        </w:rPr>
        <w:t>Certidão de Débitos Relativos a</w:t>
      </w:r>
      <w:r w:rsidRPr="005105BD">
        <w:rPr>
          <w:rFonts w:asciiTheme="minorHAnsi" w:hAnsiTheme="minorHAnsi"/>
          <w:b/>
          <w:spacing w:val="1"/>
        </w:rPr>
        <w:t xml:space="preserve"> </w:t>
      </w:r>
      <w:r w:rsidRPr="005105BD">
        <w:rPr>
          <w:rFonts w:asciiTheme="minorHAnsi" w:hAnsiTheme="minorHAnsi"/>
          <w:b/>
        </w:rPr>
        <w:t>Créditos Tributários Federais</w:t>
      </w:r>
      <w:r w:rsidRPr="005105BD">
        <w:rPr>
          <w:rFonts w:asciiTheme="minorHAnsi" w:hAnsiTheme="minorHAnsi"/>
          <w:b/>
          <w:spacing w:val="1"/>
        </w:rPr>
        <w:t xml:space="preserve"> </w:t>
      </w:r>
      <w:r w:rsidRPr="005105BD">
        <w:rPr>
          <w:rFonts w:asciiTheme="minorHAnsi" w:hAnsiTheme="minorHAnsi"/>
          <w:b/>
        </w:rPr>
        <w:t>e à</w:t>
      </w:r>
      <w:r w:rsidRPr="005105BD">
        <w:rPr>
          <w:rFonts w:asciiTheme="minorHAnsi" w:hAnsiTheme="minorHAnsi"/>
          <w:b/>
          <w:spacing w:val="1"/>
        </w:rPr>
        <w:t xml:space="preserve"> </w:t>
      </w:r>
      <w:r w:rsidRPr="005105BD">
        <w:rPr>
          <w:rFonts w:asciiTheme="minorHAnsi" w:hAnsiTheme="minorHAnsi"/>
          <w:b/>
        </w:rPr>
        <w:t>Dívida Ativa</w:t>
      </w:r>
      <w:r w:rsidRPr="005105BD">
        <w:rPr>
          <w:rFonts w:asciiTheme="minorHAnsi" w:hAnsiTheme="minorHAnsi"/>
          <w:b/>
          <w:spacing w:val="61"/>
        </w:rPr>
        <w:t xml:space="preserve"> </w:t>
      </w:r>
      <w:r w:rsidRPr="005105BD">
        <w:rPr>
          <w:rFonts w:asciiTheme="minorHAnsi" w:hAnsiTheme="minorHAnsi"/>
          <w:b/>
        </w:rPr>
        <w:t>da</w:t>
      </w:r>
      <w:r w:rsidRPr="005105BD">
        <w:rPr>
          <w:rFonts w:asciiTheme="minorHAnsi" w:hAnsiTheme="minorHAnsi"/>
          <w:b/>
          <w:spacing w:val="1"/>
        </w:rPr>
        <w:t xml:space="preserve"> </w:t>
      </w:r>
      <w:r w:rsidRPr="005105BD">
        <w:rPr>
          <w:rFonts w:asciiTheme="minorHAnsi" w:hAnsiTheme="minorHAnsi"/>
          <w:b/>
        </w:rPr>
        <w:t xml:space="preserve">União </w:t>
      </w:r>
      <w:r w:rsidRPr="005105BD">
        <w:rPr>
          <w:rFonts w:asciiTheme="minorHAnsi" w:hAnsiTheme="minorHAnsi"/>
        </w:rPr>
        <w:t>administrados pela Secretaria da Receita Federal e com validade na data da abertura</w:t>
      </w:r>
      <w:r w:rsidRPr="005105BD">
        <w:rPr>
          <w:rFonts w:asciiTheme="minorHAnsi" w:hAnsiTheme="minorHAnsi"/>
          <w:spacing w:val="-59"/>
        </w:rPr>
        <w:t xml:space="preserve"> </w:t>
      </w:r>
      <w:r w:rsidRPr="005105BD">
        <w:rPr>
          <w:rFonts w:asciiTheme="minorHAnsi" w:hAnsiTheme="minorHAnsi"/>
        </w:rPr>
        <w:t>da sessão</w:t>
      </w:r>
      <w:r w:rsidRPr="005105BD">
        <w:rPr>
          <w:rFonts w:asciiTheme="minorHAnsi" w:hAnsiTheme="minorHAnsi"/>
          <w:spacing w:val="-2"/>
        </w:rPr>
        <w:t xml:space="preserve"> </w:t>
      </w:r>
      <w:r w:rsidRPr="005105BD">
        <w:rPr>
          <w:rFonts w:asciiTheme="minorHAnsi" w:hAnsiTheme="minorHAnsi"/>
        </w:rPr>
        <w:t>pública;</w:t>
      </w:r>
    </w:p>
    <w:p w14:paraId="68EE2F66" w14:textId="77777777" w:rsidR="009378D8" w:rsidRPr="005105BD" w:rsidRDefault="009378D8" w:rsidP="0087571C">
      <w:pPr>
        <w:tabs>
          <w:tab w:val="left" w:pos="1134"/>
          <w:tab w:val="left" w:pos="1310"/>
          <w:tab w:val="left" w:pos="9639"/>
        </w:tabs>
        <w:ind w:right="176"/>
        <w:rPr>
          <w:rFonts w:asciiTheme="minorHAnsi" w:hAnsiTheme="minorHAnsi"/>
        </w:rPr>
      </w:pPr>
    </w:p>
    <w:p w14:paraId="149D4C86" w14:textId="77777777" w:rsidR="00941D9B" w:rsidRDefault="00C4237A" w:rsidP="00881E3E">
      <w:pPr>
        <w:pStyle w:val="PargrafodaLista"/>
        <w:numPr>
          <w:ilvl w:val="2"/>
          <w:numId w:val="12"/>
        </w:numPr>
        <w:tabs>
          <w:tab w:val="left" w:pos="851"/>
          <w:tab w:val="left" w:pos="1310"/>
          <w:tab w:val="left" w:pos="9639"/>
        </w:tabs>
        <w:ind w:left="284" w:right="176" w:firstLine="0"/>
        <w:rPr>
          <w:rFonts w:asciiTheme="minorHAnsi" w:hAnsiTheme="minorHAnsi"/>
        </w:rPr>
      </w:pPr>
      <w:bookmarkStart w:id="17" w:name="_bookmark15"/>
      <w:bookmarkEnd w:id="17"/>
      <w:r w:rsidRPr="005105BD">
        <w:rPr>
          <w:rFonts w:asciiTheme="minorHAnsi" w:hAnsiTheme="minorHAnsi"/>
        </w:rPr>
        <w:t xml:space="preserve">Prova de Regularidade para com a </w:t>
      </w:r>
      <w:r w:rsidRPr="005105BD">
        <w:rPr>
          <w:rFonts w:asciiTheme="minorHAnsi" w:hAnsiTheme="minorHAnsi"/>
          <w:b/>
        </w:rPr>
        <w:t xml:space="preserve">Fazenda Estadual </w:t>
      </w:r>
      <w:r w:rsidRPr="005105BD">
        <w:rPr>
          <w:rFonts w:asciiTheme="minorHAnsi" w:hAnsiTheme="minorHAnsi"/>
        </w:rPr>
        <w:t>através da apresentação</w:t>
      </w:r>
      <w:r w:rsidRPr="00734F83">
        <w:rPr>
          <w:rFonts w:asciiTheme="minorHAnsi" w:hAnsiTheme="minorHAnsi"/>
        </w:rPr>
        <w:t xml:space="preserve"> de</w:t>
      </w:r>
      <w:r w:rsidRPr="00734F83">
        <w:rPr>
          <w:rFonts w:asciiTheme="minorHAnsi" w:hAnsiTheme="minorHAnsi"/>
          <w:spacing w:val="1"/>
        </w:rPr>
        <w:t xml:space="preserve"> </w:t>
      </w:r>
      <w:r w:rsidRPr="00734F83">
        <w:rPr>
          <w:rFonts w:asciiTheme="minorHAnsi" w:hAnsiTheme="minorHAnsi"/>
          <w:b/>
        </w:rPr>
        <w:t xml:space="preserve">Certidão Negativa de Tributos Estaduais </w:t>
      </w:r>
      <w:r w:rsidRPr="00734F83">
        <w:rPr>
          <w:rFonts w:asciiTheme="minorHAnsi" w:hAnsiTheme="minorHAnsi"/>
        </w:rPr>
        <w:t>expedida pela Secretaria de Estado da Fazenda</w:t>
      </w:r>
      <w:r w:rsidRPr="00734F83">
        <w:rPr>
          <w:rFonts w:asciiTheme="minorHAnsi" w:hAnsiTheme="minorHAnsi"/>
          <w:spacing w:val="1"/>
        </w:rPr>
        <w:t xml:space="preserve"> </w:t>
      </w:r>
      <w:r w:rsidRPr="00734F83">
        <w:rPr>
          <w:rFonts w:asciiTheme="minorHAnsi" w:hAnsiTheme="minorHAnsi"/>
        </w:rPr>
        <w:t>com</w:t>
      </w:r>
      <w:r w:rsidRPr="00734F83">
        <w:rPr>
          <w:rFonts w:asciiTheme="minorHAnsi" w:hAnsiTheme="minorHAnsi"/>
          <w:spacing w:val="-2"/>
        </w:rPr>
        <w:t xml:space="preserve"> </w:t>
      </w:r>
      <w:r w:rsidRPr="00734F83">
        <w:rPr>
          <w:rFonts w:asciiTheme="minorHAnsi" w:hAnsiTheme="minorHAnsi"/>
        </w:rPr>
        <w:t>validade na data da</w:t>
      </w:r>
      <w:r w:rsidRPr="00734F83">
        <w:rPr>
          <w:rFonts w:asciiTheme="minorHAnsi" w:hAnsiTheme="minorHAnsi"/>
          <w:spacing w:val="-2"/>
        </w:rPr>
        <w:t xml:space="preserve"> </w:t>
      </w:r>
      <w:r w:rsidRPr="00734F83">
        <w:rPr>
          <w:rFonts w:asciiTheme="minorHAnsi" w:hAnsiTheme="minorHAnsi"/>
        </w:rPr>
        <w:t>abertura</w:t>
      </w:r>
      <w:r w:rsidRPr="00734F83">
        <w:rPr>
          <w:rFonts w:asciiTheme="minorHAnsi" w:hAnsiTheme="minorHAnsi"/>
          <w:spacing w:val="-2"/>
        </w:rPr>
        <w:t xml:space="preserve"> </w:t>
      </w:r>
      <w:r w:rsidRPr="00734F83">
        <w:rPr>
          <w:rFonts w:asciiTheme="minorHAnsi" w:hAnsiTheme="minorHAnsi"/>
        </w:rPr>
        <w:t>da sessão pública;</w:t>
      </w:r>
    </w:p>
    <w:p w14:paraId="718D7CCE" w14:textId="77777777" w:rsidR="009378D8" w:rsidRPr="009378D8" w:rsidRDefault="009378D8" w:rsidP="0087571C">
      <w:pPr>
        <w:tabs>
          <w:tab w:val="left" w:pos="1134"/>
          <w:tab w:val="left" w:pos="1310"/>
          <w:tab w:val="left" w:pos="9639"/>
        </w:tabs>
        <w:ind w:right="176"/>
        <w:rPr>
          <w:rFonts w:asciiTheme="minorHAnsi" w:hAnsiTheme="minorHAnsi"/>
        </w:rPr>
      </w:pPr>
    </w:p>
    <w:p w14:paraId="5BF9D9A7" w14:textId="77777777" w:rsidR="00941D9B" w:rsidRDefault="00C4237A" w:rsidP="00881E3E">
      <w:pPr>
        <w:pStyle w:val="PargrafodaLista"/>
        <w:numPr>
          <w:ilvl w:val="2"/>
          <w:numId w:val="12"/>
        </w:numPr>
        <w:tabs>
          <w:tab w:val="left" w:pos="851"/>
          <w:tab w:val="left" w:pos="1310"/>
          <w:tab w:val="left" w:pos="9639"/>
        </w:tabs>
        <w:ind w:left="284" w:right="176" w:firstLine="0"/>
        <w:rPr>
          <w:rFonts w:asciiTheme="minorHAnsi" w:hAnsiTheme="minorHAnsi"/>
        </w:rPr>
      </w:pPr>
      <w:bookmarkStart w:id="18" w:name="_bookmark16"/>
      <w:bookmarkEnd w:id="18"/>
      <w:r w:rsidRPr="00734F83">
        <w:rPr>
          <w:rFonts w:asciiTheme="minorHAnsi" w:hAnsiTheme="minorHAnsi"/>
        </w:rPr>
        <w:t xml:space="preserve">Prova de regularidade para com a </w:t>
      </w:r>
      <w:r w:rsidRPr="00734F83">
        <w:rPr>
          <w:rFonts w:asciiTheme="minorHAnsi" w:hAnsiTheme="minorHAnsi"/>
          <w:b/>
        </w:rPr>
        <w:t xml:space="preserve">Fazenda Municipal </w:t>
      </w:r>
      <w:r w:rsidRPr="00734F83">
        <w:rPr>
          <w:rFonts w:asciiTheme="minorHAnsi" w:hAnsiTheme="minorHAnsi"/>
        </w:rPr>
        <w:t>através da apresentação de</w:t>
      </w:r>
      <w:r w:rsidRPr="00734F83">
        <w:rPr>
          <w:rFonts w:asciiTheme="minorHAnsi" w:hAnsiTheme="minorHAnsi"/>
          <w:spacing w:val="1"/>
        </w:rPr>
        <w:t xml:space="preserve"> </w:t>
      </w:r>
      <w:r w:rsidRPr="00734F83">
        <w:rPr>
          <w:rFonts w:asciiTheme="minorHAnsi" w:hAnsiTheme="minorHAnsi"/>
          <w:b/>
        </w:rPr>
        <w:t xml:space="preserve">Certidão Negativa de Tributos Municipais </w:t>
      </w:r>
      <w:r w:rsidRPr="00734F83">
        <w:rPr>
          <w:rFonts w:asciiTheme="minorHAnsi" w:hAnsiTheme="minorHAnsi"/>
        </w:rPr>
        <w:t>expedida pela Prefeitura Municipal da sede da</w:t>
      </w:r>
      <w:r w:rsidRPr="00734F83">
        <w:rPr>
          <w:rFonts w:asciiTheme="minorHAnsi" w:hAnsiTheme="minorHAnsi"/>
          <w:spacing w:val="1"/>
        </w:rPr>
        <w:t xml:space="preserve"> </w:t>
      </w:r>
      <w:r w:rsidRPr="00734F83">
        <w:rPr>
          <w:rFonts w:asciiTheme="minorHAnsi" w:hAnsiTheme="minorHAnsi"/>
        </w:rPr>
        <w:t>Proponente,</w:t>
      </w:r>
      <w:r w:rsidRPr="00734F83">
        <w:rPr>
          <w:rFonts w:asciiTheme="minorHAnsi" w:hAnsiTheme="minorHAnsi"/>
          <w:spacing w:val="-2"/>
        </w:rPr>
        <w:t xml:space="preserve"> </w:t>
      </w:r>
      <w:r w:rsidRPr="00734F83">
        <w:rPr>
          <w:rFonts w:asciiTheme="minorHAnsi" w:hAnsiTheme="minorHAnsi"/>
        </w:rPr>
        <w:t>com</w:t>
      </w:r>
      <w:r w:rsidRPr="00734F83">
        <w:rPr>
          <w:rFonts w:asciiTheme="minorHAnsi" w:hAnsiTheme="minorHAnsi"/>
          <w:spacing w:val="-1"/>
        </w:rPr>
        <w:t xml:space="preserve"> </w:t>
      </w:r>
      <w:r w:rsidRPr="00734F83">
        <w:rPr>
          <w:rFonts w:asciiTheme="minorHAnsi" w:hAnsiTheme="minorHAnsi"/>
        </w:rPr>
        <w:t>validade na data de</w:t>
      </w:r>
      <w:r w:rsidRPr="00734F83">
        <w:rPr>
          <w:rFonts w:asciiTheme="minorHAnsi" w:hAnsiTheme="minorHAnsi"/>
          <w:spacing w:val="-2"/>
        </w:rPr>
        <w:t xml:space="preserve"> </w:t>
      </w:r>
      <w:r w:rsidRPr="00734F83">
        <w:rPr>
          <w:rFonts w:asciiTheme="minorHAnsi" w:hAnsiTheme="minorHAnsi"/>
        </w:rPr>
        <w:t>abertura</w:t>
      </w:r>
      <w:r w:rsidRPr="00734F83">
        <w:rPr>
          <w:rFonts w:asciiTheme="minorHAnsi" w:hAnsiTheme="minorHAnsi"/>
          <w:spacing w:val="-2"/>
        </w:rPr>
        <w:t xml:space="preserve"> </w:t>
      </w:r>
      <w:r w:rsidRPr="00734F83">
        <w:rPr>
          <w:rFonts w:asciiTheme="minorHAnsi" w:hAnsiTheme="minorHAnsi"/>
        </w:rPr>
        <w:t>da</w:t>
      </w:r>
      <w:r w:rsidRPr="00734F83">
        <w:rPr>
          <w:rFonts w:asciiTheme="minorHAnsi" w:hAnsiTheme="minorHAnsi"/>
          <w:spacing w:val="-2"/>
        </w:rPr>
        <w:t xml:space="preserve"> </w:t>
      </w:r>
      <w:r w:rsidRPr="00734F83">
        <w:rPr>
          <w:rFonts w:asciiTheme="minorHAnsi" w:hAnsiTheme="minorHAnsi"/>
        </w:rPr>
        <w:t>sessão</w:t>
      </w:r>
      <w:r w:rsidRPr="00734F83">
        <w:rPr>
          <w:rFonts w:asciiTheme="minorHAnsi" w:hAnsiTheme="minorHAnsi"/>
          <w:spacing w:val="-2"/>
        </w:rPr>
        <w:t xml:space="preserve"> </w:t>
      </w:r>
      <w:r w:rsidRPr="00734F83">
        <w:rPr>
          <w:rFonts w:asciiTheme="minorHAnsi" w:hAnsiTheme="minorHAnsi"/>
        </w:rPr>
        <w:t>pública;</w:t>
      </w:r>
    </w:p>
    <w:p w14:paraId="1B1FCE63" w14:textId="77777777" w:rsidR="009378D8" w:rsidRPr="009378D8" w:rsidRDefault="009378D8" w:rsidP="0087571C">
      <w:pPr>
        <w:tabs>
          <w:tab w:val="left" w:pos="851"/>
          <w:tab w:val="left" w:pos="1310"/>
          <w:tab w:val="left" w:pos="9639"/>
        </w:tabs>
        <w:ind w:right="176"/>
        <w:rPr>
          <w:rFonts w:asciiTheme="minorHAnsi" w:hAnsiTheme="minorHAnsi"/>
        </w:rPr>
      </w:pPr>
    </w:p>
    <w:p w14:paraId="2E3D62F7" w14:textId="77777777" w:rsidR="00941D9B" w:rsidRDefault="00C4237A" w:rsidP="00881E3E">
      <w:pPr>
        <w:pStyle w:val="PargrafodaLista"/>
        <w:numPr>
          <w:ilvl w:val="2"/>
          <w:numId w:val="12"/>
        </w:numPr>
        <w:tabs>
          <w:tab w:val="left" w:pos="851"/>
          <w:tab w:val="left" w:pos="9639"/>
        </w:tabs>
        <w:ind w:left="284" w:right="176" w:firstLine="0"/>
        <w:rPr>
          <w:rFonts w:asciiTheme="minorHAnsi" w:hAnsiTheme="minorHAnsi"/>
        </w:rPr>
      </w:pPr>
      <w:bookmarkStart w:id="19" w:name="_bookmark17"/>
      <w:bookmarkEnd w:id="19"/>
      <w:r w:rsidRPr="00734F83">
        <w:rPr>
          <w:rFonts w:asciiTheme="minorHAnsi" w:hAnsiTheme="minorHAnsi"/>
        </w:rPr>
        <w:t xml:space="preserve">Prova de regularidade para com o </w:t>
      </w:r>
      <w:r w:rsidRPr="00734F83">
        <w:rPr>
          <w:rFonts w:asciiTheme="minorHAnsi" w:hAnsiTheme="minorHAnsi"/>
          <w:b/>
        </w:rPr>
        <w:t xml:space="preserve">FGTS </w:t>
      </w:r>
      <w:r w:rsidRPr="00734F83">
        <w:rPr>
          <w:rFonts w:asciiTheme="minorHAnsi" w:hAnsiTheme="minorHAnsi"/>
        </w:rPr>
        <w:t xml:space="preserve">através da apresentação de </w:t>
      </w:r>
      <w:r w:rsidRPr="00734F83">
        <w:rPr>
          <w:rFonts w:asciiTheme="minorHAnsi" w:hAnsiTheme="minorHAnsi"/>
          <w:b/>
        </w:rPr>
        <w:t>Certidão de</w:t>
      </w:r>
      <w:r w:rsidRPr="00734F83">
        <w:rPr>
          <w:rFonts w:asciiTheme="minorHAnsi" w:hAnsiTheme="minorHAnsi"/>
          <w:b/>
          <w:spacing w:val="1"/>
        </w:rPr>
        <w:t xml:space="preserve"> </w:t>
      </w:r>
      <w:r w:rsidRPr="00734F83">
        <w:rPr>
          <w:rFonts w:asciiTheme="minorHAnsi" w:hAnsiTheme="minorHAnsi"/>
          <w:b/>
        </w:rPr>
        <w:t xml:space="preserve">Regularidade do FGTS (CRF) </w:t>
      </w:r>
      <w:r w:rsidRPr="00734F83">
        <w:rPr>
          <w:rFonts w:asciiTheme="minorHAnsi" w:hAnsiTheme="minorHAnsi"/>
        </w:rPr>
        <w:t>expedida pela Caixa Econômica Federal, com validade na</w:t>
      </w:r>
      <w:r w:rsidRPr="00734F83">
        <w:rPr>
          <w:rFonts w:asciiTheme="minorHAnsi" w:hAnsiTheme="minorHAnsi"/>
          <w:spacing w:val="1"/>
        </w:rPr>
        <w:t xml:space="preserve"> </w:t>
      </w:r>
      <w:r w:rsidRPr="00734F83">
        <w:rPr>
          <w:rFonts w:asciiTheme="minorHAnsi" w:hAnsiTheme="minorHAnsi"/>
        </w:rPr>
        <w:t>data</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2"/>
        </w:rPr>
        <w:t xml:space="preserve"> </w:t>
      </w:r>
      <w:r w:rsidRPr="00734F83">
        <w:rPr>
          <w:rFonts w:asciiTheme="minorHAnsi" w:hAnsiTheme="minorHAnsi"/>
        </w:rPr>
        <w:t>abertura</w:t>
      </w:r>
      <w:r w:rsidRPr="00734F83">
        <w:rPr>
          <w:rFonts w:asciiTheme="minorHAnsi" w:hAnsiTheme="minorHAnsi"/>
          <w:spacing w:val="-2"/>
        </w:rPr>
        <w:t xml:space="preserve"> </w:t>
      </w:r>
      <w:r w:rsidRPr="00734F83">
        <w:rPr>
          <w:rFonts w:asciiTheme="minorHAnsi" w:hAnsiTheme="minorHAnsi"/>
        </w:rPr>
        <w:t>da sessão pública;</w:t>
      </w:r>
    </w:p>
    <w:p w14:paraId="040A5DA6" w14:textId="77777777" w:rsidR="009378D8" w:rsidRPr="009378D8" w:rsidRDefault="009378D8" w:rsidP="009378D8">
      <w:pPr>
        <w:tabs>
          <w:tab w:val="left" w:pos="1134"/>
          <w:tab w:val="left" w:pos="1310"/>
          <w:tab w:val="left" w:pos="9639"/>
        </w:tabs>
        <w:ind w:right="687"/>
        <w:rPr>
          <w:rFonts w:asciiTheme="minorHAnsi" w:hAnsiTheme="minorHAnsi"/>
        </w:rPr>
      </w:pPr>
    </w:p>
    <w:p w14:paraId="1CB75A76" w14:textId="77777777" w:rsidR="00941D9B" w:rsidRDefault="00C4237A" w:rsidP="00881E3E">
      <w:pPr>
        <w:pStyle w:val="PargrafodaLista"/>
        <w:numPr>
          <w:ilvl w:val="2"/>
          <w:numId w:val="12"/>
        </w:numPr>
        <w:tabs>
          <w:tab w:val="left" w:pos="851"/>
          <w:tab w:val="left" w:pos="1310"/>
          <w:tab w:val="left" w:pos="9639"/>
        </w:tabs>
        <w:ind w:left="284" w:right="176" w:firstLine="0"/>
        <w:rPr>
          <w:rFonts w:asciiTheme="minorHAnsi" w:hAnsiTheme="minorHAnsi"/>
        </w:rPr>
      </w:pPr>
      <w:bookmarkStart w:id="20" w:name="_bookmark18"/>
      <w:bookmarkEnd w:id="20"/>
      <w:r w:rsidRPr="00734F83">
        <w:rPr>
          <w:rFonts w:asciiTheme="minorHAnsi" w:hAnsiTheme="minorHAnsi"/>
          <w:shd w:val="clear" w:color="auto" w:fill="FFFFFF"/>
        </w:rPr>
        <w:t>Prova</w:t>
      </w:r>
      <w:r w:rsidRPr="00734F83">
        <w:rPr>
          <w:rFonts w:asciiTheme="minorHAnsi" w:hAnsiTheme="minorHAnsi"/>
          <w:spacing w:val="1"/>
          <w:shd w:val="clear" w:color="auto" w:fill="FFFFFF"/>
        </w:rPr>
        <w:t xml:space="preserve"> </w:t>
      </w:r>
      <w:r w:rsidRPr="00734F83">
        <w:rPr>
          <w:rFonts w:asciiTheme="minorHAnsi" w:hAnsiTheme="minorHAnsi"/>
          <w:shd w:val="clear" w:color="auto" w:fill="FFFFFF"/>
        </w:rPr>
        <w:t>de</w:t>
      </w:r>
      <w:r w:rsidRPr="00734F83">
        <w:rPr>
          <w:rFonts w:asciiTheme="minorHAnsi" w:hAnsiTheme="minorHAnsi"/>
          <w:spacing w:val="1"/>
          <w:shd w:val="clear" w:color="auto" w:fill="FFFFFF"/>
        </w:rPr>
        <w:t xml:space="preserve"> </w:t>
      </w:r>
      <w:r w:rsidRPr="00734F83">
        <w:rPr>
          <w:rFonts w:asciiTheme="minorHAnsi" w:hAnsiTheme="minorHAnsi"/>
          <w:shd w:val="clear" w:color="auto" w:fill="FFFFFF"/>
        </w:rPr>
        <w:t>inexistência</w:t>
      </w:r>
      <w:r w:rsidRPr="00734F83">
        <w:rPr>
          <w:rFonts w:asciiTheme="minorHAnsi" w:hAnsiTheme="minorHAnsi"/>
          <w:spacing w:val="1"/>
          <w:shd w:val="clear" w:color="auto" w:fill="FFFFFF"/>
        </w:rPr>
        <w:t xml:space="preserve"> </w:t>
      </w:r>
      <w:r w:rsidRPr="00734F83">
        <w:rPr>
          <w:rFonts w:asciiTheme="minorHAnsi" w:hAnsiTheme="minorHAnsi"/>
          <w:shd w:val="clear" w:color="auto" w:fill="FFFFFF"/>
        </w:rPr>
        <w:t>de</w:t>
      </w:r>
      <w:r w:rsidRPr="00734F83">
        <w:rPr>
          <w:rFonts w:asciiTheme="minorHAnsi" w:hAnsiTheme="minorHAnsi"/>
          <w:spacing w:val="1"/>
          <w:shd w:val="clear" w:color="auto" w:fill="FFFFFF"/>
        </w:rPr>
        <w:t xml:space="preserve"> </w:t>
      </w:r>
      <w:r w:rsidRPr="00734F83">
        <w:rPr>
          <w:rFonts w:asciiTheme="minorHAnsi" w:hAnsiTheme="minorHAnsi"/>
          <w:shd w:val="clear" w:color="auto" w:fill="FFFFFF"/>
        </w:rPr>
        <w:t>débitos</w:t>
      </w:r>
      <w:r w:rsidRPr="00734F83">
        <w:rPr>
          <w:rFonts w:asciiTheme="minorHAnsi" w:hAnsiTheme="minorHAnsi"/>
          <w:spacing w:val="1"/>
          <w:shd w:val="clear" w:color="auto" w:fill="FFFFFF"/>
        </w:rPr>
        <w:t xml:space="preserve"> </w:t>
      </w:r>
      <w:r w:rsidRPr="00734F83">
        <w:rPr>
          <w:rFonts w:asciiTheme="minorHAnsi" w:hAnsiTheme="minorHAnsi"/>
          <w:shd w:val="clear" w:color="auto" w:fill="FFFFFF"/>
        </w:rPr>
        <w:t>inadimplidos</w:t>
      </w:r>
      <w:r w:rsidRPr="00734F83">
        <w:rPr>
          <w:rFonts w:asciiTheme="minorHAnsi" w:hAnsiTheme="minorHAnsi"/>
          <w:spacing w:val="1"/>
          <w:shd w:val="clear" w:color="auto" w:fill="FFFFFF"/>
        </w:rPr>
        <w:t xml:space="preserve"> </w:t>
      </w:r>
      <w:r w:rsidRPr="00734F83">
        <w:rPr>
          <w:rFonts w:asciiTheme="minorHAnsi" w:hAnsiTheme="minorHAnsi"/>
          <w:shd w:val="clear" w:color="auto" w:fill="FFFFFF"/>
        </w:rPr>
        <w:t>perante</w:t>
      </w:r>
      <w:r w:rsidRPr="00734F83">
        <w:rPr>
          <w:rFonts w:asciiTheme="minorHAnsi" w:hAnsiTheme="minorHAnsi"/>
          <w:spacing w:val="1"/>
          <w:shd w:val="clear" w:color="auto" w:fill="FFFFFF"/>
        </w:rPr>
        <w:t xml:space="preserve"> </w:t>
      </w:r>
      <w:r w:rsidRPr="00734F83">
        <w:rPr>
          <w:rFonts w:asciiTheme="minorHAnsi" w:hAnsiTheme="minorHAnsi"/>
          <w:shd w:val="clear" w:color="auto" w:fill="FFFFFF"/>
        </w:rPr>
        <w:t>a</w:t>
      </w:r>
      <w:r w:rsidRPr="00734F83">
        <w:rPr>
          <w:rFonts w:asciiTheme="minorHAnsi" w:hAnsiTheme="minorHAnsi"/>
          <w:spacing w:val="1"/>
          <w:shd w:val="clear" w:color="auto" w:fill="FFFFFF"/>
        </w:rPr>
        <w:t xml:space="preserve"> </w:t>
      </w:r>
      <w:r w:rsidRPr="00734F83">
        <w:rPr>
          <w:rFonts w:asciiTheme="minorHAnsi" w:hAnsiTheme="minorHAnsi"/>
          <w:shd w:val="clear" w:color="auto" w:fill="FFFFFF"/>
        </w:rPr>
        <w:t>Justiça</w:t>
      </w:r>
      <w:r w:rsidRPr="00734F83">
        <w:rPr>
          <w:rFonts w:asciiTheme="minorHAnsi" w:hAnsiTheme="minorHAnsi"/>
          <w:spacing w:val="1"/>
          <w:shd w:val="clear" w:color="auto" w:fill="FFFFFF"/>
        </w:rPr>
        <w:t xml:space="preserve"> </w:t>
      </w:r>
      <w:r w:rsidRPr="00734F83">
        <w:rPr>
          <w:rFonts w:asciiTheme="minorHAnsi" w:hAnsiTheme="minorHAnsi"/>
          <w:shd w:val="clear" w:color="auto" w:fill="FFFFFF"/>
        </w:rPr>
        <w:t>do</w:t>
      </w:r>
      <w:r w:rsidRPr="00734F83">
        <w:rPr>
          <w:rFonts w:asciiTheme="minorHAnsi" w:hAnsiTheme="minorHAnsi"/>
          <w:spacing w:val="1"/>
          <w:shd w:val="clear" w:color="auto" w:fill="FFFFFF"/>
        </w:rPr>
        <w:t xml:space="preserve"> </w:t>
      </w:r>
      <w:r w:rsidRPr="00734F83">
        <w:rPr>
          <w:rFonts w:asciiTheme="minorHAnsi" w:hAnsiTheme="minorHAnsi"/>
          <w:shd w:val="clear" w:color="auto" w:fill="FFFFFF"/>
        </w:rPr>
        <w:t>Trabalho,</w:t>
      </w:r>
      <w:r w:rsidRPr="00734F83">
        <w:rPr>
          <w:rFonts w:asciiTheme="minorHAnsi" w:hAnsiTheme="minorHAnsi"/>
          <w:spacing w:val="1"/>
        </w:rPr>
        <w:t xml:space="preserve"> </w:t>
      </w:r>
      <w:r w:rsidRPr="00734F83">
        <w:rPr>
          <w:rFonts w:asciiTheme="minorHAnsi" w:hAnsiTheme="minorHAnsi"/>
          <w:shd w:val="clear" w:color="auto" w:fill="FFFFFF"/>
        </w:rPr>
        <w:t>mediante</w:t>
      </w:r>
      <w:r w:rsidRPr="00734F83">
        <w:rPr>
          <w:rFonts w:asciiTheme="minorHAnsi" w:hAnsiTheme="minorHAnsi"/>
          <w:spacing w:val="1"/>
          <w:shd w:val="clear" w:color="auto" w:fill="FFFFFF"/>
        </w:rPr>
        <w:t xml:space="preserve"> </w:t>
      </w:r>
      <w:r w:rsidRPr="00734F83">
        <w:rPr>
          <w:rFonts w:asciiTheme="minorHAnsi" w:hAnsiTheme="minorHAnsi"/>
          <w:shd w:val="clear" w:color="auto" w:fill="FFFFFF"/>
        </w:rPr>
        <w:t>a</w:t>
      </w:r>
      <w:r w:rsidRPr="00734F83">
        <w:rPr>
          <w:rFonts w:asciiTheme="minorHAnsi" w:hAnsiTheme="minorHAnsi"/>
          <w:spacing w:val="1"/>
          <w:shd w:val="clear" w:color="auto" w:fill="FFFFFF"/>
        </w:rPr>
        <w:t xml:space="preserve"> </w:t>
      </w:r>
      <w:r w:rsidRPr="00734F83">
        <w:rPr>
          <w:rFonts w:asciiTheme="minorHAnsi" w:hAnsiTheme="minorHAnsi"/>
          <w:shd w:val="clear" w:color="auto" w:fill="FFFFFF"/>
        </w:rPr>
        <w:t>apresentação</w:t>
      </w:r>
      <w:r w:rsidRPr="00734F83">
        <w:rPr>
          <w:rFonts w:asciiTheme="minorHAnsi" w:hAnsiTheme="minorHAnsi"/>
          <w:spacing w:val="1"/>
          <w:shd w:val="clear" w:color="auto" w:fill="FFFFFF"/>
        </w:rPr>
        <w:t xml:space="preserve"> </w:t>
      </w:r>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b/>
        </w:rPr>
        <w:t>Certidão</w:t>
      </w:r>
      <w:r w:rsidRPr="00734F83">
        <w:rPr>
          <w:rFonts w:asciiTheme="minorHAnsi" w:hAnsiTheme="minorHAnsi"/>
          <w:b/>
          <w:spacing w:val="1"/>
        </w:rPr>
        <w:t xml:space="preserve"> </w:t>
      </w:r>
      <w:r w:rsidRPr="00734F83">
        <w:rPr>
          <w:rFonts w:asciiTheme="minorHAnsi" w:hAnsiTheme="minorHAnsi"/>
          <w:b/>
        </w:rPr>
        <w:t>Negativa</w:t>
      </w:r>
      <w:r w:rsidRPr="00734F83">
        <w:rPr>
          <w:rFonts w:asciiTheme="minorHAnsi" w:hAnsiTheme="minorHAnsi"/>
          <w:b/>
          <w:spacing w:val="1"/>
        </w:rPr>
        <w:t xml:space="preserve"> </w:t>
      </w:r>
      <w:r w:rsidRPr="00734F83">
        <w:rPr>
          <w:rFonts w:asciiTheme="minorHAnsi" w:hAnsiTheme="minorHAnsi"/>
          <w:b/>
        </w:rPr>
        <w:t>de</w:t>
      </w:r>
      <w:r w:rsidRPr="00734F83">
        <w:rPr>
          <w:rFonts w:asciiTheme="minorHAnsi" w:hAnsiTheme="minorHAnsi"/>
          <w:b/>
          <w:spacing w:val="1"/>
        </w:rPr>
        <w:t xml:space="preserve"> </w:t>
      </w:r>
      <w:r w:rsidRPr="00734F83">
        <w:rPr>
          <w:rFonts w:asciiTheme="minorHAnsi" w:hAnsiTheme="minorHAnsi"/>
          <w:b/>
        </w:rPr>
        <w:t>Débitos Trabalhistas</w:t>
      </w:r>
      <w:r w:rsidRPr="00734F83">
        <w:rPr>
          <w:rFonts w:asciiTheme="minorHAnsi" w:hAnsiTheme="minorHAnsi"/>
          <w:b/>
          <w:spacing w:val="1"/>
        </w:rPr>
        <w:t xml:space="preserve"> </w:t>
      </w:r>
      <w:r w:rsidRPr="00734F83">
        <w:rPr>
          <w:rFonts w:asciiTheme="minorHAnsi" w:hAnsiTheme="minorHAnsi"/>
          <w:b/>
        </w:rPr>
        <w:t>(CNDT),</w:t>
      </w:r>
      <w:r w:rsidRPr="00734F83">
        <w:rPr>
          <w:rFonts w:asciiTheme="minorHAnsi" w:hAnsiTheme="minorHAnsi"/>
          <w:b/>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acordo</w:t>
      </w:r>
      <w:r w:rsidRPr="00734F83">
        <w:rPr>
          <w:rFonts w:asciiTheme="minorHAnsi" w:hAnsiTheme="minorHAnsi"/>
          <w:spacing w:val="-1"/>
        </w:rPr>
        <w:t xml:space="preserve"> </w:t>
      </w:r>
      <w:r w:rsidRPr="00734F83">
        <w:rPr>
          <w:rFonts w:asciiTheme="minorHAnsi" w:hAnsiTheme="minorHAnsi"/>
        </w:rPr>
        <w:t>com</w:t>
      </w:r>
      <w:r w:rsidRPr="00734F83">
        <w:rPr>
          <w:rFonts w:asciiTheme="minorHAnsi" w:hAnsiTheme="minorHAnsi"/>
          <w:spacing w:val="-1"/>
        </w:rPr>
        <w:t xml:space="preserve"> </w:t>
      </w:r>
      <w:r w:rsidRPr="00734F83">
        <w:rPr>
          <w:rFonts w:asciiTheme="minorHAnsi" w:hAnsiTheme="minorHAnsi"/>
        </w:rPr>
        <w:t>a Lei Federal nº</w:t>
      </w:r>
      <w:r w:rsidRPr="00734F83">
        <w:rPr>
          <w:rFonts w:asciiTheme="minorHAnsi" w:hAnsiTheme="minorHAnsi"/>
          <w:spacing w:val="1"/>
        </w:rPr>
        <w:t xml:space="preserve"> </w:t>
      </w:r>
      <w:r w:rsidRPr="00734F83">
        <w:rPr>
          <w:rFonts w:asciiTheme="minorHAnsi" w:hAnsiTheme="minorHAnsi"/>
        </w:rPr>
        <w:t>12.440/2011.</w:t>
      </w:r>
    </w:p>
    <w:p w14:paraId="41161A56" w14:textId="77777777" w:rsidR="009378D8" w:rsidRPr="009378D8" w:rsidRDefault="009378D8" w:rsidP="0087571C">
      <w:pPr>
        <w:tabs>
          <w:tab w:val="left" w:pos="1134"/>
          <w:tab w:val="left" w:pos="1310"/>
          <w:tab w:val="left" w:pos="9639"/>
        </w:tabs>
        <w:ind w:right="176"/>
        <w:rPr>
          <w:rFonts w:asciiTheme="minorHAnsi" w:hAnsiTheme="minorHAnsi"/>
        </w:rPr>
      </w:pPr>
    </w:p>
    <w:p w14:paraId="07FD3B4C" w14:textId="77777777" w:rsidR="00941D9B" w:rsidRPr="00734F83" w:rsidRDefault="00C4237A" w:rsidP="00881E3E">
      <w:pPr>
        <w:pStyle w:val="PargrafodaLista"/>
        <w:numPr>
          <w:ilvl w:val="2"/>
          <w:numId w:val="12"/>
        </w:numPr>
        <w:tabs>
          <w:tab w:val="left" w:pos="851"/>
          <w:tab w:val="left" w:pos="9639"/>
        </w:tabs>
        <w:ind w:left="284" w:right="176" w:firstLine="0"/>
        <w:rPr>
          <w:rFonts w:asciiTheme="minorHAnsi" w:hAnsiTheme="minorHAnsi"/>
        </w:rPr>
      </w:pPr>
      <w:r w:rsidRPr="00734F83">
        <w:rPr>
          <w:rFonts w:asciiTheme="minorHAnsi" w:hAnsiTheme="minorHAnsi"/>
        </w:rPr>
        <w:t>Declaração, sob pena da lei, que não mantém em seu quadro de pessoal menor de</w:t>
      </w:r>
      <w:r w:rsidRPr="00734F83">
        <w:rPr>
          <w:rFonts w:asciiTheme="minorHAnsi" w:hAnsiTheme="minorHAnsi"/>
          <w:spacing w:val="1"/>
        </w:rPr>
        <w:t xml:space="preserve"> </w:t>
      </w:r>
      <w:r w:rsidRPr="00734F83">
        <w:rPr>
          <w:rFonts w:asciiTheme="minorHAnsi" w:hAnsiTheme="minorHAnsi"/>
        </w:rPr>
        <w:t>18 (dezoito) anos em horário noturno de trabalho ou em serviços perigosos ou insalubres,</w:t>
      </w:r>
      <w:r w:rsidRPr="00734F83">
        <w:rPr>
          <w:rFonts w:asciiTheme="minorHAnsi" w:hAnsiTheme="minorHAnsi"/>
          <w:spacing w:val="1"/>
        </w:rPr>
        <w:t xml:space="preserve"> </w:t>
      </w:r>
      <w:r w:rsidRPr="00734F83">
        <w:rPr>
          <w:rFonts w:asciiTheme="minorHAnsi" w:hAnsiTheme="minorHAnsi"/>
        </w:rPr>
        <w:t>não mantendo ainda em qualquer trabalho, menores de 16 (dezesseis) anos, salvo na</w:t>
      </w:r>
      <w:r w:rsidRPr="00734F83">
        <w:rPr>
          <w:rFonts w:asciiTheme="minorHAnsi" w:hAnsiTheme="minorHAnsi"/>
          <w:spacing w:val="1"/>
        </w:rPr>
        <w:t xml:space="preserve"> </w:t>
      </w:r>
      <w:r w:rsidRPr="00734F83">
        <w:rPr>
          <w:rFonts w:asciiTheme="minorHAnsi" w:hAnsiTheme="minorHAnsi"/>
        </w:rPr>
        <w:t>condição</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aprendiz,</w:t>
      </w:r>
      <w:r w:rsidRPr="00734F83">
        <w:rPr>
          <w:rFonts w:asciiTheme="minorHAnsi" w:hAnsiTheme="minorHAnsi"/>
          <w:spacing w:val="-2"/>
        </w:rPr>
        <w:t xml:space="preserve"> </w:t>
      </w:r>
      <w:r w:rsidRPr="00734F83">
        <w:rPr>
          <w:rFonts w:asciiTheme="minorHAnsi" w:hAnsiTheme="minorHAnsi"/>
        </w:rPr>
        <w:t>a</w:t>
      </w:r>
      <w:r w:rsidRPr="00734F83">
        <w:rPr>
          <w:rFonts w:asciiTheme="minorHAnsi" w:hAnsiTheme="minorHAnsi"/>
          <w:spacing w:val="-2"/>
        </w:rPr>
        <w:t xml:space="preserve"> </w:t>
      </w:r>
      <w:r w:rsidRPr="00734F83">
        <w:rPr>
          <w:rFonts w:asciiTheme="minorHAnsi" w:hAnsiTheme="minorHAnsi"/>
        </w:rPr>
        <w:t>partir</w:t>
      </w:r>
      <w:r w:rsidRPr="00734F83">
        <w:rPr>
          <w:rFonts w:asciiTheme="minorHAnsi" w:hAnsiTheme="minorHAnsi"/>
          <w:spacing w:val="-2"/>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14</w:t>
      </w:r>
      <w:r w:rsidRPr="00734F83">
        <w:rPr>
          <w:rFonts w:asciiTheme="minorHAnsi" w:hAnsiTheme="minorHAnsi"/>
          <w:spacing w:val="-3"/>
        </w:rPr>
        <w:t xml:space="preserve"> </w:t>
      </w:r>
      <w:r w:rsidRPr="00734F83">
        <w:rPr>
          <w:rFonts w:asciiTheme="minorHAnsi" w:hAnsiTheme="minorHAnsi"/>
        </w:rPr>
        <w:t>(quatorze)</w:t>
      </w:r>
      <w:r w:rsidRPr="00734F83">
        <w:rPr>
          <w:rFonts w:asciiTheme="minorHAnsi" w:hAnsiTheme="minorHAnsi"/>
          <w:spacing w:val="-1"/>
        </w:rPr>
        <w:t xml:space="preserve"> </w:t>
      </w:r>
      <w:r w:rsidRPr="00734F83">
        <w:rPr>
          <w:rFonts w:asciiTheme="minorHAnsi" w:hAnsiTheme="minorHAnsi"/>
        </w:rPr>
        <w:t>anos (Art.</w:t>
      </w:r>
      <w:r w:rsidRPr="00734F83">
        <w:rPr>
          <w:rFonts w:asciiTheme="minorHAnsi" w:hAnsiTheme="minorHAnsi"/>
          <w:spacing w:val="1"/>
        </w:rPr>
        <w:t xml:space="preserve"> </w:t>
      </w:r>
      <w:r w:rsidRPr="00734F83">
        <w:rPr>
          <w:rFonts w:asciiTheme="minorHAnsi" w:hAnsiTheme="minorHAnsi"/>
        </w:rPr>
        <w:t>68,</w:t>
      </w:r>
      <w:r w:rsidRPr="00734F83">
        <w:rPr>
          <w:rFonts w:asciiTheme="minorHAnsi" w:hAnsiTheme="minorHAnsi"/>
          <w:spacing w:val="1"/>
        </w:rPr>
        <w:t xml:space="preserve"> </w:t>
      </w:r>
      <w:r w:rsidRPr="00734F83">
        <w:rPr>
          <w:rFonts w:asciiTheme="minorHAnsi" w:hAnsiTheme="minorHAnsi"/>
        </w:rPr>
        <w:t>VI</w:t>
      </w:r>
      <w:r w:rsidRPr="00734F83">
        <w:rPr>
          <w:rFonts w:asciiTheme="minorHAnsi" w:hAnsiTheme="minorHAnsi"/>
          <w:spacing w:val="2"/>
        </w:rPr>
        <w:t xml:space="preserve"> </w:t>
      </w:r>
      <w:r w:rsidRPr="00734F83">
        <w:rPr>
          <w:rFonts w:asciiTheme="minorHAnsi" w:hAnsiTheme="minorHAnsi"/>
        </w:rPr>
        <w:t>da</w:t>
      </w:r>
      <w:r w:rsidRPr="00734F83">
        <w:rPr>
          <w:rFonts w:asciiTheme="minorHAnsi" w:hAnsiTheme="minorHAnsi"/>
          <w:spacing w:val="-3"/>
        </w:rPr>
        <w:t xml:space="preserve"> </w:t>
      </w:r>
      <w:r w:rsidRPr="00734F83">
        <w:rPr>
          <w:rFonts w:asciiTheme="minorHAnsi" w:hAnsiTheme="minorHAnsi"/>
        </w:rPr>
        <w:t>Lei</w:t>
      </w:r>
      <w:r w:rsidRPr="00734F83">
        <w:rPr>
          <w:rFonts w:asciiTheme="minorHAnsi" w:hAnsiTheme="minorHAnsi"/>
          <w:spacing w:val="-1"/>
        </w:rPr>
        <w:t xml:space="preserve"> </w:t>
      </w:r>
      <w:r w:rsidRPr="00734F83">
        <w:rPr>
          <w:rFonts w:asciiTheme="minorHAnsi" w:hAnsiTheme="minorHAnsi"/>
        </w:rPr>
        <w:t>14133/2021).</w:t>
      </w:r>
    </w:p>
    <w:p w14:paraId="18D89539" w14:textId="77777777" w:rsidR="001F2196" w:rsidRPr="00734F83" w:rsidRDefault="001F2196" w:rsidP="0087571C">
      <w:pPr>
        <w:pStyle w:val="PargrafodaLista"/>
        <w:tabs>
          <w:tab w:val="left" w:pos="1134"/>
          <w:tab w:val="left" w:pos="1310"/>
          <w:tab w:val="left" w:pos="9639"/>
        </w:tabs>
        <w:ind w:left="284" w:right="176"/>
        <w:rPr>
          <w:rFonts w:asciiTheme="minorHAnsi" w:hAnsiTheme="minorHAnsi"/>
        </w:rPr>
      </w:pPr>
    </w:p>
    <w:p w14:paraId="47E1718A" w14:textId="77777777" w:rsidR="00941D9B" w:rsidRDefault="00C4237A" w:rsidP="00881E3E">
      <w:pPr>
        <w:pStyle w:val="Ttulo3"/>
        <w:numPr>
          <w:ilvl w:val="1"/>
          <w:numId w:val="12"/>
        </w:numPr>
        <w:tabs>
          <w:tab w:val="left" w:pos="709"/>
          <w:tab w:val="left" w:pos="1310"/>
          <w:tab w:val="left" w:pos="9923"/>
        </w:tabs>
        <w:ind w:left="284" w:right="176" w:firstLine="0"/>
        <w:jc w:val="both"/>
        <w:rPr>
          <w:rFonts w:asciiTheme="minorHAnsi" w:hAnsiTheme="minorHAnsi"/>
          <w:b w:val="0"/>
        </w:rPr>
      </w:pPr>
      <w:r w:rsidRPr="00734F83">
        <w:rPr>
          <w:rFonts w:asciiTheme="minorHAnsi" w:hAnsiTheme="minorHAnsi"/>
        </w:rPr>
        <w:t>A</w:t>
      </w:r>
      <w:r w:rsidRPr="00734F83">
        <w:rPr>
          <w:rFonts w:asciiTheme="minorHAnsi" w:hAnsiTheme="minorHAnsi"/>
          <w:spacing w:val="1"/>
        </w:rPr>
        <w:t xml:space="preserve"> </w:t>
      </w:r>
      <w:r w:rsidRPr="00734F83">
        <w:rPr>
          <w:rFonts w:asciiTheme="minorHAnsi" w:hAnsiTheme="minorHAnsi"/>
        </w:rPr>
        <w:t>documentação</w:t>
      </w:r>
      <w:r w:rsidRPr="00734F83">
        <w:rPr>
          <w:rFonts w:asciiTheme="minorHAnsi" w:hAnsiTheme="minorHAnsi"/>
          <w:spacing w:val="1"/>
        </w:rPr>
        <w:t xml:space="preserve"> </w:t>
      </w:r>
      <w:r w:rsidRPr="00734F83">
        <w:rPr>
          <w:rFonts w:asciiTheme="minorHAnsi" w:hAnsiTheme="minorHAnsi"/>
        </w:rPr>
        <w:t>relativa</w:t>
      </w:r>
      <w:r w:rsidRPr="00734F83">
        <w:rPr>
          <w:rFonts w:asciiTheme="minorHAnsi" w:hAnsiTheme="minorHAnsi"/>
          <w:spacing w:val="1"/>
        </w:rPr>
        <w:t xml:space="preserve"> </w:t>
      </w:r>
      <w:r w:rsidRPr="00734F83">
        <w:rPr>
          <w:rFonts w:asciiTheme="minorHAnsi" w:hAnsiTheme="minorHAnsi"/>
        </w:rPr>
        <w:t>à</w:t>
      </w:r>
      <w:r w:rsidRPr="00734F83">
        <w:rPr>
          <w:rFonts w:asciiTheme="minorHAnsi" w:hAnsiTheme="minorHAnsi"/>
          <w:spacing w:val="1"/>
        </w:rPr>
        <w:t xml:space="preserve"> </w:t>
      </w:r>
      <w:r w:rsidRPr="00734F83">
        <w:rPr>
          <w:rFonts w:asciiTheme="minorHAnsi" w:hAnsiTheme="minorHAnsi"/>
        </w:rPr>
        <w:t>QUALIFICAÇÃO</w:t>
      </w:r>
      <w:r w:rsidRPr="00734F83">
        <w:rPr>
          <w:rFonts w:asciiTheme="minorHAnsi" w:hAnsiTheme="minorHAnsi"/>
          <w:spacing w:val="1"/>
        </w:rPr>
        <w:t xml:space="preserve"> </w:t>
      </w:r>
      <w:r w:rsidRPr="00734F83">
        <w:rPr>
          <w:rFonts w:asciiTheme="minorHAnsi" w:hAnsiTheme="minorHAnsi"/>
        </w:rPr>
        <w:t>ECONÔMICO-FINANCEIRA</w:t>
      </w:r>
      <w:r w:rsidRPr="00734F83">
        <w:rPr>
          <w:rFonts w:asciiTheme="minorHAnsi" w:hAnsiTheme="minorHAnsi"/>
          <w:spacing w:val="-59"/>
        </w:rPr>
        <w:t xml:space="preserve"> </w:t>
      </w:r>
      <w:r w:rsidR="001F2196" w:rsidRPr="00734F83">
        <w:rPr>
          <w:rFonts w:asciiTheme="minorHAnsi" w:hAnsiTheme="minorHAnsi"/>
          <w:spacing w:val="-59"/>
        </w:rPr>
        <w:t xml:space="preserve">            </w:t>
      </w:r>
      <w:r w:rsidR="00200898">
        <w:rPr>
          <w:rFonts w:asciiTheme="minorHAnsi" w:hAnsiTheme="minorHAnsi"/>
          <w:spacing w:val="-59"/>
        </w:rPr>
        <w:t xml:space="preserve">  </w:t>
      </w:r>
      <w:r w:rsidR="001D4BC8">
        <w:rPr>
          <w:rFonts w:asciiTheme="minorHAnsi" w:hAnsiTheme="minorHAnsi"/>
          <w:spacing w:val="-59"/>
        </w:rPr>
        <w:t xml:space="preserve"> </w:t>
      </w:r>
      <w:r w:rsidR="001D4BC8">
        <w:rPr>
          <w:rFonts w:asciiTheme="minorHAnsi" w:hAnsiTheme="minorHAnsi"/>
        </w:rPr>
        <w:t xml:space="preserve"> c</w:t>
      </w:r>
      <w:r w:rsidRPr="00734F83">
        <w:rPr>
          <w:rFonts w:asciiTheme="minorHAnsi" w:hAnsiTheme="minorHAnsi"/>
        </w:rPr>
        <w:t>o</w:t>
      </w:r>
      <w:r w:rsidR="001D4BC8">
        <w:rPr>
          <w:rFonts w:asciiTheme="minorHAnsi" w:hAnsiTheme="minorHAnsi"/>
        </w:rPr>
        <w:t>n</w:t>
      </w:r>
      <w:r w:rsidRPr="00734F83">
        <w:rPr>
          <w:rFonts w:asciiTheme="minorHAnsi" w:hAnsiTheme="minorHAnsi"/>
        </w:rPr>
        <w:t>sistirá</w:t>
      </w:r>
      <w:r w:rsidRPr="00734F83">
        <w:rPr>
          <w:rFonts w:asciiTheme="minorHAnsi" w:hAnsiTheme="minorHAnsi"/>
          <w:spacing w:val="1"/>
        </w:rPr>
        <w:t xml:space="preserve"> </w:t>
      </w:r>
      <w:r w:rsidRPr="00734F83">
        <w:rPr>
          <w:rFonts w:asciiTheme="minorHAnsi" w:hAnsiTheme="minorHAnsi"/>
        </w:rPr>
        <w:t>em</w:t>
      </w:r>
      <w:r w:rsidRPr="00734F83">
        <w:rPr>
          <w:rFonts w:asciiTheme="minorHAnsi" w:hAnsiTheme="minorHAnsi"/>
          <w:b w:val="0"/>
        </w:rPr>
        <w:t>:</w:t>
      </w:r>
      <w:r w:rsidR="00200898">
        <w:rPr>
          <w:rFonts w:asciiTheme="minorHAnsi" w:hAnsiTheme="minorHAnsi"/>
          <w:b w:val="0"/>
        </w:rPr>
        <w:t xml:space="preserve">                                                                                           </w:t>
      </w:r>
    </w:p>
    <w:p w14:paraId="2ECDA010" w14:textId="77777777" w:rsidR="009378D8" w:rsidRPr="00734F83" w:rsidRDefault="009378D8" w:rsidP="0087571C">
      <w:pPr>
        <w:pStyle w:val="Ttulo3"/>
        <w:tabs>
          <w:tab w:val="left" w:pos="1134"/>
          <w:tab w:val="left" w:pos="1310"/>
          <w:tab w:val="left" w:pos="9923"/>
        </w:tabs>
        <w:ind w:left="284" w:right="176"/>
        <w:jc w:val="both"/>
        <w:rPr>
          <w:rFonts w:asciiTheme="minorHAnsi" w:hAnsiTheme="minorHAnsi"/>
          <w:b w:val="0"/>
        </w:rPr>
      </w:pPr>
    </w:p>
    <w:p w14:paraId="218252FE" w14:textId="77777777" w:rsidR="00941D9B" w:rsidRDefault="00C4237A" w:rsidP="00881E3E">
      <w:pPr>
        <w:pStyle w:val="PargrafodaLista"/>
        <w:numPr>
          <w:ilvl w:val="2"/>
          <w:numId w:val="12"/>
        </w:numPr>
        <w:tabs>
          <w:tab w:val="left" w:pos="851"/>
          <w:tab w:val="left" w:pos="1310"/>
          <w:tab w:val="left" w:pos="9639"/>
        </w:tabs>
        <w:ind w:left="284" w:right="176" w:firstLine="0"/>
        <w:rPr>
          <w:rFonts w:asciiTheme="minorHAnsi" w:hAnsiTheme="minorHAnsi"/>
        </w:rPr>
      </w:pPr>
      <w:r w:rsidRPr="00734F83">
        <w:rPr>
          <w:rFonts w:asciiTheme="minorHAnsi" w:hAnsiTheme="minorHAnsi"/>
          <w:b/>
        </w:rPr>
        <w:t>Certidão negativa de feitos sobre falência</w:t>
      </w:r>
      <w:r w:rsidRPr="00734F83">
        <w:rPr>
          <w:rFonts w:asciiTheme="minorHAnsi" w:hAnsiTheme="minorHAnsi"/>
        </w:rPr>
        <w:t xml:space="preserve"> expedida pelo distribuidor da sede do</w:t>
      </w:r>
      <w:r w:rsidRPr="00734F83">
        <w:rPr>
          <w:rFonts w:asciiTheme="minorHAnsi" w:hAnsiTheme="minorHAnsi"/>
          <w:spacing w:val="1"/>
        </w:rPr>
        <w:t xml:space="preserve"> </w:t>
      </w:r>
      <w:r w:rsidRPr="00734F83">
        <w:rPr>
          <w:rFonts w:asciiTheme="minorHAnsi" w:hAnsiTheme="minorHAnsi"/>
        </w:rPr>
        <w:t>licitante;</w:t>
      </w:r>
    </w:p>
    <w:p w14:paraId="1FB69133" w14:textId="77777777" w:rsidR="009378D8" w:rsidRPr="00734F83" w:rsidRDefault="009378D8" w:rsidP="009378D8">
      <w:pPr>
        <w:pStyle w:val="PargrafodaLista"/>
        <w:tabs>
          <w:tab w:val="left" w:pos="851"/>
          <w:tab w:val="left" w:pos="1310"/>
          <w:tab w:val="left" w:pos="9639"/>
        </w:tabs>
        <w:ind w:left="284" w:right="687"/>
        <w:rPr>
          <w:rFonts w:asciiTheme="minorHAnsi" w:hAnsiTheme="minorHAnsi"/>
        </w:rPr>
      </w:pPr>
    </w:p>
    <w:p w14:paraId="39ED0A79" w14:textId="77777777" w:rsidR="00941D9B" w:rsidRDefault="00C4237A" w:rsidP="00881E3E">
      <w:pPr>
        <w:pStyle w:val="PargrafodaLista"/>
        <w:numPr>
          <w:ilvl w:val="1"/>
          <w:numId w:val="12"/>
        </w:numPr>
        <w:tabs>
          <w:tab w:val="left" w:pos="709"/>
          <w:tab w:val="left" w:pos="9639"/>
        </w:tabs>
        <w:ind w:left="284" w:right="176" w:firstLine="0"/>
        <w:rPr>
          <w:rFonts w:asciiTheme="minorHAnsi" w:hAnsiTheme="minorHAnsi"/>
          <w:b/>
        </w:rPr>
      </w:pPr>
      <w:r w:rsidRPr="00734F83">
        <w:rPr>
          <w:rFonts w:asciiTheme="minorHAnsi" w:hAnsiTheme="minorHAnsi"/>
        </w:rPr>
        <w:t>As</w:t>
      </w:r>
      <w:r w:rsidRPr="00734F83">
        <w:rPr>
          <w:rFonts w:asciiTheme="minorHAnsi" w:hAnsiTheme="minorHAnsi"/>
          <w:spacing w:val="21"/>
        </w:rPr>
        <w:t xml:space="preserve"> </w:t>
      </w:r>
      <w:r w:rsidRPr="00734F83">
        <w:rPr>
          <w:rFonts w:asciiTheme="minorHAnsi" w:hAnsiTheme="minorHAnsi"/>
        </w:rPr>
        <w:t>Declarações</w:t>
      </w:r>
      <w:r w:rsidRPr="00734F83">
        <w:rPr>
          <w:rFonts w:asciiTheme="minorHAnsi" w:hAnsiTheme="minorHAnsi"/>
          <w:spacing w:val="18"/>
        </w:rPr>
        <w:t xml:space="preserve"> </w:t>
      </w:r>
      <w:r w:rsidRPr="00734F83">
        <w:rPr>
          <w:rFonts w:asciiTheme="minorHAnsi" w:hAnsiTheme="minorHAnsi"/>
        </w:rPr>
        <w:t>constantes</w:t>
      </w:r>
      <w:r w:rsidRPr="00734F83">
        <w:rPr>
          <w:rFonts w:asciiTheme="minorHAnsi" w:hAnsiTheme="minorHAnsi"/>
          <w:spacing w:val="18"/>
        </w:rPr>
        <w:t xml:space="preserve"> </w:t>
      </w:r>
      <w:r w:rsidRPr="00734F83">
        <w:rPr>
          <w:rFonts w:asciiTheme="minorHAnsi" w:hAnsiTheme="minorHAnsi"/>
        </w:rPr>
        <w:t>nos</w:t>
      </w:r>
      <w:r w:rsidRPr="00734F83">
        <w:rPr>
          <w:rFonts w:asciiTheme="minorHAnsi" w:hAnsiTheme="minorHAnsi"/>
          <w:spacing w:val="21"/>
        </w:rPr>
        <w:t xml:space="preserve"> </w:t>
      </w:r>
      <w:r w:rsidRPr="00734F83">
        <w:rPr>
          <w:rFonts w:asciiTheme="minorHAnsi" w:hAnsiTheme="minorHAnsi"/>
        </w:rPr>
        <w:t>Anexos</w:t>
      </w:r>
      <w:r w:rsidRPr="00734F83">
        <w:rPr>
          <w:rFonts w:asciiTheme="minorHAnsi" w:hAnsiTheme="minorHAnsi"/>
          <w:spacing w:val="18"/>
        </w:rPr>
        <w:t xml:space="preserve"> </w:t>
      </w:r>
      <w:r w:rsidRPr="00734F83">
        <w:rPr>
          <w:rFonts w:asciiTheme="minorHAnsi" w:hAnsiTheme="minorHAnsi"/>
        </w:rPr>
        <w:t>deste</w:t>
      </w:r>
      <w:r w:rsidRPr="00734F83">
        <w:rPr>
          <w:rFonts w:asciiTheme="minorHAnsi" w:hAnsiTheme="minorHAnsi"/>
          <w:spacing w:val="18"/>
        </w:rPr>
        <w:t xml:space="preserve"> </w:t>
      </w:r>
      <w:r w:rsidRPr="00734F83">
        <w:rPr>
          <w:rFonts w:asciiTheme="minorHAnsi" w:hAnsiTheme="minorHAnsi"/>
        </w:rPr>
        <w:t>edital</w:t>
      </w:r>
      <w:r w:rsidRPr="00734F83">
        <w:rPr>
          <w:rFonts w:asciiTheme="minorHAnsi" w:hAnsiTheme="minorHAnsi"/>
          <w:spacing w:val="20"/>
        </w:rPr>
        <w:t xml:space="preserve"> </w:t>
      </w:r>
      <w:r w:rsidRPr="00734F83">
        <w:rPr>
          <w:rFonts w:asciiTheme="minorHAnsi" w:hAnsiTheme="minorHAnsi"/>
        </w:rPr>
        <w:t>deverão</w:t>
      </w:r>
      <w:r w:rsidRPr="00734F83">
        <w:rPr>
          <w:rFonts w:asciiTheme="minorHAnsi" w:hAnsiTheme="minorHAnsi"/>
          <w:spacing w:val="18"/>
        </w:rPr>
        <w:t xml:space="preserve"> </w:t>
      </w:r>
      <w:r w:rsidRPr="00734F83">
        <w:rPr>
          <w:rFonts w:asciiTheme="minorHAnsi" w:hAnsiTheme="minorHAnsi"/>
        </w:rPr>
        <w:t>ser</w:t>
      </w:r>
      <w:r w:rsidRPr="00734F83">
        <w:rPr>
          <w:rFonts w:asciiTheme="minorHAnsi" w:hAnsiTheme="minorHAnsi"/>
          <w:spacing w:val="20"/>
        </w:rPr>
        <w:t xml:space="preserve"> </w:t>
      </w:r>
      <w:r w:rsidRPr="00734F83">
        <w:rPr>
          <w:rFonts w:asciiTheme="minorHAnsi" w:hAnsiTheme="minorHAnsi"/>
        </w:rPr>
        <w:t>assinadas</w:t>
      </w:r>
      <w:r w:rsidRPr="00734F83">
        <w:rPr>
          <w:rFonts w:asciiTheme="minorHAnsi" w:hAnsiTheme="minorHAnsi"/>
          <w:spacing w:val="21"/>
        </w:rPr>
        <w:t xml:space="preserve"> </w:t>
      </w:r>
      <w:r w:rsidRPr="00734F83">
        <w:rPr>
          <w:rFonts w:asciiTheme="minorHAnsi" w:hAnsiTheme="minorHAnsi"/>
        </w:rPr>
        <w:t>por</w:t>
      </w:r>
      <w:r w:rsidRPr="00734F83">
        <w:rPr>
          <w:rFonts w:asciiTheme="minorHAnsi" w:hAnsiTheme="minorHAnsi"/>
          <w:spacing w:val="20"/>
        </w:rPr>
        <w:t xml:space="preserve"> </w:t>
      </w:r>
      <w:r w:rsidRPr="00734F83">
        <w:rPr>
          <w:rFonts w:asciiTheme="minorHAnsi" w:hAnsiTheme="minorHAnsi"/>
        </w:rPr>
        <w:t>se</w:t>
      </w:r>
      <w:r w:rsidR="006E5D46">
        <w:rPr>
          <w:rFonts w:asciiTheme="minorHAnsi" w:hAnsiTheme="minorHAnsi"/>
        </w:rPr>
        <w:t xml:space="preserve">u </w:t>
      </w:r>
      <w:r w:rsidRPr="00734F83">
        <w:rPr>
          <w:rFonts w:asciiTheme="minorHAnsi" w:hAnsiTheme="minorHAnsi"/>
        </w:rPr>
        <w:t>representante</w:t>
      </w:r>
      <w:r w:rsidRPr="00734F83">
        <w:rPr>
          <w:rFonts w:asciiTheme="minorHAnsi" w:hAnsiTheme="minorHAnsi"/>
          <w:spacing w:val="-3"/>
        </w:rPr>
        <w:t xml:space="preserve"> </w:t>
      </w:r>
      <w:r w:rsidRPr="00734F83">
        <w:rPr>
          <w:rFonts w:asciiTheme="minorHAnsi" w:hAnsiTheme="minorHAnsi"/>
        </w:rPr>
        <w:lastRenderedPageBreak/>
        <w:t>legal,</w:t>
      </w:r>
      <w:r w:rsidRPr="00734F83">
        <w:rPr>
          <w:rFonts w:asciiTheme="minorHAnsi" w:hAnsiTheme="minorHAnsi"/>
          <w:spacing w:val="2"/>
        </w:rPr>
        <w:t xml:space="preserve"> </w:t>
      </w:r>
      <w:r w:rsidRPr="00734F83">
        <w:rPr>
          <w:rFonts w:asciiTheme="minorHAnsi" w:hAnsiTheme="minorHAnsi"/>
        </w:rPr>
        <w:t>sendo o sócio</w:t>
      </w:r>
      <w:r w:rsidRPr="00734F83">
        <w:rPr>
          <w:rFonts w:asciiTheme="minorHAnsi" w:hAnsiTheme="minorHAnsi"/>
          <w:spacing w:val="-2"/>
        </w:rPr>
        <w:t xml:space="preserve"> </w:t>
      </w:r>
      <w:r w:rsidRPr="00734F83">
        <w:rPr>
          <w:rFonts w:asciiTheme="minorHAnsi" w:hAnsiTheme="minorHAnsi"/>
        </w:rPr>
        <w:t>ou seu</w:t>
      </w:r>
      <w:r w:rsidRPr="00734F83">
        <w:rPr>
          <w:rFonts w:asciiTheme="minorHAnsi" w:hAnsiTheme="minorHAnsi"/>
          <w:spacing w:val="-2"/>
        </w:rPr>
        <w:t xml:space="preserve"> </w:t>
      </w:r>
      <w:r w:rsidRPr="00734F83">
        <w:rPr>
          <w:rFonts w:asciiTheme="minorHAnsi" w:hAnsiTheme="minorHAnsi"/>
        </w:rPr>
        <w:t>procurador</w:t>
      </w:r>
      <w:r w:rsidRPr="00734F83">
        <w:rPr>
          <w:rFonts w:asciiTheme="minorHAnsi" w:hAnsiTheme="minorHAnsi"/>
          <w:b/>
        </w:rPr>
        <w:t>.</w:t>
      </w:r>
    </w:p>
    <w:p w14:paraId="55B79F98" w14:textId="77777777" w:rsidR="009378D8" w:rsidRPr="009378D8" w:rsidRDefault="009378D8" w:rsidP="0087571C">
      <w:pPr>
        <w:tabs>
          <w:tab w:val="left" w:pos="1134"/>
          <w:tab w:val="left" w:pos="9639"/>
        </w:tabs>
        <w:ind w:left="284" w:right="176"/>
        <w:rPr>
          <w:rFonts w:asciiTheme="minorHAnsi" w:hAnsiTheme="minorHAnsi"/>
          <w:b/>
        </w:rPr>
      </w:pPr>
    </w:p>
    <w:p w14:paraId="007269AE" w14:textId="77777777" w:rsidR="00941D9B" w:rsidRDefault="00C4237A" w:rsidP="00881E3E">
      <w:pPr>
        <w:pStyle w:val="PargrafodaLista"/>
        <w:numPr>
          <w:ilvl w:val="2"/>
          <w:numId w:val="12"/>
        </w:numPr>
        <w:tabs>
          <w:tab w:val="left" w:pos="851"/>
          <w:tab w:val="left" w:pos="1310"/>
          <w:tab w:val="left" w:pos="9639"/>
        </w:tabs>
        <w:ind w:left="284" w:right="176" w:firstLine="0"/>
        <w:rPr>
          <w:rFonts w:asciiTheme="minorHAnsi" w:hAnsiTheme="minorHAnsi"/>
        </w:rPr>
      </w:pPr>
      <w:r w:rsidRPr="00734F83">
        <w:rPr>
          <w:rFonts w:asciiTheme="minorHAnsi" w:hAnsiTheme="minorHAnsi"/>
        </w:rPr>
        <w:t>Admitir-se</w:t>
      </w:r>
      <w:r w:rsidRPr="00734F83">
        <w:rPr>
          <w:rFonts w:asciiTheme="minorHAnsi" w:hAnsiTheme="minorHAnsi"/>
          <w:spacing w:val="-3"/>
        </w:rPr>
        <w:t xml:space="preserve"> </w:t>
      </w:r>
      <w:r w:rsidRPr="00734F83">
        <w:rPr>
          <w:rFonts w:asciiTheme="minorHAnsi" w:hAnsiTheme="minorHAnsi"/>
        </w:rPr>
        <w:t>a</w:t>
      </w:r>
      <w:r w:rsidRPr="00734F83">
        <w:rPr>
          <w:rFonts w:asciiTheme="minorHAnsi" w:hAnsiTheme="minorHAnsi"/>
          <w:spacing w:val="-3"/>
        </w:rPr>
        <w:t xml:space="preserve"> </w:t>
      </w:r>
      <w:r w:rsidRPr="00734F83">
        <w:rPr>
          <w:rFonts w:asciiTheme="minorHAnsi" w:hAnsiTheme="minorHAnsi"/>
        </w:rPr>
        <w:t>assinatura</w:t>
      </w:r>
      <w:r w:rsidRPr="00734F83">
        <w:rPr>
          <w:rFonts w:asciiTheme="minorHAnsi" w:hAnsiTheme="minorHAnsi"/>
          <w:spacing w:val="-1"/>
        </w:rPr>
        <w:t xml:space="preserve"> </w:t>
      </w:r>
      <w:r w:rsidRPr="00734F83">
        <w:rPr>
          <w:rFonts w:asciiTheme="minorHAnsi" w:hAnsiTheme="minorHAnsi"/>
        </w:rPr>
        <w:t>eletrônica</w:t>
      </w:r>
      <w:r w:rsidRPr="00734F83">
        <w:rPr>
          <w:rFonts w:asciiTheme="minorHAnsi" w:hAnsiTheme="minorHAnsi"/>
          <w:spacing w:val="-1"/>
        </w:rPr>
        <w:t xml:space="preserve"> </w:t>
      </w:r>
      <w:r w:rsidRPr="00734F83">
        <w:rPr>
          <w:rFonts w:asciiTheme="minorHAnsi" w:hAnsiTheme="minorHAnsi"/>
        </w:rPr>
        <w:t>na</w:t>
      </w:r>
      <w:r w:rsidRPr="00734F83">
        <w:rPr>
          <w:rFonts w:asciiTheme="minorHAnsi" w:hAnsiTheme="minorHAnsi"/>
          <w:spacing w:val="-3"/>
        </w:rPr>
        <w:t xml:space="preserve"> </w:t>
      </w:r>
      <w:r w:rsidRPr="00734F83">
        <w:rPr>
          <w:rFonts w:asciiTheme="minorHAnsi" w:hAnsiTheme="minorHAnsi"/>
        </w:rPr>
        <w:t>forma</w:t>
      </w:r>
      <w:r w:rsidRPr="00734F83">
        <w:rPr>
          <w:rFonts w:asciiTheme="minorHAnsi" w:hAnsiTheme="minorHAnsi"/>
          <w:spacing w:val="-3"/>
        </w:rPr>
        <w:t xml:space="preserve"> </w:t>
      </w:r>
      <w:r w:rsidRPr="00734F83">
        <w:rPr>
          <w:rFonts w:asciiTheme="minorHAnsi" w:hAnsiTheme="minorHAnsi"/>
        </w:rPr>
        <w:t>do</w:t>
      </w:r>
      <w:r w:rsidRPr="00734F83">
        <w:rPr>
          <w:rFonts w:asciiTheme="minorHAnsi" w:hAnsiTheme="minorHAnsi"/>
          <w:color w:val="0000FF"/>
          <w:spacing w:val="2"/>
        </w:rPr>
        <w:t xml:space="preserve"> </w:t>
      </w:r>
      <w:hyperlink r:id="rId44" w:anchor="%3A~%3Atext%3DII%20%2D%20intera%C3%A7%C3%A3o%20entre%20pessoas%20naturais%20ou%20pessoas%20jur%C3%ADdicas%20de%20direito%20privado%20e%20os%20entes%20p%C3%BAblicos%20de%20que%20trata%20o%20inciso%20I%20do%20caput%20deste%20artigo%3B">
        <w:r w:rsidRPr="00734F83">
          <w:rPr>
            <w:rFonts w:asciiTheme="minorHAnsi" w:hAnsiTheme="minorHAnsi"/>
            <w:color w:val="0000FF"/>
            <w:u w:val="single" w:color="0000FF"/>
          </w:rPr>
          <w:t>Art.</w:t>
        </w:r>
        <w:r w:rsidRPr="00734F83">
          <w:rPr>
            <w:rFonts w:asciiTheme="minorHAnsi" w:hAnsiTheme="minorHAnsi"/>
            <w:color w:val="0000FF"/>
            <w:spacing w:val="1"/>
            <w:u w:val="single" w:color="0000FF"/>
          </w:rPr>
          <w:t xml:space="preserve"> </w:t>
        </w:r>
        <w:r w:rsidRPr="00734F83">
          <w:rPr>
            <w:rFonts w:asciiTheme="minorHAnsi" w:hAnsiTheme="minorHAnsi"/>
            <w:color w:val="0000FF"/>
            <w:u w:val="single" w:color="0000FF"/>
          </w:rPr>
          <w:t>2º,</w:t>
        </w:r>
        <w:r w:rsidRPr="00734F83">
          <w:rPr>
            <w:rFonts w:asciiTheme="minorHAnsi" w:hAnsiTheme="minorHAnsi"/>
            <w:color w:val="0000FF"/>
            <w:spacing w:val="-2"/>
            <w:u w:val="single" w:color="0000FF"/>
          </w:rPr>
          <w:t xml:space="preserve"> </w:t>
        </w:r>
        <w:r w:rsidRPr="00734F83">
          <w:rPr>
            <w:rFonts w:asciiTheme="minorHAnsi" w:hAnsiTheme="minorHAnsi"/>
            <w:color w:val="0000FF"/>
            <w:u w:val="single" w:color="0000FF"/>
          </w:rPr>
          <w:t>II</w:t>
        </w:r>
        <w:r w:rsidRPr="00734F83">
          <w:rPr>
            <w:rFonts w:asciiTheme="minorHAnsi" w:hAnsiTheme="minorHAnsi"/>
            <w:color w:val="0000FF"/>
            <w:spacing w:val="1"/>
            <w:u w:val="single" w:color="0000FF"/>
          </w:rPr>
          <w:t xml:space="preserve"> </w:t>
        </w:r>
        <w:r w:rsidRPr="00734F83">
          <w:rPr>
            <w:rFonts w:asciiTheme="minorHAnsi" w:hAnsiTheme="minorHAnsi"/>
            <w:color w:val="0000FF"/>
            <w:u w:val="single" w:color="0000FF"/>
          </w:rPr>
          <w:t>da</w:t>
        </w:r>
        <w:r w:rsidRPr="00734F83">
          <w:rPr>
            <w:rFonts w:asciiTheme="minorHAnsi" w:hAnsiTheme="minorHAnsi"/>
            <w:color w:val="0000FF"/>
            <w:spacing w:val="-3"/>
            <w:u w:val="single" w:color="0000FF"/>
          </w:rPr>
          <w:t xml:space="preserve"> </w:t>
        </w:r>
        <w:r w:rsidRPr="00734F83">
          <w:rPr>
            <w:rFonts w:asciiTheme="minorHAnsi" w:hAnsiTheme="minorHAnsi"/>
            <w:color w:val="0000FF"/>
            <w:u w:val="single" w:color="0000FF"/>
          </w:rPr>
          <w:t>Lei</w:t>
        </w:r>
        <w:r w:rsidRPr="00734F83">
          <w:rPr>
            <w:rFonts w:asciiTheme="minorHAnsi" w:hAnsiTheme="minorHAnsi"/>
            <w:color w:val="0000FF"/>
            <w:spacing w:val="-1"/>
            <w:u w:val="single" w:color="0000FF"/>
          </w:rPr>
          <w:t xml:space="preserve"> </w:t>
        </w:r>
        <w:r w:rsidRPr="00734F83">
          <w:rPr>
            <w:rFonts w:asciiTheme="minorHAnsi" w:hAnsiTheme="minorHAnsi"/>
            <w:color w:val="0000FF"/>
            <w:u w:val="single" w:color="0000FF"/>
          </w:rPr>
          <w:t>14.063/2020</w:t>
        </w:r>
      </w:hyperlink>
      <w:r w:rsidRPr="00734F83">
        <w:rPr>
          <w:rFonts w:asciiTheme="minorHAnsi" w:hAnsiTheme="minorHAnsi"/>
        </w:rPr>
        <w:t>.</w:t>
      </w:r>
    </w:p>
    <w:p w14:paraId="404CFB6C" w14:textId="77777777" w:rsidR="009378D8" w:rsidRPr="009378D8" w:rsidRDefault="009378D8" w:rsidP="0087571C">
      <w:pPr>
        <w:tabs>
          <w:tab w:val="left" w:pos="1134"/>
          <w:tab w:val="left" w:pos="1310"/>
          <w:tab w:val="left" w:pos="9639"/>
        </w:tabs>
        <w:ind w:left="284" w:right="176"/>
        <w:rPr>
          <w:rFonts w:asciiTheme="minorHAnsi" w:hAnsiTheme="minorHAnsi"/>
        </w:rPr>
      </w:pPr>
    </w:p>
    <w:p w14:paraId="64563573" w14:textId="77777777" w:rsidR="00941D9B" w:rsidRDefault="00C4237A" w:rsidP="00881E3E">
      <w:pPr>
        <w:pStyle w:val="PargrafodaLista"/>
        <w:numPr>
          <w:ilvl w:val="1"/>
          <w:numId w:val="12"/>
        </w:numPr>
        <w:tabs>
          <w:tab w:val="left" w:pos="709"/>
          <w:tab w:val="left" w:pos="851"/>
          <w:tab w:val="left" w:pos="9639"/>
        </w:tabs>
        <w:ind w:left="284" w:right="176" w:firstLine="0"/>
        <w:rPr>
          <w:rFonts w:asciiTheme="minorHAnsi" w:hAnsiTheme="minorHAnsi"/>
        </w:rPr>
      </w:pPr>
      <w:r w:rsidRPr="00734F83">
        <w:rPr>
          <w:rFonts w:asciiTheme="minorHAnsi" w:hAnsiTheme="minorHAnsi"/>
        </w:rPr>
        <w:t>Os</w:t>
      </w:r>
      <w:r w:rsidRPr="00734F83">
        <w:rPr>
          <w:rFonts w:asciiTheme="minorHAnsi" w:hAnsiTheme="minorHAnsi"/>
          <w:spacing w:val="-1"/>
        </w:rPr>
        <w:t xml:space="preserve"> </w:t>
      </w:r>
      <w:r w:rsidRPr="00734F83">
        <w:rPr>
          <w:rFonts w:asciiTheme="minorHAnsi" w:hAnsiTheme="minorHAnsi"/>
        </w:rPr>
        <w:t>documentos</w:t>
      </w:r>
      <w:r w:rsidRPr="00734F83">
        <w:rPr>
          <w:rFonts w:asciiTheme="minorHAnsi" w:hAnsiTheme="minorHAnsi"/>
          <w:spacing w:val="-4"/>
        </w:rPr>
        <w:t xml:space="preserve"> </w:t>
      </w:r>
      <w:r w:rsidRPr="00734F83">
        <w:rPr>
          <w:rFonts w:asciiTheme="minorHAnsi" w:hAnsiTheme="minorHAnsi"/>
        </w:rPr>
        <w:t>não</w:t>
      </w:r>
      <w:r w:rsidRPr="00734F83">
        <w:rPr>
          <w:rFonts w:asciiTheme="minorHAnsi" w:hAnsiTheme="minorHAnsi"/>
          <w:spacing w:val="-1"/>
        </w:rPr>
        <w:t xml:space="preserve"> </w:t>
      </w:r>
      <w:r w:rsidRPr="00734F83">
        <w:rPr>
          <w:rFonts w:asciiTheme="minorHAnsi" w:hAnsiTheme="minorHAnsi"/>
        </w:rPr>
        <w:t>poderão</w:t>
      </w:r>
      <w:r w:rsidRPr="00734F83">
        <w:rPr>
          <w:rFonts w:asciiTheme="minorHAnsi" w:hAnsiTheme="minorHAnsi"/>
          <w:spacing w:val="-2"/>
        </w:rPr>
        <w:t xml:space="preserve"> </w:t>
      </w:r>
      <w:r w:rsidRPr="00734F83">
        <w:rPr>
          <w:rFonts w:asciiTheme="minorHAnsi" w:hAnsiTheme="minorHAnsi"/>
        </w:rPr>
        <w:t>apresentar emendas,</w:t>
      </w:r>
      <w:r w:rsidRPr="00734F83">
        <w:rPr>
          <w:rFonts w:asciiTheme="minorHAnsi" w:hAnsiTheme="minorHAnsi"/>
          <w:spacing w:val="-3"/>
        </w:rPr>
        <w:t xml:space="preserve"> </w:t>
      </w:r>
      <w:r w:rsidRPr="00734F83">
        <w:rPr>
          <w:rFonts w:asciiTheme="minorHAnsi" w:hAnsiTheme="minorHAnsi"/>
        </w:rPr>
        <w:t>rasuras ou</w:t>
      </w:r>
      <w:r w:rsidRPr="00734F83">
        <w:rPr>
          <w:rFonts w:asciiTheme="minorHAnsi" w:hAnsiTheme="minorHAnsi"/>
          <w:spacing w:val="-4"/>
        </w:rPr>
        <w:t xml:space="preserve"> </w:t>
      </w:r>
      <w:r w:rsidRPr="00734F83">
        <w:rPr>
          <w:rFonts w:asciiTheme="minorHAnsi" w:hAnsiTheme="minorHAnsi"/>
        </w:rPr>
        <w:t>ressalvas.</w:t>
      </w:r>
    </w:p>
    <w:p w14:paraId="5A4D7290" w14:textId="77777777" w:rsidR="009378D8" w:rsidRPr="00734F83" w:rsidRDefault="009378D8" w:rsidP="0087571C">
      <w:pPr>
        <w:pStyle w:val="PargrafodaLista"/>
        <w:tabs>
          <w:tab w:val="left" w:pos="709"/>
          <w:tab w:val="left" w:pos="1310"/>
          <w:tab w:val="left" w:pos="9639"/>
        </w:tabs>
        <w:ind w:left="284" w:right="176"/>
        <w:rPr>
          <w:rFonts w:asciiTheme="minorHAnsi" w:hAnsiTheme="minorHAnsi"/>
        </w:rPr>
      </w:pPr>
    </w:p>
    <w:p w14:paraId="6830ECD4" w14:textId="77777777" w:rsidR="00941D9B" w:rsidRDefault="00C4237A" w:rsidP="00881E3E">
      <w:pPr>
        <w:pStyle w:val="PargrafodaLista"/>
        <w:numPr>
          <w:ilvl w:val="1"/>
          <w:numId w:val="12"/>
        </w:numPr>
        <w:tabs>
          <w:tab w:val="left" w:pos="851"/>
          <w:tab w:val="left" w:pos="1310"/>
          <w:tab w:val="left" w:pos="9639"/>
        </w:tabs>
        <w:ind w:left="284" w:right="176" w:firstLine="0"/>
        <w:rPr>
          <w:rFonts w:asciiTheme="minorHAnsi" w:hAnsiTheme="minorHAnsi"/>
        </w:rPr>
      </w:pPr>
      <w:r w:rsidRPr="00734F83">
        <w:rPr>
          <w:rFonts w:asciiTheme="minorHAnsi" w:hAnsiTheme="minorHAnsi"/>
          <w:u w:val="single"/>
        </w:rPr>
        <w:t>As</w:t>
      </w:r>
      <w:r w:rsidRPr="00734F83">
        <w:rPr>
          <w:rFonts w:asciiTheme="minorHAnsi" w:hAnsiTheme="minorHAnsi"/>
          <w:spacing w:val="13"/>
          <w:u w:val="single"/>
        </w:rPr>
        <w:t xml:space="preserve"> </w:t>
      </w:r>
      <w:r w:rsidRPr="00734F83">
        <w:rPr>
          <w:rFonts w:asciiTheme="minorHAnsi" w:hAnsiTheme="minorHAnsi"/>
          <w:u w:val="single"/>
        </w:rPr>
        <w:t>Certidões/documentos</w:t>
      </w:r>
      <w:r w:rsidRPr="00734F83">
        <w:rPr>
          <w:rFonts w:asciiTheme="minorHAnsi" w:hAnsiTheme="minorHAnsi"/>
          <w:spacing w:val="14"/>
          <w:u w:val="single"/>
        </w:rPr>
        <w:t xml:space="preserve"> </w:t>
      </w:r>
      <w:r w:rsidRPr="00734F83">
        <w:rPr>
          <w:rFonts w:asciiTheme="minorHAnsi" w:hAnsiTheme="minorHAnsi"/>
          <w:u w:val="single"/>
        </w:rPr>
        <w:t>que</w:t>
      </w:r>
      <w:r w:rsidRPr="00734F83">
        <w:rPr>
          <w:rFonts w:asciiTheme="minorHAnsi" w:hAnsiTheme="minorHAnsi"/>
          <w:spacing w:val="14"/>
          <w:u w:val="single"/>
        </w:rPr>
        <w:t xml:space="preserve"> </w:t>
      </w:r>
      <w:r w:rsidRPr="00734F83">
        <w:rPr>
          <w:rFonts w:asciiTheme="minorHAnsi" w:hAnsiTheme="minorHAnsi"/>
          <w:u w:val="single"/>
        </w:rPr>
        <w:t>não</w:t>
      </w:r>
      <w:r w:rsidRPr="00734F83">
        <w:rPr>
          <w:rFonts w:asciiTheme="minorHAnsi" w:hAnsiTheme="minorHAnsi"/>
          <w:spacing w:val="11"/>
          <w:u w:val="single"/>
        </w:rPr>
        <w:t xml:space="preserve"> </w:t>
      </w:r>
      <w:r w:rsidRPr="00734F83">
        <w:rPr>
          <w:rFonts w:asciiTheme="minorHAnsi" w:hAnsiTheme="minorHAnsi"/>
          <w:u w:val="single"/>
        </w:rPr>
        <w:t>tiverem</w:t>
      </w:r>
      <w:r w:rsidRPr="00734F83">
        <w:rPr>
          <w:rFonts w:asciiTheme="minorHAnsi" w:hAnsiTheme="minorHAnsi"/>
          <w:spacing w:val="12"/>
          <w:u w:val="single"/>
        </w:rPr>
        <w:t xml:space="preserve"> </w:t>
      </w:r>
      <w:r w:rsidRPr="00734F83">
        <w:rPr>
          <w:rFonts w:asciiTheme="minorHAnsi" w:hAnsiTheme="minorHAnsi"/>
          <w:u w:val="single"/>
        </w:rPr>
        <w:t>prazo</w:t>
      </w:r>
      <w:r w:rsidRPr="00734F83">
        <w:rPr>
          <w:rFonts w:asciiTheme="minorHAnsi" w:hAnsiTheme="minorHAnsi"/>
          <w:spacing w:val="11"/>
          <w:u w:val="single"/>
        </w:rPr>
        <w:t xml:space="preserve"> </w:t>
      </w:r>
      <w:r w:rsidRPr="00734F83">
        <w:rPr>
          <w:rFonts w:asciiTheme="minorHAnsi" w:hAnsiTheme="minorHAnsi"/>
          <w:u w:val="single"/>
        </w:rPr>
        <w:t>de</w:t>
      </w:r>
      <w:r w:rsidRPr="00734F83">
        <w:rPr>
          <w:rFonts w:asciiTheme="minorHAnsi" w:hAnsiTheme="minorHAnsi"/>
          <w:spacing w:val="13"/>
          <w:u w:val="single"/>
        </w:rPr>
        <w:t xml:space="preserve"> </w:t>
      </w:r>
      <w:r w:rsidRPr="00734F83">
        <w:rPr>
          <w:rFonts w:asciiTheme="minorHAnsi" w:hAnsiTheme="minorHAnsi"/>
          <w:u w:val="single"/>
        </w:rPr>
        <w:t>validade</w:t>
      </w:r>
      <w:r w:rsidRPr="00734F83">
        <w:rPr>
          <w:rFonts w:asciiTheme="minorHAnsi" w:hAnsiTheme="minorHAnsi"/>
          <w:spacing w:val="17"/>
          <w:u w:val="single"/>
        </w:rPr>
        <w:t xml:space="preserve"> </w:t>
      </w:r>
      <w:r w:rsidRPr="00734F83">
        <w:rPr>
          <w:rFonts w:asciiTheme="minorHAnsi" w:hAnsiTheme="minorHAnsi"/>
          <w:u w:val="single"/>
        </w:rPr>
        <w:t>informado,</w:t>
      </w:r>
      <w:r w:rsidRPr="00734F83">
        <w:rPr>
          <w:rFonts w:asciiTheme="minorHAnsi" w:hAnsiTheme="minorHAnsi"/>
          <w:spacing w:val="12"/>
          <w:u w:val="single"/>
        </w:rPr>
        <w:t xml:space="preserve"> </w:t>
      </w:r>
      <w:r w:rsidRPr="00734F83">
        <w:rPr>
          <w:rFonts w:asciiTheme="minorHAnsi" w:hAnsiTheme="minorHAnsi"/>
          <w:u w:val="single"/>
        </w:rPr>
        <w:t>terão</w:t>
      </w:r>
      <w:r w:rsidRPr="00734F83">
        <w:rPr>
          <w:rFonts w:asciiTheme="minorHAnsi" w:hAnsiTheme="minorHAnsi"/>
          <w:spacing w:val="11"/>
          <w:u w:val="single"/>
        </w:rPr>
        <w:t xml:space="preserve"> </w:t>
      </w:r>
      <w:r w:rsidRPr="00734F83">
        <w:rPr>
          <w:rFonts w:asciiTheme="minorHAnsi" w:hAnsiTheme="minorHAnsi"/>
          <w:u w:val="single"/>
        </w:rPr>
        <w:t>com</w:t>
      </w:r>
      <w:r w:rsidR="000C5CA9">
        <w:rPr>
          <w:rFonts w:asciiTheme="minorHAnsi" w:hAnsiTheme="minorHAnsi"/>
          <w:u w:val="single"/>
        </w:rPr>
        <w:t xml:space="preserve">o </w:t>
      </w:r>
      <w:r w:rsidRPr="00734F83">
        <w:rPr>
          <w:rFonts w:asciiTheme="minorHAnsi" w:hAnsiTheme="minorHAnsi"/>
          <w:spacing w:val="-58"/>
        </w:rPr>
        <w:t xml:space="preserve"> </w:t>
      </w:r>
      <w:r w:rsidRPr="00734F83">
        <w:rPr>
          <w:rFonts w:asciiTheme="minorHAnsi" w:hAnsiTheme="minorHAnsi"/>
          <w:u w:val="single"/>
        </w:rPr>
        <w:t>data de</w:t>
      </w:r>
      <w:r w:rsidRPr="00734F83">
        <w:rPr>
          <w:rFonts w:asciiTheme="minorHAnsi" w:hAnsiTheme="minorHAnsi"/>
          <w:spacing w:val="-2"/>
          <w:u w:val="single"/>
        </w:rPr>
        <w:t xml:space="preserve"> </w:t>
      </w:r>
      <w:r w:rsidRPr="00734F83">
        <w:rPr>
          <w:rFonts w:asciiTheme="minorHAnsi" w:hAnsiTheme="minorHAnsi"/>
          <w:u w:val="single"/>
        </w:rPr>
        <w:t>validade 90</w:t>
      </w:r>
      <w:r w:rsidRPr="00734F83">
        <w:rPr>
          <w:rFonts w:asciiTheme="minorHAnsi" w:hAnsiTheme="minorHAnsi"/>
          <w:spacing w:val="-2"/>
          <w:u w:val="single"/>
        </w:rPr>
        <w:t xml:space="preserve"> </w:t>
      </w:r>
      <w:r w:rsidRPr="00734F83">
        <w:rPr>
          <w:rFonts w:asciiTheme="minorHAnsi" w:hAnsiTheme="minorHAnsi"/>
          <w:u w:val="single"/>
        </w:rPr>
        <w:t>(noventa)</w:t>
      </w:r>
      <w:r w:rsidRPr="00734F83">
        <w:rPr>
          <w:rFonts w:asciiTheme="minorHAnsi" w:hAnsiTheme="minorHAnsi"/>
          <w:spacing w:val="-2"/>
          <w:u w:val="single"/>
        </w:rPr>
        <w:t xml:space="preserve"> </w:t>
      </w:r>
      <w:r w:rsidRPr="00734F83">
        <w:rPr>
          <w:rFonts w:asciiTheme="minorHAnsi" w:hAnsiTheme="minorHAnsi"/>
          <w:u w:val="single"/>
        </w:rPr>
        <w:t>dias após</w:t>
      </w:r>
      <w:r w:rsidRPr="00734F83">
        <w:rPr>
          <w:rFonts w:asciiTheme="minorHAnsi" w:hAnsiTheme="minorHAnsi"/>
          <w:spacing w:val="-2"/>
          <w:u w:val="single"/>
        </w:rPr>
        <w:t xml:space="preserve"> </w:t>
      </w:r>
      <w:r w:rsidRPr="00734F83">
        <w:rPr>
          <w:rFonts w:asciiTheme="minorHAnsi" w:hAnsiTheme="minorHAnsi"/>
          <w:u w:val="single"/>
        </w:rPr>
        <w:t>a sua</w:t>
      </w:r>
      <w:r w:rsidRPr="00734F83">
        <w:rPr>
          <w:rFonts w:asciiTheme="minorHAnsi" w:hAnsiTheme="minorHAnsi"/>
          <w:spacing w:val="-2"/>
          <w:u w:val="single"/>
        </w:rPr>
        <w:t xml:space="preserve"> </w:t>
      </w:r>
      <w:r w:rsidRPr="00734F83">
        <w:rPr>
          <w:rFonts w:asciiTheme="minorHAnsi" w:hAnsiTheme="minorHAnsi"/>
          <w:u w:val="single"/>
        </w:rPr>
        <w:t>emissão</w:t>
      </w:r>
      <w:r w:rsidRPr="00734F83">
        <w:rPr>
          <w:rFonts w:asciiTheme="minorHAnsi" w:hAnsiTheme="minorHAnsi"/>
        </w:rPr>
        <w:t>.</w:t>
      </w:r>
    </w:p>
    <w:p w14:paraId="1FC63852" w14:textId="77777777" w:rsidR="00E96D91" w:rsidRPr="00E96D91" w:rsidRDefault="00E96D91" w:rsidP="00E96D91">
      <w:pPr>
        <w:pStyle w:val="PargrafodaLista"/>
        <w:widowControl/>
        <w:tabs>
          <w:tab w:val="left" w:pos="426"/>
          <w:tab w:val="left" w:pos="993"/>
        </w:tabs>
        <w:autoSpaceDE/>
        <w:autoSpaceDN/>
        <w:spacing w:line="276" w:lineRule="auto"/>
        <w:ind w:left="284" w:right="176"/>
        <w:contextualSpacing/>
        <w:rPr>
          <w:rFonts w:asciiTheme="minorHAnsi" w:hAnsiTheme="minorHAnsi" w:cs="Arial"/>
        </w:rPr>
      </w:pPr>
    </w:p>
    <w:p w14:paraId="126B6454" w14:textId="77777777" w:rsidR="00941D9B" w:rsidRPr="00734F83" w:rsidRDefault="00C4237A" w:rsidP="00881E3E">
      <w:pPr>
        <w:pStyle w:val="Ttulo3"/>
        <w:numPr>
          <w:ilvl w:val="0"/>
          <w:numId w:val="12"/>
        </w:numPr>
        <w:tabs>
          <w:tab w:val="left" w:pos="709"/>
          <w:tab w:val="left" w:pos="1310"/>
          <w:tab w:val="left" w:pos="9072"/>
          <w:tab w:val="left" w:pos="9639"/>
        </w:tabs>
        <w:spacing w:before="94"/>
        <w:ind w:left="284" w:right="687" w:firstLine="0"/>
        <w:jc w:val="both"/>
        <w:rPr>
          <w:rFonts w:asciiTheme="minorHAnsi" w:hAnsiTheme="minorHAnsi"/>
        </w:rPr>
      </w:pPr>
      <w:bookmarkStart w:id="21" w:name="_bookmark19"/>
      <w:bookmarkEnd w:id="21"/>
      <w:r w:rsidRPr="00734F83">
        <w:rPr>
          <w:rFonts w:asciiTheme="minorHAnsi" w:hAnsiTheme="minorHAnsi"/>
        </w:rPr>
        <w:t>DO</w:t>
      </w:r>
      <w:r w:rsidRPr="00734F83">
        <w:rPr>
          <w:rFonts w:asciiTheme="minorHAnsi" w:hAnsiTheme="minorHAnsi"/>
          <w:spacing w:val="-6"/>
        </w:rPr>
        <w:t xml:space="preserve"> </w:t>
      </w:r>
      <w:r w:rsidRPr="00734F83">
        <w:rPr>
          <w:rFonts w:asciiTheme="minorHAnsi" w:hAnsiTheme="minorHAnsi"/>
        </w:rPr>
        <w:t>RECURSO</w:t>
      </w:r>
      <w:r w:rsidRPr="00734F83">
        <w:rPr>
          <w:rFonts w:asciiTheme="minorHAnsi" w:hAnsiTheme="minorHAnsi"/>
          <w:spacing w:val="-7"/>
        </w:rPr>
        <w:t xml:space="preserve"> </w:t>
      </w:r>
      <w:r w:rsidRPr="00734F83">
        <w:rPr>
          <w:rFonts w:asciiTheme="minorHAnsi" w:hAnsiTheme="minorHAnsi"/>
        </w:rPr>
        <w:t>ADMINISTRATIVO</w:t>
      </w:r>
    </w:p>
    <w:p w14:paraId="3CF4A962" w14:textId="77777777" w:rsidR="00941D9B" w:rsidRPr="00734F83" w:rsidRDefault="00941D9B" w:rsidP="009A5DF9">
      <w:pPr>
        <w:pStyle w:val="Corpodetexto"/>
        <w:tabs>
          <w:tab w:val="left" w:pos="1134"/>
          <w:tab w:val="left" w:pos="9072"/>
          <w:tab w:val="left" w:pos="9639"/>
        </w:tabs>
        <w:ind w:left="284" w:right="687"/>
        <w:jc w:val="left"/>
        <w:rPr>
          <w:rFonts w:asciiTheme="minorHAnsi" w:hAnsiTheme="minorHAnsi"/>
          <w:b/>
        </w:rPr>
      </w:pPr>
    </w:p>
    <w:p w14:paraId="1112D74A" w14:textId="77777777" w:rsidR="00941D9B" w:rsidRPr="007B288F" w:rsidRDefault="00C4237A" w:rsidP="00881E3E">
      <w:pPr>
        <w:pStyle w:val="PargrafodaLista"/>
        <w:numPr>
          <w:ilvl w:val="1"/>
          <w:numId w:val="11"/>
        </w:numPr>
        <w:tabs>
          <w:tab w:val="left" w:pos="851"/>
          <w:tab w:val="left" w:pos="1310"/>
          <w:tab w:val="left" w:pos="9639"/>
        </w:tabs>
        <w:ind w:left="284" w:right="176" w:firstLine="0"/>
        <w:rPr>
          <w:rFonts w:asciiTheme="minorHAnsi" w:hAnsiTheme="minorHAnsi"/>
        </w:rPr>
      </w:pPr>
      <w:r w:rsidRPr="007B288F">
        <w:rPr>
          <w:rFonts w:asciiTheme="minorHAnsi" w:hAnsiTheme="minorHAnsi"/>
        </w:rPr>
        <w:t xml:space="preserve">Declarado o vencedor, será concedido o prazo de </w:t>
      </w:r>
      <w:r w:rsidR="00D466EE" w:rsidRPr="007B288F">
        <w:rPr>
          <w:rFonts w:asciiTheme="minorHAnsi" w:hAnsiTheme="minorHAnsi"/>
        </w:rPr>
        <w:t>30</w:t>
      </w:r>
      <w:r w:rsidRPr="007B288F">
        <w:rPr>
          <w:rFonts w:asciiTheme="minorHAnsi" w:hAnsiTheme="minorHAnsi"/>
        </w:rPr>
        <w:t xml:space="preserve"> (</w:t>
      </w:r>
      <w:r w:rsidR="00D466EE" w:rsidRPr="007B288F">
        <w:rPr>
          <w:rFonts w:asciiTheme="minorHAnsi" w:hAnsiTheme="minorHAnsi"/>
        </w:rPr>
        <w:t>trinta</w:t>
      </w:r>
      <w:r w:rsidRPr="007B288F">
        <w:rPr>
          <w:rFonts w:asciiTheme="minorHAnsi" w:hAnsiTheme="minorHAnsi"/>
        </w:rPr>
        <w:t>) minutos, para que</w:t>
      </w:r>
      <w:r w:rsidRPr="007B288F">
        <w:rPr>
          <w:rFonts w:asciiTheme="minorHAnsi" w:hAnsiTheme="minorHAnsi"/>
          <w:spacing w:val="1"/>
        </w:rPr>
        <w:t xml:space="preserve"> </w:t>
      </w:r>
      <w:r w:rsidRPr="007B288F">
        <w:rPr>
          <w:rFonts w:asciiTheme="minorHAnsi" w:hAnsiTheme="minorHAnsi"/>
        </w:rPr>
        <w:t>qualquer licitante</w:t>
      </w:r>
      <w:r w:rsidRPr="007B288F">
        <w:rPr>
          <w:rFonts w:asciiTheme="minorHAnsi" w:hAnsiTheme="minorHAnsi"/>
          <w:spacing w:val="-3"/>
        </w:rPr>
        <w:t xml:space="preserve"> </w:t>
      </w:r>
      <w:r w:rsidRPr="007B288F">
        <w:rPr>
          <w:rFonts w:asciiTheme="minorHAnsi" w:hAnsiTheme="minorHAnsi"/>
        </w:rPr>
        <w:t>manifeste a</w:t>
      </w:r>
      <w:r w:rsidRPr="007B288F">
        <w:rPr>
          <w:rFonts w:asciiTheme="minorHAnsi" w:hAnsiTheme="minorHAnsi"/>
          <w:spacing w:val="-1"/>
        </w:rPr>
        <w:t xml:space="preserve"> </w:t>
      </w:r>
      <w:r w:rsidRPr="007B288F">
        <w:rPr>
          <w:rFonts w:asciiTheme="minorHAnsi" w:hAnsiTheme="minorHAnsi"/>
          <w:b/>
          <w:u w:val="thick"/>
        </w:rPr>
        <w:t>intenção de</w:t>
      </w:r>
      <w:r w:rsidRPr="007B288F">
        <w:rPr>
          <w:rFonts w:asciiTheme="minorHAnsi" w:hAnsiTheme="minorHAnsi"/>
          <w:b/>
          <w:spacing w:val="-3"/>
          <w:u w:val="thick"/>
        </w:rPr>
        <w:t xml:space="preserve"> </w:t>
      </w:r>
      <w:r w:rsidRPr="007B288F">
        <w:rPr>
          <w:rFonts w:asciiTheme="minorHAnsi" w:hAnsiTheme="minorHAnsi"/>
          <w:b/>
          <w:u w:val="thick"/>
        </w:rPr>
        <w:t>recorrer</w:t>
      </w:r>
      <w:r w:rsidRPr="007B288F">
        <w:rPr>
          <w:rFonts w:asciiTheme="minorHAnsi" w:hAnsiTheme="minorHAnsi"/>
        </w:rPr>
        <w:t>,</w:t>
      </w:r>
      <w:r w:rsidRPr="007B288F">
        <w:rPr>
          <w:rFonts w:asciiTheme="minorHAnsi" w:hAnsiTheme="minorHAnsi"/>
          <w:spacing w:val="-2"/>
        </w:rPr>
        <w:t xml:space="preserve"> </w:t>
      </w:r>
      <w:r w:rsidRPr="007B288F">
        <w:rPr>
          <w:rFonts w:asciiTheme="minorHAnsi" w:hAnsiTheme="minorHAnsi"/>
        </w:rPr>
        <w:t>em</w:t>
      </w:r>
      <w:r w:rsidRPr="007B288F">
        <w:rPr>
          <w:rFonts w:asciiTheme="minorHAnsi" w:hAnsiTheme="minorHAnsi"/>
          <w:spacing w:val="-1"/>
        </w:rPr>
        <w:t xml:space="preserve"> </w:t>
      </w:r>
      <w:r w:rsidRPr="007B288F">
        <w:rPr>
          <w:rFonts w:asciiTheme="minorHAnsi" w:hAnsiTheme="minorHAnsi"/>
        </w:rPr>
        <w:t>campo</w:t>
      </w:r>
      <w:r w:rsidRPr="007B288F">
        <w:rPr>
          <w:rFonts w:asciiTheme="minorHAnsi" w:hAnsiTheme="minorHAnsi"/>
          <w:spacing w:val="-1"/>
        </w:rPr>
        <w:t xml:space="preserve"> </w:t>
      </w:r>
      <w:r w:rsidRPr="007B288F">
        <w:rPr>
          <w:rFonts w:asciiTheme="minorHAnsi" w:hAnsiTheme="minorHAnsi"/>
        </w:rPr>
        <w:t>próprio do</w:t>
      </w:r>
      <w:r w:rsidRPr="007B288F">
        <w:rPr>
          <w:rFonts w:asciiTheme="minorHAnsi" w:hAnsiTheme="minorHAnsi"/>
          <w:spacing w:val="-1"/>
        </w:rPr>
        <w:t xml:space="preserve"> </w:t>
      </w:r>
      <w:r w:rsidRPr="007B288F">
        <w:rPr>
          <w:rFonts w:asciiTheme="minorHAnsi" w:hAnsiTheme="minorHAnsi"/>
        </w:rPr>
        <w:t>sistema.</w:t>
      </w:r>
    </w:p>
    <w:p w14:paraId="1AD9FEB0" w14:textId="77777777" w:rsidR="009378D8" w:rsidRPr="00734F83" w:rsidRDefault="009378D8" w:rsidP="000C5CA9">
      <w:pPr>
        <w:pStyle w:val="PargrafodaLista"/>
        <w:tabs>
          <w:tab w:val="left" w:pos="851"/>
          <w:tab w:val="left" w:pos="1310"/>
          <w:tab w:val="left" w:pos="9639"/>
        </w:tabs>
        <w:ind w:left="284" w:right="176"/>
        <w:rPr>
          <w:rFonts w:asciiTheme="minorHAnsi" w:hAnsiTheme="minorHAnsi"/>
        </w:rPr>
      </w:pPr>
    </w:p>
    <w:p w14:paraId="380C6062" w14:textId="77777777" w:rsidR="00941D9B" w:rsidRDefault="00C4237A" w:rsidP="00881E3E">
      <w:pPr>
        <w:pStyle w:val="PargrafodaLista"/>
        <w:numPr>
          <w:ilvl w:val="2"/>
          <w:numId w:val="11"/>
        </w:numPr>
        <w:tabs>
          <w:tab w:val="left" w:pos="993"/>
          <w:tab w:val="left" w:pos="2021"/>
          <w:tab w:val="left" w:pos="9639"/>
        </w:tabs>
        <w:ind w:left="284" w:right="176" w:firstLine="0"/>
        <w:rPr>
          <w:rFonts w:asciiTheme="minorHAnsi" w:hAnsiTheme="minorHAnsi"/>
        </w:rPr>
      </w:pPr>
      <w:r w:rsidRPr="00734F83">
        <w:rPr>
          <w:rFonts w:asciiTheme="minorHAnsi" w:hAnsiTheme="minorHAnsi"/>
        </w:rPr>
        <w:t>A ausência do registro de intenção de recurso, no prazo estabelecido no item</w:t>
      </w:r>
      <w:r w:rsidRPr="00734F83">
        <w:rPr>
          <w:rFonts w:asciiTheme="minorHAnsi" w:hAnsiTheme="minorHAnsi"/>
          <w:spacing w:val="1"/>
        </w:rPr>
        <w:t xml:space="preserve"> </w:t>
      </w:r>
      <w:r w:rsidRPr="00734F83">
        <w:rPr>
          <w:rFonts w:asciiTheme="minorHAnsi" w:hAnsiTheme="minorHAnsi"/>
        </w:rPr>
        <w:t>anterior,</w:t>
      </w:r>
      <w:r w:rsidRPr="00734F83">
        <w:rPr>
          <w:rFonts w:asciiTheme="minorHAnsi" w:hAnsiTheme="minorHAnsi"/>
          <w:spacing w:val="1"/>
        </w:rPr>
        <w:t xml:space="preserve"> </w:t>
      </w:r>
      <w:r w:rsidRPr="00734F83">
        <w:rPr>
          <w:rFonts w:asciiTheme="minorHAnsi" w:hAnsiTheme="minorHAnsi"/>
        </w:rPr>
        <w:t>implica a preclusão da</w:t>
      </w:r>
      <w:r w:rsidRPr="00734F83">
        <w:rPr>
          <w:rFonts w:asciiTheme="minorHAnsi" w:hAnsiTheme="minorHAnsi"/>
          <w:spacing w:val="-1"/>
        </w:rPr>
        <w:t xml:space="preserve"> </w:t>
      </w:r>
      <w:r w:rsidRPr="00734F83">
        <w:rPr>
          <w:rFonts w:asciiTheme="minorHAnsi" w:hAnsiTheme="minorHAnsi"/>
        </w:rPr>
        <w:t>oportunidade</w:t>
      </w:r>
      <w:r w:rsidRPr="00734F83">
        <w:rPr>
          <w:rFonts w:asciiTheme="minorHAnsi" w:hAnsiTheme="minorHAnsi"/>
          <w:spacing w:val="-2"/>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interposição</w:t>
      </w:r>
      <w:r w:rsidRPr="00734F83">
        <w:rPr>
          <w:rFonts w:asciiTheme="minorHAnsi" w:hAnsiTheme="minorHAnsi"/>
          <w:spacing w:val="-2"/>
        </w:rPr>
        <w:t xml:space="preserve"> </w:t>
      </w:r>
      <w:r w:rsidRPr="00734F83">
        <w:rPr>
          <w:rFonts w:asciiTheme="minorHAnsi" w:hAnsiTheme="minorHAnsi"/>
        </w:rPr>
        <w:t>de</w:t>
      </w:r>
      <w:r w:rsidRPr="00734F83">
        <w:rPr>
          <w:rFonts w:asciiTheme="minorHAnsi" w:hAnsiTheme="minorHAnsi"/>
          <w:spacing w:val="-3"/>
        </w:rPr>
        <w:t xml:space="preserve"> </w:t>
      </w:r>
      <w:r w:rsidRPr="00734F83">
        <w:rPr>
          <w:rFonts w:asciiTheme="minorHAnsi" w:hAnsiTheme="minorHAnsi"/>
        </w:rPr>
        <w:t>recurso.</w:t>
      </w:r>
    </w:p>
    <w:p w14:paraId="4DDA5D27" w14:textId="77777777" w:rsidR="009378D8" w:rsidRPr="00734F83" w:rsidRDefault="009378D8" w:rsidP="000C5CA9">
      <w:pPr>
        <w:pStyle w:val="PargrafodaLista"/>
        <w:tabs>
          <w:tab w:val="left" w:pos="1134"/>
          <w:tab w:val="left" w:pos="2021"/>
          <w:tab w:val="left" w:pos="9639"/>
        </w:tabs>
        <w:ind w:left="284" w:right="176"/>
        <w:rPr>
          <w:rFonts w:asciiTheme="minorHAnsi" w:hAnsiTheme="minorHAnsi"/>
        </w:rPr>
      </w:pPr>
    </w:p>
    <w:p w14:paraId="4D347AEE" w14:textId="77777777" w:rsidR="00941D9B" w:rsidRDefault="00C4237A" w:rsidP="00881E3E">
      <w:pPr>
        <w:pStyle w:val="PargrafodaLista"/>
        <w:numPr>
          <w:ilvl w:val="2"/>
          <w:numId w:val="11"/>
        </w:numPr>
        <w:tabs>
          <w:tab w:val="left" w:pos="993"/>
          <w:tab w:val="left" w:pos="2021"/>
          <w:tab w:val="left" w:pos="9639"/>
        </w:tabs>
        <w:ind w:left="284" w:right="176" w:firstLine="0"/>
        <w:rPr>
          <w:rFonts w:asciiTheme="minorHAnsi" w:hAnsiTheme="minorHAnsi"/>
        </w:rPr>
      </w:pPr>
      <w:r w:rsidRPr="00734F83">
        <w:rPr>
          <w:rFonts w:asciiTheme="minorHAnsi" w:hAnsiTheme="minorHAnsi"/>
        </w:rPr>
        <w:t>Registrada a intenção de recurso, o manifestante terá, a partir de então, o</w:t>
      </w:r>
      <w:r w:rsidRPr="00734F83">
        <w:rPr>
          <w:rFonts w:asciiTheme="minorHAnsi" w:hAnsiTheme="minorHAnsi"/>
          <w:spacing w:val="1"/>
        </w:rPr>
        <w:t xml:space="preserve"> </w:t>
      </w:r>
      <w:r w:rsidRPr="00734F83">
        <w:rPr>
          <w:rFonts w:asciiTheme="minorHAnsi" w:hAnsiTheme="minorHAnsi"/>
        </w:rPr>
        <w:t>prazo de 3 (três) dias úteis para apresentar as razões recursais, exclusivamente em</w:t>
      </w:r>
      <w:r w:rsidRPr="00734F83">
        <w:rPr>
          <w:rFonts w:asciiTheme="minorHAnsi" w:hAnsiTheme="minorHAnsi"/>
          <w:spacing w:val="1"/>
        </w:rPr>
        <w:t xml:space="preserve"> </w:t>
      </w:r>
      <w:r w:rsidRPr="00734F83">
        <w:rPr>
          <w:rFonts w:asciiTheme="minorHAnsi" w:hAnsiTheme="minorHAnsi"/>
        </w:rPr>
        <w:t>campo próprio do sistema, ficando os demais licitantes, desde logo, intimados para,</w:t>
      </w:r>
      <w:r w:rsidRPr="00734F83">
        <w:rPr>
          <w:rFonts w:asciiTheme="minorHAnsi" w:hAnsiTheme="minorHAnsi"/>
          <w:spacing w:val="1"/>
        </w:rPr>
        <w:t xml:space="preserve"> </w:t>
      </w:r>
      <w:r w:rsidRPr="00734F83">
        <w:rPr>
          <w:rFonts w:asciiTheme="minorHAnsi" w:hAnsiTheme="minorHAnsi"/>
        </w:rPr>
        <w:t>querendo,</w:t>
      </w:r>
      <w:r w:rsidRPr="00734F83">
        <w:rPr>
          <w:rFonts w:asciiTheme="minorHAnsi" w:hAnsiTheme="minorHAnsi"/>
          <w:spacing w:val="1"/>
        </w:rPr>
        <w:t xml:space="preserve"> </w:t>
      </w:r>
      <w:r w:rsidRPr="00734F83">
        <w:rPr>
          <w:rFonts w:asciiTheme="minorHAnsi" w:hAnsiTheme="minorHAnsi"/>
        </w:rPr>
        <w:t>apresentarem</w:t>
      </w:r>
      <w:r w:rsidRPr="00734F83">
        <w:rPr>
          <w:rFonts w:asciiTheme="minorHAnsi" w:hAnsiTheme="minorHAnsi"/>
          <w:spacing w:val="1"/>
        </w:rPr>
        <w:t xml:space="preserve"> </w:t>
      </w:r>
      <w:r w:rsidRPr="00734F83">
        <w:rPr>
          <w:rFonts w:asciiTheme="minorHAnsi" w:hAnsiTheme="minorHAnsi"/>
        </w:rPr>
        <w:t>contrarrazões</w:t>
      </w:r>
      <w:r w:rsidRPr="00734F83">
        <w:rPr>
          <w:rFonts w:asciiTheme="minorHAnsi" w:hAnsiTheme="minorHAnsi"/>
          <w:spacing w:val="1"/>
        </w:rPr>
        <w:t xml:space="preserve"> </w:t>
      </w:r>
      <w:r w:rsidRPr="00734F83">
        <w:rPr>
          <w:rFonts w:asciiTheme="minorHAnsi" w:hAnsiTheme="minorHAnsi"/>
        </w:rPr>
        <w:t>também</w:t>
      </w:r>
      <w:r w:rsidRPr="00734F83">
        <w:rPr>
          <w:rFonts w:asciiTheme="minorHAnsi" w:hAnsiTheme="minorHAnsi"/>
          <w:spacing w:val="1"/>
        </w:rPr>
        <w:t xml:space="preserve"> </w:t>
      </w:r>
      <w:r w:rsidRPr="00734F83">
        <w:rPr>
          <w:rFonts w:asciiTheme="minorHAnsi" w:hAnsiTheme="minorHAnsi"/>
        </w:rPr>
        <w:t>em</w:t>
      </w:r>
      <w:r w:rsidRPr="00734F83">
        <w:rPr>
          <w:rFonts w:asciiTheme="minorHAnsi" w:hAnsiTheme="minorHAnsi"/>
          <w:spacing w:val="1"/>
        </w:rPr>
        <w:t xml:space="preserve"> </w:t>
      </w:r>
      <w:r w:rsidRPr="00734F83">
        <w:rPr>
          <w:rFonts w:asciiTheme="minorHAnsi" w:hAnsiTheme="minorHAnsi"/>
        </w:rPr>
        <w:t>campo</w:t>
      </w:r>
      <w:r w:rsidRPr="00734F83">
        <w:rPr>
          <w:rFonts w:asciiTheme="minorHAnsi" w:hAnsiTheme="minorHAnsi"/>
          <w:spacing w:val="1"/>
        </w:rPr>
        <w:t xml:space="preserve"> </w:t>
      </w:r>
      <w:r w:rsidRPr="00734F83">
        <w:rPr>
          <w:rFonts w:asciiTheme="minorHAnsi" w:hAnsiTheme="minorHAnsi"/>
        </w:rPr>
        <w:t>próprio</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sistema</w:t>
      </w:r>
      <w:r w:rsidRPr="00734F83">
        <w:rPr>
          <w:rFonts w:asciiTheme="minorHAnsi" w:hAnsiTheme="minorHAnsi"/>
          <w:spacing w:val="1"/>
        </w:rPr>
        <w:t xml:space="preserve"> </w:t>
      </w:r>
      <w:r w:rsidRPr="00734F83">
        <w:rPr>
          <w:rFonts w:asciiTheme="minorHAnsi" w:hAnsiTheme="minorHAnsi"/>
        </w:rPr>
        <w:t>eletrônico, em igual prazo, que começarão a contar do término do prazo do recorrente,</w:t>
      </w:r>
      <w:r w:rsidRPr="00734F83">
        <w:rPr>
          <w:rFonts w:asciiTheme="minorHAnsi" w:hAnsiTheme="minorHAnsi"/>
          <w:spacing w:val="-59"/>
        </w:rPr>
        <w:t xml:space="preserve"> </w:t>
      </w:r>
      <w:r w:rsidRPr="00734F83">
        <w:rPr>
          <w:rFonts w:asciiTheme="minorHAnsi" w:hAnsiTheme="minorHAnsi"/>
        </w:rPr>
        <w:t>sendo-lhes assegurada vista imediata dos elementos indispensáveis à defesa de seus</w:t>
      </w:r>
      <w:r w:rsidRPr="00734F83">
        <w:rPr>
          <w:rFonts w:asciiTheme="minorHAnsi" w:hAnsiTheme="minorHAnsi"/>
          <w:spacing w:val="1"/>
        </w:rPr>
        <w:t xml:space="preserve"> </w:t>
      </w:r>
      <w:r w:rsidRPr="00734F83">
        <w:rPr>
          <w:rFonts w:asciiTheme="minorHAnsi" w:hAnsiTheme="minorHAnsi"/>
        </w:rPr>
        <w:t>interesses.</w:t>
      </w:r>
    </w:p>
    <w:p w14:paraId="715CED86" w14:textId="77777777" w:rsidR="00200898" w:rsidRPr="00AB5EA6" w:rsidRDefault="00200898" w:rsidP="0087571C">
      <w:pPr>
        <w:tabs>
          <w:tab w:val="left" w:pos="993"/>
          <w:tab w:val="left" w:pos="2021"/>
          <w:tab w:val="left" w:pos="9072"/>
          <w:tab w:val="left" w:pos="9639"/>
        </w:tabs>
        <w:ind w:right="686"/>
        <w:rPr>
          <w:rFonts w:asciiTheme="minorHAnsi" w:hAnsiTheme="minorHAnsi"/>
        </w:rPr>
      </w:pPr>
    </w:p>
    <w:p w14:paraId="1511318E" w14:textId="77777777" w:rsidR="00941D9B" w:rsidRDefault="00C4237A" w:rsidP="00881E3E">
      <w:pPr>
        <w:pStyle w:val="PargrafodaLista"/>
        <w:numPr>
          <w:ilvl w:val="1"/>
          <w:numId w:val="11"/>
        </w:numPr>
        <w:tabs>
          <w:tab w:val="left" w:pos="851"/>
          <w:tab w:val="left" w:pos="1310"/>
          <w:tab w:val="left" w:pos="9072"/>
          <w:tab w:val="left" w:pos="9639"/>
        </w:tabs>
        <w:ind w:left="284" w:right="176" w:firstLine="0"/>
        <w:rPr>
          <w:rFonts w:asciiTheme="minorHAnsi" w:hAnsiTheme="minorHAnsi"/>
        </w:rPr>
      </w:pPr>
      <w:r w:rsidRPr="00734F83">
        <w:rPr>
          <w:rFonts w:asciiTheme="minorHAnsi" w:hAnsiTheme="minorHAnsi"/>
        </w:rPr>
        <w:t>O recurso será dirigido à autoridade que tiver editado o ato ou proferido a decisão</w:t>
      </w:r>
      <w:r w:rsidRPr="00734F83">
        <w:rPr>
          <w:rFonts w:asciiTheme="minorHAnsi" w:hAnsiTheme="minorHAnsi"/>
          <w:spacing w:val="1"/>
        </w:rPr>
        <w:t xml:space="preserve"> </w:t>
      </w:r>
      <w:r w:rsidRPr="00734F83">
        <w:rPr>
          <w:rFonts w:asciiTheme="minorHAnsi" w:hAnsiTheme="minorHAnsi"/>
        </w:rPr>
        <w:t>recorrida, a qual poderá reconsiderar sua decisão no prazo de 3 (três) dias úteis, ou, nesse</w:t>
      </w:r>
      <w:r w:rsidRPr="00734F83">
        <w:rPr>
          <w:rFonts w:asciiTheme="minorHAnsi" w:hAnsiTheme="minorHAnsi"/>
          <w:spacing w:val="1"/>
        </w:rPr>
        <w:t xml:space="preserve"> </w:t>
      </w:r>
      <w:r w:rsidRPr="00734F83">
        <w:rPr>
          <w:rFonts w:asciiTheme="minorHAnsi" w:hAnsiTheme="minorHAnsi"/>
        </w:rPr>
        <w:t>mesmo prazo, encaminhar recurso para a autoridade superior, a qual deverá proferir sua</w:t>
      </w:r>
      <w:r w:rsidRPr="00734F83">
        <w:rPr>
          <w:rFonts w:asciiTheme="minorHAnsi" w:hAnsiTheme="minorHAnsi"/>
          <w:spacing w:val="1"/>
        </w:rPr>
        <w:t xml:space="preserve"> </w:t>
      </w:r>
      <w:r w:rsidRPr="00734F83">
        <w:rPr>
          <w:rFonts w:asciiTheme="minorHAnsi" w:hAnsiTheme="minorHAnsi"/>
        </w:rPr>
        <w:t>decisão</w:t>
      </w:r>
      <w:r w:rsidRPr="00734F83">
        <w:rPr>
          <w:rFonts w:asciiTheme="minorHAnsi" w:hAnsiTheme="minorHAnsi"/>
          <w:spacing w:val="-1"/>
        </w:rPr>
        <w:t xml:space="preserve"> </w:t>
      </w:r>
      <w:r w:rsidRPr="00734F83">
        <w:rPr>
          <w:rFonts w:asciiTheme="minorHAnsi" w:hAnsiTheme="minorHAnsi"/>
        </w:rPr>
        <w:t>no prazo de</w:t>
      </w:r>
      <w:r w:rsidRPr="00734F83">
        <w:rPr>
          <w:rFonts w:asciiTheme="minorHAnsi" w:hAnsiTheme="minorHAnsi"/>
          <w:spacing w:val="-2"/>
        </w:rPr>
        <w:t xml:space="preserve"> </w:t>
      </w:r>
      <w:r w:rsidRPr="00734F83">
        <w:rPr>
          <w:rFonts w:asciiTheme="minorHAnsi" w:hAnsiTheme="minorHAnsi"/>
        </w:rPr>
        <w:t>10</w:t>
      </w:r>
      <w:r w:rsidRPr="00734F83">
        <w:rPr>
          <w:rFonts w:asciiTheme="minorHAnsi" w:hAnsiTheme="minorHAnsi"/>
          <w:spacing w:val="-2"/>
        </w:rPr>
        <w:t xml:space="preserve"> </w:t>
      </w:r>
      <w:r w:rsidRPr="00734F83">
        <w:rPr>
          <w:rFonts w:asciiTheme="minorHAnsi" w:hAnsiTheme="minorHAnsi"/>
        </w:rPr>
        <w:t>(dez) dias</w:t>
      </w:r>
      <w:r w:rsidRPr="00734F83">
        <w:rPr>
          <w:rFonts w:asciiTheme="minorHAnsi" w:hAnsiTheme="minorHAnsi"/>
          <w:spacing w:val="-2"/>
        </w:rPr>
        <w:t xml:space="preserve"> </w:t>
      </w:r>
      <w:r w:rsidRPr="00734F83">
        <w:rPr>
          <w:rFonts w:asciiTheme="minorHAnsi" w:hAnsiTheme="minorHAnsi"/>
        </w:rPr>
        <w:t>úteis,</w:t>
      </w:r>
      <w:r w:rsidRPr="00734F83">
        <w:rPr>
          <w:rFonts w:asciiTheme="minorHAnsi" w:hAnsiTheme="minorHAnsi"/>
          <w:spacing w:val="-1"/>
        </w:rPr>
        <w:t xml:space="preserve"> </w:t>
      </w:r>
      <w:r w:rsidRPr="00734F83">
        <w:rPr>
          <w:rFonts w:asciiTheme="minorHAnsi" w:hAnsiTheme="minorHAnsi"/>
        </w:rPr>
        <w:t>contado</w:t>
      </w:r>
      <w:r w:rsidRPr="00734F83">
        <w:rPr>
          <w:rFonts w:asciiTheme="minorHAnsi" w:hAnsiTheme="minorHAnsi"/>
          <w:spacing w:val="-2"/>
        </w:rPr>
        <w:t xml:space="preserve"> </w:t>
      </w:r>
      <w:r w:rsidRPr="00734F83">
        <w:rPr>
          <w:rFonts w:asciiTheme="minorHAnsi" w:hAnsiTheme="minorHAnsi"/>
        </w:rPr>
        <w:t>do recebimento</w:t>
      </w:r>
      <w:r w:rsidRPr="00734F83">
        <w:rPr>
          <w:rFonts w:asciiTheme="minorHAnsi" w:hAnsiTheme="minorHAnsi"/>
          <w:spacing w:val="-3"/>
        </w:rPr>
        <w:t xml:space="preserve"> </w:t>
      </w:r>
      <w:r w:rsidRPr="00734F83">
        <w:rPr>
          <w:rFonts w:asciiTheme="minorHAnsi" w:hAnsiTheme="minorHAnsi"/>
        </w:rPr>
        <w:t>dos</w:t>
      </w:r>
      <w:r w:rsidRPr="00734F83">
        <w:rPr>
          <w:rFonts w:asciiTheme="minorHAnsi" w:hAnsiTheme="minorHAnsi"/>
          <w:spacing w:val="1"/>
        </w:rPr>
        <w:t xml:space="preserve"> </w:t>
      </w:r>
      <w:r w:rsidRPr="00734F83">
        <w:rPr>
          <w:rFonts w:asciiTheme="minorHAnsi" w:hAnsiTheme="minorHAnsi"/>
        </w:rPr>
        <w:t>autos.</w:t>
      </w:r>
    </w:p>
    <w:p w14:paraId="4FA6E270" w14:textId="77777777" w:rsidR="009378D8" w:rsidRPr="00734F83" w:rsidRDefault="009378D8" w:rsidP="000C5CA9">
      <w:pPr>
        <w:pStyle w:val="PargrafodaLista"/>
        <w:tabs>
          <w:tab w:val="left" w:pos="851"/>
          <w:tab w:val="left" w:pos="1310"/>
          <w:tab w:val="left" w:pos="9072"/>
          <w:tab w:val="left" w:pos="9639"/>
        </w:tabs>
        <w:ind w:left="284" w:right="176"/>
        <w:rPr>
          <w:rFonts w:asciiTheme="minorHAnsi" w:hAnsiTheme="minorHAnsi"/>
        </w:rPr>
      </w:pPr>
    </w:p>
    <w:p w14:paraId="5049B1F6" w14:textId="77777777" w:rsidR="009378D8" w:rsidRDefault="00C4237A" w:rsidP="00881E3E">
      <w:pPr>
        <w:pStyle w:val="PargrafodaLista"/>
        <w:numPr>
          <w:ilvl w:val="1"/>
          <w:numId w:val="11"/>
        </w:numPr>
        <w:tabs>
          <w:tab w:val="left" w:pos="851"/>
          <w:tab w:val="left" w:pos="1310"/>
          <w:tab w:val="left" w:pos="9072"/>
          <w:tab w:val="left" w:pos="9639"/>
        </w:tabs>
        <w:ind w:left="284" w:right="176" w:firstLine="0"/>
        <w:rPr>
          <w:rFonts w:asciiTheme="minorHAnsi" w:hAnsiTheme="minorHAnsi"/>
        </w:rPr>
      </w:pPr>
      <w:r w:rsidRPr="00734F83">
        <w:rPr>
          <w:rFonts w:asciiTheme="minorHAnsi" w:hAnsiTheme="minorHAnsi"/>
        </w:rPr>
        <w:t>Os</w:t>
      </w:r>
      <w:r w:rsidRPr="00734F83">
        <w:rPr>
          <w:rFonts w:asciiTheme="minorHAnsi" w:hAnsiTheme="minorHAnsi"/>
          <w:spacing w:val="-3"/>
        </w:rPr>
        <w:t xml:space="preserve"> </w:t>
      </w:r>
      <w:r w:rsidRPr="00734F83">
        <w:rPr>
          <w:rFonts w:asciiTheme="minorHAnsi" w:hAnsiTheme="minorHAnsi"/>
        </w:rPr>
        <w:t>recursos interpostos</w:t>
      </w:r>
      <w:r w:rsidRPr="00734F83">
        <w:rPr>
          <w:rFonts w:asciiTheme="minorHAnsi" w:hAnsiTheme="minorHAnsi"/>
          <w:spacing w:val="-2"/>
        </w:rPr>
        <w:t xml:space="preserve"> </w:t>
      </w:r>
      <w:r w:rsidRPr="00734F83">
        <w:rPr>
          <w:rFonts w:asciiTheme="minorHAnsi" w:hAnsiTheme="minorHAnsi"/>
        </w:rPr>
        <w:t>fora do</w:t>
      </w:r>
      <w:r w:rsidRPr="00734F83">
        <w:rPr>
          <w:rFonts w:asciiTheme="minorHAnsi" w:hAnsiTheme="minorHAnsi"/>
          <w:spacing w:val="-2"/>
        </w:rPr>
        <w:t xml:space="preserve"> </w:t>
      </w:r>
      <w:r w:rsidRPr="00734F83">
        <w:rPr>
          <w:rFonts w:asciiTheme="minorHAnsi" w:hAnsiTheme="minorHAnsi"/>
        </w:rPr>
        <w:t>prazo</w:t>
      </w:r>
      <w:r w:rsidRPr="00734F83">
        <w:rPr>
          <w:rFonts w:asciiTheme="minorHAnsi" w:hAnsiTheme="minorHAnsi"/>
          <w:spacing w:val="-2"/>
        </w:rPr>
        <w:t xml:space="preserve"> </w:t>
      </w:r>
      <w:r w:rsidRPr="00734F83">
        <w:rPr>
          <w:rFonts w:asciiTheme="minorHAnsi" w:hAnsiTheme="minorHAnsi"/>
        </w:rPr>
        <w:t>não</w:t>
      </w:r>
      <w:r w:rsidRPr="00734F83">
        <w:rPr>
          <w:rFonts w:asciiTheme="minorHAnsi" w:hAnsiTheme="minorHAnsi"/>
          <w:spacing w:val="-3"/>
        </w:rPr>
        <w:t xml:space="preserve"> </w:t>
      </w:r>
      <w:r w:rsidRPr="00734F83">
        <w:rPr>
          <w:rFonts w:asciiTheme="minorHAnsi" w:hAnsiTheme="minorHAnsi"/>
        </w:rPr>
        <w:t>serão</w:t>
      </w:r>
      <w:r w:rsidRPr="00734F83">
        <w:rPr>
          <w:rFonts w:asciiTheme="minorHAnsi" w:hAnsiTheme="minorHAnsi"/>
          <w:spacing w:val="-2"/>
        </w:rPr>
        <w:t xml:space="preserve"> </w:t>
      </w:r>
      <w:r w:rsidRPr="00734F83">
        <w:rPr>
          <w:rFonts w:asciiTheme="minorHAnsi" w:hAnsiTheme="minorHAnsi"/>
        </w:rPr>
        <w:t>conhecidos.</w:t>
      </w:r>
    </w:p>
    <w:p w14:paraId="363D0AF3" w14:textId="77777777" w:rsidR="009378D8" w:rsidRPr="009378D8" w:rsidRDefault="009378D8" w:rsidP="000C5CA9">
      <w:pPr>
        <w:tabs>
          <w:tab w:val="left" w:pos="851"/>
          <w:tab w:val="left" w:pos="1310"/>
          <w:tab w:val="left" w:pos="9072"/>
          <w:tab w:val="left" w:pos="9639"/>
        </w:tabs>
        <w:ind w:right="176"/>
        <w:rPr>
          <w:rFonts w:asciiTheme="minorHAnsi" w:hAnsiTheme="minorHAnsi"/>
        </w:rPr>
      </w:pPr>
    </w:p>
    <w:p w14:paraId="5ED9EB49" w14:textId="77777777" w:rsidR="00941D9B" w:rsidRDefault="00C4237A" w:rsidP="00881E3E">
      <w:pPr>
        <w:pStyle w:val="PargrafodaLista"/>
        <w:numPr>
          <w:ilvl w:val="1"/>
          <w:numId w:val="11"/>
        </w:numPr>
        <w:tabs>
          <w:tab w:val="left" w:pos="851"/>
          <w:tab w:val="left" w:pos="1310"/>
          <w:tab w:val="left" w:pos="9072"/>
          <w:tab w:val="left" w:pos="9639"/>
        </w:tabs>
        <w:ind w:left="284" w:right="176" w:firstLine="0"/>
        <w:rPr>
          <w:rFonts w:asciiTheme="minorHAnsi" w:hAnsiTheme="minorHAnsi"/>
        </w:rPr>
      </w:pP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acolhimento</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1"/>
        </w:rPr>
        <w:t xml:space="preserve"> </w:t>
      </w:r>
      <w:r w:rsidRPr="00734F83">
        <w:rPr>
          <w:rFonts w:asciiTheme="minorHAnsi" w:hAnsiTheme="minorHAnsi"/>
        </w:rPr>
        <w:t>recurso</w:t>
      </w:r>
      <w:r w:rsidRPr="00734F83">
        <w:rPr>
          <w:rFonts w:asciiTheme="minorHAnsi" w:hAnsiTheme="minorHAnsi"/>
          <w:spacing w:val="1"/>
        </w:rPr>
        <w:t xml:space="preserve"> </w:t>
      </w:r>
      <w:r w:rsidRPr="00734F83">
        <w:rPr>
          <w:rFonts w:asciiTheme="minorHAnsi" w:hAnsiTheme="minorHAnsi"/>
        </w:rPr>
        <w:t>invalida</w:t>
      </w:r>
      <w:r w:rsidRPr="00734F83">
        <w:rPr>
          <w:rFonts w:asciiTheme="minorHAnsi" w:hAnsiTheme="minorHAnsi"/>
          <w:spacing w:val="1"/>
        </w:rPr>
        <w:t xml:space="preserve"> </w:t>
      </w:r>
      <w:r w:rsidRPr="00734F83">
        <w:rPr>
          <w:rFonts w:asciiTheme="minorHAnsi" w:hAnsiTheme="minorHAnsi"/>
        </w:rPr>
        <w:t>tão</w:t>
      </w:r>
      <w:r w:rsidRPr="00734F83">
        <w:rPr>
          <w:rFonts w:asciiTheme="minorHAnsi" w:hAnsiTheme="minorHAnsi"/>
          <w:spacing w:val="1"/>
        </w:rPr>
        <w:t xml:space="preserve"> </w:t>
      </w:r>
      <w:r w:rsidRPr="00734F83">
        <w:rPr>
          <w:rFonts w:asciiTheme="minorHAnsi" w:hAnsiTheme="minorHAnsi"/>
        </w:rPr>
        <w:t>somente</w:t>
      </w:r>
      <w:r w:rsidRPr="00734F83">
        <w:rPr>
          <w:rFonts w:asciiTheme="minorHAnsi" w:hAnsiTheme="minorHAnsi"/>
          <w:spacing w:val="1"/>
        </w:rPr>
        <w:t xml:space="preserve"> </w:t>
      </w:r>
      <w:r w:rsidRPr="00734F83">
        <w:rPr>
          <w:rFonts w:asciiTheme="minorHAnsi" w:hAnsiTheme="minorHAnsi"/>
        </w:rPr>
        <w:t>os</w:t>
      </w:r>
      <w:r w:rsidRPr="00734F83">
        <w:rPr>
          <w:rFonts w:asciiTheme="minorHAnsi" w:hAnsiTheme="minorHAnsi"/>
          <w:spacing w:val="1"/>
        </w:rPr>
        <w:t xml:space="preserve"> </w:t>
      </w:r>
      <w:r w:rsidRPr="00734F83">
        <w:rPr>
          <w:rFonts w:asciiTheme="minorHAnsi" w:hAnsiTheme="minorHAnsi"/>
        </w:rPr>
        <w:t>atos</w:t>
      </w:r>
      <w:r w:rsidRPr="00734F83">
        <w:rPr>
          <w:rFonts w:asciiTheme="minorHAnsi" w:hAnsiTheme="minorHAnsi"/>
          <w:spacing w:val="1"/>
        </w:rPr>
        <w:t xml:space="preserve"> </w:t>
      </w:r>
      <w:r w:rsidRPr="00734F83">
        <w:rPr>
          <w:rFonts w:asciiTheme="minorHAnsi" w:hAnsiTheme="minorHAnsi"/>
        </w:rPr>
        <w:t>insuscetíveis</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aproveitamento.</w:t>
      </w:r>
    </w:p>
    <w:p w14:paraId="692435A5" w14:textId="77777777" w:rsidR="009378D8" w:rsidRPr="009378D8" w:rsidRDefault="009378D8" w:rsidP="000C5CA9">
      <w:pPr>
        <w:tabs>
          <w:tab w:val="left" w:pos="851"/>
          <w:tab w:val="left" w:pos="1310"/>
          <w:tab w:val="left" w:pos="9072"/>
          <w:tab w:val="left" w:pos="9639"/>
        </w:tabs>
        <w:ind w:right="176"/>
        <w:rPr>
          <w:rFonts w:asciiTheme="minorHAnsi" w:hAnsiTheme="minorHAnsi"/>
        </w:rPr>
      </w:pPr>
    </w:p>
    <w:p w14:paraId="2D2AEAE3" w14:textId="77777777" w:rsidR="00941D9B" w:rsidRPr="00734F83" w:rsidRDefault="00C4237A" w:rsidP="00881E3E">
      <w:pPr>
        <w:pStyle w:val="PargrafodaLista"/>
        <w:numPr>
          <w:ilvl w:val="1"/>
          <w:numId w:val="11"/>
        </w:numPr>
        <w:tabs>
          <w:tab w:val="left" w:pos="851"/>
          <w:tab w:val="left" w:pos="1310"/>
          <w:tab w:val="left" w:pos="9072"/>
          <w:tab w:val="left" w:pos="9639"/>
        </w:tabs>
        <w:ind w:left="284" w:right="176" w:firstLine="0"/>
        <w:rPr>
          <w:rFonts w:asciiTheme="minorHAnsi" w:hAnsiTheme="minorHAnsi"/>
        </w:rPr>
      </w:pPr>
      <w:r w:rsidRPr="00734F83">
        <w:rPr>
          <w:rFonts w:asciiTheme="minorHAnsi" w:hAnsiTheme="minorHAnsi"/>
        </w:rPr>
        <w:t>Os autos do processo permanecerão com vista franqueada aos interessados, no</w:t>
      </w:r>
      <w:r w:rsidRPr="00734F83">
        <w:rPr>
          <w:rFonts w:asciiTheme="minorHAnsi" w:hAnsiTheme="minorHAnsi"/>
          <w:spacing w:val="1"/>
        </w:rPr>
        <w:t xml:space="preserve"> </w:t>
      </w:r>
      <w:r w:rsidRPr="00734F83">
        <w:rPr>
          <w:rFonts w:asciiTheme="minorHAnsi" w:hAnsiTheme="minorHAnsi"/>
        </w:rPr>
        <w:t>endereço</w:t>
      </w:r>
      <w:r w:rsidRPr="00734F83">
        <w:rPr>
          <w:rFonts w:asciiTheme="minorHAnsi" w:hAnsiTheme="minorHAnsi"/>
          <w:spacing w:val="-1"/>
        </w:rPr>
        <w:t xml:space="preserve"> </w:t>
      </w:r>
      <w:r w:rsidRPr="00734F83">
        <w:rPr>
          <w:rFonts w:asciiTheme="minorHAnsi" w:hAnsiTheme="minorHAnsi"/>
        </w:rPr>
        <w:t>constante neste Edital.</w:t>
      </w:r>
    </w:p>
    <w:p w14:paraId="6281C82D" w14:textId="77777777" w:rsidR="00941D9B" w:rsidRPr="00734F83" w:rsidRDefault="00941D9B" w:rsidP="000C5CA9">
      <w:pPr>
        <w:pStyle w:val="Corpodetexto"/>
        <w:tabs>
          <w:tab w:val="left" w:pos="1134"/>
          <w:tab w:val="left" w:pos="9072"/>
          <w:tab w:val="left" w:pos="9639"/>
        </w:tabs>
        <w:spacing w:before="120" w:after="120"/>
        <w:ind w:left="284" w:right="686"/>
        <w:jc w:val="left"/>
        <w:rPr>
          <w:rFonts w:asciiTheme="minorHAnsi" w:hAnsiTheme="minorHAnsi"/>
        </w:rPr>
      </w:pPr>
    </w:p>
    <w:p w14:paraId="27E94BA7" w14:textId="77777777" w:rsidR="00941D9B" w:rsidRPr="00734F83" w:rsidRDefault="00C4237A" w:rsidP="00881E3E">
      <w:pPr>
        <w:pStyle w:val="Ttulo3"/>
        <w:numPr>
          <w:ilvl w:val="0"/>
          <w:numId w:val="11"/>
        </w:numPr>
        <w:tabs>
          <w:tab w:val="left" w:pos="709"/>
          <w:tab w:val="left" w:pos="1310"/>
          <w:tab w:val="left" w:pos="9072"/>
          <w:tab w:val="left" w:pos="9639"/>
        </w:tabs>
        <w:ind w:left="284" w:right="687" w:firstLine="0"/>
        <w:jc w:val="both"/>
        <w:rPr>
          <w:rFonts w:asciiTheme="minorHAnsi" w:hAnsiTheme="minorHAnsi"/>
        </w:rPr>
      </w:pPr>
      <w:bookmarkStart w:id="22" w:name="_bookmark20"/>
      <w:bookmarkEnd w:id="22"/>
      <w:r w:rsidRPr="00734F83">
        <w:rPr>
          <w:rFonts w:asciiTheme="minorHAnsi" w:hAnsiTheme="minorHAnsi"/>
        </w:rPr>
        <w:t>ADJUDICAÇÃO</w:t>
      </w:r>
      <w:r w:rsidRPr="00734F83">
        <w:rPr>
          <w:rFonts w:asciiTheme="minorHAnsi" w:hAnsiTheme="minorHAnsi"/>
          <w:spacing w:val="-2"/>
        </w:rPr>
        <w:t xml:space="preserve"> </w:t>
      </w:r>
      <w:r w:rsidRPr="00734F83">
        <w:rPr>
          <w:rFonts w:asciiTheme="minorHAnsi" w:hAnsiTheme="minorHAnsi"/>
        </w:rPr>
        <w:t>E</w:t>
      </w:r>
      <w:r w:rsidRPr="00734F83">
        <w:rPr>
          <w:rFonts w:asciiTheme="minorHAnsi" w:hAnsiTheme="minorHAnsi"/>
          <w:spacing w:val="-7"/>
        </w:rPr>
        <w:t xml:space="preserve"> </w:t>
      </w:r>
      <w:r w:rsidRPr="00734F83">
        <w:rPr>
          <w:rFonts w:asciiTheme="minorHAnsi" w:hAnsiTheme="minorHAnsi"/>
        </w:rPr>
        <w:t>DA</w:t>
      </w:r>
      <w:r w:rsidRPr="00734F83">
        <w:rPr>
          <w:rFonts w:asciiTheme="minorHAnsi" w:hAnsiTheme="minorHAnsi"/>
          <w:spacing w:val="-4"/>
        </w:rPr>
        <w:t xml:space="preserve"> </w:t>
      </w:r>
      <w:r w:rsidRPr="00734F83">
        <w:rPr>
          <w:rFonts w:asciiTheme="minorHAnsi" w:hAnsiTheme="minorHAnsi"/>
        </w:rPr>
        <w:t>HOMOLOGAÇÃO</w:t>
      </w:r>
    </w:p>
    <w:p w14:paraId="3C080F53" w14:textId="77777777" w:rsidR="00941D9B" w:rsidRPr="00734F83" w:rsidRDefault="00941D9B" w:rsidP="000C5CA9">
      <w:pPr>
        <w:pStyle w:val="Corpodetexto"/>
        <w:tabs>
          <w:tab w:val="left" w:pos="1134"/>
          <w:tab w:val="left" w:pos="9072"/>
          <w:tab w:val="left" w:pos="9639"/>
        </w:tabs>
        <w:ind w:left="284" w:right="687"/>
        <w:jc w:val="left"/>
        <w:rPr>
          <w:rFonts w:asciiTheme="minorHAnsi" w:hAnsiTheme="minorHAnsi"/>
          <w:b/>
        </w:rPr>
      </w:pPr>
    </w:p>
    <w:p w14:paraId="1C40ABD6" w14:textId="77777777" w:rsidR="00941D9B" w:rsidRPr="009378D8" w:rsidRDefault="00C4237A" w:rsidP="00881E3E">
      <w:pPr>
        <w:pStyle w:val="PargrafodaLista"/>
        <w:numPr>
          <w:ilvl w:val="1"/>
          <w:numId w:val="8"/>
        </w:numPr>
        <w:tabs>
          <w:tab w:val="left" w:pos="851"/>
          <w:tab w:val="left" w:pos="1310"/>
          <w:tab w:val="left" w:pos="9639"/>
        </w:tabs>
        <w:ind w:left="284" w:right="176" w:firstLine="0"/>
        <w:rPr>
          <w:rFonts w:asciiTheme="minorHAnsi" w:hAnsiTheme="minorHAnsi"/>
        </w:rPr>
      </w:pPr>
      <w:r w:rsidRPr="009378D8">
        <w:rPr>
          <w:rFonts w:asciiTheme="minorHAnsi" w:hAnsiTheme="minorHAnsi"/>
        </w:rPr>
        <w:t>Após encerradas as fases de julgamento e de habilitação e exauridos os recursos</w:t>
      </w:r>
      <w:r w:rsidRPr="009378D8">
        <w:rPr>
          <w:rFonts w:asciiTheme="minorHAnsi" w:hAnsiTheme="minorHAnsi"/>
          <w:spacing w:val="1"/>
        </w:rPr>
        <w:t xml:space="preserve"> </w:t>
      </w:r>
      <w:r w:rsidRPr="009378D8">
        <w:rPr>
          <w:rFonts w:asciiTheme="minorHAnsi" w:hAnsiTheme="minorHAnsi"/>
        </w:rPr>
        <w:t>administrativos,</w:t>
      </w:r>
      <w:r w:rsidRPr="009378D8">
        <w:rPr>
          <w:rFonts w:asciiTheme="minorHAnsi" w:hAnsiTheme="minorHAnsi"/>
          <w:spacing w:val="1"/>
        </w:rPr>
        <w:t xml:space="preserve"> </w:t>
      </w:r>
      <w:r w:rsidRPr="009378D8">
        <w:rPr>
          <w:rFonts w:asciiTheme="minorHAnsi" w:hAnsiTheme="minorHAnsi"/>
        </w:rPr>
        <w:t>caso</w:t>
      </w:r>
      <w:r w:rsidRPr="009378D8">
        <w:rPr>
          <w:rFonts w:asciiTheme="minorHAnsi" w:hAnsiTheme="minorHAnsi"/>
          <w:spacing w:val="1"/>
        </w:rPr>
        <w:t xml:space="preserve"> </w:t>
      </w:r>
      <w:r w:rsidRPr="009378D8">
        <w:rPr>
          <w:rFonts w:asciiTheme="minorHAnsi" w:hAnsiTheme="minorHAnsi"/>
        </w:rPr>
        <w:t>da</w:t>
      </w:r>
      <w:r w:rsidRPr="009378D8">
        <w:rPr>
          <w:rFonts w:asciiTheme="minorHAnsi" w:hAnsiTheme="minorHAnsi"/>
          <w:spacing w:val="1"/>
        </w:rPr>
        <w:t xml:space="preserve"> </w:t>
      </w:r>
      <w:r w:rsidRPr="009378D8">
        <w:rPr>
          <w:rFonts w:asciiTheme="minorHAnsi" w:hAnsiTheme="minorHAnsi"/>
        </w:rPr>
        <w:t>existência</w:t>
      </w:r>
      <w:r w:rsidRPr="009378D8">
        <w:rPr>
          <w:rFonts w:asciiTheme="minorHAnsi" w:hAnsiTheme="minorHAnsi"/>
          <w:spacing w:val="1"/>
        </w:rPr>
        <w:t xml:space="preserve"> </w:t>
      </w:r>
      <w:r w:rsidRPr="009378D8">
        <w:rPr>
          <w:rFonts w:asciiTheme="minorHAnsi" w:hAnsiTheme="minorHAnsi"/>
        </w:rPr>
        <w:t>destes,</w:t>
      </w:r>
      <w:r w:rsidRPr="009378D8">
        <w:rPr>
          <w:rFonts w:asciiTheme="minorHAnsi" w:hAnsiTheme="minorHAnsi"/>
          <w:spacing w:val="1"/>
        </w:rPr>
        <w:t xml:space="preserve"> </w:t>
      </w:r>
      <w:r w:rsidRPr="009378D8">
        <w:rPr>
          <w:rFonts w:asciiTheme="minorHAnsi" w:hAnsiTheme="minorHAnsi"/>
        </w:rPr>
        <w:t>caberá</w:t>
      </w:r>
      <w:r w:rsidRPr="009378D8">
        <w:rPr>
          <w:rFonts w:asciiTheme="minorHAnsi" w:hAnsiTheme="minorHAnsi"/>
          <w:spacing w:val="1"/>
        </w:rPr>
        <w:t xml:space="preserve"> </w:t>
      </w:r>
      <w:r w:rsidRPr="009378D8">
        <w:rPr>
          <w:rFonts w:asciiTheme="minorHAnsi" w:hAnsiTheme="minorHAnsi"/>
        </w:rPr>
        <w:t>ao</w:t>
      </w:r>
      <w:r w:rsidRPr="009378D8">
        <w:rPr>
          <w:rFonts w:asciiTheme="minorHAnsi" w:hAnsiTheme="minorHAnsi"/>
          <w:spacing w:val="1"/>
        </w:rPr>
        <w:t xml:space="preserve"> </w:t>
      </w:r>
      <w:r w:rsidRPr="009378D8">
        <w:rPr>
          <w:rFonts w:asciiTheme="minorHAnsi" w:hAnsiTheme="minorHAnsi"/>
        </w:rPr>
        <w:t>agente</w:t>
      </w:r>
      <w:r w:rsidRPr="009378D8">
        <w:rPr>
          <w:rFonts w:asciiTheme="minorHAnsi" w:hAnsiTheme="minorHAnsi"/>
          <w:spacing w:val="1"/>
        </w:rPr>
        <w:t xml:space="preserve"> </w:t>
      </w:r>
      <w:r w:rsidRPr="009378D8">
        <w:rPr>
          <w:rFonts w:asciiTheme="minorHAnsi" w:hAnsiTheme="minorHAnsi"/>
        </w:rPr>
        <w:t>de</w:t>
      </w:r>
      <w:r w:rsidRPr="009378D8">
        <w:rPr>
          <w:rFonts w:asciiTheme="minorHAnsi" w:hAnsiTheme="minorHAnsi"/>
          <w:spacing w:val="1"/>
        </w:rPr>
        <w:t xml:space="preserve"> </w:t>
      </w:r>
      <w:r w:rsidRPr="009378D8">
        <w:rPr>
          <w:rFonts w:asciiTheme="minorHAnsi" w:hAnsiTheme="minorHAnsi"/>
        </w:rPr>
        <w:t>contratação</w:t>
      </w:r>
      <w:r w:rsidRPr="009378D8">
        <w:rPr>
          <w:rFonts w:asciiTheme="minorHAnsi" w:hAnsiTheme="minorHAnsi"/>
          <w:spacing w:val="1"/>
        </w:rPr>
        <w:t xml:space="preserve"> </w:t>
      </w:r>
      <w:r w:rsidRPr="009378D8">
        <w:rPr>
          <w:rFonts w:asciiTheme="minorHAnsi" w:hAnsiTheme="minorHAnsi"/>
        </w:rPr>
        <w:t>o</w:t>
      </w:r>
      <w:r w:rsidRPr="009378D8">
        <w:rPr>
          <w:rFonts w:asciiTheme="minorHAnsi" w:hAnsiTheme="minorHAnsi"/>
          <w:spacing w:val="1"/>
        </w:rPr>
        <w:t xml:space="preserve"> </w:t>
      </w:r>
      <w:r w:rsidRPr="009378D8">
        <w:rPr>
          <w:rFonts w:asciiTheme="minorHAnsi" w:hAnsiTheme="minorHAnsi"/>
        </w:rPr>
        <w:t>encaminhamento do processo devidamente instruído à autoridade superior para adjudicação</w:t>
      </w:r>
      <w:r w:rsidRPr="009378D8">
        <w:rPr>
          <w:rFonts w:asciiTheme="minorHAnsi" w:hAnsiTheme="minorHAnsi"/>
          <w:spacing w:val="-59"/>
        </w:rPr>
        <w:t xml:space="preserve"> </w:t>
      </w:r>
      <w:r w:rsidR="007E68E1" w:rsidRPr="009378D8">
        <w:rPr>
          <w:rFonts w:asciiTheme="minorHAnsi" w:hAnsiTheme="minorHAnsi"/>
          <w:spacing w:val="-59"/>
        </w:rPr>
        <w:t xml:space="preserve">     </w:t>
      </w:r>
      <w:r w:rsidRPr="009378D8">
        <w:rPr>
          <w:rFonts w:asciiTheme="minorHAnsi" w:hAnsiTheme="minorHAnsi"/>
          <w:spacing w:val="-1"/>
        </w:rPr>
        <w:t xml:space="preserve"> </w:t>
      </w:r>
      <w:r w:rsidR="007E68E1" w:rsidRPr="009378D8">
        <w:rPr>
          <w:rFonts w:asciiTheme="minorHAnsi" w:hAnsiTheme="minorHAnsi"/>
          <w:spacing w:val="-1"/>
        </w:rPr>
        <w:t xml:space="preserve">e </w:t>
      </w:r>
      <w:r w:rsidRPr="009378D8">
        <w:rPr>
          <w:rFonts w:asciiTheme="minorHAnsi" w:hAnsiTheme="minorHAnsi"/>
        </w:rPr>
        <w:t>homologação.</w:t>
      </w:r>
    </w:p>
    <w:p w14:paraId="780CEB8F" w14:textId="77777777" w:rsidR="009378D8" w:rsidRPr="00734F83" w:rsidRDefault="009378D8" w:rsidP="000C5CA9">
      <w:pPr>
        <w:pStyle w:val="PargrafodaLista"/>
        <w:tabs>
          <w:tab w:val="left" w:pos="851"/>
          <w:tab w:val="left" w:pos="1310"/>
          <w:tab w:val="left" w:pos="9072"/>
          <w:tab w:val="left" w:pos="9639"/>
        </w:tabs>
        <w:ind w:left="284" w:right="686"/>
        <w:rPr>
          <w:rFonts w:asciiTheme="minorHAnsi" w:hAnsiTheme="minorHAnsi"/>
        </w:rPr>
      </w:pPr>
    </w:p>
    <w:p w14:paraId="22B5BD58" w14:textId="77777777" w:rsidR="00941D9B" w:rsidRPr="009378D8" w:rsidRDefault="00C4237A" w:rsidP="00881E3E">
      <w:pPr>
        <w:pStyle w:val="PargrafodaLista"/>
        <w:numPr>
          <w:ilvl w:val="1"/>
          <w:numId w:val="8"/>
        </w:numPr>
        <w:tabs>
          <w:tab w:val="left" w:pos="851"/>
          <w:tab w:val="left" w:pos="1310"/>
          <w:tab w:val="left" w:pos="9072"/>
          <w:tab w:val="left" w:pos="9639"/>
        </w:tabs>
        <w:ind w:left="426" w:right="686" w:hanging="151"/>
        <w:rPr>
          <w:rFonts w:asciiTheme="minorHAnsi" w:hAnsiTheme="minorHAnsi"/>
        </w:rPr>
      </w:pPr>
      <w:r w:rsidRPr="009378D8">
        <w:rPr>
          <w:rFonts w:asciiTheme="minorHAnsi" w:hAnsiTheme="minorHAnsi"/>
        </w:rPr>
        <w:lastRenderedPageBreak/>
        <w:t>A</w:t>
      </w:r>
      <w:r w:rsidRPr="009378D8">
        <w:rPr>
          <w:rFonts w:asciiTheme="minorHAnsi" w:hAnsiTheme="minorHAnsi"/>
          <w:spacing w:val="-1"/>
        </w:rPr>
        <w:t xml:space="preserve"> </w:t>
      </w:r>
      <w:r w:rsidRPr="009378D8">
        <w:rPr>
          <w:rFonts w:asciiTheme="minorHAnsi" w:hAnsiTheme="minorHAnsi"/>
        </w:rPr>
        <w:t>homologação</w:t>
      </w:r>
      <w:r w:rsidRPr="009378D8">
        <w:rPr>
          <w:rFonts w:asciiTheme="minorHAnsi" w:hAnsiTheme="minorHAnsi"/>
          <w:spacing w:val="-1"/>
        </w:rPr>
        <w:t xml:space="preserve"> </w:t>
      </w:r>
      <w:r w:rsidRPr="009378D8">
        <w:rPr>
          <w:rFonts w:asciiTheme="minorHAnsi" w:hAnsiTheme="minorHAnsi"/>
        </w:rPr>
        <w:t>do</w:t>
      </w:r>
      <w:r w:rsidRPr="009378D8">
        <w:rPr>
          <w:rFonts w:asciiTheme="minorHAnsi" w:hAnsiTheme="minorHAnsi"/>
          <w:spacing w:val="-5"/>
        </w:rPr>
        <w:t xml:space="preserve"> </w:t>
      </w:r>
      <w:r w:rsidRPr="009378D8">
        <w:rPr>
          <w:rFonts w:asciiTheme="minorHAnsi" w:hAnsiTheme="minorHAnsi"/>
        </w:rPr>
        <w:t>resultado</w:t>
      </w:r>
      <w:r w:rsidRPr="009378D8">
        <w:rPr>
          <w:rFonts w:asciiTheme="minorHAnsi" w:hAnsiTheme="minorHAnsi"/>
          <w:spacing w:val="-1"/>
        </w:rPr>
        <w:t xml:space="preserve"> </w:t>
      </w:r>
      <w:r w:rsidRPr="009378D8">
        <w:rPr>
          <w:rFonts w:asciiTheme="minorHAnsi" w:hAnsiTheme="minorHAnsi"/>
        </w:rPr>
        <w:t>desta</w:t>
      </w:r>
      <w:r w:rsidRPr="009378D8">
        <w:rPr>
          <w:rFonts w:asciiTheme="minorHAnsi" w:hAnsiTheme="minorHAnsi"/>
          <w:spacing w:val="-3"/>
        </w:rPr>
        <w:t xml:space="preserve"> </w:t>
      </w:r>
      <w:r w:rsidRPr="009378D8">
        <w:rPr>
          <w:rFonts w:asciiTheme="minorHAnsi" w:hAnsiTheme="minorHAnsi"/>
        </w:rPr>
        <w:t>licitação</w:t>
      </w:r>
      <w:r w:rsidRPr="009378D8">
        <w:rPr>
          <w:rFonts w:asciiTheme="minorHAnsi" w:hAnsiTheme="minorHAnsi"/>
          <w:spacing w:val="-1"/>
        </w:rPr>
        <w:t xml:space="preserve"> </w:t>
      </w:r>
      <w:r w:rsidRPr="009378D8">
        <w:rPr>
          <w:rFonts w:asciiTheme="minorHAnsi" w:hAnsiTheme="minorHAnsi"/>
        </w:rPr>
        <w:t>não</w:t>
      </w:r>
      <w:r w:rsidRPr="009378D8">
        <w:rPr>
          <w:rFonts w:asciiTheme="minorHAnsi" w:hAnsiTheme="minorHAnsi"/>
          <w:spacing w:val="-2"/>
        </w:rPr>
        <w:t xml:space="preserve"> </w:t>
      </w:r>
      <w:r w:rsidRPr="009378D8">
        <w:rPr>
          <w:rFonts w:asciiTheme="minorHAnsi" w:hAnsiTheme="minorHAnsi"/>
        </w:rPr>
        <w:t>implicará direito</w:t>
      </w:r>
      <w:r w:rsidRPr="009378D8">
        <w:rPr>
          <w:rFonts w:asciiTheme="minorHAnsi" w:hAnsiTheme="minorHAnsi"/>
          <w:spacing w:val="-3"/>
        </w:rPr>
        <w:t xml:space="preserve"> </w:t>
      </w:r>
      <w:r w:rsidRPr="009378D8">
        <w:rPr>
          <w:rFonts w:asciiTheme="minorHAnsi" w:hAnsiTheme="minorHAnsi"/>
        </w:rPr>
        <w:t>à</w:t>
      </w:r>
      <w:r w:rsidRPr="009378D8">
        <w:rPr>
          <w:rFonts w:asciiTheme="minorHAnsi" w:hAnsiTheme="minorHAnsi"/>
          <w:spacing w:val="-3"/>
        </w:rPr>
        <w:t xml:space="preserve"> </w:t>
      </w:r>
      <w:r w:rsidRPr="009378D8">
        <w:rPr>
          <w:rFonts w:asciiTheme="minorHAnsi" w:hAnsiTheme="minorHAnsi"/>
        </w:rPr>
        <w:t>contratação.</w:t>
      </w:r>
    </w:p>
    <w:p w14:paraId="312D9E21" w14:textId="77777777" w:rsidR="00941D9B" w:rsidRPr="00734F83" w:rsidRDefault="00941D9B" w:rsidP="00232758">
      <w:pPr>
        <w:pStyle w:val="Corpodetexto"/>
        <w:tabs>
          <w:tab w:val="left" w:pos="1134"/>
          <w:tab w:val="left" w:pos="9639"/>
        </w:tabs>
        <w:spacing w:before="120" w:after="120"/>
        <w:ind w:left="0" w:right="686"/>
        <w:jc w:val="left"/>
        <w:rPr>
          <w:rFonts w:asciiTheme="minorHAnsi" w:hAnsiTheme="minorHAnsi"/>
        </w:rPr>
      </w:pPr>
      <w:bookmarkStart w:id="23" w:name="_bookmark21"/>
      <w:bookmarkEnd w:id="23"/>
    </w:p>
    <w:p w14:paraId="3E182491" w14:textId="77777777" w:rsidR="00941D9B" w:rsidRPr="00734F83" w:rsidRDefault="00C4237A" w:rsidP="00881E3E">
      <w:pPr>
        <w:pStyle w:val="Ttulo3"/>
        <w:numPr>
          <w:ilvl w:val="0"/>
          <w:numId w:val="8"/>
        </w:numPr>
        <w:tabs>
          <w:tab w:val="left" w:pos="709"/>
          <w:tab w:val="left" w:pos="1309"/>
          <w:tab w:val="left" w:pos="1310"/>
          <w:tab w:val="left" w:pos="9639"/>
        </w:tabs>
        <w:spacing w:before="94"/>
        <w:ind w:left="284" w:right="687" w:firstLine="0"/>
        <w:jc w:val="left"/>
        <w:rPr>
          <w:rFonts w:asciiTheme="minorHAnsi" w:hAnsiTheme="minorHAnsi"/>
        </w:rPr>
      </w:pPr>
      <w:r w:rsidRPr="00734F83">
        <w:rPr>
          <w:rFonts w:asciiTheme="minorHAnsi" w:hAnsiTheme="minorHAnsi"/>
        </w:rPr>
        <w:t>DAS</w:t>
      </w:r>
      <w:r w:rsidRPr="00734F83">
        <w:rPr>
          <w:rFonts w:asciiTheme="minorHAnsi" w:hAnsiTheme="minorHAnsi"/>
          <w:spacing w:val="-5"/>
        </w:rPr>
        <w:t xml:space="preserve"> </w:t>
      </w:r>
      <w:r w:rsidRPr="00734F83">
        <w:rPr>
          <w:rFonts w:asciiTheme="minorHAnsi" w:hAnsiTheme="minorHAnsi"/>
        </w:rPr>
        <w:t>INFRAÇÕES</w:t>
      </w:r>
      <w:r w:rsidRPr="00734F83">
        <w:rPr>
          <w:rFonts w:asciiTheme="minorHAnsi" w:hAnsiTheme="minorHAnsi"/>
          <w:spacing w:val="-6"/>
        </w:rPr>
        <w:t xml:space="preserve"> </w:t>
      </w:r>
      <w:r w:rsidRPr="00734F83">
        <w:rPr>
          <w:rFonts w:asciiTheme="minorHAnsi" w:hAnsiTheme="minorHAnsi"/>
        </w:rPr>
        <w:t>ADMINISTRATIVAS</w:t>
      </w:r>
      <w:r w:rsidRPr="00734F83">
        <w:rPr>
          <w:rFonts w:asciiTheme="minorHAnsi" w:hAnsiTheme="minorHAnsi"/>
          <w:spacing w:val="-3"/>
        </w:rPr>
        <w:t xml:space="preserve"> </w:t>
      </w:r>
      <w:r w:rsidRPr="00734F83">
        <w:rPr>
          <w:rFonts w:asciiTheme="minorHAnsi" w:hAnsiTheme="minorHAnsi"/>
        </w:rPr>
        <w:t>E</w:t>
      </w:r>
      <w:r w:rsidRPr="00734F83">
        <w:rPr>
          <w:rFonts w:asciiTheme="minorHAnsi" w:hAnsiTheme="minorHAnsi"/>
          <w:spacing w:val="-5"/>
        </w:rPr>
        <w:t xml:space="preserve"> </w:t>
      </w:r>
      <w:r w:rsidRPr="00734F83">
        <w:rPr>
          <w:rFonts w:asciiTheme="minorHAnsi" w:hAnsiTheme="minorHAnsi"/>
        </w:rPr>
        <w:t>SANÇÕES</w:t>
      </w:r>
    </w:p>
    <w:p w14:paraId="0619F9AF"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12.1.</w:t>
      </w:r>
      <w:r w:rsidRPr="000D3C45">
        <w:rPr>
          <w:rFonts w:asciiTheme="minorHAnsi" w:hAnsiTheme="minorHAnsi"/>
          <w:sz w:val="22"/>
          <w:szCs w:val="22"/>
        </w:rPr>
        <w:t xml:space="preserve"> </w:t>
      </w:r>
      <w:bookmarkStart w:id="24" w:name="_Hlk190357112"/>
      <w:r w:rsidRPr="000D3C45">
        <w:rPr>
          <w:rFonts w:asciiTheme="minorHAnsi" w:hAnsiTheme="minorHAnsi"/>
          <w:sz w:val="22"/>
          <w:szCs w:val="22"/>
        </w:rPr>
        <w:t>Comete infração administrativa, nos termos da lei, o licitante que, com dolo ou culpa:</w:t>
      </w:r>
      <w:bookmarkEnd w:id="24"/>
    </w:p>
    <w:p w14:paraId="2D8C60DA" w14:textId="77777777" w:rsidR="00B14B07" w:rsidRPr="000D3C45" w:rsidRDefault="00B14B07" w:rsidP="00B14B07">
      <w:pPr>
        <w:pStyle w:val="NormalWeb"/>
        <w:ind w:left="284"/>
        <w:jc w:val="both"/>
        <w:rPr>
          <w:rFonts w:asciiTheme="minorHAnsi" w:hAnsiTheme="minorHAnsi"/>
          <w:sz w:val="22"/>
          <w:szCs w:val="22"/>
        </w:rPr>
      </w:pPr>
      <w:bookmarkStart w:id="25" w:name="_Hlk190357165"/>
      <w:r w:rsidRPr="000D3C45">
        <w:rPr>
          <w:rFonts w:asciiTheme="minorHAnsi" w:hAnsiTheme="minorHAnsi"/>
          <w:b/>
          <w:bCs/>
          <w:sz w:val="22"/>
          <w:szCs w:val="22"/>
        </w:rPr>
        <w:t>12.1.1.</w:t>
      </w:r>
      <w:r w:rsidRPr="000D3C45">
        <w:rPr>
          <w:rFonts w:asciiTheme="minorHAnsi" w:hAnsiTheme="minorHAnsi"/>
          <w:sz w:val="22"/>
          <w:szCs w:val="22"/>
        </w:rPr>
        <w:t xml:space="preserve"> Inexecução parcial do contrato. </w:t>
      </w:r>
    </w:p>
    <w:bookmarkEnd w:id="25"/>
    <w:p w14:paraId="7D6C6076" w14:textId="77777777" w:rsidR="00B14B07" w:rsidRPr="000D3C45" w:rsidRDefault="00B14B07" w:rsidP="00B14B07">
      <w:pPr>
        <w:pStyle w:val="NormalWeb"/>
        <w:ind w:left="284"/>
        <w:jc w:val="both"/>
        <w:rPr>
          <w:rFonts w:asciiTheme="minorHAnsi" w:hAnsiTheme="minorHAnsi"/>
          <w:sz w:val="22"/>
          <w:szCs w:val="22"/>
        </w:rPr>
      </w:pPr>
      <w:r w:rsidRPr="000D3C45">
        <w:rPr>
          <w:rFonts w:asciiTheme="minorHAnsi" w:hAnsiTheme="minorHAnsi"/>
          <w:b/>
          <w:bCs/>
          <w:sz w:val="22"/>
          <w:szCs w:val="22"/>
        </w:rPr>
        <w:t>12.1.2.</w:t>
      </w:r>
      <w:r w:rsidRPr="000D3C45">
        <w:rPr>
          <w:rFonts w:asciiTheme="minorHAnsi" w:hAnsiTheme="minorHAnsi"/>
          <w:sz w:val="22"/>
          <w:szCs w:val="22"/>
        </w:rPr>
        <w:t xml:space="preserve"> Inexecução total do contrato</w:t>
      </w:r>
    </w:p>
    <w:p w14:paraId="41BD83D5"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12.1.3.</w:t>
      </w:r>
      <w:r w:rsidRPr="000D3C45">
        <w:rPr>
          <w:rFonts w:asciiTheme="minorHAnsi" w:hAnsiTheme="minorHAnsi"/>
          <w:sz w:val="22"/>
          <w:szCs w:val="22"/>
        </w:rPr>
        <w:t xml:space="preserve"> Deixar de apresentar a documentação exigida para o certame ou qualquer outro documento solicitado pelo(a) pregoeiro(a) durante o processo licitatório.</w:t>
      </w:r>
    </w:p>
    <w:p w14:paraId="1E774AB0"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12.1.4.</w:t>
      </w:r>
      <w:r w:rsidRPr="000D3C45">
        <w:rPr>
          <w:rFonts w:asciiTheme="minorHAnsi" w:hAnsiTheme="minorHAnsi"/>
          <w:sz w:val="22"/>
          <w:szCs w:val="22"/>
        </w:rPr>
        <w:t xml:space="preserve"> Exceto por motivo superveniente devidamente justificado, não manter sua proposta, especialmente quando:</w:t>
      </w:r>
    </w:p>
    <w:p w14:paraId="61790047"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12.1.4.1.</w:t>
      </w:r>
      <w:r w:rsidRPr="000D3C45">
        <w:rPr>
          <w:rFonts w:asciiTheme="minorHAnsi" w:hAnsiTheme="minorHAnsi"/>
          <w:sz w:val="22"/>
          <w:szCs w:val="22"/>
        </w:rPr>
        <w:t xml:space="preserve"> Deixar de enviar a proposta adequada ao último lance ofertado ou após a negociação.</w:t>
      </w:r>
    </w:p>
    <w:p w14:paraId="7A0C826D"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12.1.4.2.</w:t>
      </w:r>
      <w:r w:rsidRPr="000D3C45">
        <w:rPr>
          <w:rFonts w:asciiTheme="minorHAnsi" w:hAnsiTheme="minorHAnsi"/>
          <w:sz w:val="22"/>
          <w:szCs w:val="22"/>
        </w:rPr>
        <w:t xml:space="preserve"> Recusar-se a fornecer o detalhamento da proposta quando exigido.</w:t>
      </w:r>
    </w:p>
    <w:p w14:paraId="4CF4793F"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12.1.4.3.</w:t>
      </w:r>
      <w:r w:rsidRPr="000D3C45">
        <w:rPr>
          <w:rFonts w:asciiTheme="minorHAnsi" w:hAnsiTheme="minorHAnsi"/>
          <w:sz w:val="22"/>
          <w:szCs w:val="22"/>
        </w:rPr>
        <w:t xml:space="preserve"> Solicitar desclassificação após o encerramento da etapa competitiva.</w:t>
      </w:r>
    </w:p>
    <w:p w14:paraId="59DC4438"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12.1.4.4.</w:t>
      </w:r>
      <w:r w:rsidRPr="000D3C45">
        <w:rPr>
          <w:rFonts w:asciiTheme="minorHAnsi" w:hAnsiTheme="minorHAnsi"/>
          <w:sz w:val="22"/>
          <w:szCs w:val="22"/>
        </w:rPr>
        <w:t xml:space="preserve"> Apresentar proposta em desacordo com as especificações do edital.</w:t>
      </w:r>
    </w:p>
    <w:p w14:paraId="0515B95B"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12.1.5.</w:t>
      </w:r>
      <w:r w:rsidRPr="000D3C45">
        <w:rPr>
          <w:rFonts w:asciiTheme="minorHAnsi" w:hAnsiTheme="minorHAnsi"/>
          <w:sz w:val="22"/>
          <w:szCs w:val="22"/>
        </w:rPr>
        <w:t xml:space="preserve"> Não celebrar o contrato ou não apresentar a documentação exigida para contratação, quando convocado dentro do prazo de validade da proposta, incluindo:</w:t>
      </w:r>
    </w:p>
    <w:p w14:paraId="2D74967A" w14:textId="77777777" w:rsidR="00B14B07" w:rsidRPr="000D3C45" w:rsidRDefault="00B14B07" w:rsidP="0033064C">
      <w:pPr>
        <w:pStyle w:val="NormalWeb"/>
        <w:ind w:left="284"/>
        <w:jc w:val="both"/>
        <w:rPr>
          <w:rFonts w:asciiTheme="minorHAnsi" w:hAnsiTheme="minorHAnsi"/>
          <w:sz w:val="22"/>
          <w:szCs w:val="22"/>
        </w:rPr>
      </w:pPr>
      <w:r w:rsidRPr="000D3C45">
        <w:rPr>
          <w:rStyle w:val="Forte"/>
          <w:rFonts w:asciiTheme="minorHAnsi" w:hAnsiTheme="minorHAnsi"/>
          <w:sz w:val="22"/>
          <w:szCs w:val="22"/>
        </w:rPr>
        <w:t>12.1.5.1.</w:t>
      </w:r>
      <w:r w:rsidRPr="000D3C45">
        <w:rPr>
          <w:rFonts w:asciiTheme="minorHAnsi" w:hAnsiTheme="minorHAnsi"/>
          <w:sz w:val="22"/>
          <w:szCs w:val="22"/>
        </w:rPr>
        <w:t xml:space="preserve"> Recusa injustificada em assinar o contrato ou em aceitar/retirar o instrumento equivalente dentro do prazo estabelecido pela Administração.</w:t>
      </w:r>
    </w:p>
    <w:p w14:paraId="6CBD858F"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12.1.6.</w:t>
      </w:r>
      <w:r w:rsidRPr="000D3C45">
        <w:rPr>
          <w:rFonts w:asciiTheme="minorHAnsi" w:hAnsiTheme="minorHAnsi"/>
          <w:sz w:val="22"/>
          <w:szCs w:val="22"/>
        </w:rPr>
        <w:t xml:space="preserve"> Apresentar declaração ou documentação falsa durante o certame.</w:t>
      </w:r>
    </w:p>
    <w:p w14:paraId="3DB9A47A"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12.1.7.</w:t>
      </w:r>
      <w:r w:rsidRPr="000D3C45">
        <w:rPr>
          <w:rFonts w:asciiTheme="minorHAnsi" w:hAnsiTheme="minorHAnsi"/>
          <w:sz w:val="22"/>
          <w:szCs w:val="22"/>
        </w:rPr>
        <w:t xml:space="preserve"> Fraudar a licitação.</w:t>
      </w:r>
    </w:p>
    <w:p w14:paraId="15E7BAF5" w14:textId="77777777" w:rsidR="00B14B07" w:rsidRPr="000D3C45" w:rsidRDefault="00B14B07" w:rsidP="00B14B07">
      <w:pPr>
        <w:pStyle w:val="NormalWeb"/>
        <w:ind w:firstLine="284"/>
        <w:jc w:val="both"/>
        <w:rPr>
          <w:rFonts w:asciiTheme="minorHAnsi" w:hAnsiTheme="minorHAnsi"/>
          <w:sz w:val="22"/>
          <w:szCs w:val="22"/>
        </w:rPr>
      </w:pPr>
      <w:r w:rsidRPr="000D3C45">
        <w:rPr>
          <w:rStyle w:val="Forte"/>
          <w:rFonts w:asciiTheme="minorHAnsi" w:hAnsiTheme="minorHAnsi"/>
          <w:sz w:val="22"/>
          <w:szCs w:val="22"/>
        </w:rPr>
        <w:t>12.1.8.</w:t>
      </w:r>
      <w:r w:rsidRPr="000D3C45">
        <w:rPr>
          <w:rFonts w:asciiTheme="minorHAnsi" w:hAnsiTheme="minorHAnsi"/>
          <w:sz w:val="22"/>
          <w:szCs w:val="22"/>
        </w:rPr>
        <w:t xml:space="preserve"> Adotar conduta inidônea ou praticar qualquer tipo de fraude, especialmente quando:</w:t>
      </w:r>
    </w:p>
    <w:p w14:paraId="75FC0C49"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12.1.8.1.</w:t>
      </w:r>
      <w:r w:rsidRPr="000D3C45">
        <w:rPr>
          <w:rFonts w:asciiTheme="minorHAnsi" w:hAnsiTheme="minorHAnsi"/>
          <w:sz w:val="22"/>
          <w:szCs w:val="22"/>
        </w:rPr>
        <w:t xml:space="preserve"> Agir em conluio ou em desconformidade com a legislação.</w:t>
      </w:r>
    </w:p>
    <w:p w14:paraId="61705111"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12.1.8.2.</w:t>
      </w:r>
      <w:r w:rsidRPr="000D3C45">
        <w:rPr>
          <w:rFonts w:asciiTheme="minorHAnsi" w:hAnsiTheme="minorHAnsi"/>
          <w:sz w:val="22"/>
          <w:szCs w:val="22"/>
        </w:rPr>
        <w:t xml:space="preserve"> Induzir deliberadamente a erro no julgamento.</w:t>
      </w:r>
    </w:p>
    <w:p w14:paraId="2CE2DF74" w14:textId="77777777" w:rsidR="00B14B07" w:rsidRPr="000D3C45" w:rsidRDefault="00B14B07" w:rsidP="00B14B07">
      <w:pPr>
        <w:pStyle w:val="NormalWeb"/>
        <w:ind w:firstLine="284"/>
        <w:jc w:val="both"/>
        <w:rPr>
          <w:rFonts w:asciiTheme="minorHAnsi" w:hAnsiTheme="minorHAnsi"/>
          <w:sz w:val="22"/>
          <w:szCs w:val="22"/>
        </w:rPr>
      </w:pPr>
      <w:r w:rsidRPr="000D3C45">
        <w:rPr>
          <w:rStyle w:val="Forte"/>
          <w:rFonts w:asciiTheme="minorHAnsi" w:hAnsiTheme="minorHAnsi"/>
          <w:sz w:val="22"/>
          <w:szCs w:val="22"/>
        </w:rPr>
        <w:t>12.1.9.</w:t>
      </w:r>
      <w:r w:rsidRPr="000D3C45">
        <w:rPr>
          <w:rFonts w:asciiTheme="minorHAnsi" w:hAnsiTheme="minorHAnsi"/>
          <w:sz w:val="22"/>
          <w:szCs w:val="22"/>
        </w:rPr>
        <w:t xml:space="preserve"> Praticar atos ilícitos com a intenção de frustrar os objetivos da licitação.</w:t>
      </w:r>
    </w:p>
    <w:p w14:paraId="16A33CA9" w14:textId="77777777" w:rsidR="00B14B07" w:rsidRPr="000D3C45" w:rsidRDefault="00B14B07" w:rsidP="00B14B07">
      <w:pPr>
        <w:pStyle w:val="NormalWeb"/>
        <w:ind w:firstLine="284"/>
        <w:jc w:val="both"/>
        <w:rPr>
          <w:rFonts w:asciiTheme="minorHAnsi" w:hAnsiTheme="minorHAnsi"/>
          <w:sz w:val="22"/>
          <w:szCs w:val="22"/>
        </w:rPr>
      </w:pPr>
      <w:r w:rsidRPr="000D3C45">
        <w:rPr>
          <w:rStyle w:val="Forte"/>
          <w:rFonts w:asciiTheme="minorHAnsi" w:hAnsiTheme="minorHAnsi"/>
          <w:sz w:val="22"/>
          <w:szCs w:val="22"/>
        </w:rPr>
        <w:t>12.1.10.</w:t>
      </w:r>
      <w:r w:rsidRPr="000D3C45">
        <w:rPr>
          <w:rFonts w:asciiTheme="minorHAnsi" w:hAnsiTheme="minorHAnsi"/>
          <w:sz w:val="22"/>
          <w:szCs w:val="22"/>
        </w:rPr>
        <w:t xml:space="preserve"> Cometer atos lesivos previstos no art. 5º da Lei n.º 12.846/2013.</w:t>
      </w:r>
    </w:p>
    <w:p w14:paraId="0F5AD8DE"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12.2.</w:t>
      </w:r>
      <w:r w:rsidRPr="000D3C45">
        <w:rPr>
          <w:rFonts w:asciiTheme="minorHAnsi" w:hAnsiTheme="minorHAnsi"/>
          <w:sz w:val="22"/>
          <w:szCs w:val="22"/>
        </w:rPr>
        <w:t xml:space="preserve"> Com base na Lei n.º 14.133/2021, a Administração, garantida a prévia defesa, poderá aplicar as </w:t>
      </w:r>
      <w:r>
        <w:rPr>
          <w:rFonts w:asciiTheme="minorHAnsi" w:hAnsiTheme="minorHAnsi"/>
          <w:sz w:val="22"/>
          <w:szCs w:val="22"/>
        </w:rPr>
        <w:t xml:space="preserve">    </w:t>
      </w:r>
      <w:r w:rsidRPr="000D3C45">
        <w:rPr>
          <w:rFonts w:asciiTheme="minorHAnsi" w:hAnsiTheme="minorHAnsi"/>
          <w:sz w:val="22"/>
          <w:szCs w:val="22"/>
        </w:rPr>
        <w:t>seguintes sanções aos licitantes e/ou adjudicatários, sem prejuízo das responsabilidades civil e criminal:</w:t>
      </w:r>
    </w:p>
    <w:p w14:paraId="2B3E7C57"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lastRenderedPageBreak/>
        <w:t>12.2.1.</w:t>
      </w:r>
      <w:r w:rsidRPr="000D3C45">
        <w:rPr>
          <w:rFonts w:asciiTheme="minorHAnsi" w:hAnsiTheme="minorHAnsi"/>
          <w:sz w:val="22"/>
          <w:szCs w:val="22"/>
        </w:rPr>
        <w:t xml:space="preserve"> Advertência;</w:t>
      </w:r>
    </w:p>
    <w:p w14:paraId="1734D838"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12.2.2.</w:t>
      </w:r>
      <w:r w:rsidRPr="000D3C45">
        <w:rPr>
          <w:rFonts w:asciiTheme="minorHAnsi" w:hAnsiTheme="minorHAnsi"/>
          <w:sz w:val="22"/>
          <w:szCs w:val="22"/>
        </w:rPr>
        <w:t xml:space="preserve"> Multa;</w:t>
      </w:r>
    </w:p>
    <w:p w14:paraId="6157A22D"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12.2.3.</w:t>
      </w:r>
      <w:r w:rsidRPr="000D3C45">
        <w:rPr>
          <w:rFonts w:asciiTheme="minorHAnsi" w:hAnsiTheme="minorHAnsi"/>
          <w:sz w:val="22"/>
          <w:szCs w:val="22"/>
        </w:rPr>
        <w:t xml:space="preserve"> Impedimento de licitar e contratar;</w:t>
      </w:r>
    </w:p>
    <w:p w14:paraId="79F57D46"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12.2.4.</w:t>
      </w:r>
      <w:r w:rsidRPr="000D3C45">
        <w:rPr>
          <w:rFonts w:asciiTheme="minorHAnsi" w:hAnsiTheme="minorHAnsi"/>
          <w:sz w:val="22"/>
          <w:szCs w:val="22"/>
        </w:rPr>
        <w:t xml:space="preserve"> Declaração de inidoneidade para licitar e contratar, enquanto perdurarem os motivos da punição ou até a reabilitação perante a autoridade competente.</w:t>
      </w:r>
    </w:p>
    <w:p w14:paraId="59D3D9F8"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12.3.</w:t>
      </w:r>
      <w:r w:rsidRPr="000D3C45">
        <w:rPr>
          <w:rFonts w:asciiTheme="minorHAnsi" w:hAnsiTheme="minorHAnsi"/>
          <w:sz w:val="22"/>
          <w:szCs w:val="22"/>
        </w:rPr>
        <w:t xml:space="preserve"> A aplicação das sanções considerará:</w:t>
      </w:r>
    </w:p>
    <w:p w14:paraId="2F5DDC88"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12.3.1.</w:t>
      </w:r>
      <w:r w:rsidRPr="000D3C45">
        <w:rPr>
          <w:rFonts w:asciiTheme="minorHAnsi" w:hAnsiTheme="minorHAnsi"/>
          <w:sz w:val="22"/>
          <w:szCs w:val="22"/>
        </w:rPr>
        <w:t xml:space="preserve"> A natureza e gravidade da infração.</w:t>
      </w:r>
    </w:p>
    <w:p w14:paraId="3EE2144A"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12.3.2.</w:t>
      </w:r>
      <w:r w:rsidRPr="000D3C45">
        <w:rPr>
          <w:rFonts w:asciiTheme="minorHAnsi" w:hAnsiTheme="minorHAnsi"/>
          <w:sz w:val="22"/>
          <w:szCs w:val="22"/>
        </w:rPr>
        <w:t xml:space="preserve"> As peculiaridades do caso concreto.</w:t>
      </w:r>
    </w:p>
    <w:p w14:paraId="02312E48"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12.3.3.</w:t>
      </w:r>
      <w:r w:rsidRPr="000D3C45">
        <w:rPr>
          <w:rFonts w:asciiTheme="minorHAnsi" w:hAnsiTheme="minorHAnsi"/>
          <w:sz w:val="22"/>
          <w:szCs w:val="22"/>
        </w:rPr>
        <w:t xml:space="preserve"> Circunstâncias agravantes ou atenuantes.</w:t>
      </w:r>
    </w:p>
    <w:p w14:paraId="33C93A01"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12.3.4.</w:t>
      </w:r>
      <w:r w:rsidRPr="000D3C45">
        <w:rPr>
          <w:rFonts w:asciiTheme="minorHAnsi" w:hAnsiTheme="minorHAnsi"/>
          <w:sz w:val="22"/>
          <w:szCs w:val="22"/>
        </w:rPr>
        <w:t xml:space="preserve"> Os danos causados à Administração Pública.</w:t>
      </w:r>
    </w:p>
    <w:p w14:paraId="49C2F488" w14:textId="77777777" w:rsidR="00B14B07" w:rsidRPr="000D3C45" w:rsidRDefault="00B14B07" w:rsidP="0033064C">
      <w:pPr>
        <w:pStyle w:val="NormalWeb"/>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12.3.5.</w:t>
      </w:r>
      <w:r w:rsidRPr="000D3C45">
        <w:rPr>
          <w:rFonts w:asciiTheme="minorHAnsi" w:hAnsiTheme="minorHAnsi"/>
          <w:sz w:val="22"/>
          <w:szCs w:val="22"/>
        </w:rPr>
        <w:t xml:space="preserve"> A implantação ou aperfeiçoamento de um programa de integridade.</w:t>
      </w:r>
    </w:p>
    <w:p w14:paraId="572BF0C7" w14:textId="77777777" w:rsidR="00B14B07" w:rsidRPr="000D3C45" w:rsidRDefault="00B14B07" w:rsidP="0033064C">
      <w:pPr>
        <w:pStyle w:val="NormalWeb"/>
        <w:shd w:val="clear" w:color="auto" w:fill="FFFFFF" w:themeFill="background1"/>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12.3.6.</w:t>
      </w:r>
      <w:r w:rsidRPr="000D3C45">
        <w:rPr>
          <w:rFonts w:asciiTheme="minorHAnsi" w:hAnsiTheme="minorHAnsi"/>
          <w:sz w:val="22"/>
          <w:szCs w:val="22"/>
        </w:rPr>
        <w:t xml:space="preserve"> Para as infrações previstas nos itens </w:t>
      </w:r>
      <w:r w:rsidRPr="000D3C45">
        <w:rPr>
          <w:rFonts w:asciiTheme="minorHAnsi" w:hAnsiTheme="minorHAnsi"/>
          <w:b/>
          <w:bCs/>
          <w:sz w:val="22"/>
          <w:szCs w:val="22"/>
        </w:rPr>
        <w:t>12.1.3 a 12.1.10</w:t>
      </w:r>
      <w:r w:rsidRPr="000D3C45">
        <w:rPr>
          <w:rFonts w:asciiTheme="minorHAnsi" w:hAnsiTheme="minorHAnsi"/>
          <w:sz w:val="22"/>
          <w:szCs w:val="22"/>
        </w:rPr>
        <w:t xml:space="preserve">, poderá ser aplicada multa no percentual </w:t>
      </w:r>
      <w:r w:rsidRPr="000D3C45">
        <w:rPr>
          <w:rFonts w:asciiTheme="minorHAnsi" w:hAnsiTheme="minorHAnsi"/>
          <w:sz w:val="22"/>
          <w:szCs w:val="22"/>
          <w:shd w:val="clear" w:color="auto" w:fill="FFFFFF" w:themeFill="background1"/>
        </w:rPr>
        <w:t>de 5% incidente sobre o valor do contrato licitado/ata de registro de preços ou proposta</w:t>
      </w:r>
      <w:r w:rsidRPr="000D3C45">
        <w:rPr>
          <w:rFonts w:asciiTheme="minorHAnsi" w:hAnsiTheme="minorHAnsi"/>
          <w:sz w:val="22"/>
          <w:szCs w:val="22"/>
        </w:rPr>
        <w:t xml:space="preserve">, recolhida no prazo máximo de </w:t>
      </w:r>
      <w:r w:rsidRPr="00A77B48">
        <w:rPr>
          <w:rFonts w:asciiTheme="minorHAnsi" w:hAnsiTheme="minorHAnsi"/>
          <w:b/>
          <w:bCs/>
          <w:sz w:val="22"/>
          <w:szCs w:val="22"/>
        </w:rPr>
        <w:t>15 (quinze)</w:t>
      </w:r>
      <w:r w:rsidRPr="000D3C45">
        <w:rPr>
          <w:rFonts w:asciiTheme="minorHAnsi" w:hAnsiTheme="minorHAnsi"/>
          <w:sz w:val="22"/>
          <w:szCs w:val="22"/>
        </w:rPr>
        <w:t xml:space="preserve"> dias úteis, a contar da comunicação oficial. </w:t>
      </w:r>
    </w:p>
    <w:p w14:paraId="4BC0E74C" w14:textId="77777777" w:rsidR="00B14B07" w:rsidRPr="000D3C45" w:rsidRDefault="00B14B07" w:rsidP="0033064C">
      <w:pPr>
        <w:pStyle w:val="NormalWeb"/>
        <w:shd w:val="clear" w:color="auto" w:fill="FFFFFF" w:themeFill="background1"/>
        <w:spacing w:before="0" w:beforeAutospacing="0" w:after="0" w:afterAutospacing="0"/>
        <w:ind w:left="284"/>
        <w:jc w:val="both"/>
        <w:rPr>
          <w:rFonts w:asciiTheme="minorHAnsi" w:hAnsiTheme="minorHAnsi"/>
          <w:sz w:val="22"/>
          <w:szCs w:val="22"/>
        </w:rPr>
      </w:pPr>
      <w:r w:rsidRPr="000D3C45">
        <w:rPr>
          <w:rStyle w:val="Forte"/>
          <w:rFonts w:asciiTheme="minorHAnsi" w:hAnsiTheme="minorHAnsi"/>
          <w:sz w:val="22"/>
          <w:szCs w:val="22"/>
        </w:rPr>
        <w:t>12.3.7.</w:t>
      </w:r>
      <w:r w:rsidRPr="000D3C45">
        <w:rPr>
          <w:rFonts w:asciiTheme="minorHAnsi" w:hAnsiTheme="minorHAnsi"/>
          <w:sz w:val="22"/>
          <w:szCs w:val="22"/>
        </w:rPr>
        <w:t xml:space="preserve"> Penalidades adicionais para execução contratual:</w:t>
      </w:r>
    </w:p>
    <w:p w14:paraId="427622C1" w14:textId="77777777" w:rsidR="00B14B07" w:rsidRPr="000D3C45" w:rsidRDefault="00B14B07" w:rsidP="00B14B07">
      <w:pPr>
        <w:pStyle w:val="NormalWeb"/>
        <w:shd w:val="clear" w:color="auto" w:fill="FFFFFF" w:themeFill="background1"/>
        <w:spacing w:before="0" w:beforeAutospacing="0" w:after="0" w:afterAutospacing="0"/>
        <w:ind w:left="1440"/>
        <w:jc w:val="both"/>
        <w:rPr>
          <w:rFonts w:asciiTheme="minorHAnsi" w:hAnsiTheme="minorHAnsi"/>
          <w:sz w:val="22"/>
          <w:szCs w:val="22"/>
        </w:rPr>
      </w:pPr>
      <w:r w:rsidRPr="000D3C45">
        <w:rPr>
          <w:rStyle w:val="Forte"/>
          <w:rFonts w:asciiTheme="minorHAnsi" w:hAnsiTheme="minorHAnsi"/>
          <w:sz w:val="22"/>
          <w:szCs w:val="22"/>
        </w:rPr>
        <w:t>a)</w:t>
      </w:r>
      <w:r w:rsidRPr="000D3C45">
        <w:rPr>
          <w:rFonts w:asciiTheme="minorHAnsi" w:hAnsiTheme="minorHAnsi"/>
          <w:sz w:val="22"/>
          <w:szCs w:val="22"/>
        </w:rPr>
        <w:t xml:space="preserve"> 10% sobre o valor total do contrato por inexecução parcial.</w:t>
      </w:r>
    </w:p>
    <w:p w14:paraId="49201F47" w14:textId="77777777" w:rsidR="00B14B07" w:rsidRPr="000D3C45" w:rsidRDefault="00B14B07" w:rsidP="00B14B07">
      <w:pPr>
        <w:pStyle w:val="NormalWeb"/>
        <w:shd w:val="clear" w:color="auto" w:fill="FFFFFF" w:themeFill="background1"/>
        <w:spacing w:before="0" w:beforeAutospacing="0" w:after="0" w:afterAutospacing="0"/>
        <w:ind w:left="1440"/>
        <w:jc w:val="both"/>
        <w:rPr>
          <w:rFonts w:asciiTheme="minorHAnsi" w:hAnsiTheme="minorHAnsi"/>
          <w:sz w:val="22"/>
          <w:szCs w:val="22"/>
        </w:rPr>
      </w:pPr>
      <w:r w:rsidRPr="000D3C45">
        <w:rPr>
          <w:rStyle w:val="Forte"/>
          <w:rFonts w:asciiTheme="minorHAnsi" w:hAnsiTheme="minorHAnsi"/>
          <w:sz w:val="22"/>
          <w:szCs w:val="22"/>
        </w:rPr>
        <w:t>b)</w:t>
      </w:r>
      <w:r w:rsidRPr="000D3C45">
        <w:rPr>
          <w:rFonts w:asciiTheme="minorHAnsi" w:hAnsiTheme="minorHAnsi"/>
          <w:sz w:val="22"/>
          <w:szCs w:val="22"/>
        </w:rPr>
        <w:t xml:space="preserve"> 30% sobre o valor total do contrato por inexecução total.</w:t>
      </w:r>
    </w:p>
    <w:p w14:paraId="705CC679" w14:textId="77777777" w:rsidR="00B14B07" w:rsidRPr="000D3C45" w:rsidRDefault="00B14B07" w:rsidP="00B14B07">
      <w:pPr>
        <w:pStyle w:val="NormalWeb"/>
        <w:shd w:val="clear" w:color="auto" w:fill="FFFFFF" w:themeFill="background1"/>
        <w:spacing w:before="0" w:beforeAutospacing="0" w:after="0" w:afterAutospacing="0"/>
        <w:ind w:left="1440"/>
        <w:jc w:val="both"/>
        <w:rPr>
          <w:rFonts w:asciiTheme="minorHAnsi" w:hAnsiTheme="minorHAnsi"/>
          <w:sz w:val="22"/>
          <w:szCs w:val="22"/>
        </w:rPr>
      </w:pPr>
      <w:r w:rsidRPr="000D3C45">
        <w:rPr>
          <w:rStyle w:val="Forte"/>
          <w:rFonts w:asciiTheme="minorHAnsi" w:hAnsiTheme="minorHAnsi"/>
          <w:sz w:val="22"/>
          <w:szCs w:val="22"/>
        </w:rPr>
        <w:t>c)</w:t>
      </w:r>
      <w:r w:rsidRPr="000D3C45">
        <w:rPr>
          <w:rFonts w:asciiTheme="minorHAnsi" w:hAnsiTheme="minorHAnsi"/>
          <w:sz w:val="22"/>
          <w:szCs w:val="22"/>
        </w:rPr>
        <w:t xml:space="preserve"> 1% ao dia sobre o valor total do contrato por atraso na execução, limitado a </w:t>
      </w:r>
      <w:r w:rsidRPr="00A77B48">
        <w:rPr>
          <w:rFonts w:asciiTheme="minorHAnsi" w:hAnsiTheme="minorHAnsi"/>
          <w:b/>
          <w:bCs/>
          <w:sz w:val="22"/>
          <w:szCs w:val="22"/>
        </w:rPr>
        <w:t>10 (</w:t>
      </w:r>
      <w:proofErr w:type="gramStart"/>
      <w:r w:rsidRPr="00A77B48">
        <w:rPr>
          <w:rFonts w:asciiTheme="minorHAnsi" w:hAnsiTheme="minorHAnsi"/>
          <w:b/>
          <w:bCs/>
          <w:sz w:val="22"/>
          <w:szCs w:val="22"/>
        </w:rPr>
        <w:t>dez</w:t>
      </w:r>
      <w:r>
        <w:rPr>
          <w:rFonts w:asciiTheme="minorHAnsi" w:hAnsiTheme="minorHAnsi"/>
          <w:sz w:val="22"/>
          <w:szCs w:val="22"/>
        </w:rPr>
        <w:t xml:space="preserve">) </w:t>
      </w:r>
      <w:r w:rsidRPr="000D3C45">
        <w:rPr>
          <w:rFonts w:asciiTheme="minorHAnsi" w:hAnsiTheme="minorHAnsi"/>
          <w:sz w:val="22"/>
          <w:szCs w:val="22"/>
        </w:rPr>
        <w:t xml:space="preserve"> dias</w:t>
      </w:r>
      <w:proofErr w:type="gramEnd"/>
      <w:r w:rsidRPr="000D3C45">
        <w:rPr>
          <w:rFonts w:asciiTheme="minorHAnsi" w:hAnsiTheme="minorHAnsi"/>
          <w:sz w:val="22"/>
          <w:szCs w:val="22"/>
        </w:rPr>
        <w:t>, quando será configurada inexecução total ou parcial.</w:t>
      </w:r>
    </w:p>
    <w:p w14:paraId="0531A98B"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12.4.</w:t>
      </w:r>
      <w:r w:rsidRPr="000D3C45">
        <w:rPr>
          <w:rFonts w:asciiTheme="minorHAnsi" w:hAnsiTheme="minorHAnsi"/>
          <w:sz w:val="22"/>
          <w:szCs w:val="22"/>
        </w:rPr>
        <w:t xml:space="preserve"> As sanções de advertência, impedimento de licitar e contratar e declaração de inidoneidade podem ser aplicadas cumulativamente com a multa.</w:t>
      </w:r>
    </w:p>
    <w:p w14:paraId="5D41FE94"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12.5.</w:t>
      </w:r>
      <w:r w:rsidRPr="000D3C45">
        <w:rPr>
          <w:rFonts w:asciiTheme="minorHAnsi" w:hAnsiTheme="minorHAnsi"/>
          <w:sz w:val="22"/>
          <w:szCs w:val="22"/>
        </w:rPr>
        <w:t xml:space="preserve"> É garantido o direito de defesa no prazo de </w:t>
      </w:r>
      <w:r w:rsidRPr="00A77B48">
        <w:rPr>
          <w:rFonts w:asciiTheme="minorHAnsi" w:hAnsiTheme="minorHAnsi"/>
          <w:b/>
          <w:bCs/>
          <w:sz w:val="22"/>
          <w:szCs w:val="22"/>
        </w:rPr>
        <w:t>15 (quinze)</w:t>
      </w:r>
      <w:r w:rsidRPr="000D3C45">
        <w:rPr>
          <w:rFonts w:asciiTheme="minorHAnsi" w:hAnsiTheme="minorHAnsi"/>
          <w:sz w:val="22"/>
          <w:szCs w:val="22"/>
        </w:rPr>
        <w:t xml:space="preserve"> dias úteis, contado da intimação.</w:t>
      </w:r>
    </w:p>
    <w:p w14:paraId="47D05FBD"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12.6.</w:t>
      </w:r>
      <w:r w:rsidRPr="000D3C45">
        <w:rPr>
          <w:rFonts w:asciiTheme="minorHAnsi" w:hAnsiTheme="minorHAnsi"/>
          <w:sz w:val="22"/>
          <w:szCs w:val="22"/>
        </w:rPr>
        <w:t xml:space="preserve"> O impedimento de licitar e contratar será aplicado nos casos de infrações previstas nos itens </w:t>
      </w:r>
      <w:r w:rsidRPr="00A42774">
        <w:rPr>
          <w:rFonts w:asciiTheme="minorHAnsi" w:hAnsiTheme="minorHAnsi"/>
          <w:b/>
          <w:bCs/>
          <w:sz w:val="22"/>
          <w:szCs w:val="22"/>
        </w:rPr>
        <w:t>12.1.1</w:t>
      </w:r>
      <w:r w:rsidRPr="000D3C45">
        <w:rPr>
          <w:rFonts w:asciiTheme="minorHAnsi" w:hAnsiTheme="minorHAnsi"/>
          <w:sz w:val="22"/>
          <w:szCs w:val="22"/>
        </w:rPr>
        <w:t xml:space="preserve"> a </w:t>
      </w:r>
      <w:r w:rsidRPr="00A42774">
        <w:rPr>
          <w:rFonts w:asciiTheme="minorHAnsi" w:hAnsiTheme="minorHAnsi"/>
          <w:b/>
          <w:bCs/>
          <w:sz w:val="22"/>
          <w:szCs w:val="22"/>
        </w:rPr>
        <w:t>12.1.5</w:t>
      </w:r>
      <w:r w:rsidRPr="000D3C45">
        <w:rPr>
          <w:rFonts w:asciiTheme="minorHAnsi" w:hAnsiTheme="minorHAnsi"/>
          <w:sz w:val="22"/>
          <w:szCs w:val="22"/>
        </w:rPr>
        <w:t xml:space="preserve">, impedindo o infrator de contratar com a Administração Pública do Município de São Joaquim da Barra/SP por até </w:t>
      </w:r>
      <w:r w:rsidRPr="00A77B48">
        <w:rPr>
          <w:rFonts w:asciiTheme="minorHAnsi" w:hAnsiTheme="minorHAnsi"/>
          <w:b/>
          <w:bCs/>
          <w:sz w:val="22"/>
          <w:szCs w:val="22"/>
        </w:rPr>
        <w:t xml:space="preserve">3 (três) </w:t>
      </w:r>
      <w:r w:rsidRPr="000D3C45">
        <w:rPr>
          <w:rFonts w:asciiTheme="minorHAnsi" w:hAnsiTheme="minorHAnsi"/>
          <w:sz w:val="22"/>
          <w:szCs w:val="22"/>
        </w:rPr>
        <w:t>anos.</w:t>
      </w:r>
    </w:p>
    <w:p w14:paraId="1FF5A5B0"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12.7.</w:t>
      </w:r>
      <w:r w:rsidRPr="000D3C45">
        <w:rPr>
          <w:rFonts w:asciiTheme="minorHAnsi" w:hAnsiTheme="minorHAnsi"/>
          <w:sz w:val="22"/>
          <w:szCs w:val="22"/>
        </w:rPr>
        <w:t xml:space="preserve"> A declaração de inidoneidade para licitar e contratar será aplicada nas infrações listadas nos itens 12.1.6 a 12.1.10, bem como nos casos graves das infrações dos itens </w:t>
      </w:r>
      <w:r w:rsidRPr="00A42774">
        <w:rPr>
          <w:rFonts w:asciiTheme="minorHAnsi" w:hAnsiTheme="minorHAnsi"/>
          <w:b/>
          <w:bCs/>
          <w:sz w:val="22"/>
          <w:szCs w:val="22"/>
        </w:rPr>
        <w:t>12.1.1</w:t>
      </w:r>
      <w:r w:rsidRPr="000D3C45">
        <w:rPr>
          <w:rFonts w:asciiTheme="minorHAnsi" w:hAnsiTheme="minorHAnsi"/>
          <w:sz w:val="22"/>
          <w:szCs w:val="22"/>
        </w:rPr>
        <w:t xml:space="preserve"> a </w:t>
      </w:r>
      <w:r w:rsidRPr="00A42774">
        <w:rPr>
          <w:rFonts w:asciiTheme="minorHAnsi" w:hAnsiTheme="minorHAnsi"/>
          <w:b/>
          <w:bCs/>
          <w:sz w:val="22"/>
          <w:szCs w:val="22"/>
        </w:rPr>
        <w:t>12.1.5</w:t>
      </w:r>
      <w:r w:rsidRPr="000D3C45">
        <w:rPr>
          <w:rFonts w:asciiTheme="minorHAnsi" w:hAnsiTheme="minorHAnsi"/>
          <w:sz w:val="22"/>
          <w:szCs w:val="22"/>
        </w:rPr>
        <w:t>, conforme o art. 156, §5º, da Lei n.º 14.133/2021.</w:t>
      </w:r>
    </w:p>
    <w:p w14:paraId="2DE2041D"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12.8.</w:t>
      </w:r>
      <w:r w:rsidRPr="000D3C45">
        <w:rPr>
          <w:rFonts w:asciiTheme="minorHAnsi" w:hAnsiTheme="minorHAnsi"/>
          <w:sz w:val="22"/>
          <w:szCs w:val="22"/>
        </w:rPr>
        <w:t xml:space="preserve"> A recusa injustificada em assinar o contrato ou retirar o instrumento equivalente resultará na perda da garantia da proposta, conforme art. 45, §4º da IN SEGES/ME n.º 73/2022.</w:t>
      </w:r>
    </w:p>
    <w:p w14:paraId="52C4A8B2"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12.9.</w:t>
      </w:r>
      <w:r w:rsidRPr="000D3C45">
        <w:rPr>
          <w:rFonts w:asciiTheme="minorHAnsi" w:hAnsiTheme="minorHAnsi"/>
          <w:sz w:val="22"/>
          <w:szCs w:val="22"/>
        </w:rPr>
        <w:t xml:space="preserve"> O recurso contra sanções de advertência, multa, impedimento de licitar/contratar e declaração de inidoneidade deve ser interposto em até </w:t>
      </w:r>
      <w:r w:rsidRPr="00A77B48">
        <w:rPr>
          <w:rFonts w:asciiTheme="minorHAnsi" w:hAnsiTheme="minorHAnsi"/>
          <w:b/>
          <w:bCs/>
          <w:sz w:val="22"/>
          <w:szCs w:val="22"/>
        </w:rPr>
        <w:t>15 (quinze)</w:t>
      </w:r>
      <w:r w:rsidRPr="000D3C45">
        <w:rPr>
          <w:rFonts w:asciiTheme="minorHAnsi" w:hAnsiTheme="minorHAnsi"/>
          <w:sz w:val="22"/>
          <w:szCs w:val="22"/>
        </w:rPr>
        <w:t xml:space="preserve"> dias úteis da intimação. Caso não haja reconsideração pela autoridade competente, o recurso será encaminhado à autoridade superior. </w:t>
      </w:r>
    </w:p>
    <w:p w14:paraId="5D889E89" w14:textId="77777777" w:rsidR="00B14B07" w:rsidRPr="000D3C45" w:rsidRDefault="00B14B07" w:rsidP="00B14B07">
      <w:pPr>
        <w:pStyle w:val="NormalWeb"/>
        <w:ind w:left="284"/>
        <w:jc w:val="both"/>
        <w:rPr>
          <w:rFonts w:asciiTheme="minorHAnsi" w:hAnsiTheme="minorHAnsi"/>
          <w:sz w:val="22"/>
          <w:szCs w:val="22"/>
        </w:rPr>
      </w:pPr>
      <w:r w:rsidRPr="000D3C45">
        <w:rPr>
          <w:rStyle w:val="Forte"/>
          <w:rFonts w:asciiTheme="minorHAnsi" w:hAnsiTheme="minorHAnsi"/>
          <w:sz w:val="22"/>
          <w:szCs w:val="22"/>
        </w:rPr>
        <w:t>12.10.</w:t>
      </w:r>
      <w:r w:rsidRPr="000D3C45">
        <w:rPr>
          <w:rFonts w:asciiTheme="minorHAnsi" w:hAnsiTheme="minorHAnsi"/>
          <w:sz w:val="22"/>
          <w:szCs w:val="22"/>
        </w:rPr>
        <w:t xml:space="preserve"> O recurso e o pedido de reconsideração terão efeito suspensivo até decisão final.</w:t>
      </w:r>
    </w:p>
    <w:p w14:paraId="5D36E0DC" w14:textId="77777777" w:rsidR="00B14B07" w:rsidRPr="0033064C" w:rsidRDefault="00B14B07" w:rsidP="0033064C">
      <w:pPr>
        <w:pStyle w:val="NormalWeb"/>
        <w:ind w:left="284"/>
        <w:jc w:val="both"/>
        <w:rPr>
          <w:rFonts w:asciiTheme="minorHAnsi" w:hAnsiTheme="minorHAnsi"/>
          <w:sz w:val="22"/>
          <w:szCs w:val="22"/>
        </w:rPr>
      </w:pPr>
      <w:r w:rsidRPr="000D3C45">
        <w:rPr>
          <w:rStyle w:val="Forte"/>
          <w:rFonts w:asciiTheme="minorHAnsi" w:hAnsiTheme="minorHAnsi"/>
          <w:sz w:val="22"/>
          <w:szCs w:val="22"/>
        </w:rPr>
        <w:lastRenderedPageBreak/>
        <w:t>12.11.</w:t>
      </w:r>
      <w:r w:rsidRPr="000D3C45">
        <w:rPr>
          <w:rFonts w:asciiTheme="minorHAnsi" w:hAnsiTheme="minorHAnsi"/>
          <w:sz w:val="22"/>
          <w:szCs w:val="22"/>
        </w:rPr>
        <w:t xml:space="preserve"> A aplicação das sanções não exclui a obrigação de reparo integral dos danos causados ao Município de São Joaquim da Barra/SP.</w:t>
      </w:r>
    </w:p>
    <w:p w14:paraId="1D5D31C3" w14:textId="77777777" w:rsidR="00941D9B" w:rsidRPr="00734F83" w:rsidRDefault="00C4237A" w:rsidP="00881E3E">
      <w:pPr>
        <w:pStyle w:val="Ttulo3"/>
        <w:numPr>
          <w:ilvl w:val="0"/>
          <w:numId w:val="8"/>
        </w:numPr>
        <w:tabs>
          <w:tab w:val="left" w:pos="709"/>
          <w:tab w:val="left" w:pos="1134"/>
          <w:tab w:val="left" w:pos="9639"/>
        </w:tabs>
        <w:spacing w:before="94"/>
        <w:ind w:left="284" w:right="687" w:firstLine="0"/>
        <w:jc w:val="left"/>
        <w:rPr>
          <w:rFonts w:asciiTheme="minorHAnsi" w:hAnsiTheme="minorHAnsi"/>
        </w:rPr>
      </w:pPr>
      <w:bookmarkStart w:id="26" w:name="_bookmark30"/>
      <w:bookmarkEnd w:id="26"/>
      <w:r w:rsidRPr="00734F83">
        <w:rPr>
          <w:rFonts w:asciiTheme="minorHAnsi" w:hAnsiTheme="minorHAnsi"/>
        </w:rPr>
        <w:t>DA</w:t>
      </w:r>
      <w:r w:rsidRPr="00734F83">
        <w:rPr>
          <w:rFonts w:asciiTheme="minorHAnsi" w:hAnsiTheme="minorHAnsi"/>
          <w:spacing w:val="-3"/>
        </w:rPr>
        <w:t xml:space="preserve"> </w:t>
      </w:r>
      <w:r w:rsidRPr="00734F83">
        <w:rPr>
          <w:rFonts w:asciiTheme="minorHAnsi" w:hAnsiTheme="minorHAnsi"/>
        </w:rPr>
        <w:t>IMPUGNAÇÃO</w:t>
      </w:r>
      <w:r w:rsidRPr="00734F83">
        <w:rPr>
          <w:rFonts w:asciiTheme="minorHAnsi" w:hAnsiTheme="minorHAnsi"/>
          <w:spacing w:val="-3"/>
        </w:rPr>
        <w:t xml:space="preserve"> </w:t>
      </w:r>
      <w:r w:rsidRPr="00734F83">
        <w:rPr>
          <w:rFonts w:asciiTheme="minorHAnsi" w:hAnsiTheme="minorHAnsi"/>
        </w:rPr>
        <w:t>AO</w:t>
      </w:r>
      <w:r w:rsidRPr="00734F83">
        <w:rPr>
          <w:rFonts w:asciiTheme="minorHAnsi" w:hAnsiTheme="minorHAnsi"/>
          <w:spacing w:val="-3"/>
        </w:rPr>
        <w:t xml:space="preserve"> </w:t>
      </w:r>
      <w:r w:rsidRPr="00734F83">
        <w:rPr>
          <w:rFonts w:asciiTheme="minorHAnsi" w:hAnsiTheme="minorHAnsi"/>
        </w:rPr>
        <w:t>EDITAL</w:t>
      </w:r>
      <w:r w:rsidRPr="00734F83">
        <w:rPr>
          <w:rFonts w:asciiTheme="minorHAnsi" w:hAnsiTheme="minorHAnsi"/>
          <w:spacing w:val="-4"/>
        </w:rPr>
        <w:t xml:space="preserve"> </w:t>
      </w:r>
      <w:r w:rsidRPr="00734F83">
        <w:rPr>
          <w:rFonts w:asciiTheme="minorHAnsi" w:hAnsiTheme="minorHAnsi"/>
        </w:rPr>
        <w:t>E</w:t>
      </w:r>
      <w:r w:rsidRPr="00734F83">
        <w:rPr>
          <w:rFonts w:asciiTheme="minorHAnsi" w:hAnsiTheme="minorHAnsi"/>
          <w:spacing w:val="-3"/>
        </w:rPr>
        <w:t xml:space="preserve"> </w:t>
      </w:r>
      <w:r w:rsidRPr="00734F83">
        <w:rPr>
          <w:rFonts w:asciiTheme="minorHAnsi" w:hAnsiTheme="minorHAnsi"/>
        </w:rPr>
        <w:t>DO</w:t>
      </w:r>
      <w:r w:rsidRPr="00734F83">
        <w:rPr>
          <w:rFonts w:asciiTheme="minorHAnsi" w:hAnsiTheme="minorHAnsi"/>
          <w:spacing w:val="-3"/>
        </w:rPr>
        <w:t xml:space="preserve"> </w:t>
      </w:r>
      <w:r w:rsidRPr="00734F83">
        <w:rPr>
          <w:rFonts w:asciiTheme="minorHAnsi" w:hAnsiTheme="minorHAnsi"/>
        </w:rPr>
        <w:t>PEDIDO</w:t>
      </w:r>
      <w:r w:rsidRPr="00734F83">
        <w:rPr>
          <w:rFonts w:asciiTheme="minorHAnsi" w:hAnsiTheme="minorHAnsi"/>
          <w:spacing w:val="-5"/>
        </w:rPr>
        <w:t xml:space="preserve"> </w:t>
      </w:r>
      <w:r w:rsidRPr="00734F83">
        <w:rPr>
          <w:rFonts w:asciiTheme="minorHAnsi" w:hAnsiTheme="minorHAnsi"/>
        </w:rPr>
        <w:t>DE</w:t>
      </w:r>
      <w:r w:rsidRPr="00734F83">
        <w:rPr>
          <w:rFonts w:asciiTheme="minorHAnsi" w:hAnsiTheme="minorHAnsi"/>
          <w:spacing w:val="-2"/>
        </w:rPr>
        <w:t xml:space="preserve"> </w:t>
      </w:r>
      <w:r w:rsidRPr="00734F83">
        <w:rPr>
          <w:rFonts w:asciiTheme="minorHAnsi" w:hAnsiTheme="minorHAnsi"/>
        </w:rPr>
        <w:t>ESCLARECIMENTO</w:t>
      </w:r>
    </w:p>
    <w:p w14:paraId="1B4AD784" w14:textId="77777777" w:rsidR="00941D9B" w:rsidRPr="00734F83" w:rsidRDefault="00941D9B" w:rsidP="004C1B10">
      <w:pPr>
        <w:pStyle w:val="Corpodetexto"/>
        <w:tabs>
          <w:tab w:val="left" w:pos="1134"/>
          <w:tab w:val="left" w:pos="9639"/>
        </w:tabs>
        <w:ind w:left="284" w:right="687"/>
        <w:jc w:val="left"/>
        <w:rPr>
          <w:rFonts w:asciiTheme="minorHAnsi" w:hAnsiTheme="minorHAnsi"/>
          <w:b/>
        </w:rPr>
      </w:pPr>
    </w:p>
    <w:p w14:paraId="213A95FB" w14:textId="77777777" w:rsidR="00941D9B" w:rsidRDefault="00C4237A" w:rsidP="00881E3E">
      <w:pPr>
        <w:pStyle w:val="PargrafodaLista"/>
        <w:numPr>
          <w:ilvl w:val="1"/>
          <w:numId w:val="8"/>
        </w:numPr>
        <w:tabs>
          <w:tab w:val="left" w:pos="851"/>
          <w:tab w:val="left" w:pos="1310"/>
          <w:tab w:val="left" w:pos="9356"/>
          <w:tab w:val="left" w:pos="9639"/>
        </w:tabs>
        <w:ind w:left="284" w:right="176" w:firstLine="0"/>
        <w:rPr>
          <w:rFonts w:asciiTheme="minorHAnsi" w:hAnsiTheme="minorHAnsi"/>
        </w:rPr>
      </w:pPr>
      <w:r w:rsidRPr="00734F83">
        <w:rPr>
          <w:rFonts w:asciiTheme="minorHAnsi" w:hAnsiTheme="minorHAnsi"/>
        </w:rPr>
        <w:t>Qualquer pessoa é parte legítima para impugnar este Edital por irregularidade na</w:t>
      </w:r>
      <w:r w:rsidRPr="00734F83">
        <w:rPr>
          <w:rFonts w:asciiTheme="minorHAnsi" w:hAnsiTheme="minorHAnsi"/>
          <w:spacing w:val="1"/>
        </w:rPr>
        <w:t xml:space="preserve"> </w:t>
      </w:r>
      <w:r w:rsidRPr="00734F83">
        <w:rPr>
          <w:rFonts w:asciiTheme="minorHAnsi" w:hAnsiTheme="minorHAnsi"/>
        </w:rPr>
        <w:t>aplicação</w:t>
      </w:r>
      <w:r w:rsidRPr="00734F83">
        <w:rPr>
          <w:rFonts w:asciiTheme="minorHAnsi" w:hAnsiTheme="minorHAnsi"/>
          <w:spacing w:val="38"/>
        </w:rPr>
        <w:t xml:space="preserve"> </w:t>
      </w:r>
      <w:r w:rsidRPr="00734F83">
        <w:rPr>
          <w:rFonts w:asciiTheme="minorHAnsi" w:hAnsiTheme="minorHAnsi"/>
        </w:rPr>
        <w:t>da</w:t>
      </w:r>
      <w:r w:rsidRPr="00734F83">
        <w:rPr>
          <w:rFonts w:asciiTheme="minorHAnsi" w:hAnsiTheme="minorHAnsi"/>
          <w:color w:val="0000FF"/>
          <w:spacing w:val="38"/>
        </w:rPr>
        <w:t xml:space="preserve"> </w:t>
      </w:r>
      <w:hyperlink r:id="rId45">
        <w:r w:rsidRPr="00734F83">
          <w:rPr>
            <w:rFonts w:asciiTheme="minorHAnsi" w:hAnsiTheme="minorHAnsi"/>
            <w:color w:val="0000FF"/>
            <w:u w:val="single" w:color="0000FF"/>
          </w:rPr>
          <w:t>Lei</w:t>
        </w:r>
        <w:r w:rsidRPr="00734F83">
          <w:rPr>
            <w:rFonts w:asciiTheme="minorHAnsi" w:hAnsiTheme="minorHAnsi"/>
            <w:color w:val="0000FF"/>
            <w:spacing w:val="38"/>
            <w:u w:val="single" w:color="0000FF"/>
          </w:rPr>
          <w:t xml:space="preserve"> </w:t>
        </w:r>
        <w:r w:rsidRPr="00734F83">
          <w:rPr>
            <w:rFonts w:asciiTheme="minorHAnsi" w:hAnsiTheme="minorHAnsi"/>
            <w:color w:val="0000FF"/>
            <w:u w:val="single" w:color="0000FF"/>
          </w:rPr>
          <w:t>nº</w:t>
        </w:r>
        <w:r w:rsidRPr="00734F83">
          <w:rPr>
            <w:rFonts w:asciiTheme="minorHAnsi" w:hAnsiTheme="minorHAnsi"/>
            <w:color w:val="0000FF"/>
            <w:spacing w:val="36"/>
            <w:u w:val="single" w:color="0000FF"/>
          </w:rPr>
          <w:t xml:space="preserve"> </w:t>
        </w:r>
        <w:r w:rsidRPr="00734F83">
          <w:rPr>
            <w:rFonts w:asciiTheme="minorHAnsi" w:hAnsiTheme="minorHAnsi"/>
            <w:color w:val="0000FF"/>
            <w:u w:val="single" w:color="0000FF"/>
          </w:rPr>
          <w:t>14.133,</w:t>
        </w:r>
        <w:r w:rsidRPr="00734F83">
          <w:rPr>
            <w:rFonts w:asciiTheme="minorHAnsi" w:hAnsiTheme="minorHAnsi"/>
            <w:color w:val="0000FF"/>
            <w:spacing w:val="39"/>
            <w:u w:val="single" w:color="0000FF"/>
          </w:rPr>
          <w:t xml:space="preserve"> </w:t>
        </w:r>
        <w:r w:rsidRPr="00734F83">
          <w:rPr>
            <w:rFonts w:asciiTheme="minorHAnsi" w:hAnsiTheme="minorHAnsi"/>
            <w:color w:val="0000FF"/>
            <w:u w:val="single" w:color="0000FF"/>
          </w:rPr>
          <w:t>de</w:t>
        </w:r>
        <w:r w:rsidRPr="00734F83">
          <w:rPr>
            <w:rFonts w:asciiTheme="minorHAnsi" w:hAnsiTheme="minorHAnsi"/>
            <w:color w:val="0000FF"/>
            <w:spacing w:val="36"/>
            <w:u w:val="single" w:color="0000FF"/>
          </w:rPr>
          <w:t xml:space="preserve"> </w:t>
        </w:r>
        <w:r w:rsidRPr="00734F83">
          <w:rPr>
            <w:rFonts w:asciiTheme="minorHAnsi" w:hAnsiTheme="minorHAnsi"/>
            <w:color w:val="0000FF"/>
            <w:u w:val="single" w:color="0000FF"/>
          </w:rPr>
          <w:t>2021</w:t>
        </w:r>
      </w:hyperlink>
      <w:r w:rsidRPr="00734F83">
        <w:rPr>
          <w:rFonts w:asciiTheme="minorHAnsi" w:hAnsiTheme="minorHAnsi"/>
        </w:rPr>
        <w:t>,</w:t>
      </w:r>
      <w:r w:rsidRPr="00734F83">
        <w:rPr>
          <w:rFonts w:asciiTheme="minorHAnsi" w:hAnsiTheme="minorHAnsi"/>
          <w:spacing w:val="38"/>
        </w:rPr>
        <w:t xml:space="preserve"> </w:t>
      </w:r>
      <w:r w:rsidRPr="00734F83">
        <w:rPr>
          <w:rFonts w:asciiTheme="minorHAnsi" w:hAnsiTheme="minorHAnsi"/>
        </w:rPr>
        <w:t>devendo</w:t>
      </w:r>
      <w:r w:rsidRPr="00734F83">
        <w:rPr>
          <w:rFonts w:asciiTheme="minorHAnsi" w:hAnsiTheme="minorHAnsi"/>
          <w:spacing w:val="35"/>
        </w:rPr>
        <w:t xml:space="preserve"> </w:t>
      </w:r>
      <w:r w:rsidRPr="00734F83">
        <w:rPr>
          <w:rFonts w:asciiTheme="minorHAnsi" w:hAnsiTheme="minorHAnsi"/>
        </w:rPr>
        <w:t>protocolar</w:t>
      </w:r>
      <w:r w:rsidRPr="00734F83">
        <w:rPr>
          <w:rFonts w:asciiTheme="minorHAnsi" w:hAnsiTheme="minorHAnsi"/>
          <w:spacing w:val="39"/>
        </w:rPr>
        <w:t xml:space="preserve"> </w:t>
      </w:r>
      <w:r w:rsidRPr="00734F83">
        <w:rPr>
          <w:rFonts w:asciiTheme="minorHAnsi" w:hAnsiTheme="minorHAnsi"/>
        </w:rPr>
        <w:t>o</w:t>
      </w:r>
      <w:r w:rsidRPr="00734F83">
        <w:rPr>
          <w:rFonts w:asciiTheme="minorHAnsi" w:hAnsiTheme="minorHAnsi"/>
          <w:spacing w:val="36"/>
        </w:rPr>
        <w:t xml:space="preserve"> </w:t>
      </w:r>
      <w:r w:rsidRPr="00734F83">
        <w:rPr>
          <w:rFonts w:asciiTheme="minorHAnsi" w:hAnsiTheme="minorHAnsi"/>
        </w:rPr>
        <w:t>pedido</w:t>
      </w:r>
      <w:r w:rsidRPr="00734F83">
        <w:rPr>
          <w:rFonts w:asciiTheme="minorHAnsi" w:hAnsiTheme="minorHAnsi"/>
          <w:spacing w:val="37"/>
        </w:rPr>
        <w:t xml:space="preserve"> </w:t>
      </w:r>
      <w:r w:rsidRPr="00734F83">
        <w:rPr>
          <w:rFonts w:asciiTheme="minorHAnsi" w:hAnsiTheme="minorHAnsi"/>
        </w:rPr>
        <w:t>até</w:t>
      </w:r>
      <w:r w:rsidRPr="00734F83">
        <w:rPr>
          <w:rFonts w:asciiTheme="minorHAnsi" w:hAnsiTheme="minorHAnsi"/>
          <w:spacing w:val="39"/>
        </w:rPr>
        <w:t xml:space="preserve"> </w:t>
      </w:r>
      <w:r w:rsidRPr="00734F83">
        <w:rPr>
          <w:rFonts w:asciiTheme="minorHAnsi" w:hAnsiTheme="minorHAnsi"/>
        </w:rPr>
        <w:t>3</w:t>
      </w:r>
      <w:r w:rsidRPr="00734F83">
        <w:rPr>
          <w:rFonts w:asciiTheme="minorHAnsi" w:hAnsiTheme="minorHAnsi"/>
          <w:spacing w:val="39"/>
        </w:rPr>
        <w:t xml:space="preserve"> </w:t>
      </w:r>
      <w:r w:rsidRPr="00734F83">
        <w:rPr>
          <w:rFonts w:asciiTheme="minorHAnsi" w:hAnsiTheme="minorHAnsi"/>
        </w:rPr>
        <w:t>(três)</w:t>
      </w:r>
      <w:r w:rsidRPr="00734F83">
        <w:rPr>
          <w:rFonts w:asciiTheme="minorHAnsi" w:hAnsiTheme="minorHAnsi"/>
          <w:spacing w:val="2"/>
        </w:rPr>
        <w:t xml:space="preserve"> </w:t>
      </w:r>
      <w:r w:rsidRPr="00734F83">
        <w:rPr>
          <w:rFonts w:asciiTheme="minorHAnsi" w:hAnsiTheme="minorHAnsi"/>
        </w:rPr>
        <w:t>dias</w:t>
      </w:r>
      <w:r w:rsidRPr="00734F83">
        <w:rPr>
          <w:rFonts w:asciiTheme="minorHAnsi" w:hAnsiTheme="minorHAnsi"/>
          <w:spacing w:val="38"/>
        </w:rPr>
        <w:t xml:space="preserve"> </w:t>
      </w:r>
      <w:r w:rsidRPr="00734F83">
        <w:rPr>
          <w:rFonts w:asciiTheme="minorHAnsi" w:hAnsiTheme="minorHAnsi"/>
        </w:rPr>
        <w:t>úteis</w:t>
      </w:r>
      <w:r w:rsidR="00760FF8" w:rsidRPr="00734F83">
        <w:rPr>
          <w:rFonts w:asciiTheme="minorHAnsi" w:hAnsiTheme="minorHAnsi"/>
        </w:rPr>
        <w:t xml:space="preserve"> </w:t>
      </w:r>
      <w:r w:rsidRPr="00734F83">
        <w:rPr>
          <w:rFonts w:asciiTheme="minorHAnsi" w:hAnsiTheme="minorHAnsi"/>
          <w:spacing w:val="-58"/>
        </w:rPr>
        <w:t xml:space="preserve"> </w:t>
      </w:r>
      <w:r w:rsidRPr="00734F83">
        <w:rPr>
          <w:rFonts w:asciiTheme="minorHAnsi" w:hAnsiTheme="minorHAnsi"/>
        </w:rPr>
        <w:t>antes</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2"/>
        </w:rPr>
        <w:t xml:space="preserve"> </w:t>
      </w:r>
      <w:r w:rsidRPr="00734F83">
        <w:rPr>
          <w:rFonts w:asciiTheme="minorHAnsi" w:hAnsiTheme="minorHAnsi"/>
        </w:rPr>
        <w:t>data</w:t>
      </w:r>
      <w:r w:rsidRPr="00734F83">
        <w:rPr>
          <w:rFonts w:asciiTheme="minorHAnsi" w:hAnsiTheme="minorHAnsi"/>
          <w:spacing w:val="-2"/>
        </w:rPr>
        <w:t xml:space="preserve"> </w:t>
      </w:r>
      <w:r w:rsidRPr="00734F83">
        <w:rPr>
          <w:rFonts w:asciiTheme="minorHAnsi" w:hAnsiTheme="minorHAnsi"/>
        </w:rPr>
        <w:t>da</w:t>
      </w:r>
      <w:r w:rsidRPr="00734F83">
        <w:rPr>
          <w:rFonts w:asciiTheme="minorHAnsi" w:hAnsiTheme="minorHAnsi"/>
          <w:spacing w:val="-2"/>
        </w:rPr>
        <w:t xml:space="preserve"> </w:t>
      </w:r>
      <w:r w:rsidRPr="00734F83">
        <w:rPr>
          <w:rFonts w:asciiTheme="minorHAnsi" w:hAnsiTheme="minorHAnsi"/>
        </w:rPr>
        <w:t>abertura do certame.</w:t>
      </w:r>
    </w:p>
    <w:p w14:paraId="5F988C68" w14:textId="77777777" w:rsidR="00166827" w:rsidRPr="00734F83" w:rsidRDefault="00166827" w:rsidP="000C5CA9">
      <w:pPr>
        <w:pStyle w:val="PargrafodaLista"/>
        <w:tabs>
          <w:tab w:val="left" w:pos="851"/>
          <w:tab w:val="left" w:pos="1310"/>
          <w:tab w:val="left" w:pos="9356"/>
          <w:tab w:val="left" w:pos="9639"/>
        </w:tabs>
        <w:ind w:left="284" w:right="176"/>
        <w:rPr>
          <w:rFonts w:asciiTheme="minorHAnsi" w:hAnsiTheme="minorHAnsi"/>
        </w:rPr>
      </w:pPr>
    </w:p>
    <w:p w14:paraId="7A4F63E5" w14:textId="77777777" w:rsidR="00941D9B" w:rsidRDefault="00C4237A" w:rsidP="00881E3E">
      <w:pPr>
        <w:pStyle w:val="PargrafodaLista"/>
        <w:numPr>
          <w:ilvl w:val="1"/>
          <w:numId w:val="8"/>
        </w:numPr>
        <w:tabs>
          <w:tab w:val="left" w:pos="851"/>
          <w:tab w:val="left" w:pos="1310"/>
          <w:tab w:val="left" w:pos="9356"/>
          <w:tab w:val="left" w:pos="9639"/>
        </w:tabs>
        <w:ind w:left="284" w:right="176" w:firstLine="0"/>
        <w:rPr>
          <w:rFonts w:asciiTheme="minorHAnsi" w:hAnsiTheme="minorHAnsi"/>
        </w:rPr>
      </w:pPr>
      <w:r w:rsidRPr="00734F83">
        <w:rPr>
          <w:rFonts w:asciiTheme="minorHAnsi" w:hAnsiTheme="minorHAnsi"/>
        </w:rPr>
        <w:t>A resposta à impugnação ou ao pedido de esclarecimento será divulgado em sítio</w:t>
      </w:r>
      <w:r w:rsidRPr="00734F83">
        <w:rPr>
          <w:rFonts w:asciiTheme="minorHAnsi" w:hAnsiTheme="minorHAnsi"/>
          <w:spacing w:val="1"/>
        </w:rPr>
        <w:t xml:space="preserve"> </w:t>
      </w:r>
      <w:r w:rsidRPr="00734F83">
        <w:rPr>
          <w:rFonts w:asciiTheme="minorHAnsi" w:hAnsiTheme="minorHAnsi"/>
        </w:rPr>
        <w:t>eletrônico oficial no prazo de até 3 (três) dias úteis, limitado ao último dia útil anterior à data</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rPr>
        <w:t>abertura</w:t>
      </w:r>
      <w:r w:rsidRPr="00734F83">
        <w:rPr>
          <w:rFonts w:asciiTheme="minorHAnsi" w:hAnsiTheme="minorHAnsi"/>
          <w:spacing w:val="-2"/>
        </w:rPr>
        <w:t xml:space="preserve"> </w:t>
      </w:r>
      <w:r w:rsidRPr="00734F83">
        <w:rPr>
          <w:rFonts w:asciiTheme="minorHAnsi" w:hAnsiTheme="minorHAnsi"/>
        </w:rPr>
        <w:t>do certame.</w:t>
      </w:r>
    </w:p>
    <w:p w14:paraId="52B83A88" w14:textId="77777777" w:rsidR="00166827" w:rsidRPr="00166827" w:rsidRDefault="00166827" w:rsidP="000C5CA9">
      <w:pPr>
        <w:tabs>
          <w:tab w:val="left" w:pos="1134"/>
          <w:tab w:val="left" w:pos="1310"/>
          <w:tab w:val="left" w:pos="9356"/>
          <w:tab w:val="left" w:pos="9639"/>
        </w:tabs>
        <w:ind w:right="176"/>
        <w:rPr>
          <w:rFonts w:asciiTheme="minorHAnsi" w:hAnsiTheme="minorHAnsi"/>
        </w:rPr>
      </w:pPr>
    </w:p>
    <w:p w14:paraId="00AA5471" w14:textId="77777777" w:rsidR="00941D9B" w:rsidRPr="00166827" w:rsidRDefault="00C4237A" w:rsidP="00881E3E">
      <w:pPr>
        <w:pStyle w:val="PargrafodaLista"/>
        <w:numPr>
          <w:ilvl w:val="1"/>
          <w:numId w:val="8"/>
        </w:numPr>
        <w:tabs>
          <w:tab w:val="left" w:pos="851"/>
          <w:tab w:val="left" w:pos="1310"/>
          <w:tab w:val="left" w:pos="9356"/>
          <w:tab w:val="left" w:pos="9639"/>
        </w:tabs>
        <w:ind w:left="284" w:right="176" w:firstLine="0"/>
        <w:rPr>
          <w:rFonts w:asciiTheme="minorHAnsi" w:hAnsiTheme="minorHAnsi"/>
        </w:rPr>
      </w:pPr>
      <w:r w:rsidRPr="00734F83">
        <w:rPr>
          <w:rFonts w:asciiTheme="minorHAnsi" w:hAnsiTheme="minorHAnsi"/>
        </w:rPr>
        <w:t>A impugnação e o pedido de esclarecimento serão realizados por forma eletrônica,</w:t>
      </w:r>
      <w:r w:rsidRPr="00734F83">
        <w:rPr>
          <w:rFonts w:asciiTheme="minorHAnsi" w:hAnsiTheme="minorHAnsi"/>
          <w:spacing w:val="1"/>
        </w:rPr>
        <w:t xml:space="preserve"> </w:t>
      </w:r>
      <w:r w:rsidRPr="00734F83">
        <w:rPr>
          <w:rFonts w:asciiTheme="minorHAnsi" w:hAnsiTheme="minorHAnsi"/>
          <w:u w:val="single"/>
        </w:rPr>
        <w:t>diretamente</w:t>
      </w:r>
      <w:r w:rsidR="0042658E">
        <w:rPr>
          <w:rFonts w:asciiTheme="minorHAnsi" w:hAnsiTheme="minorHAnsi"/>
          <w:spacing w:val="-1"/>
          <w:u w:val="single"/>
        </w:rPr>
        <w:t xml:space="preserve"> </w:t>
      </w:r>
      <w:r w:rsidRPr="00734F83">
        <w:rPr>
          <w:rFonts w:asciiTheme="minorHAnsi" w:hAnsiTheme="minorHAnsi"/>
          <w:u w:val="single"/>
        </w:rPr>
        <w:t>na</w:t>
      </w:r>
      <w:r w:rsidRPr="00734F83">
        <w:rPr>
          <w:rFonts w:asciiTheme="minorHAnsi" w:hAnsiTheme="minorHAnsi"/>
          <w:spacing w:val="-2"/>
          <w:u w:val="single"/>
        </w:rPr>
        <w:t xml:space="preserve"> </w:t>
      </w:r>
      <w:r w:rsidRPr="00734F83">
        <w:rPr>
          <w:rFonts w:asciiTheme="minorHAnsi" w:hAnsiTheme="minorHAnsi"/>
          <w:u w:val="single"/>
        </w:rPr>
        <w:t>plataforma BLL Compras.</w:t>
      </w:r>
    </w:p>
    <w:p w14:paraId="21762F25" w14:textId="77777777" w:rsidR="00166827" w:rsidRPr="00166827" w:rsidRDefault="00166827" w:rsidP="000C5CA9">
      <w:pPr>
        <w:tabs>
          <w:tab w:val="left" w:pos="1134"/>
          <w:tab w:val="left" w:pos="1310"/>
          <w:tab w:val="left" w:pos="9356"/>
          <w:tab w:val="left" w:pos="9639"/>
        </w:tabs>
        <w:ind w:right="176"/>
        <w:rPr>
          <w:rFonts w:asciiTheme="minorHAnsi" w:hAnsiTheme="minorHAnsi"/>
        </w:rPr>
      </w:pPr>
    </w:p>
    <w:p w14:paraId="4DFB6BD8" w14:textId="77777777" w:rsidR="00941D9B" w:rsidRDefault="00C4237A" w:rsidP="00881E3E">
      <w:pPr>
        <w:pStyle w:val="PargrafodaLista"/>
        <w:numPr>
          <w:ilvl w:val="1"/>
          <w:numId w:val="8"/>
        </w:numPr>
        <w:tabs>
          <w:tab w:val="left" w:pos="851"/>
          <w:tab w:val="left" w:pos="1310"/>
          <w:tab w:val="left" w:pos="9356"/>
          <w:tab w:val="left" w:pos="9639"/>
        </w:tabs>
        <w:ind w:left="284" w:right="176" w:firstLine="0"/>
        <w:rPr>
          <w:rFonts w:asciiTheme="minorHAnsi" w:hAnsiTheme="minorHAnsi"/>
        </w:rPr>
      </w:pPr>
      <w:r w:rsidRPr="00734F83">
        <w:rPr>
          <w:rFonts w:asciiTheme="minorHAnsi" w:hAnsiTheme="minorHAnsi"/>
        </w:rPr>
        <w:t>As impugnações e pedidos de esclarecimentos não suspendem os prazos previstos</w:t>
      </w:r>
      <w:r w:rsidRPr="00734F83">
        <w:rPr>
          <w:rFonts w:asciiTheme="minorHAnsi" w:hAnsiTheme="minorHAnsi"/>
          <w:spacing w:val="1"/>
        </w:rPr>
        <w:t xml:space="preserve"> </w:t>
      </w:r>
      <w:r w:rsidRPr="00734F83">
        <w:rPr>
          <w:rFonts w:asciiTheme="minorHAnsi" w:hAnsiTheme="minorHAnsi"/>
        </w:rPr>
        <w:t>no certame.</w:t>
      </w:r>
    </w:p>
    <w:p w14:paraId="416514CC" w14:textId="77777777" w:rsidR="00AB5EA6" w:rsidRPr="00AB5EA6" w:rsidRDefault="00AB5EA6" w:rsidP="000C5CA9">
      <w:pPr>
        <w:tabs>
          <w:tab w:val="left" w:pos="851"/>
          <w:tab w:val="left" w:pos="1310"/>
          <w:tab w:val="left" w:pos="9356"/>
          <w:tab w:val="left" w:pos="9639"/>
        </w:tabs>
        <w:ind w:right="176"/>
        <w:rPr>
          <w:rFonts w:asciiTheme="minorHAnsi" w:hAnsiTheme="minorHAnsi"/>
        </w:rPr>
      </w:pPr>
    </w:p>
    <w:p w14:paraId="5DDBB7AA" w14:textId="77777777" w:rsidR="00941D9B" w:rsidRPr="00734F83" w:rsidRDefault="00C4237A" w:rsidP="00881E3E">
      <w:pPr>
        <w:pStyle w:val="PargrafodaLista"/>
        <w:numPr>
          <w:ilvl w:val="2"/>
          <w:numId w:val="8"/>
        </w:numPr>
        <w:tabs>
          <w:tab w:val="left" w:pos="993"/>
          <w:tab w:val="left" w:pos="1310"/>
          <w:tab w:val="left" w:pos="9356"/>
          <w:tab w:val="left" w:pos="9639"/>
        </w:tabs>
        <w:ind w:left="284" w:right="176" w:firstLine="0"/>
        <w:rPr>
          <w:rFonts w:asciiTheme="minorHAnsi" w:hAnsiTheme="minorHAnsi"/>
        </w:rPr>
      </w:pPr>
      <w:r w:rsidRPr="00734F83">
        <w:rPr>
          <w:rFonts w:asciiTheme="minorHAnsi" w:hAnsiTheme="minorHAnsi"/>
        </w:rPr>
        <w:t>A concessão de efeito suspensivo à impugnação é medida excepcional e deverá ser</w:t>
      </w:r>
      <w:r w:rsidRPr="00734F83">
        <w:rPr>
          <w:rFonts w:asciiTheme="minorHAnsi" w:hAnsiTheme="minorHAnsi"/>
          <w:spacing w:val="1"/>
        </w:rPr>
        <w:t xml:space="preserve"> </w:t>
      </w:r>
      <w:r w:rsidRPr="00734F83">
        <w:rPr>
          <w:rFonts w:asciiTheme="minorHAnsi" w:hAnsiTheme="minorHAnsi"/>
        </w:rPr>
        <w:t>motivada</w:t>
      </w:r>
      <w:r w:rsidRPr="00734F83">
        <w:rPr>
          <w:rFonts w:asciiTheme="minorHAnsi" w:hAnsiTheme="minorHAnsi"/>
          <w:spacing w:val="-3"/>
        </w:rPr>
        <w:t xml:space="preserve"> </w:t>
      </w:r>
      <w:r w:rsidRPr="00734F83">
        <w:rPr>
          <w:rFonts w:asciiTheme="minorHAnsi" w:hAnsiTheme="minorHAnsi"/>
        </w:rPr>
        <w:t>pelo agente</w:t>
      </w:r>
      <w:r w:rsidRPr="00734F83">
        <w:rPr>
          <w:rFonts w:asciiTheme="minorHAnsi" w:hAnsiTheme="minorHAnsi"/>
          <w:spacing w:val="-2"/>
        </w:rPr>
        <w:t xml:space="preserve"> </w:t>
      </w:r>
      <w:r w:rsidRPr="00734F83">
        <w:rPr>
          <w:rFonts w:asciiTheme="minorHAnsi" w:hAnsiTheme="minorHAnsi"/>
        </w:rPr>
        <w:t>de</w:t>
      </w:r>
      <w:r w:rsidRPr="00734F83">
        <w:rPr>
          <w:rFonts w:asciiTheme="minorHAnsi" w:hAnsiTheme="minorHAnsi"/>
          <w:spacing w:val="-2"/>
        </w:rPr>
        <w:t xml:space="preserve"> </w:t>
      </w:r>
      <w:r w:rsidRPr="00734F83">
        <w:rPr>
          <w:rFonts w:asciiTheme="minorHAnsi" w:hAnsiTheme="minorHAnsi"/>
        </w:rPr>
        <w:t>contratação,</w:t>
      </w:r>
      <w:r w:rsidRPr="00734F83">
        <w:rPr>
          <w:rFonts w:asciiTheme="minorHAnsi" w:hAnsiTheme="minorHAnsi"/>
          <w:spacing w:val="-1"/>
        </w:rPr>
        <w:t xml:space="preserve"> </w:t>
      </w:r>
      <w:r w:rsidRPr="00734F83">
        <w:rPr>
          <w:rFonts w:asciiTheme="minorHAnsi" w:hAnsiTheme="minorHAnsi"/>
        </w:rPr>
        <w:t>nos</w:t>
      </w:r>
      <w:r w:rsidRPr="00734F83">
        <w:rPr>
          <w:rFonts w:asciiTheme="minorHAnsi" w:hAnsiTheme="minorHAnsi"/>
          <w:spacing w:val="1"/>
        </w:rPr>
        <w:t xml:space="preserve"> </w:t>
      </w:r>
      <w:r w:rsidRPr="00734F83">
        <w:rPr>
          <w:rFonts w:asciiTheme="minorHAnsi" w:hAnsiTheme="minorHAnsi"/>
        </w:rPr>
        <w:t>autos</w:t>
      </w:r>
      <w:r w:rsidRPr="00734F83">
        <w:rPr>
          <w:rFonts w:asciiTheme="minorHAnsi" w:hAnsiTheme="minorHAnsi"/>
          <w:spacing w:val="-4"/>
        </w:rPr>
        <w:t xml:space="preserve"> </w:t>
      </w:r>
      <w:r w:rsidRPr="00734F83">
        <w:rPr>
          <w:rFonts w:asciiTheme="minorHAnsi" w:hAnsiTheme="minorHAnsi"/>
        </w:rPr>
        <w:t>do processo de</w:t>
      </w:r>
      <w:r w:rsidRPr="00734F83">
        <w:rPr>
          <w:rFonts w:asciiTheme="minorHAnsi" w:hAnsiTheme="minorHAnsi"/>
          <w:spacing w:val="-2"/>
        </w:rPr>
        <w:t xml:space="preserve"> </w:t>
      </w:r>
      <w:r w:rsidRPr="00734F83">
        <w:rPr>
          <w:rFonts w:asciiTheme="minorHAnsi" w:hAnsiTheme="minorHAnsi"/>
        </w:rPr>
        <w:t>licitação.</w:t>
      </w:r>
    </w:p>
    <w:p w14:paraId="5121E1A1" w14:textId="77777777" w:rsidR="00941D9B" w:rsidRPr="00035F50" w:rsidRDefault="00941D9B" w:rsidP="00171C47">
      <w:pPr>
        <w:pStyle w:val="Corpodetexto"/>
        <w:tabs>
          <w:tab w:val="left" w:pos="1134"/>
          <w:tab w:val="left" w:pos="9356"/>
          <w:tab w:val="left" w:pos="9498"/>
        </w:tabs>
        <w:spacing w:before="120" w:after="120"/>
        <w:ind w:left="284" w:right="686"/>
        <w:jc w:val="left"/>
        <w:rPr>
          <w:rFonts w:asciiTheme="minorHAnsi" w:hAnsiTheme="minorHAnsi"/>
        </w:rPr>
      </w:pPr>
      <w:bookmarkStart w:id="27" w:name="_bookmark31"/>
      <w:bookmarkStart w:id="28" w:name="_Hlk161319915"/>
      <w:bookmarkEnd w:id="27"/>
    </w:p>
    <w:p w14:paraId="1BD9B468" w14:textId="77777777" w:rsidR="00035F50" w:rsidRPr="00035F50" w:rsidRDefault="00035F50" w:rsidP="00881E3E">
      <w:pPr>
        <w:pStyle w:val="Ttulo3"/>
        <w:numPr>
          <w:ilvl w:val="0"/>
          <w:numId w:val="8"/>
        </w:numPr>
        <w:tabs>
          <w:tab w:val="left" w:pos="709"/>
          <w:tab w:val="left" w:pos="1309"/>
          <w:tab w:val="left" w:pos="1310"/>
          <w:tab w:val="left" w:pos="9356"/>
          <w:tab w:val="left" w:pos="9498"/>
        </w:tabs>
        <w:ind w:right="687" w:hanging="577"/>
        <w:jc w:val="left"/>
        <w:rPr>
          <w:rFonts w:asciiTheme="minorHAnsi" w:hAnsiTheme="minorHAnsi"/>
        </w:rPr>
      </w:pPr>
      <w:r w:rsidRPr="00035F50">
        <w:rPr>
          <w:rFonts w:asciiTheme="minorHAnsi" w:hAnsiTheme="minorHAnsi"/>
        </w:rPr>
        <w:t>DA</w:t>
      </w:r>
      <w:r w:rsidRPr="00035F50">
        <w:rPr>
          <w:rFonts w:asciiTheme="minorHAnsi" w:hAnsiTheme="minorHAnsi"/>
          <w:spacing w:val="-6"/>
        </w:rPr>
        <w:t xml:space="preserve"> </w:t>
      </w:r>
      <w:r w:rsidRPr="00035F50">
        <w:rPr>
          <w:rFonts w:asciiTheme="minorHAnsi" w:hAnsiTheme="minorHAnsi"/>
        </w:rPr>
        <w:t>ADESÃO</w:t>
      </w:r>
      <w:r w:rsidRPr="00035F50">
        <w:rPr>
          <w:rFonts w:asciiTheme="minorHAnsi" w:hAnsiTheme="minorHAnsi"/>
          <w:spacing w:val="-5"/>
        </w:rPr>
        <w:t xml:space="preserve"> </w:t>
      </w:r>
      <w:r w:rsidRPr="00035F50">
        <w:rPr>
          <w:rFonts w:asciiTheme="minorHAnsi" w:hAnsiTheme="minorHAnsi"/>
        </w:rPr>
        <w:t>AO</w:t>
      </w:r>
      <w:r w:rsidRPr="00035F50">
        <w:rPr>
          <w:rFonts w:asciiTheme="minorHAnsi" w:hAnsiTheme="minorHAnsi"/>
          <w:spacing w:val="-6"/>
        </w:rPr>
        <w:t xml:space="preserve"> </w:t>
      </w:r>
      <w:r w:rsidRPr="00035F50">
        <w:rPr>
          <w:rFonts w:asciiTheme="minorHAnsi" w:hAnsiTheme="minorHAnsi"/>
        </w:rPr>
        <w:t>INSTRUMENTO</w:t>
      </w:r>
      <w:r w:rsidRPr="00035F50">
        <w:rPr>
          <w:rFonts w:asciiTheme="minorHAnsi" w:hAnsiTheme="minorHAnsi"/>
          <w:spacing w:val="-5"/>
        </w:rPr>
        <w:t xml:space="preserve"> </w:t>
      </w:r>
      <w:r w:rsidRPr="00035F50">
        <w:rPr>
          <w:rFonts w:asciiTheme="minorHAnsi" w:hAnsiTheme="minorHAnsi"/>
        </w:rPr>
        <w:t>CONTRATUAL</w:t>
      </w:r>
    </w:p>
    <w:p w14:paraId="09EAC83C" w14:textId="77777777" w:rsidR="00035F50" w:rsidRPr="00035F50" w:rsidRDefault="00035F50" w:rsidP="000C5CA9">
      <w:pPr>
        <w:pStyle w:val="Corpodetexto"/>
        <w:tabs>
          <w:tab w:val="left" w:pos="1134"/>
          <w:tab w:val="left" w:pos="9356"/>
          <w:tab w:val="left" w:pos="9639"/>
        </w:tabs>
        <w:ind w:left="284" w:right="176"/>
        <w:jc w:val="left"/>
        <w:rPr>
          <w:rFonts w:asciiTheme="minorHAnsi" w:hAnsiTheme="minorHAnsi"/>
          <w:b/>
        </w:rPr>
      </w:pPr>
    </w:p>
    <w:p w14:paraId="0F106018" w14:textId="77777777" w:rsidR="00035F50" w:rsidRPr="00035F50" w:rsidRDefault="00035F50" w:rsidP="00881E3E">
      <w:pPr>
        <w:pStyle w:val="PargrafodaLista"/>
        <w:numPr>
          <w:ilvl w:val="1"/>
          <w:numId w:val="8"/>
        </w:numPr>
        <w:tabs>
          <w:tab w:val="left" w:pos="851"/>
          <w:tab w:val="left" w:pos="9356"/>
          <w:tab w:val="left" w:pos="9639"/>
        </w:tabs>
        <w:ind w:left="284" w:right="176" w:firstLine="0"/>
        <w:rPr>
          <w:rFonts w:asciiTheme="minorHAnsi" w:hAnsiTheme="minorHAnsi"/>
        </w:rPr>
      </w:pPr>
      <w:r w:rsidRPr="00035F50">
        <w:rPr>
          <w:rFonts w:asciiTheme="minorHAnsi" w:hAnsiTheme="minorHAnsi"/>
        </w:rPr>
        <w:t>Encerrado o procedimento licitatório, o representante legal da proposta vencedora</w:t>
      </w:r>
      <w:r w:rsidRPr="00035F50">
        <w:rPr>
          <w:rFonts w:asciiTheme="minorHAnsi" w:hAnsiTheme="minorHAnsi"/>
          <w:spacing w:val="1"/>
        </w:rPr>
        <w:t xml:space="preserve"> </w:t>
      </w:r>
      <w:r w:rsidRPr="00035F50">
        <w:rPr>
          <w:rFonts w:asciiTheme="minorHAnsi" w:hAnsiTheme="minorHAnsi"/>
        </w:rPr>
        <w:t>será</w:t>
      </w:r>
      <w:r w:rsidRPr="00035F50">
        <w:rPr>
          <w:rFonts w:asciiTheme="minorHAnsi" w:hAnsiTheme="minorHAnsi"/>
          <w:spacing w:val="1"/>
        </w:rPr>
        <w:t xml:space="preserve"> </w:t>
      </w:r>
      <w:r w:rsidRPr="00035F50">
        <w:rPr>
          <w:rFonts w:asciiTheme="minorHAnsi" w:hAnsiTheme="minorHAnsi"/>
        </w:rPr>
        <w:t>convocado</w:t>
      </w:r>
      <w:r w:rsidRPr="00035F50">
        <w:rPr>
          <w:rFonts w:asciiTheme="minorHAnsi" w:hAnsiTheme="minorHAnsi"/>
          <w:spacing w:val="1"/>
        </w:rPr>
        <w:t xml:space="preserve"> </w:t>
      </w:r>
      <w:r w:rsidRPr="00035F50">
        <w:rPr>
          <w:rFonts w:asciiTheme="minorHAnsi" w:hAnsiTheme="minorHAnsi"/>
        </w:rPr>
        <w:t>para</w:t>
      </w:r>
      <w:r w:rsidRPr="00035F50">
        <w:rPr>
          <w:rFonts w:asciiTheme="minorHAnsi" w:hAnsiTheme="minorHAnsi"/>
          <w:spacing w:val="1"/>
        </w:rPr>
        <w:t xml:space="preserve"> </w:t>
      </w:r>
      <w:r w:rsidRPr="00035F50">
        <w:rPr>
          <w:rFonts w:asciiTheme="minorHAnsi" w:hAnsiTheme="minorHAnsi"/>
        </w:rPr>
        <w:t>firmar</w:t>
      </w:r>
      <w:r w:rsidRPr="00035F50">
        <w:rPr>
          <w:rFonts w:asciiTheme="minorHAnsi" w:hAnsiTheme="minorHAnsi"/>
          <w:spacing w:val="1"/>
        </w:rPr>
        <w:t xml:space="preserve"> </w:t>
      </w:r>
      <w:r w:rsidRPr="00035F50">
        <w:rPr>
          <w:rFonts w:asciiTheme="minorHAnsi" w:hAnsiTheme="minorHAnsi"/>
        </w:rPr>
        <w:t>o</w:t>
      </w:r>
      <w:r w:rsidRPr="00035F50">
        <w:rPr>
          <w:rFonts w:asciiTheme="minorHAnsi" w:hAnsiTheme="minorHAnsi"/>
          <w:spacing w:val="1"/>
        </w:rPr>
        <w:t xml:space="preserve"> </w:t>
      </w:r>
      <w:r w:rsidRPr="00035F50">
        <w:rPr>
          <w:rFonts w:asciiTheme="minorHAnsi" w:hAnsiTheme="minorHAnsi"/>
        </w:rPr>
        <w:t>termo</w:t>
      </w:r>
      <w:r w:rsidRPr="00035F50">
        <w:rPr>
          <w:rFonts w:asciiTheme="minorHAnsi" w:hAnsiTheme="minorHAnsi"/>
          <w:spacing w:val="1"/>
        </w:rPr>
        <w:t xml:space="preserve"> </w:t>
      </w:r>
      <w:r w:rsidRPr="00035F50">
        <w:rPr>
          <w:rFonts w:asciiTheme="minorHAnsi" w:hAnsiTheme="minorHAnsi"/>
        </w:rPr>
        <w:t>de</w:t>
      </w:r>
      <w:r w:rsidRPr="00035F50">
        <w:rPr>
          <w:rFonts w:asciiTheme="minorHAnsi" w:hAnsiTheme="minorHAnsi"/>
          <w:spacing w:val="1"/>
        </w:rPr>
        <w:t xml:space="preserve"> </w:t>
      </w:r>
      <w:r w:rsidRPr="00035F50">
        <w:rPr>
          <w:rFonts w:asciiTheme="minorHAnsi" w:hAnsiTheme="minorHAnsi"/>
        </w:rPr>
        <w:t>contrato</w:t>
      </w:r>
      <w:r w:rsidRPr="00035F50">
        <w:rPr>
          <w:rFonts w:asciiTheme="minorHAnsi" w:hAnsiTheme="minorHAnsi"/>
          <w:spacing w:val="1"/>
        </w:rPr>
        <w:t xml:space="preserve"> </w:t>
      </w:r>
      <w:r w:rsidRPr="00035F50">
        <w:rPr>
          <w:rFonts w:asciiTheme="minorHAnsi" w:hAnsiTheme="minorHAnsi"/>
        </w:rPr>
        <w:t>ou</w:t>
      </w:r>
      <w:r w:rsidRPr="00035F50">
        <w:rPr>
          <w:rFonts w:asciiTheme="minorHAnsi" w:hAnsiTheme="minorHAnsi"/>
          <w:spacing w:val="1"/>
        </w:rPr>
        <w:t xml:space="preserve"> </w:t>
      </w:r>
      <w:r w:rsidRPr="00035F50">
        <w:rPr>
          <w:rFonts w:asciiTheme="minorHAnsi" w:hAnsiTheme="minorHAnsi"/>
        </w:rPr>
        <w:t>instrumento</w:t>
      </w:r>
      <w:r w:rsidRPr="00035F50">
        <w:rPr>
          <w:rFonts w:asciiTheme="minorHAnsi" w:hAnsiTheme="minorHAnsi"/>
          <w:spacing w:val="1"/>
        </w:rPr>
        <w:t xml:space="preserve"> </w:t>
      </w:r>
      <w:r w:rsidRPr="00035F50">
        <w:rPr>
          <w:rFonts w:asciiTheme="minorHAnsi" w:hAnsiTheme="minorHAnsi"/>
        </w:rPr>
        <w:t>equivalente,</w:t>
      </w:r>
      <w:r w:rsidRPr="00035F50">
        <w:rPr>
          <w:rFonts w:asciiTheme="minorHAnsi" w:hAnsiTheme="minorHAnsi"/>
          <w:spacing w:val="1"/>
        </w:rPr>
        <w:t xml:space="preserve"> </w:t>
      </w:r>
      <w:r w:rsidRPr="00035F50">
        <w:rPr>
          <w:rFonts w:asciiTheme="minorHAnsi" w:hAnsiTheme="minorHAnsi"/>
        </w:rPr>
        <w:t>conform</w:t>
      </w:r>
      <w:r w:rsidR="00FE4620">
        <w:rPr>
          <w:rFonts w:asciiTheme="minorHAnsi" w:hAnsiTheme="minorHAnsi"/>
        </w:rPr>
        <w:t xml:space="preserve">e </w:t>
      </w:r>
      <w:hyperlink w:anchor="_bookmark48" w:history="1">
        <w:r w:rsidRPr="00035F50">
          <w:rPr>
            <w:rFonts w:asciiTheme="minorHAnsi" w:hAnsiTheme="minorHAnsi"/>
            <w:b/>
          </w:rPr>
          <w:t>ANEXO</w:t>
        </w:r>
        <w:r w:rsidRPr="00035F50">
          <w:rPr>
            <w:rFonts w:asciiTheme="minorHAnsi" w:hAnsiTheme="minorHAnsi"/>
            <w:b/>
            <w:spacing w:val="-2"/>
          </w:rPr>
          <w:t xml:space="preserve"> </w:t>
        </w:r>
        <w:r w:rsidRPr="00035F50">
          <w:rPr>
            <w:rFonts w:asciiTheme="minorHAnsi" w:hAnsiTheme="minorHAnsi"/>
            <w:b/>
          </w:rPr>
          <w:t>XI</w:t>
        </w:r>
        <w:r w:rsidR="008F2BBF">
          <w:rPr>
            <w:rFonts w:asciiTheme="minorHAnsi" w:hAnsiTheme="minorHAnsi"/>
            <w:b/>
          </w:rPr>
          <w:t>V</w:t>
        </w:r>
        <w:r w:rsidRPr="00035F50">
          <w:rPr>
            <w:rFonts w:asciiTheme="minorHAnsi" w:hAnsiTheme="minorHAnsi"/>
            <w:b/>
          </w:rPr>
          <w:t xml:space="preserve"> –</w:t>
        </w:r>
        <w:r w:rsidRPr="00035F50">
          <w:rPr>
            <w:rFonts w:asciiTheme="minorHAnsi" w:hAnsiTheme="minorHAnsi"/>
            <w:b/>
            <w:spacing w:val="-2"/>
          </w:rPr>
          <w:t xml:space="preserve"> </w:t>
        </w:r>
        <w:r w:rsidRPr="00035F50">
          <w:rPr>
            <w:rFonts w:asciiTheme="minorHAnsi" w:hAnsiTheme="minorHAnsi"/>
            <w:b/>
          </w:rPr>
          <w:t>MINUTA</w:t>
        </w:r>
        <w:r w:rsidRPr="00035F50">
          <w:rPr>
            <w:rFonts w:asciiTheme="minorHAnsi" w:hAnsiTheme="minorHAnsi"/>
            <w:b/>
            <w:spacing w:val="-3"/>
          </w:rPr>
          <w:t xml:space="preserve"> </w:t>
        </w:r>
        <w:r w:rsidR="00A5654E">
          <w:rPr>
            <w:rFonts w:asciiTheme="minorHAnsi" w:hAnsiTheme="minorHAnsi"/>
            <w:b/>
            <w:spacing w:val="-3"/>
          </w:rPr>
          <w:t xml:space="preserve">DO </w:t>
        </w:r>
        <w:r w:rsidRPr="00035F50">
          <w:rPr>
            <w:rFonts w:asciiTheme="minorHAnsi" w:hAnsiTheme="minorHAnsi"/>
            <w:b/>
          </w:rPr>
          <w:t>CONTRATO</w:t>
        </w:r>
      </w:hyperlink>
      <w:r w:rsidRPr="00035F50">
        <w:rPr>
          <w:rFonts w:asciiTheme="minorHAnsi" w:hAnsiTheme="minorHAnsi"/>
        </w:rPr>
        <w:t>,</w:t>
      </w:r>
      <w:r w:rsidRPr="00035F50">
        <w:rPr>
          <w:rFonts w:asciiTheme="minorHAnsi" w:hAnsiTheme="minorHAnsi"/>
          <w:spacing w:val="-1"/>
        </w:rPr>
        <w:t xml:space="preserve"> </w:t>
      </w:r>
      <w:r w:rsidRPr="00035F50">
        <w:rPr>
          <w:rFonts w:asciiTheme="minorHAnsi" w:hAnsiTheme="minorHAnsi"/>
        </w:rPr>
        <w:t>e da</w:t>
      </w:r>
      <w:r w:rsidRPr="00035F50">
        <w:rPr>
          <w:rFonts w:asciiTheme="minorHAnsi" w:hAnsiTheme="minorHAnsi"/>
          <w:spacing w:val="-2"/>
        </w:rPr>
        <w:t xml:space="preserve"> </w:t>
      </w:r>
      <w:r w:rsidRPr="00035F50">
        <w:rPr>
          <w:rFonts w:asciiTheme="minorHAnsi" w:hAnsiTheme="minorHAnsi"/>
        </w:rPr>
        <w:t>proposta</w:t>
      </w:r>
      <w:r w:rsidRPr="00035F50">
        <w:rPr>
          <w:rFonts w:asciiTheme="minorHAnsi" w:hAnsiTheme="minorHAnsi"/>
          <w:spacing w:val="-1"/>
        </w:rPr>
        <w:t xml:space="preserve"> </w:t>
      </w:r>
      <w:r w:rsidRPr="00035F50">
        <w:rPr>
          <w:rFonts w:asciiTheme="minorHAnsi" w:hAnsiTheme="minorHAnsi"/>
        </w:rPr>
        <w:t>aceita.</w:t>
      </w:r>
    </w:p>
    <w:p w14:paraId="02433856" w14:textId="77777777" w:rsidR="00035F50" w:rsidRPr="00035F50" w:rsidRDefault="00035F50" w:rsidP="000C5CA9">
      <w:pPr>
        <w:pStyle w:val="PargrafodaLista"/>
        <w:tabs>
          <w:tab w:val="left" w:pos="1134"/>
          <w:tab w:val="left" w:pos="1310"/>
          <w:tab w:val="left" w:pos="9356"/>
          <w:tab w:val="left" w:pos="9639"/>
        </w:tabs>
        <w:ind w:left="284" w:right="176"/>
        <w:rPr>
          <w:rFonts w:asciiTheme="minorHAnsi" w:hAnsiTheme="minorHAnsi"/>
        </w:rPr>
      </w:pPr>
    </w:p>
    <w:p w14:paraId="67D4F6E2" w14:textId="77777777" w:rsidR="00035F50" w:rsidRPr="00035F50" w:rsidRDefault="00035F50" w:rsidP="00881E3E">
      <w:pPr>
        <w:pStyle w:val="PargrafodaLista"/>
        <w:numPr>
          <w:ilvl w:val="1"/>
          <w:numId w:val="8"/>
        </w:numPr>
        <w:tabs>
          <w:tab w:val="left" w:pos="851"/>
          <w:tab w:val="left" w:pos="9356"/>
          <w:tab w:val="left" w:pos="9639"/>
        </w:tabs>
        <w:ind w:left="284" w:right="176" w:firstLine="0"/>
        <w:rPr>
          <w:rFonts w:asciiTheme="minorHAnsi" w:hAnsiTheme="minorHAnsi"/>
        </w:rPr>
      </w:pPr>
      <w:r w:rsidRPr="00035F50">
        <w:rPr>
          <w:rFonts w:asciiTheme="minorHAnsi" w:hAnsiTheme="minorHAnsi"/>
        </w:rPr>
        <w:t>O adjudicatário deverá comprovar a manutenção das condições demonstradas para</w:t>
      </w:r>
      <w:r w:rsidRPr="00035F50">
        <w:rPr>
          <w:rFonts w:asciiTheme="minorHAnsi" w:hAnsiTheme="minorHAnsi"/>
          <w:spacing w:val="1"/>
        </w:rPr>
        <w:t xml:space="preserve"> </w:t>
      </w:r>
      <w:r w:rsidRPr="00035F50">
        <w:rPr>
          <w:rFonts w:asciiTheme="minorHAnsi" w:hAnsiTheme="minorHAnsi"/>
        </w:rPr>
        <w:t>habilitação</w:t>
      </w:r>
      <w:r w:rsidRPr="00035F50">
        <w:rPr>
          <w:rFonts w:asciiTheme="minorHAnsi" w:hAnsiTheme="minorHAnsi"/>
          <w:spacing w:val="-1"/>
        </w:rPr>
        <w:t xml:space="preserve"> </w:t>
      </w:r>
      <w:r w:rsidRPr="00035F50">
        <w:rPr>
          <w:rFonts w:asciiTheme="minorHAnsi" w:hAnsiTheme="minorHAnsi"/>
        </w:rPr>
        <w:t>para assinar</w:t>
      </w:r>
      <w:r w:rsidRPr="00035F50">
        <w:rPr>
          <w:rFonts w:asciiTheme="minorHAnsi" w:hAnsiTheme="minorHAnsi"/>
          <w:spacing w:val="-1"/>
        </w:rPr>
        <w:t xml:space="preserve"> </w:t>
      </w:r>
      <w:r w:rsidRPr="00035F50">
        <w:rPr>
          <w:rFonts w:asciiTheme="minorHAnsi" w:hAnsiTheme="minorHAnsi"/>
        </w:rPr>
        <w:t>o contrato</w:t>
      </w:r>
      <w:r w:rsidRPr="00035F50">
        <w:rPr>
          <w:rFonts w:asciiTheme="minorHAnsi" w:hAnsiTheme="minorHAnsi"/>
          <w:spacing w:val="-3"/>
        </w:rPr>
        <w:t xml:space="preserve"> </w:t>
      </w:r>
      <w:r w:rsidRPr="00035F50">
        <w:rPr>
          <w:rFonts w:asciiTheme="minorHAnsi" w:hAnsiTheme="minorHAnsi"/>
        </w:rPr>
        <w:t>ou instrumento equivalente.</w:t>
      </w:r>
    </w:p>
    <w:p w14:paraId="70102C6B" w14:textId="77777777" w:rsidR="00035F50" w:rsidRPr="00035F50" w:rsidRDefault="00035F50" w:rsidP="000C5CA9">
      <w:pPr>
        <w:tabs>
          <w:tab w:val="left" w:pos="1134"/>
          <w:tab w:val="left" w:pos="1310"/>
          <w:tab w:val="left" w:pos="9356"/>
          <w:tab w:val="left" w:pos="9639"/>
        </w:tabs>
        <w:ind w:right="176"/>
        <w:rPr>
          <w:rFonts w:asciiTheme="minorHAnsi" w:hAnsiTheme="minorHAnsi"/>
        </w:rPr>
      </w:pPr>
    </w:p>
    <w:p w14:paraId="3785006E" w14:textId="77777777" w:rsidR="00035F50" w:rsidRPr="00035F50" w:rsidRDefault="00035F50" w:rsidP="00881E3E">
      <w:pPr>
        <w:pStyle w:val="PargrafodaLista"/>
        <w:numPr>
          <w:ilvl w:val="1"/>
          <w:numId w:val="8"/>
        </w:numPr>
        <w:tabs>
          <w:tab w:val="left" w:pos="851"/>
          <w:tab w:val="left" w:pos="1310"/>
          <w:tab w:val="left" w:pos="9356"/>
          <w:tab w:val="left" w:pos="9639"/>
        </w:tabs>
        <w:ind w:left="284" w:right="176" w:firstLine="0"/>
        <w:rPr>
          <w:rFonts w:asciiTheme="minorHAnsi" w:hAnsiTheme="minorHAnsi"/>
        </w:rPr>
      </w:pPr>
      <w:r w:rsidRPr="00035F50">
        <w:rPr>
          <w:rFonts w:asciiTheme="minorHAnsi" w:hAnsiTheme="minorHAnsi"/>
        </w:rPr>
        <w:t>Caso</w:t>
      </w:r>
      <w:r w:rsidRPr="00035F50">
        <w:rPr>
          <w:rFonts w:asciiTheme="minorHAnsi" w:hAnsiTheme="minorHAnsi"/>
          <w:spacing w:val="1"/>
        </w:rPr>
        <w:t xml:space="preserve"> </w:t>
      </w:r>
      <w:r w:rsidRPr="00035F50">
        <w:rPr>
          <w:rFonts w:asciiTheme="minorHAnsi" w:hAnsiTheme="minorHAnsi"/>
        </w:rPr>
        <w:t>o</w:t>
      </w:r>
      <w:r w:rsidRPr="00035F50">
        <w:rPr>
          <w:rFonts w:asciiTheme="minorHAnsi" w:hAnsiTheme="minorHAnsi"/>
          <w:spacing w:val="1"/>
        </w:rPr>
        <w:t xml:space="preserve"> </w:t>
      </w:r>
      <w:r w:rsidRPr="00035F50">
        <w:rPr>
          <w:rFonts w:asciiTheme="minorHAnsi" w:hAnsiTheme="minorHAnsi"/>
        </w:rPr>
        <w:t>adjudicatário</w:t>
      </w:r>
      <w:r w:rsidRPr="00035F50">
        <w:rPr>
          <w:rFonts w:asciiTheme="minorHAnsi" w:hAnsiTheme="minorHAnsi"/>
          <w:spacing w:val="1"/>
        </w:rPr>
        <w:t xml:space="preserve"> </w:t>
      </w:r>
      <w:r w:rsidRPr="00035F50">
        <w:rPr>
          <w:rFonts w:asciiTheme="minorHAnsi" w:hAnsiTheme="minorHAnsi"/>
        </w:rPr>
        <w:t>não</w:t>
      </w:r>
      <w:r w:rsidRPr="00035F50">
        <w:rPr>
          <w:rFonts w:asciiTheme="minorHAnsi" w:hAnsiTheme="minorHAnsi"/>
          <w:spacing w:val="1"/>
        </w:rPr>
        <w:t xml:space="preserve"> </w:t>
      </w:r>
      <w:r w:rsidRPr="00035F50">
        <w:rPr>
          <w:rFonts w:asciiTheme="minorHAnsi" w:hAnsiTheme="minorHAnsi"/>
        </w:rPr>
        <w:t>apresente</w:t>
      </w:r>
      <w:r w:rsidRPr="00035F50">
        <w:rPr>
          <w:rFonts w:asciiTheme="minorHAnsi" w:hAnsiTheme="minorHAnsi"/>
          <w:spacing w:val="1"/>
        </w:rPr>
        <w:t xml:space="preserve"> </w:t>
      </w:r>
      <w:r w:rsidRPr="00035F50">
        <w:rPr>
          <w:rFonts w:asciiTheme="minorHAnsi" w:hAnsiTheme="minorHAnsi"/>
        </w:rPr>
        <w:t>situação</w:t>
      </w:r>
      <w:r w:rsidRPr="00035F50">
        <w:rPr>
          <w:rFonts w:asciiTheme="minorHAnsi" w:hAnsiTheme="minorHAnsi"/>
          <w:spacing w:val="1"/>
        </w:rPr>
        <w:t xml:space="preserve"> </w:t>
      </w:r>
      <w:r w:rsidRPr="00035F50">
        <w:rPr>
          <w:rFonts w:asciiTheme="minorHAnsi" w:hAnsiTheme="minorHAnsi"/>
        </w:rPr>
        <w:t>regular</w:t>
      </w:r>
      <w:r w:rsidRPr="00035F50">
        <w:rPr>
          <w:rFonts w:asciiTheme="minorHAnsi" w:hAnsiTheme="minorHAnsi"/>
          <w:spacing w:val="1"/>
        </w:rPr>
        <w:t xml:space="preserve"> </w:t>
      </w:r>
      <w:r w:rsidRPr="00035F50">
        <w:rPr>
          <w:rFonts w:asciiTheme="minorHAnsi" w:hAnsiTheme="minorHAnsi"/>
        </w:rPr>
        <w:t>no</w:t>
      </w:r>
      <w:r w:rsidRPr="00035F50">
        <w:rPr>
          <w:rFonts w:asciiTheme="minorHAnsi" w:hAnsiTheme="minorHAnsi"/>
          <w:spacing w:val="1"/>
        </w:rPr>
        <w:t xml:space="preserve"> </w:t>
      </w:r>
      <w:r w:rsidRPr="00035F50">
        <w:rPr>
          <w:rFonts w:asciiTheme="minorHAnsi" w:hAnsiTheme="minorHAnsi"/>
        </w:rPr>
        <w:t>ato</w:t>
      </w:r>
      <w:r w:rsidRPr="00035F50">
        <w:rPr>
          <w:rFonts w:asciiTheme="minorHAnsi" w:hAnsiTheme="minorHAnsi"/>
          <w:spacing w:val="1"/>
        </w:rPr>
        <w:t xml:space="preserve"> </w:t>
      </w:r>
      <w:r w:rsidRPr="00035F50">
        <w:rPr>
          <w:rFonts w:asciiTheme="minorHAnsi" w:hAnsiTheme="minorHAnsi"/>
        </w:rPr>
        <w:t>da</w:t>
      </w:r>
      <w:r w:rsidRPr="00035F50">
        <w:rPr>
          <w:rFonts w:asciiTheme="minorHAnsi" w:hAnsiTheme="minorHAnsi"/>
          <w:spacing w:val="1"/>
        </w:rPr>
        <w:t xml:space="preserve"> </w:t>
      </w:r>
      <w:r w:rsidRPr="00035F50">
        <w:rPr>
          <w:rFonts w:asciiTheme="minorHAnsi" w:hAnsiTheme="minorHAnsi"/>
        </w:rPr>
        <w:t>assinatura</w:t>
      </w:r>
      <w:r w:rsidRPr="00035F50">
        <w:rPr>
          <w:rFonts w:asciiTheme="minorHAnsi" w:hAnsiTheme="minorHAnsi"/>
          <w:spacing w:val="61"/>
        </w:rPr>
        <w:t xml:space="preserve"> </w:t>
      </w:r>
      <w:r w:rsidRPr="00035F50">
        <w:rPr>
          <w:rFonts w:asciiTheme="minorHAnsi" w:hAnsiTheme="minorHAnsi"/>
        </w:rPr>
        <w:t>do</w:t>
      </w:r>
      <w:r w:rsidRPr="00035F50">
        <w:rPr>
          <w:rFonts w:asciiTheme="minorHAnsi" w:hAnsiTheme="minorHAnsi"/>
          <w:spacing w:val="1"/>
        </w:rPr>
        <w:t xml:space="preserve"> </w:t>
      </w:r>
      <w:r w:rsidRPr="00035F50">
        <w:rPr>
          <w:rFonts w:asciiTheme="minorHAnsi" w:hAnsiTheme="minorHAnsi"/>
        </w:rPr>
        <w:t>contrato,</w:t>
      </w:r>
      <w:r w:rsidRPr="00035F50">
        <w:rPr>
          <w:rFonts w:asciiTheme="minorHAnsi" w:hAnsiTheme="minorHAnsi"/>
          <w:spacing w:val="1"/>
        </w:rPr>
        <w:t xml:space="preserve"> </w:t>
      </w:r>
      <w:r w:rsidRPr="00035F50">
        <w:rPr>
          <w:rFonts w:asciiTheme="minorHAnsi" w:hAnsiTheme="minorHAnsi"/>
        </w:rPr>
        <w:t>ou</w:t>
      </w:r>
      <w:r w:rsidRPr="00035F50">
        <w:rPr>
          <w:rFonts w:asciiTheme="minorHAnsi" w:hAnsiTheme="minorHAnsi"/>
          <w:spacing w:val="1"/>
        </w:rPr>
        <w:t xml:space="preserve"> </w:t>
      </w:r>
      <w:r w:rsidRPr="00035F50">
        <w:rPr>
          <w:rFonts w:asciiTheme="minorHAnsi" w:hAnsiTheme="minorHAnsi"/>
        </w:rPr>
        <w:t>recuse-se</w:t>
      </w:r>
      <w:r w:rsidRPr="00035F50">
        <w:rPr>
          <w:rFonts w:asciiTheme="minorHAnsi" w:hAnsiTheme="minorHAnsi"/>
          <w:spacing w:val="1"/>
        </w:rPr>
        <w:t xml:space="preserve"> </w:t>
      </w:r>
      <w:r w:rsidRPr="00035F50">
        <w:rPr>
          <w:rFonts w:asciiTheme="minorHAnsi" w:hAnsiTheme="minorHAnsi"/>
        </w:rPr>
        <w:t>a</w:t>
      </w:r>
      <w:r w:rsidRPr="00035F50">
        <w:rPr>
          <w:rFonts w:asciiTheme="minorHAnsi" w:hAnsiTheme="minorHAnsi"/>
          <w:spacing w:val="1"/>
        </w:rPr>
        <w:t xml:space="preserve"> </w:t>
      </w:r>
      <w:r w:rsidRPr="00035F50">
        <w:rPr>
          <w:rFonts w:asciiTheme="minorHAnsi" w:hAnsiTheme="minorHAnsi"/>
        </w:rPr>
        <w:t>assiná-lo,</w:t>
      </w:r>
      <w:r w:rsidRPr="00035F50">
        <w:rPr>
          <w:rFonts w:asciiTheme="minorHAnsi" w:hAnsiTheme="minorHAnsi"/>
          <w:spacing w:val="1"/>
        </w:rPr>
        <w:t xml:space="preserve"> </w:t>
      </w:r>
      <w:r w:rsidRPr="00035F50">
        <w:rPr>
          <w:rFonts w:asciiTheme="minorHAnsi" w:hAnsiTheme="minorHAnsi"/>
        </w:rPr>
        <w:t>serão</w:t>
      </w:r>
      <w:r w:rsidRPr="00035F50">
        <w:rPr>
          <w:rFonts w:asciiTheme="minorHAnsi" w:hAnsiTheme="minorHAnsi"/>
          <w:spacing w:val="1"/>
        </w:rPr>
        <w:t xml:space="preserve"> </w:t>
      </w:r>
      <w:r w:rsidRPr="00035F50">
        <w:rPr>
          <w:rFonts w:asciiTheme="minorHAnsi" w:hAnsiTheme="minorHAnsi"/>
        </w:rPr>
        <w:t>convocados</w:t>
      </w:r>
      <w:r w:rsidRPr="00035F50">
        <w:rPr>
          <w:rFonts w:asciiTheme="minorHAnsi" w:hAnsiTheme="minorHAnsi"/>
          <w:spacing w:val="1"/>
        </w:rPr>
        <w:t xml:space="preserve"> </w:t>
      </w:r>
      <w:r w:rsidRPr="00035F50">
        <w:rPr>
          <w:rFonts w:asciiTheme="minorHAnsi" w:hAnsiTheme="minorHAnsi"/>
        </w:rPr>
        <w:t>os</w:t>
      </w:r>
      <w:r w:rsidRPr="00035F50">
        <w:rPr>
          <w:rFonts w:asciiTheme="minorHAnsi" w:hAnsiTheme="minorHAnsi"/>
          <w:spacing w:val="1"/>
        </w:rPr>
        <w:t xml:space="preserve"> </w:t>
      </w:r>
      <w:r w:rsidRPr="00035F50">
        <w:rPr>
          <w:rFonts w:asciiTheme="minorHAnsi" w:hAnsiTheme="minorHAnsi"/>
        </w:rPr>
        <w:t>licitantes</w:t>
      </w:r>
      <w:r w:rsidRPr="00035F50">
        <w:rPr>
          <w:rFonts w:asciiTheme="minorHAnsi" w:hAnsiTheme="minorHAnsi"/>
          <w:spacing w:val="1"/>
        </w:rPr>
        <w:t xml:space="preserve"> </w:t>
      </w:r>
      <w:r w:rsidRPr="00035F50">
        <w:rPr>
          <w:rFonts w:asciiTheme="minorHAnsi" w:hAnsiTheme="minorHAnsi"/>
        </w:rPr>
        <w:t>remanescentes,</w:t>
      </w:r>
      <w:r w:rsidRPr="00035F50">
        <w:rPr>
          <w:rFonts w:asciiTheme="minorHAnsi" w:hAnsiTheme="minorHAnsi"/>
          <w:spacing w:val="1"/>
        </w:rPr>
        <w:t xml:space="preserve"> </w:t>
      </w:r>
      <w:r w:rsidRPr="00035F50">
        <w:rPr>
          <w:rFonts w:asciiTheme="minorHAnsi" w:hAnsiTheme="minorHAnsi"/>
        </w:rPr>
        <w:t>observada</w:t>
      </w:r>
      <w:r w:rsidRPr="00035F50">
        <w:rPr>
          <w:rFonts w:asciiTheme="minorHAnsi" w:hAnsiTheme="minorHAnsi"/>
          <w:spacing w:val="-1"/>
        </w:rPr>
        <w:t xml:space="preserve"> </w:t>
      </w:r>
      <w:r w:rsidRPr="00035F50">
        <w:rPr>
          <w:rFonts w:asciiTheme="minorHAnsi" w:hAnsiTheme="minorHAnsi"/>
        </w:rPr>
        <w:t>a</w:t>
      </w:r>
      <w:r w:rsidRPr="00035F50">
        <w:rPr>
          <w:rFonts w:asciiTheme="minorHAnsi" w:hAnsiTheme="minorHAnsi"/>
          <w:spacing w:val="-2"/>
        </w:rPr>
        <w:t xml:space="preserve"> </w:t>
      </w:r>
      <w:r w:rsidRPr="00035F50">
        <w:rPr>
          <w:rFonts w:asciiTheme="minorHAnsi" w:hAnsiTheme="minorHAnsi"/>
        </w:rPr>
        <w:t>ordem</w:t>
      </w:r>
      <w:r w:rsidRPr="00035F50">
        <w:rPr>
          <w:rFonts w:asciiTheme="minorHAnsi" w:hAnsiTheme="minorHAnsi"/>
          <w:spacing w:val="-1"/>
        </w:rPr>
        <w:t xml:space="preserve"> </w:t>
      </w:r>
      <w:r w:rsidRPr="00035F50">
        <w:rPr>
          <w:rFonts w:asciiTheme="minorHAnsi" w:hAnsiTheme="minorHAnsi"/>
        </w:rPr>
        <w:t>de classificação,</w:t>
      </w:r>
      <w:r w:rsidRPr="00035F50">
        <w:rPr>
          <w:rFonts w:asciiTheme="minorHAnsi" w:hAnsiTheme="minorHAnsi"/>
          <w:spacing w:val="-1"/>
        </w:rPr>
        <w:t xml:space="preserve"> </w:t>
      </w:r>
      <w:r w:rsidRPr="00035F50">
        <w:rPr>
          <w:rFonts w:asciiTheme="minorHAnsi" w:hAnsiTheme="minorHAnsi"/>
        </w:rPr>
        <w:t>para</w:t>
      </w:r>
      <w:r w:rsidRPr="00035F50">
        <w:rPr>
          <w:rFonts w:asciiTheme="minorHAnsi" w:hAnsiTheme="minorHAnsi"/>
          <w:spacing w:val="-2"/>
        </w:rPr>
        <w:t xml:space="preserve"> </w:t>
      </w:r>
      <w:r w:rsidRPr="00035F50">
        <w:rPr>
          <w:rFonts w:asciiTheme="minorHAnsi" w:hAnsiTheme="minorHAnsi"/>
        </w:rPr>
        <w:t>celebrar</w:t>
      </w:r>
      <w:r w:rsidRPr="00035F50">
        <w:rPr>
          <w:rFonts w:asciiTheme="minorHAnsi" w:hAnsiTheme="minorHAnsi"/>
          <w:spacing w:val="1"/>
        </w:rPr>
        <w:t xml:space="preserve"> </w:t>
      </w:r>
      <w:r w:rsidRPr="00035F50">
        <w:rPr>
          <w:rFonts w:asciiTheme="minorHAnsi" w:hAnsiTheme="minorHAnsi"/>
        </w:rPr>
        <w:t>o</w:t>
      </w:r>
      <w:r w:rsidRPr="00035F50">
        <w:rPr>
          <w:rFonts w:asciiTheme="minorHAnsi" w:hAnsiTheme="minorHAnsi"/>
          <w:spacing w:val="-2"/>
        </w:rPr>
        <w:t xml:space="preserve"> </w:t>
      </w:r>
      <w:r w:rsidRPr="00035F50">
        <w:rPr>
          <w:rFonts w:asciiTheme="minorHAnsi" w:hAnsiTheme="minorHAnsi"/>
        </w:rPr>
        <w:t>contrato.</w:t>
      </w:r>
    </w:p>
    <w:p w14:paraId="046E43AC" w14:textId="77777777" w:rsidR="00035F50" w:rsidRPr="00035F50" w:rsidRDefault="00035F50" w:rsidP="000C5CA9">
      <w:pPr>
        <w:tabs>
          <w:tab w:val="left" w:pos="1134"/>
          <w:tab w:val="left" w:pos="1310"/>
          <w:tab w:val="left" w:pos="9356"/>
          <w:tab w:val="left" w:pos="9639"/>
        </w:tabs>
        <w:ind w:right="176"/>
        <w:rPr>
          <w:rFonts w:asciiTheme="minorHAnsi" w:hAnsiTheme="minorHAnsi"/>
        </w:rPr>
      </w:pPr>
    </w:p>
    <w:p w14:paraId="1526CA72" w14:textId="77777777" w:rsidR="00035F50" w:rsidRPr="00035F50" w:rsidRDefault="00035F50" w:rsidP="00881E3E">
      <w:pPr>
        <w:pStyle w:val="PargrafodaLista"/>
        <w:numPr>
          <w:ilvl w:val="1"/>
          <w:numId w:val="8"/>
        </w:numPr>
        <w:tabs>
          <w:tab w:val="left" w:pos="851"/>
          <w:tab w:val="left" w:pos="9356"/>
          <w:tab w:val="left" w:pos="9639"/>
        </w:tabs>
        <w:ind w:left="284" w:right="176" w:firstLine="0"/>
        <w:rPr>
          <w:rFonts w:asciiTheme="minorHAnsi" w:hAnsiTheme="minorHAnsi"/>
        </w:rPr>
      </w:pPr>
      <w:r w:rsidRPr="00035F50">
        <w:rPr>
          <w:rFonts w:asciiTheme="minorHAnsi" w:hAnsiTheme="minorHAnsi"/>
        </w:rPr>
        <w:t>O representante legal da proposta vencedora deverá assinar o contrato, dentro do</w:t>
      </w:r>
      <w:r w:rsidRPr="00035F50">
        <w:rPr>
          <w:rFonts w:asciiTheme="minorHAnsi" w:hAnsiTheme="minorHAnsi"/>
          <w:spacing w:val="1"/>
        </w:rPr>
        <w:t xml:space="preserve"> </w:t>
      </w:r>
      <w:r w:rsidRPr="00035F50">
        <w:rPr>
          <w:rFonts w:asciiTheme="minorHAnsi" w:hAnsiTheme="minorHAnsi"/>
        </w:rPr>
        <w:t xml:space="preserve">prazo máximo de </w:t>
      </w:r>
      <w:r w:rsidRPr="00035F50">
        <w:rPr>
          <w:rFonts w:asciiTheme="minorHAnsi" w:hAnsiTheme="minorHAnsi"/>
          <w:b/>
        </w:rPr>
        <w:t xml:space="preserve">3 (três) dias úteis </w:t>
      </w:r>
      <w:r w:rsidRPr="00035F50">
        <w:rPr>
          <w:rFonts w:asciiTheme="minorHAnsi" w:hAnsiTheme="minorHAnsi"/>
        </w:rPr>
        <w:t>a contar de seu recebimento, sob pena de aplicação</w:t>
      </w:r>
      <w:r w:rsidRPr="00035F50">
        <w:rPr>
          <w:rFonts w:asciiTheme="minorHAnsi" w:hAnsiTheme="minorHAnsi"/>
          <w:spacing w:val="1"/>
        </w:rPr>
        <w:t xml:space="preserve"> </w:t>
      </w:r>
      <w:r w:rsidRPr="00035F50">
        <w:rPr>
          <w:rFonts w:asciiTheme="minorHAnsi" w:hAnsiTheme="minorHAnsi"/>
        </w:rPr>
        <w:t>das sanções</w:t>
      </w:r>
      <w:r w:rsidRPr="00035F50">
        <w:rPr>
          <w:rFonts w:asciiTheme="minorHAnsi" w:hAnsiTheme="minorHAnsi"/>
          <w:spacing w:val="-2"/>
        </w:rPr>
        <w:t xml:space="preserve"> </w:t>
      </w:r>
      <w:r w:rsidRPr="00035F50">
        <w:rPr>
          <w:rFonts w:asciiTheme="minorHAnsi" w:hAnsiTheme="minorHAnsi"/>
        </w:rPr>
        <w:t>previstas</w:t>
      </w:r>
      <w:r w:rsidRPr="00035F50">
        <w:rPr>
          <w:rFonts w:asciiTheme="minorHAnsi" w:hAnsiTheme="minorHAnsi"/>
          <w:spacing w:val="-2"/>
        </w:rPr>
        <w:t xml:space="preserve"> </w:t>
      </w:r>
      <w:r w:rsidRPr="00035F50">
        <w:rPr>
          <w:rFonts w:asciiTheme="minorHAnsi" w:hAnsiTheme="minorHAnsi"/>
        </w:rPr>
        <w:t>no item</w:t>
      </w:r>
      <w:r w:rsidRPr="00035F50">
        <w:rPr>
          <w:rFonts w:asciiTheme="minorHAnsi" w:hAnsiTheme="minorHAnsi"/>
          <w:spacing w:val="-1"/>
        </w:rPr>
        <w:t xml:space="preserve"> </w:t>
      </w:r>
      <w:r w:rsidRPr="00035F50">
        <w:rPr>
          <w:rFonts w:asciiTheme="minorHAnsi" w:hAnsiTheme="minorHAnsi"/>
        </w:rPr>
        <w:t>12 deste</w:t>
      </w:r>
      <w:r w:rsidRPr="00035F50">
        <w:rPr>
          <w:rFonts w:asciiTheme="minorHAnsi" w:hAnsiTheme="minorHAnsi"/>
          <w:spacing w:val="-2"/>
        </w:rPr>
        <w:t xml:space="preserve"> </w:t>
      </w:r>
      <w:r w:rsidRPr="00035F50">
        <w:rPr>
          <w:rFonts w:asciiTheme="minorHAnsi" w:hAnsiTheme="minorHAnsi"/>
        </w:rPr>
        <w:t>Edital.</w:t>
      </w:r>
    </w:p>
    <w:p w14:paraId="0C312A4B" w14:textId="77777777" w:rsidR="00035F50" w:rsidRPr="00035F50" w:rsidRDefault="00035F50" w:rsidP="000C5CA9">
      <w:pPr>
        <w:tabs>
          <w:tab w:val="left" w:pos="1134"/>
          <w:tab w:val="left" w:pos="1310"/>
          <w:tab w:val="left" w:pos="9356"/>
          <w:tab w:val="left" w:pos="9639"/>
        </w:tabs>
        <w:ind w:right="176"/>
        <w:rPr>
          <w:rFonts w:asciiTheme="minorHAnsi" w:hAnsiTheme="minorHAnsi"/>
        </w:rPr>
      </w:pPr>
    </w:p>
    <w:p w14:paraId="55303F89" w14:textId="77777777" w:rsidR="00035F50" w:rsidRPr="00035F50" w:rsidRDefault="00035F50" w:rsidP="00881E3E">
      <w:pPr>
        <w:pStyle w:val="PargrafodaLista"/>
        <w:numPr>
          <w:ilvl w:val="1"/>
          <w:numId w:val="8"/>
        </w:numPr>
        <w:tabs>
          <w:tab w:val="left" w:pos="851"/>
          <w:tab w:val="left" w:pos="9356"/>
          <w:tab w:val="left" w:pos="9639"/>
        </w:tabs>
        <w:ind w:left="284" w:right="176" w:firstLine="0"/>
        <w:rPr>
          <w:rFonts w:asciiTheme="minorHAnsi" w:hAnsiTheme="minorHAnsi"/>
        </w:rPr>
      </w:pPr>
      <w:r w:rsidRPr="00035F50">
        <w:rPr>
          <w:rFonts w:asciiTheme="minorHAnsi" w:hAnsiTheme="minorHAnsi"/>
        </w:rPr>
        <w:t>Qualquer</w:t>
      </w:r>
      <w:r w:rsidRPr="00035F50">
        <w:rPr>
          <w:rFonts w:asciiTheme="minorHAnsi" w:hAnsiTheme="minorHAnsi"/>
          <w:spacing w:val="1"/>
        </w:rPr>
        <w:t xml:space="preserve"> </w:t>
      </w:r>
      <w:r w:rsidRPr="00035F50">
        <w:rPr>
          <w:rFonts w:asciiTheme="minorHAnsi" w:hAnsiTheme="minorHAnsi"/>
        </w:rPr>
        <w:t>solicitação</w:t>
      </w:r>
      <w:r w:rsidRPr="00035F50">
        <w:rPr>
          <w:rFonts w:asciiTheme="minorHAnsi" w:hAnsiTheme="minorHAnsi"/>
          <w:spacing w:val="1"/>
        </w:rPr>
        <w:t xml:space="preserve"> </w:t>
      </w:r>
      <w:r w:rsidRPr="00035F50">
        <w:rPr>
          <w:rFonts w:asciiTheme="minorHAnsi" w:hAnsiTheme="minorHAnsi"/>
        </w:rPr>
        <w:t>de</w:t>
      </w:r>
      <w:r w:rsidRPr="00035F50">
        <w:rPr>
          <w:rFonts w:asciiTheme="minorHAnsi" w:hAnsiTheme="minorHAnsi"/>
          <w:spacing w:val="1"/>
        </w:rPr>
        <w:t xml:space="preserve"> </w:t>
      </w:r>
      <w:r w:rsidRPr="00035F50">
        <w:rPr>
          <w:rFonts w:asciiTheme="minorHAnsi" w:hAnsiTheme="minorHAnsi"/>
        </w:rPr>
        <w:t>prorrogação</w:t>
      </w:r>
      <w:r w:rsidRPr="00035F50">
        <w:rPr>
          <w:rFonts w:asciiTheme="minorHAnsi" w:hAnsiTheme="minorHAnsi"/>
          <w:spacing w:val="1"/>
        </w:rPr>
        <w:t xml:space="preserve"> </w:t>
      </w:r>
      <w:r w:rsidRPr="00035F50">
        <w:rPr>
          <w:rFonts w:asciiTheme="minorHAnsi" w:hAnsiTheme="minorHAnsi"/>
        </w:rPr>
        <w:t>de</w:t>
      </w:r>
      <w:r w:rsidRPr="00035F50">
        <w:rPr>
          <w:rFonts w:asciiTheme="minorHAnsi" w:hAnsiTheme="minorHAnsi"/>
          <w:spacing w:val="1"/>
        </w:rPr>
        <w:t xml:space="preserve"> </w:t>
      </w:r>
      <w:r w:rsidRPr="00035F50">
        <w:rPr>
          <w:rFonts w:asciiTheme="minorHAnsi" w:hAnsiTheme="minorHAnsi"/>
        </w:rPr>
        <w:t>prazo</w:t>
      </w:r>
      <w:r w:rsidRPr="00035F50">
        <w:rPr>
          <w:rFonts w:asciiTheme="minorHAnsi" w:hAnsiTheme="minorHAnsi"/>
          <w:spacing w:val="1"/>
        </w:rPr>
        <w:t xml:space="preserve"> </w:t>
      </w:r>
      <w:r w:rsidRPr="00035F50">
        <w:rPr>
          <w:rFonts w:asciiTheme="minorHAnsi" w:hAnsiTheme="minorHAnsi"/>
        </w:rPr>
        <w:t>para</w:t>
      </w:r>
      <w:r w:rsidRPr="00035F50">
        <w:rPr>
          <w:rFonts w:asciiTheme="minorHAnsi" w:hAnsiTheme="minorHAnsi"/>
          <w:spacing w:val="1"/>
        </w:rPr>
        <w:t xml:space="preserve"> </w:t>
      </w:r>
      <w:r w:rsidRPr="00035F50">
        <w:rPr>
          <w:rFonts w:asciiTheme="minorHAnsi" w:hAnsiTheme="minorHAnsi"/>
        </w:rPr>
        <w:t>assinatura</w:t>
      </w:r>
      <w:r w:rsidRPr="00035F50">
        <w:rPr>
          <w:rFonts w:asciiTheme="minorHAnsi" w:hAnsiTheme="minorHAnsi"/>
          <w:spacing w:val="1"/>
        </w:rPr>
        <w:t xml:space="preserve"> </w:t>
      </w:r>
      <w:r w:rsidRPr="00035F50">
        <w:rPr>
          <w:rFonts w:asciiTheme="minorHAnsi" w:hAnsiTheme="minorHAnsi"/>
        </w:rPr>
        <w:t>do</w:t>
      </w:r>
      <w:r w:rsidRPr="00035F50">
        <w:rPr>
          <w:rFonts w:asciiTheme="minorHAnsi" w:hAnsiTheme="minorHAnsi"/>
          <w:spacing w:val="1"/>
        </w:rPr>
        <w:t xml:space="preserve"> </w:t>
      </w:r>
      <w:r w:rsidRPr="00035F50">
        <w:rPr>
          <w:rFonts w:asciiTheme="minorHAnsi" w:hAnsiTheme="minorHAnsi"/>
        </w:rPr>
        <w:t>contrato</w:t>
      </w:r>
      <w:r w:rsidRPr="00035F50">
        <w:rPr>
          <w:rFonts w:asciiTheme="minorHAnsi" w:hAnsiTheme="minorHAnsi"/>
          <w:spacing w:val="1"/>
        </w:rPr>
        <w:t xml:space="preserve"> </w:t>
      </w:r>
      <w:r w:rsidRPr="00035F50">
        <w:rPr>
          <w:rFonts w:asciiTheme="minorHAnsi" w:hAnsiTheme="minorHAnsi"/>
        </w:rPr>
        <w:t>ou</w:t>
      </w:r>
      <w:r w:rsidRPr="00035F50">
        <w:rPr>
          <w:rFonts w:asciiTheme="minorHAnsi" w:hAnsiTheme="minorHAnsi"/>
          <w:spacing w:val="1"/>
        </w:rPr>
        <w:t xml:space="preserve"> </w:t>
      </w:r>
      <w:r w:rsidRPr="00035F50">
        <w:rPr>
          <w:rFonts w:asciiTheme="minorHAnsi" w:hAnsiTheme="minorHAnsi"/>
        </w:rPr>
        <w:t>instrumento equivalente, decorrente desta licitação, somente será analisada se apresentada</w:t>
      </w:r>
      <w:r w:rsidRPr="00035F50">
        <w:rPr>
          <w:rFonts w:asciiTheme="minorHAnsi" w:hAnsiTheme="minorHAnsi"/>
          <w:spacing w:val="1"/>
        </w:rPr>
        <w:t xml:space="preserve"> </w:t>
      </w:r>
      <w:r w:rsidRPr="00035F50">
        <w:rPr>
          <w:rFonts w:asciiTheme="minorHAnsi" w:hAnsiTheme="minorHAnsi"/>
        </w:rPr>
        <w:t>antes</w:t>
      </w:r>
      <w:r w:rsidRPr="00035F50">
        <w:rPr>
          <w:rFonts w:asciiTheme="minorHAnsi" w:hAnsiTheme="minorHAnsi"/>
          <w:spacing w:val="-1"/>
        </w:rPr>
        <w:t xml:space="preserve"> </w:t>
      </w:r>
      <w:r w:rsidRPr="00035F50">
        <w:rPr>
          <w:rFonts w:asciiTheme="minorHAnsi" w:hAnsiTheme="minorHAnsi"/>
        </w:rPr>
        <w:t>do</w:t>
      </w:r>
      <w:r w:rsidRPr="00035F50">
        <w:rPr>
          <w:rFonts w:asciiTheme="minorHAnsi" w:hAnsiTheme="minorHAnsi"/>
          <w:spacing w:val="-2"/>
        </w:rPr>
        <w:t xml:space="preserve"> </w:t>
      </w:r>
      <w:r w:rsidRPr="00035F50">
        <w:rPr>
          <w:rFonts w:asciiTheme="minorHAnsi" w:hAnsiTheme="minorHAnsi"/>
        </w:rPr>
        <w:t>decurso do</w:t>
      </w:r>
      <w:r w:rsidRPr="00035F50">
        <w:rPr>
          <w:rFonts w:asciiTheme="minorHAnsi" w:hAnsiTheme="minorHAnsi"/>
          <w:spacing w:val="-2"/>
        </w:rPr>
        <w:t xml:space="preserve"> </w:t>
      </w:r>
      <w:r w:rsidRPr="00035F50">
        <w:rPr>
          <w:rFonts w:asciiTheme="minorHAnsi" w:hAnsiTheme="minorHAnsi"/>
        </w:rPr>
        <w:t>prazo para</w:t>
      </w:r>
      <w:r w:rsidRPr="00035F50">
        <w:rPr>
          <w:rFonts w:asciiTheme="minorHAnsi" w:hAnsiTheme="minorHAnsi"/>
          <w:spacing w:val="-2"/>
        </w:rPr>
        <w:t xml:space="preserve"> </w:t>
      </w:r>
      <w:r w:rsidRPr="00035F50">
        <w:rPr>
          <w:rFonts w:asciiTheme="minorHAnsi" w:hAnsiTheme="minorHAnsi"/>
        </w:rPr>
        <w:t>tal</w:t>
      </w:r>
      <w:r w:rsidRPr="00035F50">
        <w:rPr>
          <w:rFonts w:asciiTheme="minorHAnsi" w:hAnsiTheme="minorHAnsi"/>
          <w:spacing w:val="-1"/>
        </w:rPr>
        <w:t xml:space="preserve"> </w:t>
      </w:r>
      <w:r w:rsidRPr="00035F50">
        <w:rPr>
          <w:rFonts w:asciiTheme="minorHAnsi" w:hAnsiTheme="minorHAnsi"/>
        </w:rPr>
        <w:t>e</w:t>
      </w:r>
      <w:r w:rsidRPr="00035F50">
        <w:rPr>
          <w:rFonts w:asciiTheme="minorHAnsi" w:hAnsiTheme="minorHAnsi"/>
          <w:spacing w:val="-2"/>
        </w:rPr>
        <w:t xml:space="preserve"> </w:t>
      </w:r>
      <w:r w:rsidRPr="00035F50">
        <w:rPr>
          <w:rFonts w:asciiTheme="minorHAnsi" w:hAnsiTheme="minorHAnsi"/>
        </w:rPr>
        <w:t>devidamente</w:t>
      </w:r>
      <w:r w:rsidRPr="00035F50">
        <w:rPr>
          <w:rFonts w:asciiTheme="minorHAnsi" w:hAnsiTheme="minorHAnsi"/>
          <w:spacing w:val="-1"/>
        </w:rPr>
        <w:t xml:space="preserve"> </w:t>
      </w:r>
      <w:r w:rsidRPr="00035F50">
        <w:rPr>
          <w:rFonts w:asciiTheme="minorHAnsi" w:hAnsiTheme="minorHAnsi"/>
        </w:rPr>
        <w:t>fundamentada.</w:t>
      </w:r>
    </w:p>
    <w:bookmarkEnd w:id="28"/>
    <w:p w14:paraId="37023EC4" w14:textId="77777777" w:rsidR="00D466EE" w:rsidRPr="0033064C" w:rsidRDefault="00D466EE" w:rsidP="0033064C">
      <w:pPr>
        <w:tabs>
          <w:tab w:val="left" w:pos="993"/>
          <w:tab w:val="left" w:pos="1310"/>
          <w:tab w:val="left" w:pos="9639"/>
        </w:tabs>
        <w:ind w:right="686"/>
        <w:rPr>
          <w:rFonts w:asciiTheme="minorHAnsi" w:hAnsiTheme="minorHAnsi"/>
        </w:rPr>
      </w:pPr>
    </w:p>
    <w:p w14:paraId="6C2EB06E" w14:textId="77777777" w:rsidR="00941D9B" w:rsidRPr="00734F83" w:rsidRDefault="00C4237A" w:rsidP="00881E3E">
      <w:pPr>
        <w:pStyle w:val="Ttulo3"/>
        <w:numPr>
          <w:ilvl w:val="0"/>
          <w:numId w:val="8"/>
        </w:numPr>
        <w:tabs>
          <w:tab w:val="left" w:pos="709"/>
          <w:tab w:val="left" w:pos="1309"/>
          <w:tab w:val="left" w:pos="1310"/>
          <w:tab w:val="left" w:pos="9072"/>
          <w:tab w:val="left" w:pos="9639"/>
        </w:tabs>
        <w:spacing w:before="1"/>
        <w:ind w:left="284" w:right="687" w:firstLine="0"/>
        <w:jc w:val="left"/>
        <w:rPr>
          <w:rFonts w:asciiTheme="minorHAnsi" w:hAnsiTheme="minorHAnsi"/>
        </w:rPr>
      </w:pPr>
      <w:bookmarkStart w:id="29" w:name="_bookmark32"/>
      <w:bookmarkEnd w:id="29"/>
      <w:r w:rsidRPr="00734F83">
        <w:rPr>
          <w:rFonts w:asciiTheme="minorHAnsi" w:hAnsiTheme="minorHAnsi"/>
        </w:rPr>
        <w:t>DO</w:t>
      </w:r>
      <w:r w:rsidRPr="00734F83">
        <w:rPr>
          <w:rFonts w:asciiTheme="minorHAnsi" w:hAnsiTheme="minorHAnsi"/>
          <w:spacing w:val="-4"/>
        </w:rPr>
        <w:t xml:space="preserve"> </w:t>
      </w:r>
      <w:r w:rsidRPr="00734F83">
        <w:rPr>
          <w:rFonts w:asciiTheme="minorHAnsi" w:hAnsiTheme="minorHAnsi"/>
        </w:rPr>
        <w:t>PAGAMENTO</w:t>
      </w:r>
    </w:p>
    <w:p w14:paraId="563353E3" w14:textId="42D93258" w:rsidR="00941D9B" w:rsidRDefault="00941D9B" w:rsidP="000C5CA9">
      <w:pPr>
        <w:pStyle w:val="Corpodetexto"/>
        <w:tabs>
          <w:tab w:val="left" w:pos="1134"/>
          <w:tab w:val="left" w:pos="9072"/>
          <w:tab w:val="left" w:pos="9639"/>
        </w:tabs>
        <w:ind w:left="284" w:right="687"/>
        <w:jc w:val="left"/>
        <w:rPr>
          <w:rFonts w:asciiTheme="minorHAnsi" w:hAnsiTheme="minorHAnsi"/>
          <w:b/>
        </w:rPr>
      </w:pPr>
    </w:p>
    <w:p w14:paraId="216D40B3" w14:textId="77777777" w:rsidR="0063188F" w:rsidRPr="00734F83" w:rsidRDefault="0063188F" w:rsidP="000C5CA9">
      <w:pPr>
        <w:pStyle w:val="Corpodetexto"/>
        <w:tabs>
          <w:tab w:val="left" w:pos="1134"/>
          <w:tab w:val="left" w:pos="9072"/>
          <w:tab w:val="left" w:pos="9639"/>
        </w:tabs>
        <w:ind w:left="284" w:right="687"/>
        <w:jc w:val="left"/>
        <w:rPr>
          <w:rFonts w:asciiTheme="minorHAnsi" w:hAnsiTheme="minorHAnsi"/>
          <w:b/>
        </w:rPr>
      </w:pPr>
    </w:p>
    <w:p w14:paraId="0A2602E9" w14:textId="77777777" w:rsidR="001F2196" w:rsidRPr="00734F83" w:rsidRDefault="001F2196" w:rsidP="000C5CA9">
      <w:pPr>
        <w:tabs>
          <w:tab w:val="left" w:pos="567"/>
          <w:tab w:val="left" w:pos="709"/>
          <w:tab w:val="left" w:pos="851"/>
          <w:tab w:val="left" w:pos="9072"/>
        </w:tabs>
        <w:spacing w:after="240" w:line="276" w:lineRule="auto"/>
        <w:ind w:left="284" w:right="176"/>
        <w:jc w:val="both"/>
        <w:rPr>
          <w:rFonts w:asciiTheme="minorHAnsi" w:eastAsia="Times New Roman" w:hAnsiTheme="minorHAnsi"/>
          <w:lang w:eastAsia="pt-BR"/>
        </w:rPr>
      </w:pPr>
      <w:r w:rsidRPr="00194FA5">
        <w:rPr>
          <w:rFonts w:asciiTheme="minorHAnsi" w:eastAsia="Times New Roman" w:hAnsiTheme="minorHAnsi"/>
          <w:b/>
          <w:bCs/>
          <w:lang w:eastAsia="pt-BR"/>
        </w:rPr>
        <w:t>15.1</w:t>
      </w:r>
      <w:r w:rsidRPr="00734F83">
        <w:rPr>
          <w:rFonts w:asciiTheme="minorHAnsi" w:eastAsia="Times New Roman" w:hAnsiTheme="minorHAnsi"/>
          <w:lang w:eastAsia="pt-BR"/>
        </w:rPr>
        <w:t xml:space="preserve">. O pagamento será efetuado pela Contratante, mediante procedimento bancário, em conta corrente da contratada, </w:t>
      </w:r>
      <w:r w:rsidRPr="00734F83">
        <w:rPr>
          <w:rFonts w:asciiTheme="minorHAnsi" w:eastAsia="Times New Roman" w:hAnsiTheme="minorHAnsi"/>
          <w:b/>
          <w:bCs/>
          <w:lang w:eastAsia="pt-BR"/>
        </w:rPr>
        <w:t>em até 15 (quinze)</w:t>
      </w:r>
      <w:r w:rsidRPr="0044057E">
        <w:rPr>
          <w:rFonts w:asciiTheme="minorHAnsi" w:eastAsia="Times New Roman" w:hAnsiTheme="minorHAnsi"/>
          <w:b/>
          <w:bCs/>
          <w:lang w:eastAsia="pt-BR"/>
        </w:rPr>
        <w:t xml:space="preserve"> dias</w:t>
      </w:r>
      <w:r w:rsidRPr="00734F83">
        <w:rPr>
          <w:rFonts w:asciiTheme="minorHAnsi" w:eastAsia="Times New Roman" w:hAnsiTheme="minorHAnsi"/>
          <w:lang w:eastAsia="pt-BR"/>
        </w:rPr>
        <w:t xml:space="preserve"> contados da emissão da nota fiscal, que deverá contar com a manifestação favorável do Departamento Responsável. </w:t>
      </w:r>
    </w:p>
    <w:p w14:paraId="6F4A5725" w14:textId="77777777" w:rsidR="001F2196" w:rsidRPr="00734F83" w:rsidRDefault="001F2196" w:rsidP="000C5CA9">
      <w:pPr>
        <w:tabs>
          <w:tab w:val="left" w:pos="709"/>
          <w:tab w:val="left" w:pos="851"/>
          <w:tab w:val="left" w:pos="9072"/>
          <w:tab w:val="left" w:pos="9356"/>
        </w:tabs>
        <w:spacing w:after="240" w:line="276" w:lineRule="auto"/>
        <w:ind w:left="284" w:right="176"/>
        <w:jc w:val="both"/>
        <w:rPr>
          <w:rFonts w:asciiTheme="minorHAnsi" w:eastAsia="Times New Roman" w:hAnsiTheme="minorHAnsi"/>
          <w:lang w:eastAsia="pt-BR"/>
        </w:rPr>
      </w:pPr>
      <w:r w:rsidRPr="00734F83">
        <w:rPr>
          <w:rFonts w:asciiTheme="minorHAnsi" w:eastAsia="Times New Roman" w:hAnsiTheme="minorHAnsi"/>
          <w:b/>
          <w:lang w:eastAsia="pt-BR"/>
        </w:rPr>
        <w:t>15.2.</w:t>
      </w:r>
      <w:r w:rsidRPr="00734F83">
        <w:rPr>
          <w:rFonts w:asciiTheme="minorHAnsi" w:eastAsia="Times New Roman" w:hAnsiTheme="minorHAnsi"/>
          <w:lang w:eastAsia="pt-BR"/>
        </w:rPr>
        <w:tab/>
        <w:t xml:space="preserve">Havendo erro na nota fiscal/fatura (preço diferente do contratado ou qualquer outra irregularidade) ou descumprimento das condições pactuadas, a tramitação do processo de pagamento será suspensa para que a contratada adote as providências necessárias à correção, passando a ser considerada, para efeito de pagamento, a data do aceite da nota fiscal/fatura reapresentada. </w:t>
      </w:r>
    </w:p>
    <w:p w14:paraId="11FE109E" w14:textId="77777777" w:rsidR="001F2196" w:rsidRPr="00734F83" w:rsidRDefault="001F2196" w:rsidP="000C5CA9">
      <w:pPr>
        <w:tabs>
          <w:tab w:val="left" w:pos="851"/>
          <w:tab w:val="left" w:pos="9072"/>
          <w:tab w:val="left" w:pos="9356"/>
        </w:tabs>
        <w:spacing w:after="240" w:line="276" w:lineRule="auto"/>
        <w:ind w:left="284" w:right="176"/>
        <w:jc w:val="both"/>
        <w:rPr>
          <w:rFonts w:asciiTheme="minorHAnsi" w:eastAsia="Times New Roman" w:hAnsiTheme="minorHAnsi"/>
          <w:lang w:eastAsia="pt-BR"/>
        </w:rPr>
      </w:pPr>
      <w:r w:rsidRPr="00734F83">
        <w:rPr>
          <w:rFonts w:asciiTheme="minorHAnsi" w:eastAsia="Times New Roman" w:hAnsiTheme="minorHAnsi"/>
          <w:b/>
          <w:lang w:eastAsia="pt-BR"/>
        </w:rPr>
        <w:t>15.3.</w:t>
      </w:r>
      <w:r w:rsidRPr="00734F83">
        <w:rPr>
          <w:rFonts w:asciiTheme="minorHAnsi" w:eastAsia="Times New Roman" w:hAnsiTheme="minorHAnsi"/>
          <w:lang w:eastAsia="pt-BR"/>
        </w:rPr>
        <w:tab/>
        <w:t xml:space="preserve">Havendo atraso no pagamento, desde que a contratada não tenha concorrido para tanto, incidirá correção monetária sobre o valor devido, </w:t>
      </w:r>
      <w:r w:rsidRPr="00734F83">
        <w:rPr>
          <w:rFonts w:asciiTheme="minorHAnsi" w:hAnsiTheme="minorHAnsi"/>
        </w:rPr>
        <w:t>e sua apuração se fará desde a data de seu vencimento até a data do efetivo pagamento</w:t>
      </w:r>
      <w:r w:rsidRPr="00734F83">
        <w:rPr>
          <w:rFonts w:asciiTheme="minorHAnsi" w:eastAsia="Times New Roman" w:hAnsiTheme="minorHAnsi"/>
          <w:lang w:eastAsia="pt-BR"/>
        </w:rPr>
        <w:t>, em que os juros de mora serão calculados à taxa de 0,5% (cinco décimos por cento) ao mês, ou 6% (seis por cento) ao ano, mediante a aplicação da seguinte fórmula:</w:t>
      </w:r>
    </w:p>
    <w:p w14:paraId="5AD03FB5" w14:textId="77777777" w:rsidR="001F2196" w:rsidRPr="00734F83" w:rsidRDefault="001F2196" w:rsidP="000C5CA9">
      <w:pPr>
        <w:tabs>
          <w:tab w:val="left" w:pos="9072"/>
          <w:tab w:val="left" w:pos="9356"/>
        </w:tabs>
        <w:ind w:left="284" w:right="317"/>
        <w:jc w:val="both"/>
        <w:rPr>
          <w:rFonts w:asciiTheme="minorHAnsi" w:hAnsiTheme="minorHAnsi"/>
        </w:rPr>
      </w:pPr>
      <w:r w:rsidRPr="00734F83">
        <w:rPr>
          <w:rFonts w:asciiTheme="minorHAnsi" w:hAnsiTheme="minorHAnsi"/>
        </w:rPr>
        <w:t xml:space="preserve">EM = I x N x VP, sendo: </w:t>
      </w:r>
    </w:p>
    <w:p w14:paraId="0228F972" w14:textId="77777777" w:rsidR="001F2196" w:rsidRPr="00734F83" w:rsidRDefault="001F2196" w:rsidP="000C5CA9">
      <w:pPr>
        <w:tabs>
          <w:tab w:val="left" w:pos="9072"/>
          <w:tab w:val="left" w:pos="9356"/>
        </w:tabs>
        <w:ind w:left="284" w:right="317"/>
        <w:jc w:val="both"/>
        <w:rPr>
          <w:rFonts w:asciiTheme="minorHAnsi" w:hAnsiTheme="minorHAnsi"/>
        </w:rPr>
      </w:pPr>
      <w:r w:rsidRPr="00734F83">
        <w:rPr>
          <w:rFonts w:asciiTheme="minorHAnsi" w:hAnsiTheme="minorHAnsi"/>
        </w:rPr>
        <w:t>EM = Encargos moratórios;</w:t>
      </w:r>
    </w:p>
    <w:p w14:paraId="78F63319" w14:textId="77777777" w:rsidR="001F2196" w:rsidRPr="00734F83" w:rsidRDefault="001F2196" w:rsidP="000C5CA9">
      <w:pPr>
        <w:tabs>
          <w:tab w:val="left" w:pos="9072"/>
          <w:tab w:val="left" w:pos="9356"/>
        </w:tabs>
        <w:ind w:left="284" w:right="317"/>
        <w:jc w:val="both"/>
        <w:rPr>
          <w:rFonts w:asciiTheme="minorHAnsi" w:hAnsiTheme="minorHAnsi"/>
        </w:rPr>
      </w:pPr>
      <w:r w:rsidRPr="00734F83">
        <w:rPr>
          <w:rFonts w:asciiTheme="minorHAnsi" w:hAnsiTheme="minorHAnsi"/>
        </w:rPr>
        <w:t xml:space="preserve">N = Número de dias entre a data prevista para o pagamento e a do efetivo pagamento; </w:t>
      </w:r>
    </w:p>
    <w:p w14:paraId="18133821" w14:textId="77777777" w:rsidR="001F2196" w:rsidRPr="00734F83" w:rsidRDefault="001F2196" w:rsidP="000C5CA9">
      <w:pPr>
        <w:tabs>
          <w:tab w:val="left" w:pos="9072"/>
          <w:tab w:val="left" w:pos="9356"/>
        </w:tabs>
        <w:ind w:left="284" w:right="317"/>
        <w:jc w:val="both"/>
        <w:rPr>
          <w:rFonts w:asciiTheme="minorHAnsi" w:hAnsiTheme="minorHAnsi"/>
        </w:rPr>
      </w:pPr>
      <w:r w:rsidRPr="00734F83">
        <w:rPr>
          <w:rFonts w:asciiTheme="minorHAnsi" w:hAnsiTheme="minorHAnsi"/>
        </w:rPr>
        <w:t xml:space="preserve">VP = Valor da parcela a ser paga. </w:t>
      </w:r>
    </w:p>
    <w:p w14:paraId="345CFFB7" w14:textId="77777777" w:rsidR="001F2196" w:rsidRPr="00734F83" w:rsidRDefault="001F2196" w:rsidP="000C5CA9">
      <w:pPr>
        <w:tabs>
          <w:tab w:val="left" w:pos="9072"/>
          <w:tab w:val="left" w:pos="9356"/>
        </w:tabs>
        <w:ind w:left="284" w:right="317"/>
        <w:jc w:val="both"/>
        <w:rPr>
          <w:rFonts w:asciiTheme="minorHAnsi" w:hAnsiTheme="minorHAnsi"/>
        </w:rPr>
      </w:pPr>
      <w:r w:rsidRPr="00734F83">
        <w:rPr>
          <w:rFonts w:asciiTheme="minorHAnsi" w:hAnsiTheme="minorHAnsi"/>
        </w:rPr>
        <w:t>I = Índice de compensação financeira = 0,00016438, assim apurado:</w:t>
      </w:r>
    </w:p>
    <w:p w14:paraId="6ECACC05" w14:textId="77777777" w:rsidR="001F2196" w:rsidRPr="00734F83" w:rsidRDefault="001F2196" w:rsidP="000C5CA9">
      <w:pPr>
        <w:tabs>
          <w:tab w:val="left" w:pos="9072"/>
          <w:tab w:val="left" w:pos="9356"/>
        </w:tabs>
        <w:ind w:left="284" w:right="317"/>
        <w:jc w:val="both"/>
        <w:rPr>
          <w:rFonts w:asciiTheme="minorHAnsi" w:hAnsiTheme="minorHAnsi"/>
        </w:rPr>
      </w:pPr>
      <w:r w:rsidRPr="00734F83">
        <w:rPr>
          <w:rFonts w:asciiTheme="minorHAnsi" w:hAnsiTheme="minorHAnsi"/>
        </w:rPr>
        <w:t xml:space="preserve">I = (TX)                        I = ( 6 / 100 )                     I = 0,00016438 </w:t>
      </w:r>
    </w:p>
    <w:p w14:paraId="7501D306" w14:textId="77777777" w:rsidR="001F2196" w:rsidRDefault="001F2196" w:rsidP="000C5CA9">
      <w:pPr>
        <w:tabs>
          <w:tab w:val="left" w:pos="9072"/>
          <w:tab w:val="left" w:pos="9356"/>
        </w:tabs>
        <w:ind w:left="284" w:right="317"/>
        <w:jc w:val="both"/>
        <w:rPr>
          <w:rFonts w:asciiTheme="minorHAnsi" w:hAnsiTheme="minorHAnsi"/>
        </w:rPr>
      </w:pPr>
      <w:r w:rsidRPr="00734F83">
        <w:rPr>
          <w:rFonts w:asciiTheme="minorHAnsi" w:hAnsiTheme="minorHAnsi"/>
        </w:rPr>
        <w:t xml:space="preserve">                                             365                    TX = Percentual da taxa anual = 6%</w:t>
      </w:r>
    </w:p>
    <w:p w14:paraId="62098D15" w14:textId="77777777" w:rsidR="005456EB" w:rsidRPr="00734F83" w:rsidRDefault="005456EB" w:rsidP="000C5CA9">
      <w:pPr>
        <w:tabs>
          <w:tab w:val="left" w:pos="9072"/>
          <w:tab w:val="left" w:pos="9356"/>
        </w:tabs>
        <w:ind w:left="284" w:right="176"/>
        <w:jc w:val="both"/>
        <w:rPr>
          <w:rFonts w:asciiTheme="minorHAnsi" w:hAnsiTheme="minorHAnsi"/>
        </w:rPr>
      </w:pPr>
    </w:p>
    <w:p w14:paraId="23763ADE" w14:textId="77777777" w:rsidR="001F2196" w:rsidRDefault="001F2196" w:rsidP="000C5CA9">
      <w:pPr>
        <w:tabs>
          <w:tab w:val="left" w:pos="9072"/>
          <w:tab w:val="left" w:pos="9356"/>
        </w:tabs>
        <w:spacing w:line="276" w:lineRule="auto"/>
        <w:ind w:left="284" w:right="176"/>
        <w:jc w:val="both"/>
        <w:rPr>
          <w:rFonts w:asciiTheme="minorHAnsi" w:hAnsiTheme="minorHAnsi"/>
        </w:rPr>
      </w:pPr>
      <w:r w:rsidRPr="00734F83">
        <w:rPr>
          <w:rFonts w:asciiTheme="minorHAnsi" w:hAnsiTheme="minorHAnsi"/>
          <w:b/>
        </w:rPr>
        <w:t>15.4.</w:t>
      </w:r>
      <w:r w:rsidRPr="00734F83">
        <w:rPr>
          <w:rFonts w:asciiTheme="minorHAnsi" w:hAnsiTheme="minorHAnsi"/>
        </w:rPr>
        <w:t xml:space="preserve"> O Imposto sobre Serviços de Qualquer Natureza (ISSQN) é devido no local do estabelecimento do prestador de serviço ou, na falta do estabelecimento, no local do domicílio do prestador, em consonância com as disposições contidas na Lei Complementar nº 116, de 31 de julho de 2003.</w:t>
      </w:r>
    </w:p>
    <w:p w14:paraId="09BD2121" w14:textId="77777777" w:rsidR="00194FA5" w:rsidRPr="00734F83" w:rsidRDefault="00194FA5" w:rsidP="00171C47">
      <w:pPr>
        <w:tabs>
          <w:tab w:val="left" w:pos="9356"/>
        </w:tabs>
        <w:spacing w:line="276" w:lineRule="auto"/>
        <w:ind w:right="317"/>
        <w:jc w:val="both"/>
        <w:rPr>
          <w:rFonts w:asciiTheme="minorHAnsi" w:eastAsia="Cambria" w:hAnsiTheme="minorHAnsi"/>
        </w:rPr>
      </w:pPr>
    </w:p>
    <w:p w14:paraId="37ACB798" w14:textId="77777777" w:rsidR="001F2196" w:rsidRPr="00734F83" w:rsidRDefault="001F2196" w:rsidP="000C5CA9">
      <w:pPr>
        <w:tabs>
          <w:tab w:val="left" w:pos="9356"/>
        </w:tabs>
        <w:ind w:left="284" w:right="176"/>
        <w:jc w:val="both"/>
        <w:rPr>
          <w:rFonts w:asciiTheme="minorHAnsi" w:hAnsiTheme="minorHAnsi"/>
        </w:rPr>
      </w:pPr>
      <w:r w:rsidRPr="00734F83">
        <w:rPr>
          <w:rFonts w:asciiTheme="minorHAnsi" w:hAnsiTheme="minorHAnsi"/>
          <w:b/>
        </w:rPr>
        <w:t>15.5.</w:t>
      </w:r>
      <w:r w:rsidRPr="00734F83">
        <w:rPr>
          <w:rFonts w:asciiTheme="minorHAnsi" w:hAnsiTheme="minorHAnsi"/>
        </w:rPr>
        <w:t xml:space="preserve"> O valor do pagamento será obtido mediante a aplicação dos preços unitários contratados às correspondentes quantidades de serviços efetivamente executados e de itens fornecidos, aplicando-se eventual desconto em função de irregularidade verificada por culpa da contratada, se for o caso.</w:t>
      </w:r>
    </w:p>
    <w:p w14:paraId="780C1C6E" w14:textId="77777777" w:rsidR="001F2196" w:rsidRPr="00734F83" w:rsidRDefault="001F2196" w:rsidP="000C5CA9">
      <w:pPr>
        <w:pStyle w:val="Corpodetexto"/>
        <w:tabs>
          <w:tab w:val="left" w:pos="1134"/>
          <w:tab w:val="left" w:pos="9356"/>
          <w:tab w:val="left" w:pos="9639"/>
        </w:tabs>
        <w:ind w:left="284" w:right="176"/>
        <w:jc w:val="left"/>
        <w:rPr>
          <w:rFonts w:asciiTheme="minorHAnsi" w:hAnsiTheme="minorHAnsi"/>
          <w:b/>
        </w:rPr>
      </w:pPr>
    </w:p>
    <w:p w14:paraId="03AB9C7A" w14:textId="77777777" w:rsidR="00941D9B" w:rsidRPr="00734F83" w:rsidRDefault="00C4237A" w:rsidP="00881E3E">
      <w:pPr>
        <w:pStyle w:val="PargrafodaLista"/>
        <w:numPr>
          <w:ilvl w:val="1"/>
          <w:numId w:val="6"/>
        </w:numPr>
        <w:tabs>
          <w:tab w:val="left" w:pos="567"/>
          <w:tab w:val="left" w:pos="851"/>
          <w:tab w:val="left" w:pos="9356"/>
          <w:tab w:val="left" w:pos="9639"/>
        </w:tabs>
        <w:ind w:left="284" w:right="176" w:firstLine="0"/>
        <w:rPr>
          <w:rFonts w:asciiTheme="minorHAnsi" w:hAnsiTheme="minorHAnsi"/>
        </w:rPr>
      </w:pPr>
      <w:r w:rsidRPr="00734F83">
        <w:rPr>
          <w:rFonts w:asciiTheme="minorHAnsi" w:hAnsiTheme="minorHAnsi"/>
        </w:rPr>
        <w:t>A</w:t>
      </w:r>
      <w:r w:rsidRPr="00734F83">
        <w:rPr>
          <w:rFonts w:asciiTheme="minorHAnsi" w:hAnsiTheme="minorHAnsi"/>
          <w:spacing w:val="36"/>
        </w:rPr>
        <w:t xml:space="preserve"> </w:t>
      </w:r>
      <w:r w:rsidRPr="00734F83">
        <w:rPr>
          <w:rFonts w:asciiTheme="minorHAnsi" w:hAnsiTheme="minorHAnsi"/>
        </w:rPr>
        <w:t>despesa</w:t>
      </w:r>
      <w:r w:rsidRPr="00734F83">
        <w:rPr>
          <w:rFonts w:asciiTheme="minorHAnsi" w:hAnsiTheme="minorHAnsi"/>
          <w:spacing w:val="34"/>
        </w:rPr>
        <w:t xml:space="preserve"> </w:t>
      </w:r>
      <w:r w:rsidRPr="00734F83">
        <w:rPr>
          <w:rFonts w:asciiTheme="minorHAnsi" w:hAnsiTheme="minorHAnsi"/>
        </w:rPr>
        <w:t>decorrente</w:t>
      </w:r>
      <w:r w:rsidRPr="00734F83">
        <w:rPr>
          <w:rFonts w:asciiTheme="minorHAnsi" w:hAnsiTheme="minorHAnsi"/>
          <w:spacing w:val="34"/>
        </w:rPr>
        <w:t xml:space="preserve"> </w:t>
      </w:r>
      <w:r w:rsidRPr="00734F83">
        <w:rPr>
          <w:rFonts w:asciiTheme="minorHAnsi" w:hAnsiTheme="minorHAnsi"/>
        </w:rPr>
        <w:t>desta</w:t>
      </w:r>
      <w:r w:rsidRPr="00734F83">
        <w:rPr>
          <w:rFonts w:asciiTheme="minorHAnsi" w:hAnsiTheme="minorHAnsi"/>
          <w:spacing w:val="36"/>
        </w:rPr>
        <w:t xml:space="preserve"> </w:t>
      </w:r>
      <w:r w:rsidRPr="00734F83">
        <w:rPr>
          <w:rFonts w:asciiTheme="minorHAnsi" w:hAnsiTheme="minorHAnsi"/>
        </w:rPr>
        <w:t>licitação</w:t>
      </w:r>
      <w:r w:rsidRPr="00734F83">
        <w:rPr>
          <w:rFonts w:asciiTheme="minorHAnsi" w:hAnsiTheme="minorHAnsi"/>
          <w:spacing w:val="34"/>
        </w:rPr>
        <w:t xml:space="preserve"> </w:t>
      </w:r>
      <w:r w:rsidRPr="00734F83">
        <w:rPr>
          <w:rFonts w:asciiTheme="minorHAnsi" w:hAnsiTheme="minorHAnsi"/>
        </w:rPr>
        <w:t>correrá</w:t>
      </w:r>
      <w:r w:rsidRPr="00734F83">
        <w:rPr>
          <w:rFonts w:asciiTheme="minorHAnsi" w:hAnsiTheme="minorHAnsi"/>
          <w:spacing w:val="36"/>
        </w:rPr>
        <w:t xml:space="preserve"> </w:t>
      </w:r>
      <w:r w:rsidRPr="00734F83">
        <w:rPr>
          <w:rFonts w:asciiTheme="minorHAnsi" w:hAnsiTheme="minorHAnsi"/>
        </w:rPr>
        <w:t>por</w:t>
      </w:r>
      <w:r w:rsidRPr="00734F83">
        <w:rPr>
          <w:rFonts w:asciiTheme="minorHAnsi" w:hAnsiTheme="minorHAnsi"/>
          <w:spacing w:val="35"/>
        </w:rPr>
        <w:t xml:space="preserve"> </w:t>
      </w:r>
      <w:r w:rsidRPr="00734F83">
        <w:rPr>
          <w:rFonts w:asciiTheme="minorHAnsi" w:hAnsiTheme="minorHAnsi"/>
        </w:rPr>
        <w:t>conta</w:t>
      </w:r>
      <w:r w:rsidRPr="00734F83">
        <w:rPr>
          <w:rFonts w:asciiTheme="minorHAnsi" w:hAnsiTheme="minorHAnsi"/>
          <w:spacing w:val="34"/>
        </w:rPr>
        <w:t xml:space="preserve"> </w:t>
      </w:r>
      <w:r w:rsidRPr="00734F83">
        <w:rPr>
          <w:rFonts w:asciiTheme="minorHAnsi" w:hAnsiTheme="minorHAnsi"/>
        </w:rPr>
        <w:t>da</w:t>
      </w:r>
      <w:r w:rsidRPr="00734F83">
        <w:rPr>
          <w:rFonts w:asciiTheme="minorHAnsi" w:hAnsiTheme="minorHAnsi"/>
          <w:spacing w:val="34"/>
        </w:rPr>
        <w:t xml:space="preserve"> </w:t>
      </w:r>
      <w:r w:rsidRPr="00734F83">
        <w:rPr>
          <w:rFonts w:asciiTheme="minorHAnsi" w:hAnsiTheme="minorHAnsi"/>
        </w:rPr>
        <w:t>seguinte</w:t>
      </w:r>
      <w:r w:rsidRPr="00734F83">
        <w:rPr>
          <w:rFonts w:asciiTheme="minorHAnsi" w:hAnsiTheme="minorHAnsi"/>
          <w:spacing w:val="37"/>
        </w:rPr>
        <w:t xml:space="preserve"> </w:t>
      </w:r>
      <w:r w:rsidRPr="00734F83">
        <w:rPr>
          <w:rFonts w:asciiTheme="minorHAnsi" w:hAnsiTheme="minorHAnsi"/>
        </w:rPr>
        <w:t>dotaçã</w:t>
      </w:r>
      <w:r w:rsidR="005456EB">
        <w:rPr>
          <w:rFonts w:asciiTheme="minorHAnsi" w:hAnsiTheme="minorHAnsi"/>
        </w:rPr>
        <w:t xml:space="preserve">o </w:t>
      </w:r>
      <w:r w:rsidRPr="00734F83">
        <w:rPr>
          <w:rFonts w:asciiTheme="minorHAnsi" w:hAnsiTheme="minorHAnsi"/>
        </w:rPr>
        <w:t>orçamentária:</w:t>
      </w:r>
    </w:p>
    <w:p w14:paraId="699EB92D" w14:textId="77777777" w:rsidR="00D938EB" w:rsidRDefault="00D938EB" w:rsidP="00D938EB">
      <w:pPr>
        <w:ind w:right="601"/>
        <w:rPr>
          <w:rFonts w:asciiTheme="minorHAnsi" w:hAnsiTheme="minorHAnsi"/>
          <w:b/>
          <w:bCs/>
        </w:rPr>
      </w:pPr>
    </w:p>
    <w:p w14:paraId="0932F0C8" w14:textId="77777777" w:rsidR="00AA097B" w:rsidRPr="00C76B8A" w:rsidRDefault="00696661" w:rsidP="00AA097B">
      <w:pPr>
        <w:pStyle w:val="Default"/>
        <w:ind w:firstLine="284"/>
        <w:rPr>
          <w:rFonts w:asciiTheme="minorHAnsi" w:hAnsiTheme="minorHAnsi"/>
          <w:sz w:val="22"/>
          <w:szCs w:val="22"/>
        </w:rPr>
      </w:pPr>
      <w:bookmarkStart w:id="30" w:name="_Hlk208475791"/>
      <w:r>
        <w:rPr>
          <w:rFonts w:asciiTheme="minorHAnsi" w:hAnsiTheme="minorHAnsi"/>
          <w:b/>
          <w:bCs/>
          <w:sz w:val="22"/>
          <w:szCs w:val="22"/>
        </w:rPr>
        <w:t xml:space="preserve">02.05.01 </w:t>
      </w:r>
      <w:r w:rsidR="00AA097B" w:rsidRPr="00C76B8A">
        <w:rPr>
          <w:rFonts w:asciiTheme="minorHAnsi" w:hAnsiTheme="minorHAnsi"/>
          <w:b/>
          <w:bCs/>
          <w:sz w:val="22"/>
          <w:szCs w:val="22"/>
        </w:rPr>
        <w:t xml:space="preserve">                                    </w:t>
      </w:r>
      <w:r w:rsidR="00CF2C0D">
        <w:rPr>
          <w:rFonts w:asciiTheme="minorHAnsi" w:hAnsiTheme="minorHAnsi"/>
          <w:b/>
          <w:bCs/>
          <w:sz w:val="22"/>
          <w:szCs w:val="22"/>
        </w:rPr>
        <w:t xml:space="preserve"> </w:t>
      </w:r>
      <w:r w:rsidR="009E4E2B">
        <w:rPr>
          <w:rFonts w:asciiTheme="minorHAnsi" w:hAnsiTheme="minorHAnsi"/>
          <w:b/>
          <w:bCs/>
          <w:sz w:val="22"/>
          <w:szCs w:val="22"/>
        </w:rPr>
        <w:t xml:space="preserve"> </w:t>
      </w:r>
      <w:r>
        <w:rPr>
          <w:rFonts w:asciiTheme="minorHAnsi" w:hAnsiTheme="minorHAnsi"/>
          <w:b/>
          <w:bCs/>
          <w:sz w:val="22"/>
          <w:szCs w:val="22"/>
        </w:rPr>
        <w:t xml:space="preserve">ADMINISTRAÇÃO E COORDENAÇÃO DA ASSISTÊNCIA SOCIAL </w:t>
      </w:r>
    </w:p>
    <w:p w14:paraId="024BDEAF" w14:textId="757693B9" w:rsidR="00AA097B" w:rsidRPr="00C76B8A" w:rsidRDefault="00696661" w:rsidP="00AA097B">
      <w:pPr>
        <w:pStyle w:val="Default"/>
        <w:ind w:firstLine="284"/>
        <w:rPr>
          <w:rFonts w:asciiTheme="minorHAnsi" w:hAnsiTheme="minorHAnsi"/>
          <w:sz w:val="22"/>
          <w:szCs w:val="22"/>
        </w:rPr>
      </w:pPr>
      <w:r>
        <w:rPr>
          <w:rFonts w:asciiTheme="minorHAnsi" w:hAnsiTheme="minorHAnsi"/>
          <w:b/>
          <w:bCs/>
          <w:sz w:val="22"/>
          <w:szCs w:val="22"/>
        </w:rPr>
        <w:t xml:space="preserve">08.244.0013.2048.0000   </w:t>
      </w:r>
      <w:r w:rsidR="009E4E2B">
        <w:rPr>
          <w:rFonts w:asciiTheme="minorHAnsi" w:hAnsiTheme="minorHAnsi"/>
          <w:b/>
          <w:bCs/>
          <w:sz w:val="22"/>
          <w:szCs w:val="22"/>
        </w:rPr>
        <w:t xml:space="preserve">         </w:t>
      </w:r>
      <w:r>
        <w:rPr>
          <w:rFonts w:asciiTheme="minorHAnsi" w:hAnsiTheme="minorHAnsi"/>
          <w:b/>
          <w:bCs/>
          <w:sz w:val="22"/>
          <w:szCs w:val="22"/>
        </w:rPr>
        <w:t>MANUTENÇÃO DOS SERVIÇOS</w:t>
      </w:r>
      <w:r w:rsidR="006D2BA1">
        <w:rPr>
          <w:rFonts w:asciiTheme="minorHAnsi" w:hAnsiTheme="minorHAnsi"/>
          <w:b/>
          <w:bCs/>
          <w:sz w:val="22"/>
          <w:szCs w:val="22"/>
        </w:rPr>
        <w:t xml:space="preserve"> ASSISTENCIAIS</w:t>
      </w:r>
      <w:r w:rsidR="009E4E2B">
        <w:rPr>
          <w:rFonts w:asciiTheme="minorHAnsi" w:hAnsiTheme="minorHAnsi"/>
          <w:b/>
          <w:bCs/>
          <w:sz w:val="22"/>
          <w:szCs w:val="22"/>
        </w:rPr>
        <w:t xml:space="preserve"> </w:t>
      </w:r>
    </w:p>
    <w:p w14:paraId="33AA91A1" w14:textId="77777777" w:rsidR="00AA097B" w:rsidRPr="00C76B8A" w:rsidRDefault="00696661" w:rsidP="00AA097B">
      <w:pPr>
        <w:pStyle w:val="Default"/>
        <w:ind w:firstLine="284"/>
        <w:rPr>
          <w:rFonts w:asciiTheme="minorHAnsi" w:hAnsiTheme="minorHAnsi"/>
          <w:sz w:val="22"/>
          <w:szCs w:val="22"/>
        </w:rPr>
      </w:pPr>
      <w:r>
        <w:rPr>
          <w:rFonts w:asciiTheme="minorHAnsi" w:hAnsiTheme="minorHAnsi"/>
          <w:b/>
          <w:sz w:val="22"/>
          <w:szCs w:val="22"/>
        </w:rPr>
        <w:t xml:space="preserve">3.3.90.39.00 </w:t>
      </w:r>
      <w:r w:rsidR="009E4E2B">
        <w:rPr>
          <w:rFonts w:asciiTheme="minorHAnsi" w:hAnsiTheme="minorHAnsi"/>
          <w:b/>
          <w:sz w:val="22"/>
          <w:szCs w:val="22"/>
        </w:rPr>
        <w:t xml:space="preserve">                               </w:t>
      </w:r>
      <w:r>
        <w:rPr>
          <w:rFonts w:asciiTheme="minorHAnsi" w:hAnsiTheme="minorHAnsi"/>
          <w:b/>
          <w:sz w:val="22"/>
          <w:szCs w:val="22"/>
        </w:rPr>
        <w:t xml:space="preserve">OUTROS SERVIÇOS DE TERCEIROS – PESSOA JURÍDICA </w:t>
      </w:r>
    </w:p>
    <w:bookmarkEnd w:id="30"/>
    <w:p w14:paraId="1DCBD62A" w14:textId="77777777" w:rsidR="00C066DB" w:rsidRPr="00D257E8" w:rsidRDefault="00C066DB" w:rsidP="00881E3E">
      <w:pPr>
        <w:pStyle w:val="Nvel4"/>
        <w:numPr>
          <w:ilvl w:val="3"/>
          <w:numId w:val="6"/>
        </w:numPr>
        <w:ind w:left="709" w:right="459" w:hanging="425"/>
        <w:rPr>
          <w:rFonts w:cs="Times New Roman"/>
          <w:b/>
          <w:bCs/>
          <w:iCs/>
          <w:color w:val="auto"/>
          <w:szCs w:val="22"/>
        </w:rPr>
      </w:pPr>
      <w:r w:rsidRPr="00D257E8">
        <w:rPr>
          <w:rFonts w:cs="Times New Roman"/>
          <w:b/>
          <w:bCs/>
          <w:iCs/>
          <w:color w:val="auto"/>
          <w:szCs w:val="22"/>
        </w:rPr>
        <w:t>Do Reequilíbrio Econômico-Financeiro e da Continuidade da Execução Contratual</w:t>
      </w:r>
    </w:p>
    <w:p w14:paraId="2FE3C74D" w14:textId="77777777" w:rsidR="00B328A6" w:rsidRPr="0033064C" w:rsidRDefault="00C066DB" w:rsidP="00881E3E">
      <w:pPr>
        <w:pStyle w:val="Nvel4"/>
        <w:numPr>
          <w:ilvl w:val="0"/>
          <w:numId w:val="29"/>
        </w:numPr>
        <w:ind w:right="459" w:hanging="425"/>
        <w:rPr>
          <w:rFonts w:cs="Times New Roman"/>
          <w:iCs/>
          <w:color w:val="auto"/>
          <w:szCs w:val="22"/>
        </w:rPr>
      </w:pPr>
      <w:r>
        <w:rPr>
          <w:rFonts w:cs="Times New Roman"/>
          <w:iCs/>
          <w:color w:val="auto"/>
          <w:szCs w:val="22"/>
        </w:rPr>
        <w:t xml:space="preserve"> E</w:t>
      </w:r>
      <w:r w:rsidRPr="00D257E8">
        <w:rPr>
          <w:rFonts w:cs="Times New Roman"/>
          <w:iCs/>
          <w:color w:val="auto"/>
          <w:szCs w:val="22"/>
        </w:rPr>
        <w:t xml:space="preserve">ventual solicitação de reequilíbrio econômico-financeiro, seja por parte da empresa contratada ou detentora da Ata de Registro de Preços, não suspenderá ou interromperá a execução das obrigações contratuais, sendo dever da contratada manter a prestação contínua e regular dos </w:t>
      </w:r>
      <w:r w:rsidRPr="00D257E8">
        <w:rPr>
          <w:rFonts w:cs="Times New Roman"/>
          <w:iCs/>
          <w:color w:val="auto"/>
          <w:szCs w:val="22"/>
        </w:rPr>
        <w:lastRenderedPageBreak/>
        <w:t>serviços ou o fornecimento dos bens, conforme os termos pactuados, até a decisão definitiva da Administração sobre o pleito.</w:t>
      </w:r>
    </w:p>
    <w:p w14:paraId="506197BC" w14:textId="77777777" w:rsidR="00D80559" w:rsidRPr="006A60E6" w:rsidRDefault="00D80559" w:rsidP="000C5CA9">
      <w:pPr>
        <w:tabs>
          <w:tab w:val="left" w:pos="993"/>
        </w:tabs>
        <w:spacing w:after="240"/>
        <w:ind w:left="142" w:right="176" w:firstLine="142"/>
        <w:rPr>
          <w:rFonts w:asciiTheme="minorHAnsi" w:hAnsiTheme="minorHAnsi"/>
          <w:b/>
          <w:szCs w:val="24"/>
        </w:rPr>
      </w:pPr>
      <w:r>
        <w:rPr>
          <w:rFonts w:asciiTheme="minorHAnsi" w:hAnsiTheme="minorHAnsi"/>
          <w:b/>
          <w:szCs w:val="24"/>
        </w:rPr>
        <w:t xml:space="preserve">16. </w:t>
      </w:r>
      <w:r w:rsidRPr="006A60E6">
        <w:rPr>
          <w:rFonts w:asciiTheme="minorHAnsi" w:hAnsiTheme="minorHAnsi"/>
          <w:b/>
          <w:szCs w:val="24"/>
        </w:rPr>
        <w:t>DOS PRAZOS, DAS CONDIÇÕES DE RECEBIMENTO E DO LOCAL DE ENTREGA</w:t>
      </w:r>
    </w:p>
    <w:p w14:paraId="4B06DB11" w14:textId="77777777" w:rsidR="00035F50" w:rsidRPr="00E40476" w:rsidRDefault="00035F50" w:rsidP="000C5CA9">
      <w:pPr>
        <w:spacing w:line="276" w:lineRule="auto"/>
        <w:ind w:left="284" w:right="176"/>
        <w:jc w:val="both"/>
        <w:rPr>
          <w:rFonts w:asciiTheme="minorHAnsi" w:hAnsiTheme="minorHAnsi"/>
        </w:rPr>
      </w:pPr>
      <w:r w:rsidRPr="00BD1682">
        <w:rPr>
          <w:rFonts w:asciiTheme="minorHAnsi" w:hAnsiTheme="minorHAnsi"/>
          <w:b/>
          <w:bCs/>
        </w:rPr>
        <w:t>16.1.</w:t>
      </w:r>
      <w:r w:rsidRPr="00BD1682">
        <w:rPr>
          <w:rFonts w:asciiTheme="minorHAnsi" w:hAnsiTheme="minorHAnsi"/>
        </w:rPr>
        <w:t xml:space="preserve"> </w:t>
      </w:r>
      <w:r w:rsidR="00511D0F" w:rsidRPr="00BD1682">
        <w:rPr>
          <w:rFonts w:asciiTheme="minorHAnsi" w:hAnsiTheme="minorHAnsi" w:cstheme="minorHAnsi"/>
          <w:sz w:val="24"/>
          <w:szCs w:val="24"/>
        </w:rPr>
        <w:t>O</w:t>
      </w:r>
      <w:r w:rsidR="00511D0F" w:rsidRPr="00BD1682">
        <w:rPr>
          <w:rFonts w:asciiTheme="minorHAnsi" w:hAnsiTheme="minorHAnsi"/>
          <w:sz w:val="24"/>
          <w:szCs w:val="24"/>
        </w:rPr>
        <w:t xml:space="preserve"> prazo para início dos serviços será previamente informado pelo Departamento de Desenvolvimento Social, durante toda vigência do contrato</w:t>
      </w:r>
      <w:r w:rsidRPr="00BD1682">
        <w:rPr>
          <w:rFonts w:asciiTheme="minorHAnsi" w:hAnsiTheme="minorHAnsi"/>
        </w:rPr>
        <w:t>.</w:t>
      </w:r>
    </w:p>
    <w:p w14:paraId="610EF7DC" w14:textId="77777777" w:rsidR="00D80559" w:rsidRPr="006A60E6" w:rsidRDefault="00D80559" w:rsidP="00171C47">
      <w:pPr>
        <w:pStyle w:val="PargrafodaLista"/>
        <w:tabs>
          <w:tab w:val="left" w:pos="0"/>
          <w:tab w:val="left" w:pos="426"/>
          <w:tab w:val="left" w:pos="9923"/>
        </w:tabs>
        <w:ind w:left="0" w:right="317" w:firstLine="142"/>
        <w:rPr>
          <w:rFonts w:asciiTheme="minorHAnsi" w:hAnsiTheme="minorHAnsi"/>
        </w:rPr>
      </w:pPr>
    </w:p>
    <w:p w14:paraId="1647A737" w14:textId="77777777" w:rsidR="00D80559" w:rsidRDefault="00950A03" w:rsidP="00950A03">
      <w:pPr>
        <w:tabs>
          <w:tab w:val="left" w:pos="0"/>
          <w:tab w:val="left" w:pos="284"/>
          <w:tab w:val="left" w:pos="426"/>
          <w:tab w:val="left" w:pos="851"/>
          <w:tab w:val="left" w:pos="9923"/>
        </w:tabs>
        <w:ind w:left="284" w:right="317"/>
        <w:rPr>
          <w:rFonts w:asciiTheme="minorHAnsi" w:hAnsiTheme="minorHAnsi"/>
        </w:rPr>
      </w:pPr>
      <w:r w:rsidRPr="00950A03">
        <w:rPr>
          <w:rFonts w:asciiTheme="minorHAnsi" w:hAnsiTheme="minorHAnsi"/>
          <w:b/>
          <w:bCs/>
        </w:rPr>
        <w:t>16.2.</w:t>
      </w:r>
      <w:r w:rsidRPr="00950A03">
        <w:rPr>
          <w:rFonts w:asciiTheme="minorHAnsi" w:hAnsiTheme="minorHAnsi"/>
        </w:rPr>
        <w:t xml:space="preserve"> </w:t>
      </w:r>
      <w:r w:rsidR="00D80559" w:rsidRPr="00950A03">
        <w:rPr>
          <w:rFonts w:asciiTheme="minorHAnsi" w:hAnsiTheme="minorHAnsi"/>
        </w:rPr>
        <w:t>Em hipótese alguma será aceito serviço em desacordo com o edital.</w:t>
      </w:r>
    </w:p>
    <w:p w14:paraId="55E698DC" w14:textId="77777777" w:rsidR="001F2196" w:rsidRPr="00734F83" w:rsidRDefault="001F2196" w:rsidP="00C80DEB">
      <w:pPr>
        <w:tabs>
          <w:tab w:val="left" w:pos="1134"/>
          <w:tab w:val="left" w:pos="9639"/>
        </w:tabs>
        <w:spacing w:before="2"/>
        <w:ind w:right="317"/>
        <w:rPr>
          <w:rFonts w:asciiTheme="minorHAnsi" w:hAnsiTheme="minorHAnsi"/>
          <w:b/>
          <w:color w:val="FF0000"/>
        </w:rPr>
      </w:pPr>
    </w:p>
    <w:p w14:paraId="0A830C63" w14:textId="77777777" w:rsidR="00941D9B" w:rsidRPr="00734F83" w:rsidRDefault="00950A03" w:rsidP="00950A03">
      <w:pPr>
        <w:pStyle w:val="Ttulo3"/>
        <w:tabs>
          <w:tab w:val="left" w:pos="709"/>
          <w:tab w:val="left" w:pos="1310"/>
          <w:tab w:val="left" w:pos="9639"/>
        </w:tabs>
        <w:ind w:left="0" w:right="317" w:firstLine="284"/>
        <w:jc w:val="both"/>
        <w:rPr>
          <w:rFonts w:asciiTheme="minorHAnsi" w:hAnsiTheme="minorHAnsi"/>
        </w:rPr>
      </w:pPr>
      <w:bookmarkStart w:id="31" w:name="_bookmark33"/>
      <w:bookmarkEnd w:id="31"/>
      <w:r>
        <w:rPr>
          <w:rFonts w:asciiTheme="minorHAnsi" w:hAnsiTheme="minorHAnsi"/>
        </w:rPr>
        <w:t xml:space="preserve">17. </w:t>
      </w:r>
      <w:r w:rsidR="00C4237A" w:rsidRPr="00734F83">
        <w:rPr>
          <w:rFonts w:asciiTheme="minorHAnsi" w:hAnsiTheme="minorHAnsi"/>
        </w:rPr>
        <w:t>DAS</w:t>
      </w:r>
      <w:r w:rsidR="00C4237A" w:rsidRPr="00734F83">
        <w:rPr>
          <w:rFonts w:asciiTheme="minorHAnsi" w:hAnsiTheme="minorHAnsi"/>
          <w:spacing w:val="-3"/>
        </w:rPr>
        <w:t xml:space="preserve"> </w:t>
      </w:r>
      <w:r w:rsidR="00C4237A" w:rsidRPr="00734F83">
        <w:rPr>
          <w:rFonts w:asciiTheme="minorHAnsi" w:hAnsiTheme="minorHAnsi"/>
        </w:rPr>
        <w:t>DISPOSIÇÕES</w:t>
      </w:r>
      <w:r w:rsidR="00C4237A" w:rsidRPr="00734F83">
        <w:rPr>
          <w:rFonts w:asciiTheme="minorHAnsi" w:hAnsiTheme="minorHAnsi"/>
          <w:spacing w:val="-5"/>
        </w:rPr>
        <w:t xml:space="preserve"> </w:t>
      </w:r>
      <w:r w:rsidR="00C4237A" w:rsidRPr="00734F83">
        <w:rPr>
          <w:rFonts w:asciiTheme="minorHAnsi" w:hAnsiTheme="minorHAnsi"/>
        </w:rPr>
        <w:t>GERAIS</w:t>
      </w:r>
    </w:p>
    <w:p w14:paraId="607EEAFC" w14:textId="77777777" w:rsidR="00941D9B" w:rsidRPr="00734F83" w:rsidRDefault="007C5009" w:rsidP="00171C47">
      <w:pPr>
        <w:pStyle w:val="Corpodetexto"/>
        <w:tabs>
          <w:tab w:val="left" w:pos="1134"/>
          <w:tab w:val="left" w:pos="5895"/>
        </w:tabs>
        <w:ind w:left="284" w:right="317"/>
        <w:jc w:val="left"/>
        <w:rPr>
          <w:rFonts w:asciiTheme="minorHAnsi" w:hAnsiTheme="minorHAnsi"/>
          <w:b/>
        </w:rPr>
      </w:pPr>
      <w:r w:rsidRPr="00734F83">
        <w:rPr>
          <w:rFonts w:asciiTheme="minorHAnsi" w:hAnsiTheme="minorHAnsi"/>
          <w:b/>
        </w:rPr>
        <w:tab/>
      </w:r>
    </w:p>
    <w:p w14:paraId="0009A828" w14:textId="77777777" w:rsidR="00941D9B" w:rsidRPr="00950A03" w:rsidRDefault="00C4237A" w:rsidP="00881E3E">
      <w:pPr>
        <w:pStyle w:val="PargrafodaLista"/>
        <w:numPr>
          <w:ilvl w:val="1"/>
          <w:numId w:val="25"/>
        </w:numPr>
        <w:tabs>
          <w:tab w:val="left" w:pos="851"/>
          <w:tab w:val="left" w:pos="1310"/>
          <w:tab w:val="left" w:pos="9498"/>
        </w:tabs>
        <w:ind w:left="284" w:right="317" w:firstLine="0"/>
        <w:rPr>
          <w:rFonts w:asciiTheme="minorHAnsi" w:hAnsiTheme="minorHAnsi"/>
        </w:rPr>
      </w:pPr>
      <w:r w:rsidRPr="00950A03">
        <w:rPr>
          <w:rFonts w:asciiTheme="minorHAnsi" w:hAnsiTheme="minorHAnsi"/>
        </w:rPr>
        <w:t>O Pregoeiro e Equipe de Apoio, atenderá aos interessados pelos telefones: (</w:t>
      </w:r>
      <w:r w:rsidR="00760FF8" w:rsidRPr="00950A03">
        <w:rPr>
          <w:rFonts w:asciiTheme="minorHAnsi" w:hAnsiTheme="minorHAnsi"/>
        </w:rPr>
        <w:t>16</w:t>
      </w:r>
      <w:r w:rsidRPr="00950A03">
        <w:rPr>
          <w:rFonts w:asciiTheme="minorHAnsi" w:hAnsiTheme="minorHAnsi"/>
        </w:rPr>
        <w:t>)</w:t>
      </w:r>
      <w:r w:rsidRPr="00950A03">
        <w:rPr>
          <w:rFonts w:asciiTheme="minorHAnsi" w:hAnsiTheme="minorHAnsi"/>
          <w:spacing w:val="1"/>
        </w:rPr>
        <w:t xml:space="preserve"> </w:t>
      </w:r>
      <w:r w:rsidRPr="00950A03">
        <w:rPr>
          <w:rFonts w:asciiTheme="minorHAnsi" w:hAnsiTheme="minorHAnsi"/>
        </w:rPr>
        <w:t>3</w:t>
      </w:r>
      <w:r w:rsidR="005553AF">
        <w:rPr>
          <w:rFonts w:asciiTheme="minorHAnsi" w:hAnsiTheme="minorHAnsi"/>
        </w:rPr>
        <w:t>728-2427</w:t>
      </w:r>
      <w:r w:rsidRPr="00950A03">
        <w:rPr>
          <w:rFonts w:asciiTheme="minorHAnsi" w:hAnsiTheme="minorHAnsi"/>
        </w:rPr>
        <w:t>,</w:t>
      </w:r>
      <w:r w:rsidRPr="00950A03">
        <w:rPr>
          <w:rFonts w:asciiTheme="minorHAnsi" w:hAnsiTheme="minorHAnsi"/>
          <w:spacing w:val="-2"/>
        </w:rPr>
        <w:t xml:space="preserve"> </w:t>
      </w:r>
      <w:r w:rsidRPr="00950A03">
        <w:rPr>
          <w:rFonts w:asciiTheme="minorHAnsi" w:hAnsiTheme="minorHAnsi"/>
        </w:rPr>
        <w:t>para</w:t>
      </w:r>
      <w:r w:rsidRPr="00950A03">
        <w:rPr>
          <w:rFonts w:asciiTheme="minorHAnsi" w:hAnsiTheme="minorHAnsi"/>
          <w:spacing w:val="-2"/>
        </w:rPr>
        <w:t xml:space="preserve"> </w:t>
      </w:r>
      <w:r w:rsidR="00760FF8" w:rsidRPr="00950A03">
        <w:rPr>
          <w:rFonts w:asciiTheme="minorHAnsi" w:hAnsiTheme="minorHAnsi"/>
        </w:rPr>
        <w:t>melhores esclarecimentos.</w:t>
      </w:r>
    </w:p>
    <w:p w14:paraId="0D84BB82" w14:textId="77777777" w:rsidR="00086948" w:rsidRPr="00734F83" w:rsidRDefault="00086948" w:rsidP="000C5CA9">
      <w:pPr>
        <w:pStyle w:val="PargrafodaLista"/>
        <w:tabs>
          <w:tab w:val="left" w:pos="851"/>
          <w:tab w:val="left" w:pos="1310"/>
          <w:tab w:val="left" w:pos="9639"/>
        </w:tabs>
        <w:ind w:left="284" w:right="686"/>
        <w:rPr>
          <w:rFonts w:asciiTheme="minorHAnsi" w:hAnsiTheme="minorHAnsi"/>
        </w:rPr>
      </w:pPr>
    </w:p>
    <w:p w14:paraId="381A2DD0" w14:textId="77777777" w:rsidR="00941D9B" w:rsidRPr="00950A03" w:rsidRDefault="00C4237A" w:rsidP="00881E3E">
      <w:pPr>
        <w:pStyle w:val="PargrafodaLista"/>
        <w:numPr>
          <w:ilvl w:val="1"/>
          <w:numId w:val="25"/>
        </w:numPr>
        <w:tabs>
          <w:tab w:val="left" w:pos="851"/>
          <w:tab w:val="left" w:pos="1310"/>
          <w:tab w:val="left" w:pos="9639"/>
        </w:tabs>
        <w:ind w:left="284" w:right="176" w:firstLine="0"/>
        <w:rPr>
          <w:rFonts w:asciiTheme="minorHAnsi" w:hAnsiTheme="minorHAnsi"/>
        </w:rPr>
      </w:pPr>
      <w:r w:rsidRPr="00950A03">
        <w:rPr>
          <w:rFonts w:asciiTheme="minorHAnsi" w:hAnsiTheme="minorHAnsi"/>
        </w:rPr>
        <w:t>As normas que disciplinam este Pregão serão sempre interpretadas em favor da</w:t>
      </w:r>
      <w:r w:rsidRPr="00950A03">
        <w:rPr>
          <w:rFonts w:asciiTheme="minorHAnsi" w:hAnsiTheme="minorHAnsi"/>
          <w:spacing w:val="1"/>
        </w:rPr>
        <w:t xml:space="preserve"> </w:t>
      </w:r>
      <w:r w:rsidRPr="00950A03">
        <w:rPr>
          <w:rFonts w:asciiTheme="minorHAnsi" w:hAnsiTheme="minorHAnsi"/>
        </w:rPr>
        <w:t>ampliação</w:t>
      </w:r>
      <w:r w:rsidRPr="00950A03">
        <w:rPr>
          <w:rFonts w:asciiTheme="minorHAnsi" w:hAnsiTheme="minorHAnsi"/>
          <w:spacing w:val="-1"/>
        </w:rPr>
        <w:t xml:space="preserve"> </w:t>
      </w:r>
      <w:r w:rsidRPr="00950A03">
        <w:rPr>
          <w:rFonts w:asciiTheme="minorHAnsi" w:hAnsiTheme="minorHAnsi"/>
        </w:rPr>
        <w:t>da disputa entre os</w:t>
      </w:r>
      <w:r w:rsidRPr="00950A03">
        <w:rPr>
          <w:rFonts w:asciiTheme="minorHAnsi" w:hAnsiTheme="minorHAnsi"/>
          <w:spacing w:val="-2"/>
        </w:rPr>
        <w:t xml:space="preserve"> </w:t>
      </w:r>
      <w:r w:rsidRPr="00950A03">
        <w:rPr>
          <w:rFonts w:asciiTheme="minorHAnsi" w:hAnsiTheme="minorHAnsi"/>
        </w:rPr>
        <w:t>interessados.</w:t>
      </w:r>
    </w:p>
    <w:p w14:paraId="5F5C65E9" w14:textId="77777777" w:rsidR="00086948" w:rsidRPr="00086948" w:rsidRDefault="00086948" w:rsidP="000C5CA9">
      <w:pPr>
        <w:tabs>
          <w:tab w:val="left" w:pos="851"/>
          <w:tab w:val="left" w:pos="1310"/>
          <w:tab w:val="left" w:pos="9639"/>
        </w:tabs>
        <w:ind w:right="176"/>
        <w:rPr>
          <w:rFonts w:asciiTheme="minorHAnsi" w:hAnsiTheme="minorHAnsi"/>
        </w:rPr>
      </w:pPr>
    </w:p>
    <w:p w14:paraId="76BE921A" w14:textId="77777777" w:rsidR="00941D9B" w:rsidRDefault="00C4237A" w:rsidP="00881E3E">
      <w:pPr>
        <w:pStyle w:val="PargrafodaLista"/>
        <w:numPr>
          <w:ilvl w:val="1"/>
          <w:numId w:val="25"/>
        </w:numPr>
        <w:tabs>
          <w:tab w:val="left" w:pos="851"/>
          <w:tab w:val="left" w:pos="1310"/>
          <w:tab w:val="left" w:pos="9639"/>
        </w:tabs>
        <w:ind w:left="284" w:right="176" w:firstLine="0"/>
        <w:rPr>
          <w:rFonts w:asciiTheme="minorHAnsi" w:hAnsiTheme="minorHAnsi"/>
        </w:rPr>
      </w:pPr>
      <w:r w:rsidRPr="00734F83">
        <w:rPr>
          <w:rFonts w:asciiTheme="minorHAnsi" w:hAnsiTheme="minorHAnsi"/>
        </w:rPr>
        <w:t>Em caso de divergência entre disposições deste Edital e de seus anexos ou demais</w:t>
      </w:r>
      <w:r w:rsidRPr="00734F83">
        <w:rPr>
          <w:rFonts w:asciiTheme="minorHAnsi" w:hAnsiTheme="minorHAnsi"/>
          <w:spacing w:val="1"/>
        </w:rPr>
        <w:t xml:space="preserve"> </w:t>
      </w:r>
      <w:r w:rsidRPr="00734F83">
        <w:rPr>
          <w:rFonts w:asciiTheme="minorHAnsi" w:hAnsiTheme="minorHAnsi"/>
        </w:rPr>
        <w:t>peças</w:t>
      </w:r>
      <w:r w:rsidRPr="00734F83">
        <w:rPr>
          <w:rFonts w:asciiTheme="minorHAnsi" w:hAnsiTheme="minorHAnsi"/>
          <w:spacing w:val="-1"/>
        </w:rPr>
        <w:t xml:space="preserve"> </w:t>
      </w:r>
      <w:r w:rsidRPr="00734F83">
        <w:rPr>
          <w:rFonts w:asciiTheme="minorHAnsi" w:hAnsiTheme="minorHAnsi"/>
        </w:rPr>
        <w:t>que</w:t>
      </w:r>
      <w:r w:rsidRPr="00734F83">
        <w:rPr>
          <w:rFonts w:asciiTheme="minorHAnsi" w:hAnsiTheme="minorHAnsi"/>
          <w:spacing w:val="-2"/>
        </w:rPr>
        <w:t xml:space="preserve"> </w:t>
      </w:r>
      <w:r w:rsidRPr="00734F83">
        <w:rPr>
          <w:rFonts w:asciiTheme="minorHAnsi" w:hAnsiTheme="minorHAnsi"/>
        </w:rPr>
        <w:t>compõem</w:t>
      </w:r>
      <w:r w:rsidRPr="00734F83">
        <w:rPr>
          <w:rFonts w:asciiTheme="minorHAnsi" w:hAnsiTheme="minorHAnsi"/>
          <w:spacing w:val="-1"/>
        </w:rPr>
        <w:t xml:space="preserve"> </w:t>
      </w:r>
      <w:r w:rsidRPr="00734F83">
        <w:rPr>
          <w:rFonts w:asciiTheme="minorHAnsi" w:hAnsiTheme="minorHAnsi"/>
        </w:rPr>
        <w:t>o processo,</w:t>
      </w:r>
      <w:r w:rsidRPr="00734F83">
        <w:rPr>
          <w:rFonts w:asciiTheme="minorHAnsi" w:hAnsiTheme="minorHAnsi"/>
          <w:spacing w:val="2"/>
        </w:rPr>
        <w:t xml:space="preserve"> </w:t>
      </w:r>
      <w:r w:rsidRPr="00734F83">
        <w:rPr>
          <w:rFonts w:asciiTheme="minorHAnsi" w:hAnsiTheme="minorHAnsi"/>
        </w:rPr>
        <w:t>prevalecerá</w:t>
      </w:r>
      <w:r w:rsidRPr="00734F83">
        <w:rPr>
          <w:rFonts w:asciiTheme="minorHAnsi" w:hAnsiTheme="minorHAnsi"/>
          <w:spacing w:val="-2"/>
        </w:rPr>
        <w:t xml:space="preserve"> </w:t>
      </w:r>
      <w:r w:rsidRPr="00734F83">
        <w:rPr>
          <w:rFonts w:asciiTheme="minorHAnsi" w:hAnsiTheme="minorHAnsi"/>
        </w:rPr>
        <w:t>as</w:t>
      </w:r>
      <w:r w:rsidRPr="00734F83">
        <w:rPr>
          <w:rFonts w:asciiTheme="minorHAnsi" w:hAnsiTheme="minorHAnsi"/>
          <w:spacing w:val="-2"/>
        </w:rPr>
        <w:t xml:space="preserve"> </w:t>
      </w:r>
      <w:r w:rsidRPr="00734F83">
        <w:rPr>
          <w:rFonts w:asciiTheme="minorHAnsi" w:hAnsiTheme="minorHAnsi"/>
        </w:rPr>
        <w:t>deste Edital.</w:t>
      </w:r>
    </w:p>
    <w:p w14:paraId="07F7F652" w14:textId="77777777" w:rsidR="00086948" w:rsidRPr="00086948" w:rsidRDefault="00086948" w:rsidP="000C5CA9">
      <w:pPr>
        <w:tabs>
          <w:tab w:val="left" w:pos="1134"/>
          <w:tab w:val="left" w:pos="1310"/>
          <w:tab w:val="left" w:pos="9639"/>
        </w:tabs>
        <w:ind w:right="176"/>
        <w:rPr>
          <w:rFonts w:asciiTheme="minorHAnsi" w:hAnsiTheme="minorHAnsi"/>
        </w:rPr>
      </w:pPr>
    </w:p>
    <w:p w14:paraId="4EB15977" w14:textId="77777777" w:rsidR="00941D9B" w:rsidRDefault="00C4237A" w:rsidP="00881E3E">
      <w:pPr>
        <w:pStyle w:val="PargrafodaLista"/>
        <w:numPr>
          <w:ilvl w:val="1"/>
          <w:numId w:val="25"/>
        </w:numPr>
        <w:tabs>
          <w:tab w:val="left" w:pos="851"/>
          <w:tab w:val="left" w:pos="9639"/>
        </w:tabs>
        <w:ind w:left="284" w:right="176" w:firstLine="0"/>
        <w:rPr>
          <w:rFonts w:asciiTheme="minorHAnsi" w:hAnsiTheme="minorHAnsi"/>
        </w:rPr>
      </w:pPr>
      <w:r w:rsidRPr="00734F83">
        <w:rPr>
          <w:rFonts w:asciiTheme="minorHAnsi" w:hAnsiTheme="minorHAnsi"/>
        </w:rPr>
        <w:t>Na contagem dos</w:t>
      </w:r>
      <w:r w:rsidRPr="00734F83">
        <w:rPr>
          <w:rFonts w:asciiTheme="minorHAnsi" w:hAnsiTheme="minorHAnsi"/>
          <w:spacing w:val="1"/>
        </w:rPr>
        <w:t xml:space="preserve"> </w:t>
      </w:r>
      <w:r w:rsidRPr="00734F83">
        <w:rPr>
          <w:rFonts w:asciiTheme="minorHAnsi" w:hAnsiTheme="minorHAnsi"/>
        </w:rPr>
        <w:t>prazos</w:t>
      </w:r>
      <w:r w:rsidRPr="00734F83">
        <w:rPr>
          <w:rFonts w:asciiTheme="minorHAnsi" w:hAnsiTheme="minorHAnsi"/>
          <w:spacing w:val="1"/>
        </w:rPr>
        <w:t xml:space="preserve"> </w:t>
      </w:r>
      <w:r w:rsidRPr="00734F83">
        <w:rPr>
          <w:rFonts w:asciiTheme="minorHAnsi" w:hAnsiTheme="minorHAnsi"/>
        </w:rPr>
        <w:t>estabelecidos</w:t>
      </w:r>
      <w:r w:rsidRPr="00734F83">
        <w:rPr>
          <w:rFonts w:asciiTheme="minorHAnsi" w:hAnsiTheme="minorHAnsi"/>
          <w:spacing w:val="61"/>
        </w:rPr>
        <w:t xml:space="preserve"> </w:t>
      </w:r>
      <w:r w:rsidRPr="00734F83">
        <w:rPr>
          <w:rFonts w:asciiTheme="minorHAnsi" w:hAnsiTheme="minorHAnsi"/>
        </w:rPr>
        <w:t>neste Edital e seus</w:t>
      </w:r>
      <w:r w:rsidRPr="00734F83">
        <w:rPr>
          <w:rFonts w:asciiTheme="minorHAnsi" w:hAnsiTheme="minorHAnsi"/>
          <w:spacing w:val="61"/>
        </w:rPr>
        <w:t xml:space="preserve"> </w:t>
      </w:r>
      <w:r w:rsidRPr="00734F83">
        <w:rPr>
          <w:rFonts w:asciiTheme="minorHAnsi" w:hAnsiTheme="minorHAnsi"/>
        </w:rPr>
        <w:t>Anexos, excluir-se-á o</w:t>
      </w:r>
      <w:r w:rsidRPr="00734F83">
        <w:rPr>
          <w:rFonts w:asciiTheme="minorHAnsi" w:hAnsiTheme="minorHAnsi"/>
          <w:spacing w:val="1"/>
        </w:rPr>
        <w:t xml:space="preserve"> </w:t>
      </w:r>
      <w:r w:rsidRPr="00734F83">
        <w:rPr>
          <w:rFonts w:asciiTheme="minorHAnsi" w:hAnsiTheme="minorHAnsi"/>
        </w:rPr>
        <w:t>dia do início e incluir-se-á o do vencimento. Só se iniciam e vencem os prazos em dias de</w:t>
      </w:r>
      <w:r w:rsidRPr="00734F83">
        <w:rPr>
          <w:rFonts w:asciiTheme="minorHAnsi" w:hAnsiTheme="minorHAnsi"/>
          <w:spacing w:val="1"/>
        </w:rPr>
        <w:t xml:space="preserve"> </w:t>
      </w:r>
      <w:r w:rsidRPr="00734F83">
        <w:rPr>
          <w:rFonts w:asciiTheme="minorHAnsi" w:hAnsiTheme="minorHAnsi"/>
        </w:rPr>
        <w:t>expediente</w:t>
      </w:r>
      <w:r w:rsidRPr="00734F83">
        <w:rPr>
          <w:rFonts w:asciiTheme="minorHAnsi" w:hAnsiTheme="minorHAnsi"/>
          <w:spacing w:val="-1"/>
        </w:rPr>
        <w:t xml:space="preserve"> </w:t>
      </w:r>
      <w:r w:rsidRPr="00734F83">
        <w:rPr>
          <w:rFonts w:asciiTheme="minorHAnsi" w:hAnsiTheme="minorHAnsi"/>
        </w:rPr>
        <w:t>na</w:t>
      </w:r>
      <w:r w:rsidRPr="00734F83">
        <w:rPr>
          <w:rFonts w:asciiTheme="minorHAnsi" w:hAnsiTheme="minorHAnsi"/>
          <w:spacing w:val="-2"/>
        </w:rPr>
        <w:t xml:space="preserve"> </w:t>
      </w:r>
      <w:r w:rsidRPr="00734F83">
        <w:rPr>
          <w:rFonts w:asciiTheme="minorHAnsi" w:hAnsiTheme="minorHAnsi"/>
        </w:rPr>
        <w:t>Administração.</w:t>
      </w:r>
    </w:p>
    <w:p w14:paraId="04C2147C" w14:textId="77777777" w:rsidR="00086948" w:rsidRPr="00086948" w:rsidRDefault="00086948" w:rsidP="000C5CA9">
      <w:pPr>
        <w:tabs>
          <w:tab w:val="left" w:pos="1134"/>
          <w:tab w:val="left" w:pos="1310"/>
          <w:tab w:val="left" w:pos="9639"/>
        </w:tabs>
        <w:ind w:right="176"/>
        <w:rPr>
          <w:rFonts w:asciiTheme="minorHAnsi" w:hAnsiTheme="minorHAnsi"/>
        </w:rPr>
      </w:pPr>
    </w:p>
    <w:p w14:paraId="24987BE4" w14:textId="77777777" w:rsidR="00941D9B" w:rsidRDefault="00C4237A" w:rsidP="00881E3E">
      <w:pPr>
        <w:pStyle w:val="PargrafodaLista"/>
        <w:numPr>
          <w:ilvl w:val="1"/>
          <w:numId w:val="25"/>
        </w:numPr>
        <w:tabs>
          <w:tab w:val="left" w:pos="851"/>
          <w:tab w:val="left" w:pos="1310"/>
          <w:tab w:val="left" w:pos="9639"/>
        </w:tabs>
        <w:ind w:left="284" w:right="176" w:firstLine="0"/>
        <w:rPr>
          <w:rFonts w:asciiTheme="minorHAnsi" w:hAnsiTheme="minorHAnsi"/>
        </w:rPr>
      </w:pP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desatendimento</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exigências</w:t>
      </w:r>
      <w:r w:rsidRPr="00734F83">
        <w:rPr>
          <w:rFonts w:asciiTheme="minorHAnsi" w:hAnsiTheme="minorHAnsi"/>
          <w:spacing w:val="1"/>
        </w:rPr>
        <w:t xml:space="preserve"> </w:t>
      </w:r>
      <w:r w:rsidRPr="00734F83">
        <w:rPr>
          <w:rFonts w:asciiTheme="minorHAnsi" w:hAnsiTheme="minorHAnsi"/>
        </w:rPr>
        <w:t>formais</w:t>
      </w:r>
      <w:r w:rsidRPr="00734F83">
        <w:rPr>
          <w:rFonts w:asciiTheme="minorHAnsi" w:hAnsiTheme="minorHAnsi"/>
          <w:spacing w:val="1"/>
        </w:rPr>
        <w:t xml:space="preserve"> </w:t>
      </w:r>
      <w:r w:rsidRPr="00734F83">
        <w:rPr>
          <w:rFonts w:asciiTheme="minorHAnsi" w:hAnsiTheme="minorHAnsi"/>
        </w:rPr>
        <w:t>não</w:t>
      </w:r>
      <w:r w:rsidRPr="00734F83">
        <w:rPr>
          <w:rFonts w:asciiTheme="minorHAnsi" w:hAnsiTheme="minorHAnsi"/>
          <w:spacing w:val="1"/>
        </w:rPr>
        <w:t xml:space="preserve"> </w:t>
      </w:r>
      <w:r w:rsidRPr="00734F83">
        <w:rPr>
          <w:rFonts w:asciiTheme="minorHAnsi" w:hAnsiTheme="minorHAnsi"/>
        </w:rPr>
        <w:t>essenciais</w:t>
      </w:r>
      <w:r w:rsidRPr="00734F83">
        <w:rPr>
          <w:rFonts w:asciiTheme="minorHAnsi" w:hAnsiTheme="minorHAnsi"/>
          <w:spacing w:val="1"/>
        </w:rPr>
        <w:t xml:space="preserve"> </w:t>
      </w:r>
      <w:r w:rsidRPr="00734F83">
        <w:rPr>
          <w:rFonts w:asciiTheme="minorHAnsi" w:hAnsiTheme="minorHAnsi"/>
        </w:rPr>
        <w:t>não</w:t>
      </w:r>
      <w:r w:rsidRPr="00734F83">
        <w:rPr>
          <w:rFonts w:asciiTheme="minorHAnsi" w:hAnsiTheme="minorHAnsi"/>
          <w:spacing w:val="1"/>
        </w:rPr>
        <w:t xml:space="preserve"> </w:t>
      </w:r>
      <w:r w:rsidRPr="00734F83">
        <w:rPr>
          <w:rFonts w:asciiTheme="minorHAnsi" w:hAnsiTheme="minorHAnsi"/>
        </w:rPr>
        <w:t>importará</w:t>
      </w:r>
      <w:r w:rsidRPr="00734F83">
        <w:rPr>
          <w:rFonts w:asciiTheme="minorHAnsi" w:hAnsiTheme="minorHAnsi"/>
          <w:spacing w:val="62"/>
        </w:rPr>
        <w:t xml:space="preserve"> </w:t>
      </w: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afastamento do licitante, desde que seja possível o aproveitamento do ato, observados os</w:t>
      </w:r>
      <w:r w:rsidRPr="00734F83">
        <w:rPr>
          <w:rFonts w:asciiTheme="minorHAnsi" w:hAnsiTheme="minorHAnsi"/>
          <w:spacing w:val="1"/>
        </w:rPr>
        <w:t xml:space="preserve"> </w:t>
      </w:r>
      <w:r w:rsidRPr="00734F83">
        <w:rPr>
          <w:rFonts w:asciiTheme="minorHAnsi" w:hAnsiTheme="minorHAnsi"/>
        </w:rPr>
        <w:t>princípios</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2"/>
        </w:rPr>
        <w:t xml:space="preserve"> </w:t>
      </w:r>
      <w:r w:rsidRPr="00734F83">
        <w:rPr>
          <w:rFonts w:asciiTheme="minorHAnsi" w:hAnsiTheme="minorHAnsi"/>
        </w:rPr>
        <w:t>isonomia e</w:t>
      </w:r>
      <w:r w:rsidRPr="00734F83">
        <w:rPr>
          <w:rFonts w:asciiTheme="minorHAnsi" w:hAnsiTheme="minorHAnsi"/>
          <w:spacing w:val="-4"/>
        </w:rPr>
        <w:t xml:space="preserve"> </w:t>
      </w:r>
      <w:r w:rsidRPr="00734F83">
        <w:rPr>
          <w:rFonts w:asciiTheme="minorHAnsi" w:hAnsiTheme="minorHAnsi"/>
        </w:rPr>
        <w:t>do interesse público.</w:t>
      </w:r>
    </w:p>
    <w:p w14:paraId="08D59F11" w14:textId="77777777" w:rsidR="00086948" w:rsidRPr="00086948" w:rsidRDefault="00086948" w:rsidP="000C5CA9">
      <w:pPr>
        <w:tabs>
          <w:tab w:val="left" w:pos="993"/>
          <w:tab w:val="left" w:pos="1310"/>
          <w:tab w:val="left" w:pos="9639"/>
        </w:tabs>
        <w:ind w:right="176"/>
        <w:rPr>
          <w:rFonts w:asciiTheme="minorHAnsi" w:hAnsiTheme="minorHAnsi"/>
        </w:rPr>
      </w:pPr>
    </w:p>
    <w:p w14:paraId="0643FC5D" w14:textId="77777777" w:rsidR="00941D9B" w:rsidRDefault="00C4237A" w:rsidP="00881E3E">
      <w:pPr>
        <w:pStyle w:val="PargrafodaLista"/>
        <w:numPr>
          <w:ilvl w:val="1"/>
          <w:numId w:val="25"/>
        </w:numPr>
        <w:tabs>
          <w:tab w:val="left" w:pos="709"/>
          <w:tab w:val="left" w:pos="851"/>
          <w:tab w:val="left" w:pos="1310"/>
          <w:tab w:val="left" w:pos="9639"/>
        </w:tabs>
        <w:ind w:left="284" w:right="176" w:firstLine="0"/>
        <w:rPr>
          <w:rFonts w:asciiTheme="minorHAnsi" w:hAnsiTheme="minorHAnsi"/>
        </w:rPr>
      </w:pPr>
      <w:r w:rsidRPr="00734F83">
        <w:rPr>
          <w:rFonts w:asciiTheme="minorHAnsi" w:hAnsiTheme="minorHAnsi"/>
        </w:rPr>
        <w:t>Os</w:t>
      </w:r>
      <w:r w:rsidRPr="00734F83">
        <w:rPr>
          <w:rFonts w:asciiTheme="minorHAnsi" w:hAnsiTheme="minorHAnsi"/>
          <w:spacing w:val="1"/>
        </w:rPr>
        <w:t xml:space="preserve"> </w:t>
      </w:r>
      <w:r w:rsidRPr="00734F83">
        <w:rPr>
          <w:rFonts w:asciiTheme="minorHAnsi" w:hAnsiTheme="minorHAnsi"/>
        </w:rPr>
        <w:t>licitantes</w:t>
      </w:r>
      <w:r w:rsidRPr="00734F83">
        <w:rPr>
          <w:rFonts w:asciiTheme="minorHAnsi" w:hAnsiTheme="minorHAnsi"/>
          <w:spacing w:val="1"/>
        </w:rPr>
        <w:t xml:space="preserve"> </w:t>
      </w:r>
      <w:r w:rsidRPr="00734F83">
        <w:rPr>
          <w:rFonts w:asciiTheme="minorHAnsi" w:hAnsiTheme="minorHAnsi"/>
        </w:rPr>
        <w:t>assumem</w:t>
      </w:r>
      <w:r w:rsidRPr="00734F83">
        <w:rPr>
          <w:rFonts w:asciiTheme="minorHAnsi" w:hAnsiTheme="minorHAnsi"/>
          <w:spacing w:val="1"/>
        </w:rPr>
        <w:t xml:space="preserve"> </w:t>
      </w:r>
      <w:r w:rsidRPr="00734F83">
        <w:rPr>
          <w:rFonts w:asciiTheme="minorHAnsi" w:hAnsiTheme="minorHAnsi"/>
        </w:rPr>
        <w:t>todos</w:t>
      </w:r>
      <w:r w:rsidRPr="00734F83">
        <w:rPr>
          <w:rFonts w:asciiTheme="minorHAnsi" w:hAnsiTheme="minorHAnsi"/>
          <w:spacing w:val="1"/>
        </w:rPr>
        <w:t xml:space="preserve"> </w:t>
      </w:r>
      <w:r w:rsidRPr="00734F83">
        <w:rPr>
          <w:rFonts w:asciiTheme="minorHAnsi" w:hAnsiTheme="minorHAnsi"/>
        </w:rPr>
        <w:t>os</w:t>
      </w:r>
      <w:r w:rsidRPr="00734F83">
        <w:rPr>
          <w:rFonts w:asciiTheme="minorHAnsi" w:hAnsiTheme="minorHAnsi"/>
          <w:spacing w:val="1"/>
        </w:rPr>
        <w:t xml:space="preserve"> </w:t>
      </w:r>
      <w:r w:rsidRPr="00734F83">
        <w:rPr>
          <w:rFonts w:asciiTheme="minorHAnsi" w:hAnsiTheme="minorHAnsi"/>
        </w:rPr>
        <w:t>custos</w:t>
      </w:r>
      <w:r w:rsidRPr="00734F83">
        <w:rPr>
          <w:rFonts w:asciiTheme="minorHAnsi" w:hAnsiTheme="minorHAnsi"/>
          <w:spacing w:val="1"/>
        </w:rPr>
        <w:t xml:space="preserve"> </w:t>
      </w:r>
      <w:r w:rsidRPr="00734F83">
        <w:rPr>
          <w:rFonts w:asciiTheme="minorHAnsi" w:hAnsiTheme="minorHAnsi"/>
        </w:rPr>
        <w:t>de preparação</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apresentação</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suas</w:t>
      </w:r>
      <w:r w:rsidRPr="00734F83">
        <w:rPr>
          <w:rFonts w:asciiTheme="minorHAnsi" w:hAnsiTheme="minorHAnsi"/>
          <w:spacing w:val="1"/>
        </w:rPr>
        <w:t xml:space="preserve"> </w:t>
      </w:r>
      <w:r w:rsidRPr="00734F83">
        <w:rPr>
          <w:rFonts w:asciiTheme="minorHAnsi" w:hAnsiTheme="minorHAnsi"/>
        </w:rPr>
        <w:t>propostas e a Administração não será, em nenhum caso, responsável por esses custos,</w:t>
      </w:r>
      <w:r w:rsidRPr="00734F83">
        <w:rPr>
          <w:rFonts w:asciiTheme="minorHAnsi" w:hAnsiTheme="minorHAnsi"/>
          <w:spacing w:val="1"/>
        </w:rPr>
        <w:t xml:space="preserve"> </w:t>
      </w:r>
      <w:r w:rsidRPr="00734F83">
        <w:rPr>
          <w:rFonts w:asciiTheme="minorHAnsi" w:hAnsiTheme="minorHAnsi"/>
        </w:rPr>
        <w:t>independentemente</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2"/>
        </w:rPr>
        <w:t xml:space="preserve"> </w:t>
      </w:r>
      <w:r w:rsidRPr="00734F83">
        <w:rPr>
          <w:rFonts w:asciiTheme="minorHAnsi" w:hAnsiTheme="minorHAnsi"/>
        </w:rPr>
        <w:t>condução ou</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2"/>
        </w:rPr>
        <w:t xml:space="preserve"> </w:t>
      </w:r>
      <w:r w:rsidRPr="00734F83">
        <w:rPr>
          <w:rFonts w:asciiTheme="minorHAnsi" w:hAnsiTheme="minorHAnsi"/>
        </w:rPr>
        <w:t>resultado</w:t>
      </w:r>
      <w:r w:rsidRPr="00734F83">
        <w:rPr>
          <w:rFonts w:asciiTheme="minorHAnsi" w:hAnsiTheme="minorHAnsi"/>
          <w:spacing w:val="-2"/>
        </w:rPr>
        <w:t xml:space="preserve"> </w:t>
      </w:r>
      <w:r w:rsidRPr="00734F83">
        <w:rPr>
          <w:rFonts w:asciiTheme="minorHAnsi" w:hAnsiTheme="minorHAnsi"/>
        </w:rPr>
        <w:t>do processo</w:t>
      </w:r>
      <w:r w:rsidRPr="00734F83">
        <w:rPr>
          <w:rFonts w:asciiTheme="minorHAnsi" w:hAnsiTheme="minorHAnsi"/>
          <w:spacing w:val="-3"/>
        </w:rPr>
        <w:t xml:space="preserve"> </w:t>
      </w:r>
      <w:r w:rsidRPr="00734F83">
        <w:rPr>
          <w:rFonts w:asciiTheme="minorHAnsi" w:hAnsiTheme="minorHAnsi"/>
        </w:rPr>
        <w:t>licitatório.</w:t>
      </w:r>
    </w:p>
    <w:p w14:paraId="79351D33" w14:textId="77777777" w:rsidR="00BB3C8C" w:rsidRPr="00086948" w:rsidRDefault="00BB3C8C" w:rsidP="000C5CA9">
      <w:pPr>
        <w:tabs>
          <w:tab w:val="left" w:pos="851"/>
          <w:tab w:val="left" w:pos="1310"/>
          <w:tab w:val="left" w:pos="9639"/>
        </w:tabs>
        <w:ind w:right="176"/>
        <w:rPr>
          <w:rFonts w:asciiTheme="minorHAnsi" w:hAnsiTheme="minorHAnsi"/>
        </w:rPr>
      </w:pPr>
    </w:p>
    <w:p w14:paraId="05AE2E2F" w14:textId="77777777" w:rsidR="00941D9B" w:rsidRDefault="00C4237A" w:rsidP="00881E3E">
      <w:pPr>
        <w:pStyle w:val="PargrafodaLista"/>
        <w:numPr>
          <w:ilvl w:val="1"/>
          <w:numId w:val="25"/>
        </w:numPr>
        <w:tabs>
          <w:tab w:val="left" w:pos="851"/>
          <w:tab w:val="left" w:pos="1310"/>
          <w:tab w:val="left" w:pos="9639"/>
        </w:tabs>
        <w:ind w:left="284" w:right="176" w:firstLine="0"/>
        <w:rPr>
          <w:rFonts w:asciiTheme="minorHAnsi" w:hAnsiTheme="minorHAnsi"/>
        </w:rPr>
      </w:pPr>
      <w:r w:rsidRPr="00734F83">
        <w:rPr>
          <w:rFonts w:asciiTheme="minorHAnsi" w:hAnsiTheme="minorHAnsi"/>
        </w:rPr>
        <w:t>É facultado ao Pregoeiro ou à autoridade competente, em qualquer fase da licitação,</w:t>
      </w:r>
      <w:r w:rsidRPr="00734F83">
        <w:rPr>
          <w:rFonts w:asciiTheme="minorHAnsi" w:hAnsiTheme="minorHAnsi"/>
          <w:spacing w:val="1"/>
        </w:rPr>
        <w:t xml:space="preserve"> </w:t>
      </w:r>
      <w:r w:rsidRPr="00734F83">
        <w:rPr>
          <w:rFonts w:asciiTheme="minorHAnsi" w:hAnsiTheme="minorHAnsi"/>
        </w:rPr>
        <w:t>a promoção de diligência destinada a esclarecer ou complementar a instrução do processo,</w:t>
      </w:r>
      <w:r w:rsidRPr="00734F83">
        <w:rPr>
          <w:rFonts w:asciiTheme="minorHAnsi" w:hAnsiTheme="minorHAnsi"/>
          <w:spacing w:val="1"/>
        </w:rPr>
        <w:t xml:space="preserve"> </w:t>
      </w:r>
      <w:r w:rsidRPr="00734F83">
        <w:rPr>
          <w:rFonts w:asciiTheme="minorHAnsi" w:hAnsiTheme="minorHAnsi"/>
        </w:rPr>
        <w:t>vedada a inclusão posterior de documento ou informação que deveria constar desde a</w:t>
      </w:r>
      <w:r w:rsidRPr="00734F83">
        <w:rPr>
          <w:rFonts w:asciiTheme="minorHAnsi" w:hAnsiTheme="minorHAnsi"/>
          <w:spacing w:val="1"/>
        </w:rPr>
        <w:t xml:space="preserve"> </w:t>
      </w:r>
      <w:r w:rsidRPr="00734F83">
        <w:rPr>
          <w:rFonts w:asciiTheme="minorHAnsi" w:hAnsiTheme="minorHAnsi"/>
        </w:rPr>
        <w:t>realização</w:t>
      </w:r>
      <w:r w:rsidRPr="00734F83">
        <w:rPr>
          <w:rFonts w:asciiTheme="minorHAnsi" w:hAnsiTheme="minorHAnsi"/>
          <w:spacing w:val="-1"/>
        </w:rPr>
        <w:t xml:space="preserve"> </w:t>
      </w:r>
      <w:r w:rsidRPr="00734F83">
        <w:rPr>
          <w:rFonts w:asciiTheme="minorHAnsi" w:hAnsiTheme="minorHAnsi"/>
        </w:rPr>
        <w:t>da sessão pública.</w:t>
      </w:r>
    </w:p>
    <w:p w14:paraId="062E6FE9" w14:textId="77777777" w:rsidR="00086948" w:rsidRPr="00086948" w:rsidRDefault="00086948" w:rsidP="00086948">
      <w:pPr>
        <w:tabs>
          <w:tab w:val="left" w:pos="993"/>
          <w:tab w:val="left" w:pos="1310"/>
          <w:tab w:val="left" w:pos="9639"/>
        </w:tabs>
        <w:ind w:right="686"/>
        <w:rPr>
          <w:rFonts w:asciiTheme="minorHAnsi" w:hAnsiTheme="minorHAnsi"/>
        </w:rPr>
      </w:pPr>
    </w:p>
    <w:p w14:paraId="3E87DEEA" w14:textId="77777777" w:rsidR="00941D9B" w:rsidRDefault="00C4237A" w:rsidP="00881E3E">
      <w:pPr>
        <w:pStyle w:val="PargrafodaLista"/>
        <w:numPr>
          <w:ilvl w:val="1"/>
          <w:numId w:val="25"/>
        </w:numPr>
        <w:tabs>
          <w:tab w:val="left" w:pos="851"/>
          <w:tab w:val="left" w:pos="1134"/>
          <w:tab w:val="left" w:pos="9639"/>
        </w:tabs>
        <w:ind w:left="284" w:right="176" w:firstLine="0"/>
        <w:rPr>
          <w:rFonts w:asciiTheme="minorHAnsi" w:hAnsiTheme="minorHAnsi"/>
        </w:rPr>
      </w:pPr>
      <w:r w:rsidRPr="00734F83">
        <w:rPr>
          <w:rFonts w:asciiTheme="minorHAnsi" w:hAnsiTheme="minorHAnsi"/>
        </w:rPr>
        <w:t>A autoridade competente poderá anular ou revogar a licitação em conformidade com</w:t>
      </w:r>
      <w:r w:rsidRPr="00734F83">
        <w:rPr>
          <w:rFonts w:asciiTheme="minorHAnsi" w:hAnsiTheme="minorHAnsi"/>
          <w:spacing w:val="1"/>
        </w:rPr>
        <w:t xml:space="preserve"> </w:t>
      </w:r>
      <w:r w:rsidRPr="00734F83">
        <w:rPr>
          <w:rFonts w:asciiTheme="minorHAnsi" w:hAnsiTheme="minorHAnsi"/>
        </w:rPr>
        <w:t>a Súmula 473</w:t>
      </w:r>
      <w:r w:rsidRPr="00734F83">
        <w:rPr>
          <w:rFonts w:asciiTheme="minorHAnsi" w:hAnsiTheme="minorHAnsi"/>
          <w:spacing w:val="-2"/>
        </w:rPr>
        <w:t xml:space="preserve"> </w:t>
      </w:r>
      <w:r w:rsidRPr="00734F83">
        <w:rPr>
          <w:rFonts w:asciiTheme="minorHAnsi" w:hAnsiTheme="minorHAnsi"/>
        </w:rPr>
        <w:t>do STF.</w:t>
      </w:r>
    </w:p>
    <w:p w14:paraId="7D7F835B" w14:textId="77777777" w:rsidR="00086948" w:rsidRPr="00086948" w:rsidRDefault="00086948" w:rsidP="00D011E8">
      <w:pPr>
        <w:tabs>
          <w:tab w:val="left" w:pos="1134"/>
          <w:tab w:val="left" w:pos="1310"/>
          <w:tab w:val="left" w:pos="9639"/>
        </w:tabs>
        <w:ind w:right="176"/>
        <w:rPr>
          <w:rFonts w:asciiTheme="minorHAnsi" w:hAnsiTheme="minorHAnsi"/>
        </w:rPr>
      </w:pPr>
    </w:p>
    <w:p w14:paraId="1FDF3DC9" w14:textId="77777777" w:rsidR="00941D9B" w:rsidRDefault="00C4237A" w:rsidP="00881E3E">
      <w:pPr>
        <w:pStyle w:val="PargrafodaLista"/>
        <w:numPr>
          <w:ilvl w:val="1"/>
          <w:numId w:val="25"/>
        </w:numPr>
        <w:tabs>
          <w:tab w:val="left" w:pos="851"/>
          <w:tab w:val="left" w:pos="1310"/>
          <w:tab w:val="left" w:pos="9639"/>
        </w:tabs>
        <w:ind w:left="284" w:right="176" w:firstLine="0"/>
        <w:rPr>
          <w:rFonts w:asciiTheme="minorHAnsi" w:hAnsiTheme="minorHAnsi"/>
        </w:rPr>
      </w:pPr>
      <w:r w:rsidRPr="00734F83">
        <w:rPr>
          <w:rFonts w:asciiTheme="minorHAnsi" w:hAnsiTheme="minorHAnsi"/>
        </w:rPr>
        <w:t>É vedado ao servidor dos órgãos e entidades da Administração Pública Municipal de</w:t>
      </w:r>
      <w:r w:rsidRPr="00734F83">
        <w:rPr>
          <w:rFonts w:asciiTheme="minorHAnsi" w:hAnsiTheme="minorHAnsi"/>
          <w:spacing w:val="1"/>
        </w:rPr>
        <w:t xml:space="preserve"> </w:t>
      </w:r>
      <w:r w:rsidR="00FC1A28" w:rsidRPr="00734F83">
        <w:rPr>
          <w:rFonts w:asciiTheme="minorHAnsi" w:hAnsiTheme="minorHAnsi"/>
        </w:rPr>
        <w:t>São Joaquim da Barra/SP</w:t>
      </w:r>
      <w:r w:rsidRPr="00734F83">
        <w:rPr>
          <w:rFonts w:asciiTheme="minorHAnsi" w:hAnsiTheme="minorHAnsi"/>
        </w:rPr>
        <w:t>,</w:t>
      </w:r>
      <w:r w:rsidRPr="00734F83">
        <w:rPr>
          <w:rFonts w:asciiTheme="minorHAnsi" w:hAnsiTheme="minorHAnsi"/>
          <w:spacing w:val="1"/>
        </w:rPr>
        <w:t xml:space="preserve"> </w:t>
      </w:r>
      <w:r w:rsidRPr="00734F83">
        <w:rPr>
          <w:rFonts w:asciiTheme="minorHAnsi" w:hAnsiTheme="minorHAnsi"/>
        </w:rPr>
        <w:t>inclusive</w:t>
      </w:r>
      <w:r w:rsidRPr="00734F83">
        <w:rPr>
          <w:rFonts w:asciiTheme="minorHAnsi" w:hAnsiTheme="minorHAnsi"/>
          <w:spacing w:val="1"/>
        </w:rPr>
        <w:t xml:space="preserve"> </w:t>
      </w:r>
      <w:r w:rsidRPr="00734F83">
        <w:rPr>
          <w:rFonts w:asciiTheme="minorHAnsi" w:hAnsiTheme="minorHAnsi"/>
        </w:rPr>
        <w:t>Fundações</w:t>
      </w:r>
      <w:r w:rsidRPr="00734F83">
        <w:rPr>
          <w:rFonts w:asciiTheme="minorHAnsi" w:hAnsiTheme="minorHAnsi"/>
          <w:spacing w:val="1"/>
        </w:rPr>
        <w:t xml:space="preserve"> </w:t>
      </w:r>
      <w:r w:rsidRPr="00734F83">
        <w:rPr>
          <w:rFonts w:asciiTheme="minorHAnsi" w:hAnsiTheme="minorHAnsi"/>
        </w:rPr>
        <w:t>instituídas</w:t>
      </w:r>
      <w:r w:rsidRPr="00734F83">
        <w:rPr>
          <w:rFonts w:asciiTheme="minorHAnsi" w:hAnsiTheme="minorHAnsi"/>
          <w:spacing w:val="1"/>
        </w:rPr>
        <w:t xml:space="preserve"> </w:t>
      </w:r>
      <w:r w:rsidRPr="00734F83">
        <w:rPr>
          <w:rFonts w:asciiTheme="minorHAnsi" w:hAnsiTheme="minorHAnsi"/>
        </w:rPr>
        <w:t>e/ou</w:t>
      </w:r>
      <w:r w:rsidRPr="00734F83">
        <w:rPr>
          <w:rFonts w:asciiTheme="minorHAnsi" w:hAnsiTheme="minorHAnsi"/>
          <w:spacing w:val="1"/>
        </w:rPr>
        <w:t xml:space="preserve"> </w:t>
      </w:r>
      <w:r w:rsidRPr="00734F83">
        <w:rPr>
          <w:rFonts w:asciiTheme="minorHAnsi" w:hAnsiTheme="minorHAnsi"/>
        </w:rPr>
        <w:t>mantidas</w:t>
      </w:r>
      <w:r w:rsidRPr="00734F83">
        <w:rPr>
          <w:rFonts w:asciiTheme="minorHAnsi" w:hAnsiTheme="minorHAnsi"/>
          <w:spacing w:val="1"/>
        </w:rPr>
        <w:t xml:space="preserve"> </w:t>
      </w:r>
      <w:r w:rsidR="00FC1A28" w:rsidRPr="00734F83">
        <w:rPr>
          <w:rFonts w:asciiTheme="minorHAnsi" w:hAnsiTheme="minorHAnsi"/>
        </w:rPr>
        <w:t>por este Município</w:t>
      </w:r>
      <w:r w:rsidRPr="00734F83">
        <w:rPr>
          <w:rFonts w:asciiTheme="minorHAnsi" w:hAnsiTheme="minorHAnsi"/>
        </w:rPr>
        <w:t>,</w:t>
      </w:r>
      <w:r w:rsidRPr="00734F83">
        <w:rPr>
          <w:rFonts w:asciiTheme="minorHAnsi" w:hAnsiTheme="minorHAnsi"/>
          <w:spacing w:val="1"/>
        </w:rPr>
        <w:t xml:space="preserve"> </w:t>
      </w:r>
      <w:r w:rsidRPr="00734F83">
        <w:rPr>
          <w:rFonts w:asciiTheme="minorHAnsi" w:hAnsiTheme="minorHAnsi"/>
        </w:rPr>
        <w:t>participar</w:t>
      </w:r>
      <w:r w:rsidRPr="00734F83">
        <w:rPr>
          <w:rFonts w:asciiTheme="minorHAnsi" w:hAnsiTheme="minorHAnsi"/>
          <w:spacing w:val="1"/>
        </w:rPr>
        <w:t xml:space="preserve"> </w:t>
      </w:r>
      <w:r w:rsidRPr="00734F83">
        <w:rPr>
          <w:rFonts w:asciiTheme="minorHAnsi" w:hAnsiTheme="minorHAnsi"/>
        </w:rPr>
        <w:t>como</w:t>
      </w:r>
      <w:r w:rsidRPr="00734F83">
        <w:rPr>
          <w:rFonts w:asciiTheme="minorHAnsi" w:hAnsiTheme="minorHAnsi"/>
          <w:spacing w:val="1"/>
        </w:rPr>
        <w:t xml:space="preserve"> </w:t>
      </w:r>
      <w:r w:rsidRPr="00734F83">
        <w:rPr>
          <w:rFonts w:asciiTheme="minorHAnsi" w:hAnsiTheme="minorHAnsi"/>
        </w:rPr>
        <w:t>licitante,</w:t>
      </w:r>
      <w:r w:rsidRPr="00734F83">
        <w:rPr>
          <w:rFonts w:asciiTheme="minorHAnsi" w:hAnsiTheme="minorHAnsi"/>
          <w:spacing w:val="1"/>
        </w:rPr>
        <w:t xml:space="preserve"> </w:t>
      </w:r>
      <w:r w:rsidRPr="00734F83">
        <w:rPr>
          <w:rFonts w:asciiTheme="minorHAnsi" w:hAnsiTheme="minorHAnsi"/>
        </w:rPr>
        <w:t>direta</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1"/>
        </w:rPr>
        <w:t xml:space="preserve"> </w:t>
      </w:r>
      <w:r w:rsidRPr="00734F83">
        <w:rPr>
          <w:rFonts w:asciiTheme="minorHAnsi" w:hAnsiTheme="minorHAnsi"/>
        </w:rPr>
        <w:t>indiretamente,</w:t>
      </w:r>
      <w:r w:rsidRPr="00734F83">
        <w:rPr>
          <w:rFonts w:asciiTheme="minorHAnsi" w:hAnsiTheme="minorHAnsi"/>
          <w:spacing w:val="1"/>
        </w:rPr>
        <w:t xml:space="preserve"> </w:t>
      </w:r>
      <w:r w:rsidRPr="00734F83">
        <w:rPr>
          <w:rFonts w:asciiTheme="minorHAnsi" w:hAnsiTheme="minorHAnsi"/>
        </w:rPr>
        <w:t>por</w:t>
      </w:r>
      <w:r w:rsidRPr="00734F83">
        <w:rPr>
          <w:rFonts w:asciiTheme="minorHAnsi" w:hAnsiTheme="minorHAnsi"/>
          <w:spacing w:val="1"/>
        </w:rPr>
        <w:t xml:space="preserve"> </w:t>
      </w:r>
      <w:r w:rsidRPr="00734F83">
        <w:rPr>
          <w:rFonts w:asciiTheme="minorHAnsi" w:hAnsiTheme="minorHAnsi"/>
        </w:rPr>
        <w:t>si</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1"/>
        </w:rPr>
        <w:t xml:space="preserve"> </w:t>
      </w:r>
      <w:r w:rsidRPr="00734F83">
        <w:rPr>
          <w:rFonts w:asciiTheme="minorHAnsi" w:hAnsiTheme="minorHAnsi"/>
        </w:rPr>
        <w:t>por</w:t>
      </w:r>
      <w:r w:rsidRPr="00734F83">
        <w:rPr>
          <w:rFonts w:asciiTheme="minorHAnsi" w:hAnsiTheme="minorHAnsi"/>
          <w:spacing w:val="61"/>
        </w:rPr>
        <w:t xml:space="preserve"> </w:t>
      </w:r>
      <w:r w:rsidRPr="00734F83">
        <w:rPr>
          <w:rFonts w:asciiTheme="minorHAnsi" w:hAnsiTheme="minorHAnsi"/>
        </w:rPr>
        <w:t>interposta</w:t>
      </w:r>
      <w:r w:rsidRPr="00734F83">
        <w:rPr>
          <w:rFonts w:asciiTheme="minorHAnsi" w:hAnsiTheme="minorHAnsi"/>
          <w:spacing w:val="1"/>
        </w:rPr>
        <w:t xml:space="preserve"> </w:t>
      </w:r>
      <w:r w:rsidRPr="00734F83">
        <w:rPr>
          <w:rFonts w:asciiTheme="minorHAnsi" w:hAnsiTheme="minorHAnsi"/>
        </w:rPr>
        <w:t>pessoa,</w:t>
      </w:r>
      <w:r w:rsidRPr="00734F83">
        <w:rPr>
          <w:rFonts w:asciiTheme="minorHAnsi" w:hAnsiTheme="minorHAnsi"/>
          <w:spacing w:val="1"/>
        </w:rPr>
        <w:t xml:space="preserve"> </w:t>
      </w:r>
      <w:r w:rsidRPr="00734F83">
        <w:rPr>
          <w:rFonts w:asciiTheme="minorHAnsi" w:hAnsiTheme="minorHAnsi"/>
        </w:rPr>
        <w:t>no</w:t>
      </w:r>
      <w:r w:rsidRPr="00734F83">
        <w:rPr>
          <w:rFonts w:asciiTheme="minorHAnsi" w:hAnsiTheme="minorHAnsi"/>
          <w:spacing w:val="-2"/>
        </w:rPr>
        <w:t xml:space="preserve"> </w:t>
      </w:r>
      <w:r w:rsidRPr="00734F83">
        <w:rPr>
          <w:rFonts w:asciiTheme="minorHAnsi" w:hAnsiTheme="minorHAnsi"/>
        </w:rPr>
        <w:t>presente</w:t>
      </w:r>
      <w:r w:rsidRPr="00734F83">
        <w:rPr>
          <w:rFonts w:asciiTheme="minorHAnsi" w:hAnsiTheme="minorHAnsi"/>
          <w:spacing w:val="-2"/>
        </w:rPr>
        <w:t xml:space="preserve"> </w:t>
      </w:r>
      <w:r w:rsidR="00FC1A28" w:rsidRPr="00734F83">
        <w:rPr>
          <w:rFonts w:asciiTheme="minorHAnsi" w:hAnsiTheme="minorHAnsi"/>
        </w:rPr>
        <w:t>processo licitatório.</w:t>
      </w:r>
    </w:p>
    <w:p w14:paraId="52520815" w14:textId="77777777" w:rsidR="00086948" w:rsidRPr="00086948" w:rsidRDefault="00086948" w:rsidP="00D011E8">
      <w:pPr>
        <w:tabs>
          <w:tab w:val="left" w:pos="993"/>
          <w:tab w:val="left" w:pos="1310"/>
          <w:tab w:val="left" w:pos="9639"/>
        </w:tabs>
        <w:ind w:right="176"/>
        <w:rPr>
          <w:rFonts w:asciiTheme="minorHAnsi" w:hAnsiTheme="minorHAnsi"/>
        </w:rPr>
      </w:pPr>
    </w:p>
    <w:p w14:paraId="300CF315" w14:textId="77777777" w:rsidR="00941D9B" w:rsidRDefault="00C4237A" w:rsidP="00881E3E">
      <w:pPr>
        <w:pStyle w:val="PargrafodaLista"/>
        <w:numPr>
          <w:ilvl w:val="1"/>
          <w:numId w:val="25"/>
        </w:numPr>
        <w:tabs>
          <w:tab w:val="left" w:pos="993"/>
          <w:tab w:val="left" w:pos="1310"/>
          <w:tab w:val="left" w:pos="9639"/>
        </w:tabs>
        <w:ind w:left="284" w:right="176" w:firstLine="0"/>
        <w:rPr>
          <w:rFonts w:asciiTheme="minorHAnsi" w:hAnsiTheme="minorHAnsi"/>
        </w:rPr>
      </w:pPr>
      <w:r w:rsidRPr="00734F83">
        <w:rPr>
          <w:rFonts w:asciiTheme="minorHAnsi" w:hAnsiTheme="minorHAnsi"/>
        </w:rPr>
        <w:lastRenderedPageBreak/>
        <w:t>A</w:t>
      </w:r>
      <w:r w:rsidRPr="00734F83">
        <w:rPr>
          <w:rFonts w:asciiTheme="minorHAnsi" w:hAnsiTheme="minorHAnsi"/>
          <w:spacing w:val="1"/>
        </w:rPr>
        <w:t xml:space="preserve"> </w:t>
      </w:r>
      <w:r w:rsidRPr="00734F83">
        <w:rPr>
          <w:rFonts w:asciiTheme="minorHAnsi" w:hAnsiTheme="minorHAnsi"/>
        </w:rPr>
        <w:t>documentação</w:t>
      </w:r>
      <w:r w:rsidRPr="00734F83">
        <w:rPr>
          <w:rFonts w:asciiTheme="minorHAnsi" w:hAnsiTheme="minorHAnsi"/>
          <w:spacing w:val="1"/>
        </w:rPr>
        <w:t xml:space="preserve"> </w:t>
      </w:r>
      <w:r w:rsidRPr="00734F83">
        <w:rPr>
          <w:rFonts w:asciiTheme="minorHAnsi" w:hAnsiTheme="minorHAnsi"/>
        </w:rPr>
        <w:t>apresentada</w:t>
      </w:r>
      <w:r w:rsidRPr="00734F83">
        <w:rPr>
          <w:rFonts w:asciiTheme="minorHAnsi" w:hAnsiTheme="minorHAnsi"/>
          <w:spacing w:val="1"/>
        </w:rPr>
        <w:t xml:space="preserve"> </w:t>
      </w:r>
      <w:r w:rsidRPr="00734F83">
        <w:rPr>
          <w:rFonts w:asciiTheme="minorHAnsi" w:hAnsiTheme="minorHAnsi"/>
        </w:rPr>
        <w:t>para</w:t>
      </w:r>
      <w:r w:rsidRPr="00734F83">
        <w:rPr>
          <w:rFonts w:asciiTheme="minorHAnsi" w:hAnsiTheme="minorHAnsi"/>
          <w:spacing w:val="1"/>
        </w:rPr>
        <w:t xml:space="preserve"> </w:t>
      </w:r>
      <w:r w:rsidRPr="00734F83">
        <w:rPr>
          <w:rFonts w:asciiTheme="minorHAnsi" w:hAnsiTheme="minorHAnsi"/>
        </w:rPr>
        <w:t>fins</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Pr="00734F83">
        <w:rPr>
          <w:rFonts w:asciiTheme="minorHAnsi" w:hAnsiTheme="minorHAnsi"/>
        </w:rPr>
        <w:t>habilitação</w:t>
      </w:r>
      <w:r w:rsidRPr="00734F83">
        <w:rPr>
          <w:rFonts w:asciiTheme="minorHAnsi" w:hAnsiTheme="minorHAnsi"/>
          <w:spacing w:val="1"/>
        </w:rPr>
        <w:t xml:space="preserve"> </w:t>
      </w:r>
      <w:r w:rsidRPr="00734F83">
        <w:rPr>
          <w:rFonts w:asciiTheme="minorHAnsi" w:hAnsiTheme="minorHAnsi"/>
        </w:rPr>
        <w:t>fará</w:t>
      </w:r>
      <w:r w:rsidRPr="00734F83">
        <w:rPr>
          <w:rFonts w:asciiTheme="minorHAnsi" w:hAnsiTheme="minorHAnsi"/>
          <w:spacing w:val="1"/>
        </w:rPr>
        <w:t xml:space="preserve"> </w:t>
      </w:r>
      <w:r w:rsidRPr="00734F83">
        <w:rPr>
          <w:rFonts w:asciiTheme="minorHAnsi" w:hAnsiTheme="minorHAnsi"/>
        </w:rPr>
        <w:t>parte</w:t>
      </w:r>
      <w:r w:rsidRPr="00734F83">
        <w:rPr>
          <w:rFonts w:asciiTheme="minorHAnsi" w:hAnsiTheme="minorHAnsi"/>
          <w:spacing w:val="1"/>
        </w:rPr>
        <w:t xml:space="preserve"> </w:t>
      </w:r>
      <w:r w:rsidRPr="00734F83">
        <w:rPr>
          <w:rFonts w:asciiTheme="minorHAnsi" w:hAnsiTheme="minorHAnsi"/>
        </w:rPr>
        <w:t>dos</w:t>
      </w:r>
      <w:r w:rsidRPr="00734F83">
        <w:rPr>
          <w:rFonts w:asciiTheme="minorHAnsi" w:hAnsiTheme="minorHAnsi"/>
          <w:spacing w:val="1"/>
        </w:rPr>
        <w:t xml:space="preserve"> </w:t>
      </w:r>
      <w:r w:rsidRPr="00734F83">
        <w:rPr>
          <w:rFonts w:asciiTheme="minorHAnsi" w:hAnsiTheme="minorHAnsi"/>
        </w:rPr>
        <w:t>autos</w:t>
      </w:r>
      <w:r w:rsidRPr="00734F83">
        <w:rPr>
          <w:rFonts w:asciiTheme="minorHAnsi" w:hAnsiTheme="minorHAnsi"/>
          <w:spacing w:val="1"/>
        </w:rPr>
        <w:t xml:space="preserve"> </w:t>
      </w:r>
      <w:r w:rsidRPr="00734F83">
        <w:rPr>
          <w:rFonts w:asciiTheme="minorHAnsi" w:hAnsiTheme="minorHAnsi"/>
        </w:rPr>
        <w:t>da</w:t>
      </w:r>
      <w:r w:rsidRPr="00734F83">
        <w:rPr>
          <w:rFonts w:asciiTheme="minorHAnsi" w:hAnsiTheme="minorHAnsi"/>
          <w:spacing w:val="1"/>
        </w:rPr>
        <w:t xml:space="preserve"> </w:t>
      </w:r>
      <w:r w:rsidRPr="00734F83">
        <w:rPr>
          <w:rFonts w:asciiTheme="minorHAnsi" w:hAnsiTheme="minorHAnsi"/>
        </w:rPr>
        <w:t>licitação</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não</w:t>
      </w:r>
      <w:r w:rsidRPr="00734F83">
        <w:rPr>
          <w:rFonts w:asciiTheme="minorHAnsi" w:hAnsiTheme="minorHAnsi"/>
          <w:spacing w:val="-2"/>
        </w:rPr>
        <w:t xml:space="preserve"> </w:t>
      </w:r>
      <w:r w:rsidRPr="00734F83">
        <w:rPr>
          <w:rFonts w:asciiTheme="minorHAnsi" w:hAnsiTheme="minorHAnsi"/>
        </w:rPr>
        <w:t>será</w:t>
      </w:r>
      <w:r w:rsidRPr="00734F83">
        <w:rPr>
          <w:rFonts w:asciiTheme="minorHAnsi" w:hAnsiTheme="minorHAnsi"/>
          <w:spacing w:val="-2"/>
        </w:rPr>
        <w:t xml:space="preserve"> </w:t>
      </w:r>
      <w:r w:rsidR="00FC1A28" w:rsidRPr="00734F83">
        <w:rPr>
          <w:rFonts w:asciiTheme="minorHAnsi" w:hAnsiTheme="minorHAnsi"/>
        </w:rPr>
        <w:t>devolvida ao proponente.</w:t>
      </w:r>
    </w:p>
    <w:p w14:paraId="7BD64437" w14:textId="77777777" w:rsidR="00086948" w:rsidRPr="00086948" w:rsidRDefault="00086948" w:rsidP="00D011E8">
      <w:pPr>
        <w:tabs>
          <w:tab w:val="left" w:pos="1134"/>
          <w:tab w:val="left" w:pos="1310"/>
          <w:tab w:val="left" w:pos="9639"/>
        </w:tabs>
        <w:ind w:right="176"/>
        <w:rPr>
          <w:rFonts w:asciiTheme="minorHAnsi" w:hAnsiTheme="minorHAnsi"/>
        </w:rPr>
      </w:pPr>
    </w:p>
    <w:p w14:paraId="6603FF25" w14:textId="77777777" w:rsidR="006B50CE" w:rsidRPr="006B50CE" w:rsidRDefault="00C4237A" w:rsidP="00881E3E">
      <w:pPr>
        <w:pStyle w:val="PargrafodaLista"/>
        <w:numPr>
          <w:ilvl w:val="1"/>
          <w:numId w:val="25"/>
        </w:numPr>
        <w:tabs>
          <w:tab w:val="left" w:pos="993"/>
          <w:tab w:val="left" w:pos="1310"/>
          <w:tab w:val="left" w:pos="9639"/>
        </w:tabs>
        <w:ind w:left="284" w:right="176" w:firstLine="0"/>
        <w:rPr>
          <w:rFonts w:asciiTheme="minorHAnsi" w:hAnsiTheme="minorHAnsi"/>
        </w:rPr>
      </w:pPr>
      <w:r w:rsidRPr="00734F83">
        <w:rPr>
          <w:rFonts w:asciiTheme="minorHAnsi" w:hAnsiTheme="minorHAnsi"/>
        </w:rPr>
        <w:t>O proponente vencedor, após ser adjudicado, ficará obrigado a aceitar, nas mesmas</w:t>
      </w:r>
      <w:r w:rsidRPr="00734F83">
        <w:rPr>
          <w:rFonts w:asciiTheme="minorHAnsi" w:hAnsiTheme="minorHAnsi"/>
          <w:spacing w:val="1"/>
        </w:rPr>
        <w:t xml:space="preserve"> </w:t>
      </w:r>
      <w:r w:rsidRPr="00734F83">
        <w:rPr>
          <w:rFonts w:asciiTheme="minorHAnsi" w:hAnsiTheme="minorHAnsi"/>
        </w:rPr>
        <w:t>condições,</w:t>
      </w:r>
      <w:r w:rsidRPr="00734F83">
        <w:rPr>
          <w:rFonts w:asciiTheme="minorHAnsi" w:hAnsiTheme="minorHAnsi"/>
          <w:spacing w:val="1"/>
        </w:rPr>
        <w:t xml:space="preserve"> </w:t>
      </w:r>
      <w:r w:rsidRPr="00734F83">
        <w:rPr>
          <w:rFonts w:asciiTheme="minorHAnsi" w:hAnsiTheme="minorHAnsi"/>
        </w:rPr>
        <w:t>os</w:t>
      </w:r>
      <w:r w:rsidRPr="00734F83">
        <w:rPr>
          <w:rFonts w:asciiTheme="minorHAnsi" w:hAnsiTheme="minorHAnsi"/>
          <w:spacing w:val="-2"/>
        </w:rPr>
        <w:t xml:space="preserve"> </w:t>
      </w:r>
      <w:r w:rsidRPr="00734F83">
        <w:rPr>
          <w:rFonts w:asciiTheme="minorHAnsi" w:hAnsiTheme="minorHAnsi"/>
        </w:rPr>
        <w:t>acréscimos</w:t>
      </w:r>
      <w:r w:rsidRPr="00734F83">
        <w:rPr>
          <w:rFonts w:asciiTheme="minorHAnsi" w:hAnsiTheme="minorHAnsi"/>
          <w:spacing w:val="1"/>
        </w:rPr>
        <w:t xml:space="preserve"> </w:t>
      </w:r>
      <w:r w:rsidRPr="00734F83">
        <w:rPr>
          <w:rFonts w:asciiTheme="minorHAnsi" w:hAnsiTheme="minorHAnsi"/>
        </w:rPr>
        <w:t>ou supressões</w:t>
      </w:r>
      <w:r w:rsidRPr="00734F83">
        <w:rPr>
          <w:rFonts w:asciiTheme="minorHAnsi" w:hAnsiTheme="minorHAnsi"/>
          <w:spacing w:val="-3"/>
        </w:rPr>
        <w:t xml:space="preserve"> </w:t>
      </w:r>
      <w:r w:rsidRPr="00734F83">
        <w:rPr>
          <w:rFonts w:asciiTheme="minorHAnsi" w:hAnsiTheme="minorHAnsi"/>
        </w:rPr>
        <w:t>que</w:t>
      </w:r>
      <w:r w:rsidRPr="00734F83">
        <w:rPr>
          <w:rFonts w:asciiTheme="minorHAnsi" w:hAnsiTheme="minorHAnsi"/>
          <w:spacing w:val="-2"/>
        </w:rPr>
        <w:t xml:space="preserve"> </w:t>
      </w:r>
      <w:r w:rsidRPr="00734F83">
        <w:rPr>
          <w:rFonts w:asciiTheme="minorHAnsi" w:hAnsiTheme="minorHAnsi"/>
        </w:rPr>
        <w:t>se</w:t>
      </w:r>
      <w:r w:rsidRPr="00734F83">
        <w:rPr>
          <w:rFonts w:asciiTheme="minorHAnsi" w:hAnsiTheme="minorHAnsi"/>
          <w:spacing w:val="-2"/>
        </w:rPr>
        <w:t xml:space="preserve"> </w:t>
      </w:r>
      <w:r w:rsidRPr="00734F83">
        <w:rPr>
          <w:rFonts w:asciiTheme="minorHAnsi" w:hAnsiTheme="minorHAnsi"/>
        </w:rPr>
        <w:t>fizerem</w:t>
      </w:r>
      <w:r w:rsidRPr="00734F83">
        <w:rPr>
          <w:rFonts w:asciiTheme="minorHAnsi" w:hAnsiTheme="minorHAnsi"/>
          <w:spacing w:val="2"/>
        </w:rPr>
        <w:t xml:space="preserve"> </w:t>
      </w:r>
      <w:r w:rsidRPr="00734F83">
        <w:rPr>
          <w:rFonts w:asciiTheme="minorHAnsi" w:hAnsiTheme="minorHAnsi"/>
        </w:rPr>
        <w:t>necessário.</w:t>
      </w:r>
    </w:p>
    <w:p w14:paraId="4260105F" w14:textId="77777777" w:rsidR="006B50CE" w:rsidRPr="00086948" w:rsidRDefault="006B50CE" w:rsidP="00D011E8">
      <w:pPr>
        <w:tabs>
          <w:tab w:val="left" w:pos="1134"/>
          <w:tab w:val="left" w:pos="1310"/>
          <w:tab w:val="left" w:pos="9639"/>
        </w:tabs>
        <w:ind w:right="176"/>
        <w:rPr>
          <w:rFonts w:asciiTheme="minorHAnsi" w:hAnsiTheme="minorHAnsi"/>
        </w:rPr>
      </w:pPr>
    </w:p>
    <w:p w14:paraId="7A60F5DC" w14:textId="77777777" w:rsidR="00941D9B" w:rsidRDefault="00C4237A" w:rsidP="00881E3E">
      <w:pPr>
        <w:pStyle w:val="PargrafodaLista"/>
        <w:numPr>
          <w:ilvl w:val="1"/>
          <w:numId w:val="25"/>
        </w:numPr>
        <w:tabs>
          <w:tab w:val="left" w:pos="993"/>
          <w:tab w:val="left" w:pos="1310"/>
          <w:tab w:val="left" w:pos="9639"/>
        </w:tabs>
        <w:ind w:left="284" w:right="176" w:firstLine="0"/>
        <w:rPr>
          <w:rFonts w:asciiTheme="minorHAnsi" w:hAnsiTheme="minorHAnsi"/>
        </w:rPr>
      </w:pPr>
      <w:r w:rsidRPr="00734F83">
        <w:rPr>
          <w:rFonts w:asciiTheme="minorHAnsi" w:hAnsiTheme="minorHAnsi"/>
        </w:rPr>
        <w:t>Nenhuma</w:t>
      </w:r>
      <w:r w:rsidRPr="00734F83">
        <w:rPr>
          <w:rFonts w:asciiTheme="minorHAnsi" w:hAnsiTheme="minorHAnsi"/>
          <w:spacing w:val="1"/>
        </w:rPr>
        <w:t xml:space="preserve"> </w:t>
      </w:r>
      <w:r w:rsidRPr="00734F83">
        <w:rPr>
          <w:rFonts w:asciiTheme="minorHAnsi" w:hAnsiTheme="minorHAnsi"/>
        </w:rPr>
        <w:t>indenização</w:t>
      </w:r>
      <w:r w:rsidRPr="00734F83">
        <w:rPr>
          <w:rFonts w:asciiTheme="minorHAnsi" w:hAnsiTheme="minorHAnsi"/>
          <w:spacing w:val="1"/>
        </w:rPr>
        <w:t xml:space="preserve"> </w:t>
      </w:r>
      <w:r w:rsidRPr="00734F83">
        <w:rPr>
          <w:rFonts w:asciiTheme="minorHAnsi" w:hAnsiTheme="minorHAnsi"/>
        </w:rPr>
        <w:t>será</w:t>
      </w:r>
      <w:r w:rsidRPr="00734F83">
        <w:rPr>
          <w:rFonts w:asciiTheme="minorHAnsi" w:hAnsiTheme="minorHAnsi"/>
          <w:spacing w:val="1"/>
        </w:rPr>
        <w:t xml:space="preserve"> </w:t>
      </w:r>
      <w:r w:rsidRPr="00734F83">
        <w:rPr>
          <w:rFonts w:asciiTheme="minorHAnsi" w:hAnsiTheme="minorHAnsi"/>
        </w:rPr>
        <w:t>devida</w:t>
      </w:r>
      <w:r w:rsidRPr="00734F83">
        <w:rPr>
          <w:rFonts w:asciiTheme="minorHAnsi" w:hAnsiTheme="minorHAnsi"/>
          <w:spacing w:val="1"/>
        </w:rPr>
        <w:t xml:space="preserve"> </w:t>
      </w:r>
      <w:r w:rsidRPr="00734F83">
        <w:rPr>
          <w:rFonts w:asciiTheme="minorHAnsi" w:hAnsiTheme="minorHAnsi"/>
        </w:rPr>
        <w:t>às</w:t>
      </w:r>
      <w:r w:rsidRPr="00734F83">
        <w:rPr>
          <w:rFonts w:asciiTheme="minorHAnsi" w:hAnsiTheme="minorHAnsi"/>
          <w:spacing w:val="1"/>
        </w:rPr>
        <w:t xml:space="preserve"> </w:t>
      </w:r>
      <w:r w:rsidRPr="00734F83">
        <w:rPr>
          <w:rFonts w:asciiTheme="minorHAnsi" w:hAnsiTheme="minorHAnsi"/>
        </w:rPr>
        <w:t>licitantes</w:t>
      </w:r>
      <w:r w:rsidRPr="00734F83">
        <w:rPr>
          <w:rFonts w:asciiTheme="minorHAnsi" w:hAnsiTheme="minorHAnsi"/>
          <w:spacing w:val="1"/>
        </w:rPr>
        <w:t xml:space="preserve"> </w:t>
      </w:r>
      <w:r w:rsidRPr="00734F83">
        <w:rPr>
          <w:rFonts w:asciiTheme="minorHAnsi" w:hAnsiTheme="minorHAnsi"/>
        </w:rPr>
        <w:t>pela</w:t>
      </w:r>
      <w:r w:rsidRPr="00734F83">
        <w:rPr>
          <w:rFonts w:asciiTheme="minorHAnsi" w:hAnsiTheme="minorHAnsi"/>
          <w:spacing w:val="1"/>
        </w:rPr>
        <w:t xml:space="preserve"> </w:t>
      </w:r>
      <w:r w:rsidRPr="00734F83">
        <w:rPr>
          <w:rFonts w:asciiTheme="minorHAnsi" w:hAnsiTheme="minorHAnsi"/>
        </w:rPr>
        <w:t>elaboração</w:t>
      </w:r>
      <w:r w:rsidRPr="00734F83">
        <w:rPr>
          <w:rFonts w:asciiTheme="minorHAnsi" w:hAnsiTheme="minorHAnsi"/>
          <w:spacing w:val="1"/>
        </w:rPr>
        <w:t xml:space="preserve"> </w:t>
      </w:r>
      <w:r w:rsidRPr="00734F83">
        <w:rPr>
          <w:rFonts w:asciiTheme="minorHAnsi" w:hAnsiTheme="minorHAnsi"/>
        </w:rPr>
        <w:t>ou</w:t>
      </w:r>
      <w:r w:rsidRPr="00734F83">
        <w:rPr>
          <w:rFonts w:asciiTheme="minorHAnsi" w:hAnsiTheme="minorHAnsi"/>
          <w:spacing w:val="62"/>
        </w:rPr>
        <w:t xml:space="preserve"> </w:t>
      </w:r>
      <w:r w:rsidRPr="00734F83">
        <w:rPr>
          <w:rFonts w:asciiTheme="minorHAnsi" w:hAnsiTheme="minorHAnsi"/>
        </w:rPr>
        <w:t>pela</w:t>
      </w:r>
      <w:r w:rsidRPr="00734F83">
        <w:rPr>
          <w:rFonts w:asciiTheme="minorHAnsi" w:hAnsiTheme="minorHAnsi"/>
          <w:spacing w:val="1"/>
        </w:rPr>
        <w:t xml:space="preserve"> </w:t>
      </w:r>
      <w:r w:rsidRPr="00734F83">
        <w:rPr>
          <w:rFonts w:asciiTheme="minorHAnsi" w:hAnsiTheme="minorHAnsi"/>
        </w:rPr>
        <w:t>apresentação de documentação exigida pelo presente Edital, cujo desconhecimento não</w:t>
      </w:r>
      <w:r w:rsidRPr="00734F83">
        <w:rPr>
          <w:rFonts w:asciiTheme="minorHAnsi" w:hAnsiTheme="minorHAnsi"/>
          <w:spacing w:val="1"/>
        </w:rPr>
        <w:t xml:space="preserve"> </w:t>
      </w:r>
      <w:r w:rsidRPr="00734F83">
        <w:rPr>
          <w:rFonts w:asciiTheme="minorHAnsi" w:hAnsiTheme="minorHAnsi"/>
        </w:rPr>
        <w:t>poderá</w:t>
      </w:r>
      <w:r w:rsidRPr="00734F83">
        <w:rPr>
          <w:rFonts w:asciiTheme="minorHAnsi" w:hAnsiTheme="minorHAnsi"/>
          <w:spacing w:val="-1"/>
        </w:rPr>
        <w:t xml:space="preserve"> </w:t>
      </w:r>
      <w:r w:rsidRPr="00734F83">
        <w:rPr>
          <w:rFonts w:asciiTheme="minorHAnsi" w:hAnsiTheme="minorHAnsi"/>
        </w:rPr>
        <w:t>alegar.</w:t>
      </w:r>
    </w:p>
    <w:p w14:paraId="74C4E198" w14:textId="77777777" w:rsidR="00086948" w:rsidRPr="00086948" w:rsidRDefault="00086948" w:rsidP="00D011E8">
      <w:pPr>
        <w:tabs>
          <w:tab w:val="left" w:pos="1134"/>
          <w:tab w:val="left" w:pos="1310"/>
          <w:tab w:val="left" w:pos="9639"/>
        </w:tabs>
        <w:ind w:right="176"/>
        <w:rPr>
          <w:rFonts w:asciiTheme="minorHAnsi" w:hAnsiTheme="minorHAnsi"/>
        </w:rPr>
      </w:pPr>
    </w:p>
    <w:p w14:paraId="400F7AFB" w14:textId="77777777" w:rsidR="00941D9B" w:rsidRDefault="00C4237A" w:rsidP="00881E3E">
      <w:pPr>
        <w:pStyle w:val="PargrafodaLista"/>
        <w:numPr>
          <w:ilvl w:val="1"/>
          <w:numId w:val="25"/>
        </w:numPr>
        <w:tabs>
          <w:tab w:val="left" w:pos="993"/>
          <w:tab w:val="left" w:pos="1310"/>
          <w:tab w:val="left" w:pos="9639"/>
        </w:tabs>
        <w:ind w:left="284" w:right="176" w:firstLine="0"/>
        <w:rPr>
          <w:rFonts w:asciiTheme="minorHAnsi" w:hAnsiTheme="minorHAnsi"/>
        </w:rPr>
      </w:pPr>
      <w:r w:rsidRPr="00734F83">
        <w:rPr>
          <w:rFonts w:asciiTheme="minorHAnsi" w:hAnsiTheme="minorHAnsi"/>
        </w:rPr>
        <w:t>A</w:t>
      </w:r>
      <w:r w:rsidRPr="00734F83">
        <w:rPr>
          <w:rFonts w:asciiTheme="minorHAnsi" w:hAnsiTheme="minorHAnsi"/>
          <w:spacing w:val="30"/>
        </w:rPr>
        <w:t xml:space="preserve"> </w:t>
      </w:r>
      <w:r w:rsidRPr="00734F83">
        <w:rPr>
          <w:rFonts w:asciiTheme="minorHAnsi" w:hAnsiTheme="minorHAnsi"/>
        </w:rPr>
        <w:t>apresentação</w:t>
      </w:r>
      <w:r w:rsidRPr="00734F83">
        <w:rPr>
          <w:rFonts w:asciiTheme="minorHAnsi" w:hAnsiTheme="minorHAnsi"/>
          <w:spacing w:val="28"/>
        </w:rPr>
        <w:t xml:space="preserve"> </w:t>
      </w:r>
      <w:r w:rsidRPr="00734F83">
        <w:rPr>
          <w:rFonts w:asciiTheme="minorHAnsi" w:hAnsiTheme="minorHAnsi"/>
        </w:rPr>
        <w:t>das</w:t>
      </w:r>
      <w:r w:rsidRPr="00734F83">
        <w:rPr>
          <w:rFonts w:asciiTheme="minorHAnsi" w:hAnsiTheme="minorHAnsi"/>
          <w:spacing w:val="31"/>
        </w:rPr>
        <w:t xml:space="preserve"> </w:t>
      </w:r>
      <w:r w:rsidRPr="00734F83">
        <w:rPr>
          <w:rFonts w:asciiTheme="minorHAnsi" w:hAnsiTheme="minorHAnsi"/>
        </w:rPr>
        <w:t>propostas</w:t>
      </w:r>
      <w:r w:rsidRPr="00734F83">
        <w:rPr>
          <w:rFonts w:asciiTheme="minorHAnsi" w:hAnsiTheme="minorHAnsi"/>
          <w:spacing w:val="30"/>
        </w:rPr>
        <w:t xml:space="preserve"> </w:t>
      </w:r>
      <w:r w:rsidRPr="00734F83">
        <w:rPr>
          <w:rFonts w:asciiTheme="minorHAnsi" w:hAnsiTheme="minorHAnsi"/>
        </w:rPr>
        <w:t>implicará</w:t>
      </w:r>
      <w:r w:rsidRPr="00734F83">
        <w:rPr>
          <w:rFonts w:asciiTheme="minorHAnsi" w:hAnsiTheme="minorHAnsi"/>
          <w:spacing w:val="31"/>
        </w:rPr>
        <w:t xml:space="preserve"> </w:t>
      </w:r>
      <w:r w:rsidRPr="00734F83">
        <w:rPr>
          <w:rFonts w:asciiTheme="minorHAnsi" w:hAnsiTheme="minorHAnsi"/>
        </w:rPr>
        <w:t>na</w:t>
      </w:r>
      <w:r w:rsidRPr="00734F83">
        <w:rPr>
          <w:rFonts w:asciiTheme="minorHAnsi" w:hAnsiTheme="minorHAnsi"/>
          <w:spacing w:val="28"/>
        </w:rPr>
        <w:t xml:space="preserve"> </w:t>
      </w:r>
      <w:r w:rsidRPr="00734F83">
        <w:rPr>
          <w:rFonts w:asciiTheme="minorHAnsi" w:hAnsiTheme="minorHAnsi"/>
        </w:rPr>
        <w:t>plena</w:t>
      </w:r>
      <w:r w:rsidRPr="00734F83">
        <w:rPr>
          <w:rFonts w:asciiTheme="minorHAnsi" w:hAnsiTheme="minorHAnsi"/>
          <w:spacing w:val="30"/>
        </w:rPr>
        <w:t xml:space="preserve"> </w:t>
      </w:r>
      <w:r w:rsidRPr="00734F83">
        <w:rPr>
          <w:rFonts w:asciiTheme="minorHAnsi" w:hAnsiTheme="minorHAnsi"/>
        </w:rPr>
        <w:t>aceitação,</w:t>
      </w:r>
      <w:r w:rsidRPr="00734F83">
        <w:rPr>
          <w:rFonts w:asciiTheme="minorHAnsi" w:hAnsiTheme="minorHAnsi"/>
          <w:spacing w:val="31"/>
        </w:rPr>
        <w:t xml:space="preserve"> </w:t>
      </w:r>
      <w:r w:rsidRPr="00734F83">
        <w:rPr>
          <w:rFonts w:asciiTheme="minorHAnsi" w:hAnsiTheme="minorHAnsi"/>
        </w:rPr>
        <w:t>por</w:t>
      </w:r>
      <w:r w:rsidRPr="00734F83">
        <w:rPr>
          <w:rFonts w:asciiTheme="minorHAnsi" w:hAnsiTheme="minorHAnsi"/>
          <w:spacing w:val="31"/>
        </w:rPr>
        <w:t xml:space="preserve"> </w:t>
      </w:r>
      <w:r w:rsidRPr="00734F83">
        <w:rPr>
          <w:rFonts w:asciiTheme="minorHAnsi" w:hAnsiTheme="minorHAnsi"/>
        </w:rPr>
        <w:t>parte</w:t>
      </w:r>
      <w:r w:rsidRPr="00734F83">
        <w:rPr>
          <w:rFonts w:asciiTheme="minorHAnsi" w:hAnsiTheme="minorHAnsi"/>
          <w:spacing w:val="28"/>
        </w:rPr>
        <w:t xml:space="preserve"> </w:t>
      </w:r>
      <w:r w:rsidRPr="00734F83">
        <w:rPr>
          <w:rFonts w:asciiTheme="minorHAnsi" w:hAnsiTheme="minorHAnsi"/>
        </w:rPr>
        <w:t>da</w:t>
      </w:r>
      <w:r w:rsidRPr="00734F83">
        <w:rPr>
          <w:rFonts w:asciiTheme="minorHAnsi" w:hAnsiTheme="minorHAnsi"/>
          <w:spacing w:val="30"/>
        </w:rPr>
        <w:t xml:space="preserve"> </w:t>
      </w:r>
      <w:r w:rsidRPr="00734F83">
        <w:rPr>
          <w:rFonts w:asciiTheme="minorHAnsi" w:hAnsiTheme="minorHAnsi"/>
        </w:rPr>
        <w:t>licitante,</w:t>
      </w:r>
      <w:r w:rsidRPr="00734F83">
        <w:rPr>
          <w:rFonts w:asciiTheme="minorHAnsi" w:hAnsiTheme="minorHAnsi"/>
          <w:spacing w:val="-59"/>
        </w:rPr>
        <w:t xml:space="preserve"> </w:t>
      </w:r>
      <w:r w:rsidRPr="00734F83">
        <w:rPr>
          <w:rFonts w:asciiTheme="minorHAnsi" w:hAnsiTheme="minorHAnsi"/>
        </w:rPr>
        <w:t>das condições</w:t>
      </w:r>
      <w:r w:rsidRPr="00734F83">
        <w:rPr>
          <w:rFonts w:asciiTheme="minorHAnsi" w:hAnsiTheme="minorHAnsi"/>
          <w:spacing w:val="1"/>
        </w:rPr>
        <w:t xml:space="preserve"> </w:t>
      </w:r>
      <w:r w:rsidRPr="00734F83">
        <w:rPr>
          <w:rFonts w:asciiTheme="minorHAnsi" w:hAnsiTheme="minorHAnsi"/>
        </w:rPr>
        <w:t>estabelecidas</w:t>
      </w:r>
      <w:r w:rsidRPr="00734F83">
        <w:rPr>
          <w:rFonts w:asciiTheme="minorHAnsi" w:hAnsiTheme="minorHAnsi"/>
          <w:spacing w:val="1"/>
        </w:rPr>
        <w:t xml:space="preserve"> </w:t>
      </w:r>
      <w:r w:rsidRPr="00734F83">
        <w:rPr>
          <w:rFonts w:asciiTheme="minorHAnsi" w:hAnsiTheme="minorHAnsi"/>
        </w:rPr>
        <w:t>neste</w:t>
      </w:r>
      <w:r w:rsidRPr="00734F83">
        <w:rPr>
          <w:rFonts w:asciiTheme="minorHAnsi" w:hAnsiTheme="minorHAnsi"/>
          <w:spacing w:val="-2"/>
        </w:rPr>
        <w:t xml:space="preserve"> </w:t>
      </w:r>
      <w:r w:rsidRPr="00734F83">
        <w:rPr>
          <w:rFonts w:asciiTheme="minorHAnsi" w:hAnsiTheme="minorHAnsi"/>
        </w:rPr>
        <w:t>Edital</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2"/>
        </w:rPr>
        <w:t xml:space="preserve"> </w:t>
      </w:r>
      <w:r w:rsidRPr="00734F83">
        <w:rPr>
          <w:rFonts w:asciiTheme="minorHAnsi" w:hAnsiTheme="minorHAnsi"/>
        </w:rPr>
        <w:t>seus</w:t>
      </w:r>
      <w:r w:rsidRPr="00734F83">
        <w:rPr>
          <w:rFonts w:asciiTheme="minorHAnsi" w:hAnsiTheme="minorHAnsi"/>
          <w:spacing w:val="-2"/>
        </w:rPr>
        <w:t xml:space="preserve"> </w:t>
      </w:r>
      <w:r w:rsidRPr="00734F83">
        <w:rPr>
          <w:rFonts w:asciiTheme="minorHAnsi" w:hAnsiTheme="minorHAnsi"/>
        </w:rPr>
        <w:t>anexos.</w:t>
      </w:r>
    </w:p>
    <w:p w14:paraId="2CEDC547" w14:textId="77777777" w:rsidR="00086948" w:rsidRPr="00734F83" w:rsidRDefault="00086948" w:rsidP="00D011E8">
      <w:pPr>
        <w:pStyle w:val="PargrafodaLista"/>
        <w:tabs>
          <w:tab w:val="left" w:pos="1134"/>
          <w:tab w:val="left" w:pos="1310"/>
          <w:tab w:val="left" w:pos="9639"/>
        </w:tabs>
        <w:ind w:left="284" w:right="176"/>
        <w:rPr>
          <w:rFonts w:asciiTheme="minorHAnsi" w:hAnsiTheme="minorHAnsi"/>
        </w:rPr>
      </w:pPr>
    </w:p>
    <w:p w14:paraId="38B60352" w14:textId="77777777" w:rsidR="00941D9B" w:rsidRDefault="00C4237A" w:rsidP="00881E3E">
      <w:pPr>
        <w:pStyle w:val="PargrafodaLista"/>
        <w:numPr>
          <w:ilvl w:val="1"/>
          <w:numId w:val="25"/>
        </w:numPr>
        <w:tabs>
          <w:tab w:val="left" w:pos="993"/>
          <w:tab w:val="left" w:pos="9639"/>
        </w:tabs>
        <w:ind w:left="284" w:right="176" w:firstLine="0"/>
        <w:rPr>
          <w:rFonts w:asciiTheme="minorHAnsi" w:hAnsiTheme="minorHAnsi"/>
        </w:rPr>
      </w:pPr>
      <w:r w:rsidRPr="00734F83">
        <w:rPr>
          <w:rFonts w:asciiTheme="minorHAnsi" w:hAnsiTheme="minorHAnsi"/>
        </w:rPr>
        <w:t>Aos casos omissos aplicar-se-ão as disposições constantes da Lei 14.133/21, com</w:t>
      </w:r>
      <w:r w:rsidRPr="00734F83">
        <w:rPr>
          <w:rFonts w:asciiTheme="minorHAnsi" w:hAnsiTheme="minorHAnsi"/>
          <w:spacing w:val="1"/>
        </w:rPr>
        <w:t xml:space="preserve"> </w:t>
      </w:r>
      <w:r w:rsidRPr="00734F83">
        <w:rPr>
          <w:rFonts w:asciiTheme="minorHAnsi" w:hAnsiTheme="minorHAnsi"/>
        </w:rPr>
        <w:t>suas posteriores</w:t>
      </w:r>
      <w:r w:rsidRPr="00734F83">
        <w:rPr>
          <w:rFonts w:asciiTheme="minorHAnsi" w:hAnsiTheme="minorHAnsi"/>
          <w:spacing w:val="-2"/>
        </w:rPr>
        <w:t xml:space="preserve"> </w:t>
      </w:r>
      <w:r w:rsidRPr="00734F83">
        <w:rPr>
          <w:rFonts w:asciiTheme="minorHAnsi" w:hAnsiTheme="minorHAnsi"/>
        </w:rPr>
        <w:t>alterações;</w:t>
      </w:r>
    </w:p>
    <w:p w14:paraId="39AA220D" w14:textId="77777777" w:rsidR="00086948" w:rsidRPr="00086948" w:rsidRDefault="00086948" w:rsidP="00D011E8">
      <w:pPr>
        <w:tabs>
          <w:tab w:val="left" w:pos="1134"/>
          <w:tab w:val="left" w:pos="1310"/>
          <w:tab w:val="left" w:pos="9639"/>
        </w:tabs>
        <w:ind w:right="176"/>
        <w:rPr>
          <w:rFonts w:asciiTheme="minorHAnsi" w:hAnsiTheme="minorHAnsi"/>
        </w:rPr>
      </w:pPr>
    </w:p>
    <w:p w14:paraId="4EE92E94" w14:textId="77777777" w:rsidR="00941D9B" w:rsidRDefault="00C4237A" w:rsidP="00881E3E">
      <w:pPr>
        <w:pStyle w:val="PargrafodaLista"/>
        <w:numPr>
          <w:ilvl w:val="1"/>
          <w:numId w:val="25"/>
        </w:numPr>
        <w:tabs>
          <w:tab w:val="left" w:pos="993"/>
          <w:tab w:val="left" w:pos="1310"/>
          <w:tab w:val="left" w:pos="9639"/>
        </w:tabs>
        <w:ind w:left="284" w:right="176" w:firstLine="0"/>
        <w:rPr>
          <w:rFonts w:asciiTheme="minorHAnsi" w:hAnsiTheme="minorHAnsi"/>
        </w:rPr>
      </w:pPr>
      <w:r w:rsidRPr="00734F83">
        <w:rPr>
          <w:rFonts w:asciiTheme="minorHAnsi" w:hAnsiTheme="minorHAnsi"/>
        </w:rPr>
        <w:t>O foro designado para julgamento de quaisquer questões judiciais resultantes deste</w:t>
      </w:r>
      <w:r w:rsidRPr="00734F83">
        <w:rPr>
          <w:rFonts w:asciiTheme="minorHAnsi" w:hAnsiTheme="minorHAnsi"/>
          <w:spacing w:val="1"/>
        </w:rPr>
        <w:t xml:space="preserve"> </w:t>
      </w:r>
      <w:r w:rsidRPr="00734F83">
        <w:rPr>
          <w:rFonts w:asciiTheme="minorHAnsi" w:hAnsiTheme="minorHAnsi"/>
        </w:rPr>
        <w:t>Edital,</w:t>
      </w:r>
      <w:r w:rsidRPr="00734F83">
        <w:rPr>
          <w:rFonts w:asciiTheme="minorHAnsi" w:hAnsiTheme="minorHAnsi"/>
          <w:spacing w:val="1"/>
        </w:rPr>
        <w:t xml:space="preserve"> </w:t>
      </w:r>
      <w:r w:rsidRPr="00734F83">
        <w:rPr>
          <w:rFonts w:asciiTheme="minorHAnsi" w:hAnsiTheme="minorHAnsi"/>
        </w:rPr>
        <w:t>será</w:t>
      </w:r>
      <w:r w:rsidRPr="00734F83">
        <w:rPr>
          <w:rFonts w:asciiTheme="minorHAnsi" w:hAnsiTheme="minorHAnsi"/>
          <w:spacing w:val="-2"/>
        </w:rPr>
        <w:t xml:space="preserve"> </w:t>
      </w:r>
      <w:r w:rsidRPr="00734F83">
        <w:rPr>
          <w:rFonts w:asciiTheme="minorHAnsi" w:hAnsiTheme="minorHAnsi"/>
        </w:rPr>
        <w:t>o da Cidade</w:t>
      </w:r>
      <w:r w:rsidRPr="00734F83">
        <w:rPr>
          <w:rFonts w:asciiTheme="minorHAnsi" w:hAnsiTheme="minorHAnsi"/>
          <w:spacing w:val="-2"/>
        </w:rPr>
        <w:t xml:space="preserve"> </w:t>
      </w:r>
      <w:r w:rsidRPr="00734F83">
        <w:rPr>
          <w:rFonts w:asciiTheme="minorHAnsi" w:hAnsiTheme="minorHAnsi"/>
        </w:rPr>
        <w:t xml:space="preserve">de </w:t>
      </w:r>
      <w:r w:rsidR="00FC1A28" w:rsidRPr="00734F83">
        <w:rPr>
          <w:rFonts w:asciiTheme="minorHAnsi" w:hAnsiTheme="minorHAnsi"/>
        </w:rPr>
        <w:t>São Joaquim da Barra/SP</w:t>
      </w:r>
      <w:r w:rsidRPr="00734F83">
        <w:rPr>
          <w:rFonts w:asciiTheme="minorHAnsi" w:hAnsiTheme="minorHAnsi"/>
        </w:rPr>
        <w:t>.</w:t>
      </w:r>
    </w:p>
    <w:p w14:paraId="62ACC625" w14:textId="77777777" w:rsidR="00086948" w:rsidRPr="00086948" w:rsidRDefault="00086948" w:rsidP="00D011E8">
      <w:pPr>
        <w:tabs>
          <w:tab w:val="left" w:pos="1134"/>
          <w:tab w:val="left" w:pos="1310"/>
          <w:tab w:val="left" w:pos="9639"/>
        </w:tabs>
        <w:ind w:right="176"/>
        <w:rPr>
          <w:rFonts w:asciiTheme="minorHAnsi" w:hAnsiTheme="minorHAnsi"/>
        </w:rPr>
      </w:pPr>
    </w:p>
    <w:p w14:paraId="193A663D" w14:textId="77777777" w:rsidR="00086948" w:rsidRDefault="00C4237A" w:rsidP="00881E3E">
      <w:pPr>
        <w:pStyle w:val="PargrafodaLista"/>
        <w:numPr>
          <w:ilvl w:val="1"/>
          <w:numId w:val="25"/>
        </w:numPr>
        <w:tabs>
          <w:tab w:val="left" w:pos="993"/>
          <w:tab w:val="left" w:pos="1310"/>
          <w:tab w:val="left" w:pos="2749"/>
          <w:tab w:val="left" w:pos="4414"/>
          <w:tab w:val="left" w:pos="6009"/>
          <w:tab w:val="left" w:pos="6969"/>
          <w:tab w:val="left" w:pos="8721"/>
          <w:tab w:val="left" w:pos="9639"/>
        </w:tabs>
        <w:spacing w:before="120" w:after="120"/>
        <w:ind w:left="284" w:right="176" w:firstLine="0"/>
        <w:jc w:val="left"/>
        <w:rPr>
          <w:rFonts w:asciiTheme="minorHAnsi" w:hAnsiTheme="minorHAnsi"/>
        </w:rPr>
      </w:pPr>
      <w:r w:rsidRPr="00734F83">
        <w:rPr>
          <w:rFonts w:asciiTheme="minorHAnsi" w:hAnsiTheme="minorHAnsi"/>
        </w:rPr>
        <w:t>O</w:t>
      </w:r>
      <w:r w:rsidRPr="00734F83">
        <w:rPr>
          <w:rFonts w:asciiTheme="minorHAnsi" w:hAnsiTheme="minorHAnsi"/>
          <w:spacing w:val="1"/>
        </w:rPr>
        <w:t xml:space="preserve"> </w:t>
      </w:r>
      <w:r w:rsidRPr="00734F83">
        <w:rPr>
          <w:rFonts w:asciiTheme="minorHAnsi" w:hAnsiTheme="minorHAnsi"/>
        </w:rPr>
        <w:t>Edital</w:t>
      </w:r>
      <w:r w:rsidRPr="00734F83">
        <w:rPr>
          <w:rFonts w:asciiTheme="minorHAnsi" w:hAnsiTheme="minorHAnsi"/>
          <w:spacing w:val="1"/>
        </w:rPr>
        <w:t xml:space="preserve"> </w:t>
      </w:r>
      <w:r w:rsidRPr="00734F83">
        <w:rPr>
          <w:rFonts w:asciiTheme="minorHAnsi" w:hAnsiTheme="minorHAnsi"/>
        </w:rPr>
        <w:t>e</w:t>
      </w:r>
      <w:r w:rsidRPr="00734F83">
        <w:rPr>
          <w:rFonts w:asciiTheme="minorHAnsi" w:hAnsiTheme="minorHAnsi"/>
          <w:spacing w:val="1"/>
        </w:rPr>
        <w:t xml:space="preserve"> </w:t>
      </w:r>
      <w:r w:rsidRPr="00734F83">
        <w:rPr>
          <w:rFonts w:asciiTheme="minorHAnsi" w:hAnsiTheme="minorHAnsi"/>
        </w:rPr>
        <w:t>seus</w:t>
      </w:r>
      <w:r w:rsidRPr="00734F83">
        <w:rPr>
          <w:rFonts w:asciiTheme="minorHAnsi" w:hAnsiTheme="minorHAnsi"/>
          <w:spacing w:val="1"/>
        </w:rPr>
        <w:t xml:space="preserve"> </w:t>
      </w:r>
      <w:r w:rsidRPr="00734F83">
        <w:rPr>
          <w:rFonts w:asciiTheme="minorHAnsi" w:hAnsiTheme="minorHAnsi"/>
        </w:rPr>
        <w:t>anexos</w:t>
      </w:r>
      <w:r w:rsidRPr="00734F83">
        <w:rPr>
          <w:rFonts w:asciiTheme="minorHAnsi" w:hAnsiTheme="minorHAnsi"/>
          <w:spacing w:val="1"/>
        </w:rPr>
        <w:t xml:space="preserve"> </w:t>
      </w:r>
      <w:r w:rsidRPr="00734F83">
        <w:rPr>
          <w:rFonts w:asciiTheme="minorHAnsi" w:hAnsiTheme="minorHAnsi"/>
        </w:rPr>
        <w:t>estão</w:t>
      </w:r>
      <w:r w:rsidRPr="00734F83">
        <w:rPr>
          <w:rFonts w:asciiTheme="minorHAnsi" w:hAnsiTheme="minorHAnsi"/>
          <w:spacing w:val="1"/>
        </w:rPr>
        <w:t xml:space="preserve"> </w:t>
      </w:r>
      <w:r w:rsidRPr="00734F83">
        <w:rPr>
          <w:rFonts w:asciiTheme="minorHAnsi" w:hAnsiTheme="minorHAnsi"/>
        </w:rPr>
        <w:t>disponíveis,</w:t>
      </w:r>
      <w:r w:rsidRPr="00734F83">
        <w:rPr>
          <w:rFonts w:asciiTheme="minorHAnsi" w:hAnsiTheme="minorHAnsi"/>
          <w:spacing w:val="1"/>
        </w:rPr>
        <w:t xml:space="preserve"> </w:t>
      </w:r>
      <w:r w:rsidRPr="00734F83">
        <w:rPr>
          <w:rFonts w:asciiTheme="minorHAnsi" w:hAnsiTheme="minorHAnsi"/>
        </w:rPr>
        <w:t>na</w:t>
      </w:r>
      <w:r w:rsidRPr="00734F83">
        <w:rPr>
          <w:rFonts w:asciiTheme="minorHAnsi" w:hAnsiTheme="minorHAnsi"/>
          <w:spacing w:val="1"/>
        </w:rPr>
        <w:t xml:space="preserve"> </w:t>
      </w:r>
      <w:r w:rsidRPr="00734F83">
        <w:rPr>
          <w:rFonts w:asciiTheme="minorHAnsi" w:hAnsiTheme="minorHAnsi"/>
        </w:rPr>
        <w:t>íntegra,</w:t>
      </w:r>
      <w:r w:rsidRPr="00734F83">
        <w:rPr>
          <w:rFonts w:asciiTheme="minorHAnsi" w:hAnsiTheme="minorHAnsi"/>
          <w:spacing w:val="1"/>
        </w:rPr>
        <w:t xml:space="preserve"> </w:t>
      </w:r>
      <w:r w:rsidRPr="00734F83">
        <w:rPr>
          <w:rFonts w:asciiTheme="minorHAnsi" w:hAnsiTheme="minorHAnsi"/>
        </w:rPr>
        <w:t>no</w:t>
      </w:r>
      <w:r w:rsidRPr="00734F83">
        <w:rPr>
          <w:rFonts w:asciiTheme="minorHAnsi" w:hAnsiTheme="minorHAnsi"/>
          <w:spacing w:val="1"/>
        </w:rPr>
        <w:t xml:space="preserve"> </w:t>
      </w:r>
      <w:r w:rsidRPr="00734F83">
        <w:rPr>
          <w:rFonts w:asciiTheme="minorHAnsi" w:hAnsiTheme="minorHAnsi"/>
        </w:rPr>
        <w:t>Portal</w:t>
      </w:r>
      <w:r w:rsidRPr="00734F83">
        <w:rPr>
          <w:rFonts w:asciiTheme="minorHAnsi" w:hAnsiTheme="minorHAnsi"/>
          <w:spacing w:val="1"/>
        </w:rPr>
        <w:t xml:space="preserve"> </w:t>
      </w:r>
      <w:r w:rsidRPr="00734F83">
        <w:rPr>
          <w:rFonts w:asciiTheme="minorHAnsi" w:hAnsiTheme="minorHAnsi"/>
        </w:rPr>
        <w:t>Nacional</w:t>
      </w:r>
      <w:r w:rsidRPr="00734F83">
        <w:rPr>
          <w:rFonts w:asciiTheme="minorHAnsi" w:hAnsiTheme="minorHAnsi"/>
          <w:spacing w:val="1"/>
        </w:rPr>
        <w:t xml:space="preserve"> </w:t>
      </w:r>
      <w:r w:rsidRPr="00734F83">
        <w:rPr>
          <w:rFonts w:asciiTheme="minorHAnsi" w:hAnsiTheme="minorHAnsi"/>
        </w:rPr>
        <w:t>de</w:t>
      </w:r>
      <w:r w:rsidRPr="00734F83">
        <w:rPr>
          <w:rFonts w:asciiTheme="minorHAnsi" w:hAnsiTheme="minorHAnsi"/>
          <w:spacing w:val="1"/>
        </w:rPr>
        <w:t xml:space="preserve"> </w:t>
      </w:r>
      <w:r w:rsidR="009C3A5A" w:rsidRPr="00734F83">
        <w:rPr>
          <w:rFonts w:asciiTheme="minorHAnsi" w:hAnsiTheme="minorHAnsi"/>
        </w:rPr>
        <w:t xml:space="preserve">Contratações </w:t>
      </w:r>
      <w:r w:rsidRPr="00734F83">
        <w:rPr>
          <w:rFonts w:asciiTheme="minorHAnsi" w:hAnsiTheme="minorHAnsi"/>
        </w:rPr>
        <w:t>Públicas</w:t>
      </w:r>
      <w:r w:rsidR="00CC2508">
        <w:rPr>
          <w:rFonts w:asciiTheme="minorHAnsi" w:hAnsiTheme="minorHAnsi"/>
        </w:rPr>
        <w:t xml:space="preserve"> </w:t>
      </w:r>
      <w:r w:rsidRPr="00734F83">
        <w:rPr>
          <w:rFonts w:asciiTheme="minorHAnsi" w:hAnsiTheme="minorHAnsi"/>
        </w:rPr>
        <w:t>(PNCP)</w:t>
      </w:r>
      <w:r w:rsidR="009C3A5A" w:rsidRPr="00734F83">
        <w:rPr>
          <w:rFonts w:asciiTheme="minorHAnsi" w:hAnsiTheme="minorHAnsi"/>
        </w:rPr>
        <w:t xml:space="preserve"> </w:t>
      </w:r>
      <w:r w:rsidRPr="00734F83">
        <w:rPr>
          <w:rFonts w:asciiTheme="minorHAnsi" w:hAnsiTheme="minorHAnsi"/>
        </w:rPr>
        <w:t>e</w:t>
      </w:r>
      <w:r w:rsidR="009C3A5A" w:rsidRPr="00734F83">
        <w:rPr>
          <w:rFonts w:asciiTheme="minorHAnsi" w:hAnsiTheme="minorHAnsi"/>
        </w:rPr>
        <w:t xml:space="preserve"> </w:t>
      </w:r>
      <w:r w:rsidRPr="00734F83">
        <w:rPr>
          <w:rFonts w:asciiTheme="minorHAnsi" w:hAnsiTheme="minorHAnsi"/>
        </w:rPr>
        <w:t>endereço</w:t>
      </w:r>
      <w:r w:rsidR="009C3A5A" w:rsidRPr="00734F83">
        <w:rPr>
          <w:rFonts w:asciiTheme="minorHAnsi" w:hAnsiTheme="minorHAnsi"/>
        </w:rPr>
        <w:t xml:space="preserve"> </w:t>
      </w:r>
      <w:r w:rsidRPr="00734F83">
        <w:rPr>
          <w:rFonts w:asciiTheme="minorHAnsi" w:hAnsiTheme="minorHAnsi"/>
        </w:rPr>
        <w:t>eletrônico</w:t>
      </w:r>
      <w:r w:rsidR="00300B46" w:rsidRPr="00734F83">
        <w:rPr>
          <w:rFonts w:asciiTheme="minorHAnsi" w:hAnsiTheme="minorHAnsi"/>
        </w:rPr>
        <w:t xml:space="preserve">: </w:t>
      </w:r>
    </w:p>
    <w:p w14:paraId="7071021B" w14:textId="77777777" w:rsidR="00086948" w:rsidRPr="00086948" w:rsidRDefault="00517235" w:rsidP="0033064C">
      <w:pPr>
        <w:tabs>
          <w:tab w:val="left" w:pos="1134"/>
          <w:tab w:val="left" w:pos="1310"/>
          <w:tab w:val="left" w:pos="2749"/>
          <w:tab w:val="left" w:pos="4414"/>
          <w:tab w:val="left" w:pos="6009"/>
          <w:tab w:val="left" w:pos="6969"/>
          <w:tab w:val="left" w:pos="8721"/>
          <w:tab w:val="left" w:pos="9639"/>
        </w:tabs>
        <w:spacing w:before="120" w:after="120"/>
        <w:ind w:left="284" w:right="686"/>
        <w:rPr>
          <w:rFonts w:asciiTheme="minorHAnsi" w:hAnsiTheme="minorHAnsi"/>
        </w:rPr>
      </w:pPr>
      <w:hyperlink r:id="rId46" w:history="1">
        <w:r w:rsidR="00086948" w:rsidRPr="00715B51">
          <w:rPr>
            <w:rStyle w:val="Hyperlink"/>
            <w:rFonts w:asciiTheme="minorHAnsi" w:hAnsiTheme="minorHAnsi"/>
          </w:rPr>
          <w:t>https://www.saojoaquimdabarra.sp.gov.br/paginas/portal/licitacoes/exercicios</w:t>
        </w:r>
      </w:hyperlink>
    </w:p>
    <w:p w14:paraId="3A6ABEBE" w14:textId="77777777" w:rsidR="00941D9B" w:rsidRPr="00734F83" w:rsidRDefault="00C4237A" w:rsidP="00881E3E">
      <w:pPr>
        <w:pStyle w:val="Ttulo3"/>
        <w:numPr>
          <w:ilvl w:val="0"/>
          <w:numId w:val="25"/>
        </w:numPr>
        <w:tabs>
          <w:tab w:val="left" w:pos="709"/>
          <w:tab w:val="left" w:pos="9639"/>
        </w:tabs>
        <w:ind w:left="284" w:right="687" w:firstLine="0"/>
        <w:jc w:val="both"/>
        <w:rPr>
          <w:rFonts w:asciiTheme="minorHAnsi" w:hAnsiTheme="minorHAnsi"/>
        </w:rPr>
      </w:pPr>
      <w:bookmarkStart w:id="32" w:name="_bookmark34"/>
      <w:bookmarkEnd w:id="32"/>
      <w:r w:rsidRPr="00734F83">
        <w:rPr>
          <w:rFonts w:asciiTheme="minorHAnsi" w:hAnsiTheme="minorHAnsi"/>
        </w:rPr>
        <w:t>ANEXOS</w:t>
      </w:r>
      <w:r w:rsidRPr="00734F83">
        <w:rPr>
          <w:rFonts w:asciiTheme="minorHAnsi" w:hAnsiTheme="minorHAnsi"/>
          <w:spacing w:val="-3"/>
        </w:rPr>
        <w:t xml:space="preserve"> </w:t>
      </w:r>
      <w:r w:rsidRPr="00734F83">
        <w:rPr>
          <w:rFonts w:asciiTheme="minorHAnsi" w:hAnsiTheme="minorHAnsi"/>
        </w:rPr>
        <w:t>DO EDITAL</w:t>
      </w:r>
    </w:p>
    <w:p w14:paraId="2C245F75" w14:textId="77777777" w:rsidR="009C3A5A" w:rsidRPr="00734F83" w:rsidRDefault="009C3A5A" w:rsidP="008033C9">
      <w:pPr>
        <w:pStyle w:val="Ttulo3"/>
        <w:tabs>
          <w:tab w:val="left" w:pos="1134"/>
          <w:tab w:val="left" w:pos="1309"/>
          <w:tab w:val="left" w:pos="9639"/>
        </w:tabs>
        <w:ind w:left="284" w:right="686"/>
        <w:jc w:val="both"/>
        <w:rPr>
          <w:rFonts w:asciiTheme="minorHAnsi" w:hAnsiTheme="minorHAnsi"/>
        </w:rPr>
      </w:pPr>
    </w:p>
    <w:p w14:paraId="0A6EDC94" w14:textId="77777777" w:rsidR="00485E4D" w:rsidRDefault="00485E4D" w:rsidP="00881E3E">
      <w:pPr>
        <w:pStyle w:val="PargrafodaLista"/>
        <w:numPr>
          <w:ilvl w:val="1"/>
          <w:numId w:val="25"/>
        </w:numPr>
        <w:tabs>
          <w:tab w:val="left" w:pos="709"/>
          <w:tab w:val="left" w:pos="851"/>
          <w:tab w:val="left" w:pos="1134"/>
          <w:tab w:val="left" w:pos="1309"/>
          <w:tab w:val="left" w:pos="1418"/>
          <w:tab w:val="left" w:pos="9214"/>
          <w:tab w:val="left" w:pos="9639"/>
        </w:tabs>
        <w:spacing w:line="360" w:lineRule="auto"/>
        <w:ind w:left="601" w:right="686" w:hanging="317"/>
        <w:rPr>
          <w:rFonts w:asciiTheme="minorHAnsi" w:hAnsiTheme="minorHAnsi"/>
        </w:rPr>
      </w:pPr>
      <w:r w:rsidRPr="00B62356">
        <w:rPr>
          <w:rFonts w:asciiTheme="minorHAnsi" w:hAnsiTheme="minorHAnsi"/>
        </w:rPr>
        <w:t>Integram</w:t>
      </w:r>
      <w:r w:rsidRPr="00B62356">
        <w:rPr>
          <w:rFonts w:asciiTheme="minorHAnsi" w:hAnsiTheme="minorHAnsi"/>
          <w:spacing w:val="-2"/>
        </w:rPr>
        <w:t xml:space="preserve"> </w:t>
      </w:r>
      <w:r w:rsidRPr="00B62356">
        <w:rPr>
          <w:rFonts w:asciiTheme="minorHAnsi" w:hAnsiTheme="minorHAnsi"/>
        </w:rPr>
        <w:t>este</w:t>
      </w:r>
      <w:r w:rsidRPr="00B62356">
        <w:rPr>
          <w:rFonts w:asciiTheme="minorHAnsi" w:hAnsiTheme="minorHAnsi"/>
          <w:spacing w:val="-2"/>
        </w:rPr>
        <w:t xml:space="preserve"> </w:t>
      </w:r>
      <w:r w:rsidRPr="00B62356">
        <w:rPr>
          <w:rFonts w:asciiTheme="minorHAnsi" w:hAnsiTheme="minorHAnsi"/>
        </w:rPr>
        <w:t>Edital,</w:t>
      </w:r>
      <w:r w:rsidRPr="00B62356">
        <w:rPr>
          <w:rFonts w:asciiTheme="minorHAnsi" w:hAnsiTheme="minorHAnsi"/>
          <w:spacing w:val="-2"/>
        </w:rPr>
        <w:t xml:space="preserve"> </w:t>
      </w:r>
      <w:r w:rsidRPr="00B62356">
        <w:rPr>
          <w:rFonts w:asciiTheme="minorHAnsi" w:hAnsiTheme="minorHAnsi"/>
        </w:rPr>
        <w:t>os</w:t>
      </w:r>
      <w:r w:rsidRPr="00B62356">
        <w:rPr>
          <w:rFonts w:asciiTheme="minorHAnsi" w:hAnsiTheme="minorHAnsi"/>
          <w:spacing w:val="-2"/>
        </w:rPr>
        <w:t xml:space="preserve"> </w:t>
      </w:r>
      <w:r w:rsidRPr="00B62356">
        <w:rPr>
          <w:rFonts w:asciiTheme="minorHAnsi" w:hAnsiTheme="minorHAnsi"/>
        </w:rPr>
        <w:t>seguintes anexos:</w:t>
      </w:r>
    </w:p>
    <w:tbl>
      <w:tblPr>
        <w:tblStyle w:val="Tabelacomgrade"/>
        <w:tblW w:w="97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5"/>
        <w:gridCol w:w="1334"/>
        <w:gridCol w:w="283"/>
        <w:gridCol w:w="7655"/>
      </w:tblGrid>
      <w:tr w:rsidR="000B2908" w:rsidRPr="000B2908" w14:paraId="1986536C" w14:textId="77777777" w:rsidTr="00E969B8">
        <w:tc>
          <w:tcPr>
            <w:tcW w:w="475" w:type="dxa"/>
          </w:tcPr>
          <w:p w14:paraId="5A10E1C5" w14:textId="77777777" w:rsidR="000B2908" w:rsidRPr="0033064C" w:rsidRDefault="000B2908" w:rsidP="000B2908">
            <w:pPr>
              <w:tabs>
                <w:tab w:val="left" w:pos="993"/>
                <w:tab w:val="left" w:pos="9923"/>
              </w:tabs>
              <w:ind w:right="34"/>
              <w:rPr>
                <w:rFonts w:asciiTheme="minorHAnsi" w:hAnsiTheme="minorHAnsi"/>
                <w:b/>
                <w:bCs/>
                <w:sz w:val="20"/>
                <w:szCs w:val="20"/>
              </w:rPr>
            </w:pPr>
            <w:r w:rsidRPr="0033064C">
              <w:rPr>
                <w:rFonts w:asciiTheme="minorHAnsi" w:hAnsiTheme="minorHAnsi"/>
                <w:b/>
                <w:bCs/>
                <w:sz w:val="20"/>
                <w:szCs w:val="20"/>
              </w:rPr>
              <w:t>a)</w:t>
            </w:r>
          </w:p>
        </w:tc>
        <w:tc>
          <w:tcPr>
            <w:tcW w:w="1334" w:type="dxa"/>
          </w:tcPr>
          <w:p w14:paraId="54B231C2"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b/>
                <w:sz w:val="20"/>
                <w:szCs w:val="20"/>
              </w:rPr>
              <w:t>ANEXO</w:t>
            </w:r>
            <w:r w:rsidRPr="0033064C">
              <w:rPr>
                <w:rFonts w:asciiTheme="minorHAnsi" w:hAnsiTheme="minorHAnsi"/>
                <w:b/>
                <w:spacing w:val="-4"/>
                <w:sz w:val="20"/>
                <w:szCs w:val="20"/>
              </w:rPr>
              <w:t xml:space="preserve"> </w:t>
            </w:r>
            <w:r w:rsidRPr="0033064C">
              <w:rPr>
                <w:rFonts w:asciiTheme="minorHAnsi" w:hAnsiTheme="minorHAnsi"/>
                <w:b/>
                <w:sz w:val="20"/>
                <w:szCs w:val="20"/>
              </w:rPr>
              <w:t>I</w:t>
            </w:r>
            <w:r w:rsidRPr="0033064C">
              <w:rPr>
                <w:rFonts w:asciiTheme="minorHAnsi" w:hAnsiTheme="minorHAnsi"/>
                <w:b/>
                <w:spacing w:val="-2"/>
                <w:sz w:val="20"/>
                <w:szCs w:val="20"/>
              </w:rPr>
              <w:t xml:space="preserve"> </w:t>
            </w:r>
          </w:p>
        </w:tc>
        <w:tc>
          <w:tcPr>
            <w:tcW w:w="283" w:type="dxa"/>
          </w:tcPr>
          <w:p w14:paraId="532BCE98"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b/>
                <w:sz w:val="20"/>
                <w:szCs w:val="20"/>
              </w:rPr>
              <w:t>–</w:t>
            </w:r>
          </w:p>
        </w:tc>
        <w:tc>
          <w:tcPr>
            <w:tcW w:w="7655" w:type="dxa"/>
          </w:tcPr>
          <w:p w14:paraId="52A1855E"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sz w:val="20"/>
                <w:szCs w:val="20"/>
              </w:rPr>
              <w:t>Termo de</w:t>
            </w:r>
            <w:r w:rsidRPr="0033064C">
              <w:rPr>
                <w:rFonts w:asciiTheme="minorHAnsi" w:hAnsiTheme="minorHAnsi"/>
                <w:spacing w:val="-3"/>
                <w:sz w:val="20"/>
                <w:szCs w:val="20"/>
              </w:rPr>
              <w:t xml:space="preserve"> </w:t>
            </w:r>
            <w:r w:rsidRPr="0033064C">
              <w:rPr>
                <w:rFonts w:asciiTheme="minorHAnsi" w:hAnsiTheme="minorHAnsi"/>
                <w:sz w:val="20"/>
                <w:szCs w:val="20"/>
              </w:rPr>
              <w:t>Referência e Estudo Técnico Preliminar;</w:t>
            </w:r>
          </w:p>
        </w:tc>
      </w:tr>
      <w:tr w:rsidR="000B2908" w:rsidRPr="000B2908" w14:paraId="119A3637" w14:textId="77777777" w:rsidTr="00E969B8">
        <w:trPr>
          <w:trHeight w:val="39"/>
        </w:trPr>
        <w:tc>
          <w:tcPr>
            <w:tcW w:w="475" w:type="dxa"/>
          </w:tcPr>
          <w:p w14:paraId="513B1BC4" w14:textId="77777777" w:rsidR="000B2908" w:rsidRPr="0033064C" w:rsidRDefault="000B2908" w:rsidP="000B2908">
            <w:pPr>
              <w:tabs>
                <w:tab w:val="left" w:pos="993"/>
                <w:tab w:val="left" w:pos="9923"/>
              </w:tabs>
              <w:ind w:right="34"/>
              <w:rPr>
                <w:rFonts w:asciiTheme="minorHAnsi" w:hAnsiTheme="minorHAnsi"/>
                <w:b/>
                <w:bCs/>
                <w:sz w:val="20"/>
                <w:szCs w:val="20"/>
              </w:rPr>
            </w:pPr>
            <w:r w:rsidRPr="0033064C">
              <w:rPr>
                <w:rFonts w:asciiTheme="minorHAnsi" w:hAnsiTheme="minorHAnsi"/>
                <w:b/>
                <w:bCs/>
                <w:sz w:val="20"/>
                <w:szCs w:val="20"/>
              </w:rPr>
              <w:t>b)</w:t>
            </w:r>
          </w:p>
        </w:tc>
        <w:tc>
          <w:tcPr>
            <w:tcW w:w="1334" w:type="dxa"/>
          </w:tcPr>
          <w:p w14:paraId="63A51D9F"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b/>
                <w:sz w:val="20"/>
                <w:szCs w:val="20"/>
              </w:rPr>
              <w:t>ANEXO</w:t>
            </w:r>
            <w:r w:rsidRPr="0033064C">
              <w:rPr>
                <w:rFonts w:asciiTheme="minorHAnsi" w:hAnsiTheme="minorHAnsi"/>
                <w:b/>
                <w:spacing w:val="-4"/>
                <w:sz w:val="20"/>
                <w:szCs w:val="20"/>
              </w:rPr>
              <w:t xml:space="preserve"> </w:t>
            </w:r>
            <w:r w:rsidRPr="0033064C">
              <w:rPr>
                <w:rFonts w:asciiTheme="minorHAnsi" w:hAnsiTheme="minorHAnsi"/>
                <w:b/>
                <w:sz w:val="20"/>
                <w:szCs w:val="20"/>
              </w:rPr>
              <w:t>II</w:t>
            </w:r>
          </w:p>
        </w:tc>
        <w:tc>
          <w:tcPr>
            <w:tcW w:w="283" w:type="dxa"/>
          </w:tcPr>
          <w:p w14:paraId="506E3A6C"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b/>
                <w:sz w:val="20"/>
                <w:szCs w:val="20"/>
              </w:rPr>
              <w:t>–</w:t>
            </w:r>
          </w:p>
        </w:tc>
        <w:tc>
          <w:tcPr>
            <w:tcW w:w="7655" w:type="dxa"/>
          </w:tcPr>
          <w:p w14:paraId="2FC41D06"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sz w:val="20"/>
                <w:szCs w:val="20"/>
              </w:rPr>
              <w:t>Modelo de Proposta;</w:t>
            </w:r>
          </w:p>
        </w:tc>
      </w:tr>
      <w:tr w:rsidR="000B2908" w:rsidRPr="000B2908" w14:paraId="60F3A11D" w14:textId="77777777" w:rsidTr="00E969B8">
        <w:tc>
          <w:tcPr>
            <w:tcW w:w="475" w:type="dxa"/>
          </w:tcPr>
          <w:p w14:paraId="641E96F2" w14:textId="77777777" w:rsidR="000B2908" w:rsidRPr="0033064C" w:rsidRDefault="000B2908" w:rsidP="000B2908">
            <w:pPr>
              <w:tabs>
                <w:tab w:val="left" w:pos="993"/>
                <w:tab w:val="left" w:pos="9923"/>
              </w:tabs>
              <w:ind w:right="34"/>
              <w:rPr>
                <w:rFonts w:asciiTheme="minorHAnsi" w:hAnsiTheme="minorHAnsi"/>
                <w:b/>
                <w:bCs/>
                <w:sz w:val="20"/>
                <w:szCs w:val="20"/>
              </w:rPr>
            </w:pPr>
            <w:r w:rsidRPr="0033064C">
              <w:rPr>
                <w:rFonts w:asciiTheme="minorHAnsi" w:hAnsiTheme="minorHAnsi"/>
                <w:b/>
                <w:bCs/>
                <w:sz w:val="20"/>
                <w:szCs w:val="20"/>
              </w:rPr>
              <w:t>c)</w:t>
            </w:r>
          </w:p>
        </w:tc>
        <w:tc>
          <w:tcPr>
            <w:tcW w:w="1334" w:type="dxa"/>
          </w:tcPr>
          <w:p w14:paraId="0491C03F"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b/>
                <w:sz w:val="20"/>
                <w:szCs w:val="20"/>
              </w:rPr>
              <w:t>ANEXO III</w:t>
            </w:r>
          </w:p>
        </w:tc>
        <w:tc>
          <w:tcPr>
            <w:tcW w:w="283" w:type="dxa"/>
          </w:tcPr>
          <w:p w14:paraId="6688EDCD"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b/>
                <w:sz w:val="20"/>
                <w:szCs w:val="20"/>
              </w:rPr>
              <w:t>–</w:t>
            </w:r>
          </w:p>
        </w:tc>
        <w:tc>
          <w:tcPr>
            <w:tcW w:w="7655" w:type="dxa"/>
          </w:tcPr>
          <w:p w14:paraId="2E17C52A"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sz w:val="20"/>
                <w:szCs w:val="20"/>
              </w:rPr>
              <w:t xml:space="preserve">Modelo de Declaração de que se Enquadra no Conceito </w:t>
            </w:r>
            <w:r w:rsidRPr="0033064C">
              <w:rPr>
                <w:rFonts w:asciiTheme="minorHAnsi" w:hAnsiTheme="minorHAnsi"/>
                <w:spacing w:val="-59"/>
                <w:sz w:val="20"/>
                <w:szCs w:val="20"/>
              </w:rPr>
              <w:t xml:space="preserve"> </w:t>
            </w:r>
            <w:r w:rsidRPr="0033064C">
              <w:rPr>
                <w:rFonts w:asciiTheme="minorHAnsi" w:hAnsiTheme="minorHAnsi"/>
                <w:sz w:val="20"/>
                <w:szCs w:val="20"/>
              </w:rPr>
              <w:t>Legal</w:t>
            </w:r>
            <w:r w:rsidRPr="0033064C">
              <w:rPr>
                <w:rFonts w:asciiTheme="minorHAnsi" w:hAnsiTheme="minorHAnsi"/>
                <w:spacing w:val="-1"/>
                <w:sz w:val="20"/>
                <w:szCs w:val="20"/>
              </w:rPr>
              <w:t xml:space="preserve"> </w:t>
            </w:r>
            <w:r w:rsidRPr="0033064C">
              <w:rPr>
                <w:rFonts w:asciiTheme="minorHAnsi" w:hAnsiTheme="minorHAnsi"/>
                <w:sz w:val="20"/>
                <w:szCs w:val="20"/>
              </w:rPr>
              <w:t>de</w:t>
            </w:r>
            <w:r w:rsidRPr="0033064C">
              <w:rPr>
                <w:rFonts w:asciiTheme="minorHAnsi" w:hAnsiTheme="minorHAnsi"/>
                <w:spacing w:val="-3"/>
                <w:sz w:val="20"/>
                <w:szCs w:val="20"/>
              </w:rPr>
              <w:t xml:space="preserve"> </w:t>
            </w:r>
            <w:r w:rsidRPr="0033064C">
              <w:rPr>
                <w:rFonts w:asciiTheme="minorHAnsi" w:hAnsiTheme="minorHAnsi"/>
                <w:sz w:val="20"/>
                <w:szCs w:val="20"/>
              </w:rPr>
              <w:t>Microempresa</w:t>
            </w:r>
            <w:r w:rsidRPr="0033064C">
              <w:rPr>
                <w:rFonts w:asciiTheme="minorHAnsi" w:hAnsiTheme="minorHAnsi"/>
                <w:spacing w:val="-1"/>
                <w:sz w:val="20"/>
                <w:szCs w:val="20"/>
              </w:rPr>
              <w:t xml:space="preserve">, </w:t>
            </w:r>
            <w:r w:rsidRPr="0033064C">
              <w:rPr>
                <w:rFonts w:asciiTheme="minorHAnsi" w:hAnsiTheme="minorHAnsi"/>
                <w:sz w:val="20"/>
                <w:szCs w:val="20"/>
              </w:rPr>
              <w:t>Empresa de</w:t>
            </w:r>
            <w:r w:rsidRPr="0033064C">
              <w:rPr>
                <w:rFonts w:asciiTheme="minorHAnsi" w:hAnsiTheme="minorHAnsi"/>
                <w:spacing w:val="-1"/>
                <w:sz w:val="20"/>
                <w:szCs w:val="20"/>
              </w:rPr>
              <w:t xml:space="preserve"> </w:t>
            </w:r>
            <w:r w:rsidRPr="0033064C">
              <w:rPr>
                <w:rFonts w:asciiTheme="minorHAnsi" w:hAnsiTheme="minorHAnsi"/>
                <w:sz w:val="20"/>
                <w:szCs w:val="20"/>
              </w:rPr>
              <w:t>Pequeno</w:t>
            </w:r>
            <w:r w:rsidRPr="0033064C">
              <w:rPr>
                <w:rFonts w:asciiTheme="minorHAnsi" w:hAnsiTheme="minorHAnsi"/>
                <w:spacing w:val="2"/>
                <w:sz w:val="20"/>
                <w:szCs w:val="20"/>
              </w:rPr>
              <w:t xml:space="preserve"> </w:t>
            </w:r>
            <w:r w:rsidRPr="0033064C">
              <w:rPr>
                <w:rFonts w:asciiTheme="minorHAnsi" w:hAnsiTheme="minorHAnsi"/>
                <w:sz w:val="20"/>
                <w:szCs w:val="20"/>
              </w:rPr>
              <w:t>Porte ou Cooperativa;</w:t>
            </w:r>
          </w:p>
        </w:tc>
      </w:tr>
      <w:tr w:rsidR="000B2908" w:rsidRPr="000B2908" w14:paraId="7521223C" w14:textId="77777777" w:rsidTr="00E969B8">
        <w:tc>
          <w:tcPr>
            <w:tcW w:w="475" w:type="dxa"/>
          </w:tcPr>
          <w:p w14:paraId="7D78D2F6" w14:textId="77777777" w:rsidR="000B2908" w:rsidRPr="0033064C" w:rsidRDefault="000B2908" w:rsidP="000B2908">
            <w:pPr>
              <w:tabs>
                <w:tab w:val="left" w:pos="993"/>
                <w:tab w:val="left" w:pos="9923"/>
              </w:tabs>
              <w:ind w:right="34"/>
              <w:rPr>
                <w:rFonts w:asciiTheme="minorHAnsi" w:hAnsiTheme="minorHAnsi"/>
                <w:b/>
                <w:bCs/>
                <w:sz w:val="20"/>
                <w:szCs w:val="20"/>
              </w:rPr>
            </w:pPr>
            <w:r w:rsidRPr="0033064C">
              <w:rPr>
                <w:rFonts w:asciiTheme="minorHAnsi" w:hAnsiTheme="minorHAnsi"/>
                <w:b/>
                <w:bCs/>
                <w:sz w:val="20"/>
                <w:szCs w:val="20"/>
              </w:rPr>
              <w:t>d)</w:t>
            </w:r>
          </w:p>
        </w:tc>
        <w:tc>
          <w:tcPr>
            <w:tcW w:w="1334" w:type="dxa"/>
          </w:tcPr>
          <w:p w14:paraId="1F422A1F" w14:textId="77777777" w:rsidR="000B2908" w:rsidRPr="0033064C" w:rsidRDefault="000B2908" w:rsidP="000B2908">
            <w:pPr>
              <w:tabs>
                <w:tab w:val="left" w:pos="993"/>
                <w:tab w:val="left" w:pos="9923"/>
              </w:tabs>
              <w:ind w:right="34"/>
              <w:rPr>
                <w:rFonts w:asciiTheme="minorHAnsi" w:hAnsiTheme="minorHAnsi"/>
                <w:b/>
                <w:sz w:val="20"/>
                <w:szCs w:val="20"/>
              </w:rPr>
            </w:pPr>
            <w:r w:rsidRPr="0033064C">
              <w:rPr>
                <w:rFonts w:asciiTheme="minorHAnsi" w:hAnsiTheme="minorHAnsi"/>
                <w:b/>
                <w:sz w:val="20"/>
                <w:szCs w:val="20"/>
              </w:rPr>
              <w:t>ANEXO IV</w:t>
            </w:r>
          </w:p>
        </w:tc>
        <w:tc>
          <w:tcPr>
            <w:tcW w:w="283" w:type="dxa"/>
          </w:tcPr>
          <w:p w14:paraId="48569963" w14:textId="77777777" w:rsidR="000B2908" w:rsidRPr="0033064C" w:rsidRDefault="000B2908" w:rsidP="000B2908">
            <w:pPr>
              <w:tabs>
                <w:tab w:val="left" w:pos="993"/>
                <w:tab w:val="left" w:pos="9923"/>
              </w:tabs>
              <w:ind w:right="34"/>
              <w:rPr>
                <w:rFonts w:asciiTheme="minorHAnsi" w:hAnsiTheme="minorHAnsi"/>
                <w:b/>
                <w:sz w:val="20"/>
                <w:szCs w:val="20"/>
              </w:rPr>
            </w:pPr>
            <w:r w:rsidRPr="0033064C">
              <w:rPr>
                <w:rFonts w:asciiTheme="minorHAnsi" w:hAnsiTheme="minorHAnsi"/>
                <w:b/>
                <w:sz w:val="20"/>
                <w:szCs w:val="20"/>
              </w:rPr>
              <w:t>–</w:t>
            </w:r>
          </w:p>
        </w:tc>
        <w:tc>
          <w:tcPr>
            <w:tcW w:w="7655" w:type="dxa"/>
          </w:tcPr>
          <w:p w14:paraId="3D4758A9"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bCs/>
                <w:sz w:val="20"/>
                <w:szCs w:val="20"/>
              </w:rPr>
              <w:t>Declarações Conjuntas.</w:t>
            </w:r>
          </w:p>
        </w:tc>
      </w:tr>
      <w:tr w:rsidR="000B2908" w:rsidRPr="000B2908" w14:paraId="65CF6971" w14:textId="77777777" w:rsidTr="00E969B8">
        <w:tc>
          <w:tcPr>
            <w:tcW w:w="475" w:type="dxa"/>
          </w:tcPr>
          <w:p w14:paraId="132B45A5" w14:textId="77777777" w:rsidR="000B2908" w:rsidRPr="0033064C" w:rsidRDefault="000B2908" w:rsidP="000B2908">
            <w:pPr>
              <w:tabs>
                <w:tab w:val="left" w:pos="993"/>
                <w:tab w:val="left" w:pos="9923"/>
              </w:tabs>
              <w:ind w:right="34"/>
              <w:rPr>
                <w:rFonts w:asciiTheme="minorHAnsi" w:hAnsiTheme="minorHAnsi"/>
                <w:b/>
                <w:bCs/>
                <w:sz w:val="20"/>
                <w:szCs w:val="20"/>
              </w:rPr>
            </w:pPr>
            <w:r w:rsidRPr="0033064C">
              <w:rPr>
                <w:rFonts w:asciiTheme="minorHAnsi" w:hAnsiTheme="minorHAnsi"/>
                <w:b/>
                <w:bCs/>
                <w:sz w:val="20"/>
                <w:szCs w:val="20"/>
              </w:rPr>
              <w:t>e)</w:t>
            </w:r>
          </w:p>
        </w:tc>
        <w:tc>
          <w:tcPr>
            <w:tcW w:w="1334" w:type="dxa"/>
          </w:tcPr>
          <w:p w14:paraId="7E1B8981" w14:textId="77777777" w:rsidR="000B2908" w:rsidRPr="0033064C" w:rsidRDefault="000B2908" w:rsidP="000B2908">
            <w:pPr>
              <w:tabs>
                <w:tab w:val="left" w:pos="993"/>
                <w:tab w:val="left" w:pos="9923"/>
              </w:tabs>
              <w:ind w:right="34"/>
              <w:rPr>
                <w:rFonts w:asciiTheme="minorHAnsi" w:hAnsiTheme="minorHAnsi"/>
                <w:b/>
                <w:sz w:val="20"/>
                <w:szCs w:val="20"/>
              </w:rPr>
            </w:pPr>
            <w:r w:rsidRPr="0033064C">
              <w:rPr>
                <w:rFonts w:asciiTheme="minorHAnsi" w:hAnsiTheme="minorHAnsi"/>
                <w:b/>
                <w:sz w:val="20"/>
                <w:szCs w:val="20"/>
              </w:rPr>
              <w:t>ANEXO V</w:t>
            </w:r>
          </w:p>
        </w:tc>
        <w:tc>
          <w:tcPr>
            <w:tcW w:w="283" w:type="dxa"/>
          </w:tcPr>
          <w:p w14:paraId="01770D68"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b/>
                <w:sz w:val="20"/>
                <w:szCs w:val="20"/>
              </w:rPr>
              <w:t>–</w:t>
            </w:r>
          </w:p>
        </w:tc>
        <w:tc>
          <w:tcPr>
            <w:tcW w:w="7655" w:type="dxa"/>
          </w:tcPr>
          <w:p w14:paraId="4F4A05DA"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sz w:val="20"/>
                <w:szCs w:val="20"/>
              </w:rPr>
              <w:t>Dados do Fornecedor;</w:t>
            </w:r>
          </w:p>
        </w:tc>
      </w:tr>
      <w:tr w:rsidR="000B2908" w:rsidRPr="000B2908" w14:paraId="5A319F8F" w14:textId="77777777" w:rsidTr="00E969B8">
        <w:tc>
          <w:tcPr>
            <w:tcW w:w="475" w:type="dxa"/>
          </w:tcPr>
          <w:p w14:paraId="610CF2E9" w14:textId="77777777" w:rsidR="000B2908" w:rsidRPr="0033064C" w:rsidRDefault="000B2908" w:rsidP="000B2908">
            <w:pPr>
              <w:tabs>
                <w:tab w:val="left" w:pos="993"/>
                <w:tab w:val="left" w:pos="9923"/>
              </w:tabs>
              <w:ind w:right="34"/>
              <w:rPr>
                <w:rFonts w:asciiTheme="minorHAnsi" w:hAnsiTheme="minorHAnsi"/>
                <w:b/>
                <w:bCs/>
                <w:sz w:val="20"/>
                <w:szCs w:val="20"/>
              </w:rPr>
            </w:pPr>
            <w:r w:rsidRPr="0033064C">
              <w:rPr>
                <w:rFonts w:asciiTheme="minorHAnsi" w:hAnsiTheme="minorHAnsi"/>
                <w:b/>
                <w:bCs/>
                <w:sz w:val="20"/>
                <w:szCs w:val="20"/>
              </w:rPr>
              <w:t>f)</w:t>
            </w:r>
          </w:p>
        </w:tc>
        <w:tc>
          <w:tcPr>
            <w:tcW w:w="1334" w:type="dxa"/>
          </w:tcPr>
          <w:p w14:paraId="48CFACD6" w14:textId="77777777" w:rsidR="000B2908" w:rsidRPr="0033064C" w:rsidRDefault="000B2908" w:rsidP="000B2908">
            <w:pPr>
              <w:tabs>
                <w:tab w:val="left" w:pos="993"/>
                <w:tab w:val="left" w:pos="9923"/>
              </w:tabs>
              <w:ind w:right="34"/>
              <w:rPr>
                <w:rFonts w:asciiTheme="minorHAnsi" w:hAnsiTheme="minorHAnsi"/>
                <w:b/>
                <w:sz w:val="20"/>
                <w:szCs w:val="20"/>
              </w:rPr>
            </w:pPr>
            <w:r w:rsidRPr="0033064C">
              <w:rPr>
                <w:rFonts w:asciiTheme="minorHAnsi" w:hAnsiTheme="minorHAnsi"/>
                <w:b/>
                <w:sz w:val="20"/>
                <w:szCs w:val="20"/>
              </w:rPr>
              <w:t>ANEXO</w:t>
            </w:r>
            <w:r w:rsidRPr="0033064C">
              <w:rPr>
                <w:rFonts w:asciiTheme="minorHAnsi" w:hAnsiTheme="minorHAnsi"/>
                <w:b/>
                <w:spacing w:val="-2"/>
                <w:sz w:val="20"/>
                <w:szCs w:val="20"/>
              </w:rPr>
              <w:t xml:space="preserve"> VI</w:t>
            </w:r>
          </w:p>
        </w:tc>
        <w:tc>
          <w:tcPr>
            <w:tcW w:w="283" w:type="dxa"/>
          </w:tcPr>
          <w:p w14:paraId="62265F90"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b/>
                <w:sz w:val="20"/>
                <w:szCs w:val="20"/>
              </w:rPr>
              <w:t>–</w:t>
            </w:r>
          </w:p>
        </w:tc>
        <w:tc>
          <w:tcPr>
            <w:tcW w:w="7655" w:type="dxa"/>
          </w:tcPr>
          <w:p w14:paraId="752CFEA3" w14:textId="77777777" w:rsidR="000B2908" w:rsidRPr="0033064C" w:rsidRDefault="000B2908" w:rsidP="000B2908">
            <w:pPr>
              <w:tabs>
                <w:tab w:val="left" w:pos="993"/>
                <w:tab w:val="left" w:pos="9923"/>
              </w:tabs>
              <w:ind w:right="34"/>
              <w:rPr>
                <w:rFonts w:asciiTheme="minorHAnsi" w:hAnsiTheme="minorHAnsi"/>
                <w:sz w:val="20"/>
                <w:szCs w:val="20"/>
              </w:rPr>
            </w:pPr>
            <w:r w:rsidRPr="0033064C">
              <w:rPr>
                <w:rFonts w:asciiTheme="minorHAnsi" w:hAnsiTheme="minorHAnsi"/>
                <w:sz w:val="20"/>
                <w:szCs w:val="20"/>
              </w:rPr>
              <w:t>Minuta do Contrato;</w:t>
            </w:r>
          </w:p>
        </w:tc>
      </w:tr>
      <w:tr w:rsidR="00E969B8" w:rsidRPr="000B2908" w14:paraId="16420F99" w14:textId="77777777" w:rsidTr="00E969B8">
        <w:tc>
          <w:tcPr>
            <w:tcW w:w="475" w:type="dxa"/>
          </w:tcPr>
          <w:p w14:paraId="3CC323F7" w14:textId="77777777" w:rsidR="00E969B8" w:rsidRPr="0033064C" w:rsidRDefault="00E969B8" w:rsidP="00E969B8">
            <w:pPr>
              <w:tabs>
                <w:tab w:val="left" w:pos="993"/>
                <w:tab w:val="left" w:pos="9923"/>
              </w:tabs>
              <w:ind w:right="34"/>
              <w:rPr>
                <w:rFonts w:asciiTheme="minorHAnsi" w:hAnsiTheme="minorHAnsi"/>
                <w:b/>
                <w:bCs/>
                <w:sz w:val="20"/>
                <w:szCs w:val="20"/>
              </w:rPr>
            </w:pPr>
            <w:r w:rsidRPr="0033064C">
              <w:rPr>
                <w:rFonts w:asciiTheme="minorHAnsi" w:hAnsiTheme="minorHAnsi"/>
                <w:b/>
                <w:bCs/>
                <w:sz w:val="20"/>
                <w:szCs w:val="20"/>
              </w:rPr>
              <w:t>g)</w:t>
            </w:r>
          </w:p>
        </w:tc>
        <w:tc>
          <w:tcPr>
            <w:tcW w:w="1334" w:type="dxa"/>
          </w:tcPr>
          <w:p w14:paraId="25478D9A" w14:textId="77777777" w:rsidR="00E969B8" w:rsidRPr="0033064C" w:rsidRDefault="00E969B8" w:rsidP="00E969B8">
            <w:pPr>
              <w:tabs>
                <w:tab w:val="left" w:pos="993"/>
                <w:tab w:val="left" w:pos="9923"/>
              </w:tabs>
              <w:ind w:right="34"/>
              <w:rPr>
                <w:rFonts w:asciiTheme="minorHAnsi" w:hAnsiTheme="minorHAnsi"/>
                <w:b/>
                <w:sz w:val="20"/>
                <w:szCs w:val="20"/>
              </w:rPr>
            </w:pPr>
            <w:r w:rsidRPr="0033064C">
              <w:rPr>
                <w:rFonts w:asciiTheme="minorHAnsi" w:hAnsiTheme="minorHAnsi"/>
                <w:b/>
                <w:sz w:val="20"/>
                <w:szCs w:val="20"/>
              </w:rPr>
              <w:t>ANEXO VII</w:t>
            </w:r>
          </w:p>
        </w:tc>
        <w:tc>
          <w:tcPr>
            <w:tcW w:w="283" w:type="dxa"/>
          </w:tcPr>
          <w:p w14:paraId="451022BD" w14:textId="77777777" w:rsidR="00E969B8" w:rsidRPr="0033064C" w:rsidRDefault="00E969B8" w:rsidP="00E969B8">
            <w:pPr>
              <w:tabs>
                <w:tab w:val="left" w:pos="993"/>
                <w:tab w:val="left" w:pos="9923"/>
              </w:tabs>
              <w:ind w:right="34"/>
              <w:rPr>
                <w:rFonts w:asciiTheme="minorHAnsi" w:hAnsiTheme="minorHAnsi"/>
                <w:b/>
                <w:sz w:val="20"/>
                <w:szCs w:val="20"/>
              </w:rPr>
            </w:pPr>
            <w:r w:rsidRPr="0033064C">
              <w:rPr>
                <w:rFonts w:asciiTheme="minorHAnsi" w:hAnsiTheme="minorHAnsi"/>
                <w:b/>
                <w:sz w:val="20"/>
                <w:szCs w:val="20"/>
              </w:rPr>
              <w:t>-</w:t>
            </w:r>
          </w:p>
        </w:tc>
        <w:tc>
          <w:tcPr>
            <w:tcW w:w="7655" w:type="dxa"/>
          </w:tcPr>
          <w:p w14:paraId="171185AE" w14:textId="77777777" w:rsidR="00E969B8" w:rsidRPr="0033064C" w:rsidRDefault="00E969B8" w:rsidP="00E969B8">
            <w:pPr>
              <w:tabs>
                <w:tab w:val="left" w:pos="993"/>
                <w:tab w:val="left" w:pos="9923"/>
              </w:tabs>
              <w:ind w:right="34"/>
              <w:rPr>
                <w:rFonts w:asciiTheme="minorHAnsi" w:hAnsiTheme="minorHAnsi"/>
                <w:sz w:val="20"/>
                <w:szCs w:val="20"/>
              </w:rPr>
            </w:pPr>
            <w:r w:rsidRPr="0033064C">
              <w:rPr>
                <w:rFonts w:asciiTheme="minorHAnsi" w:hAnsiTheme="minorHAnsi"/>
                <w:sz w:val="20"/>
                <w:szCs w:val="20"/>
              </w:rPr>
              <w:t>Minuta do Termo de Ciência e Notificação</w:t>
            </w:r>
          </w:p>
        </w:tc>
      </w:tr>
    </w:tbl>
    <w:p w14:paraId="7F5D1A93" w14:textId="77777777" w:rsidR="00941D9B" w:rsidRPr="00734F83" w:rsidRDefault="00941D9B" w:rsidP="0033064C">
      <w:pPr>
        <w:pStyle w:val="Corpodetexto"/>
        <w:tabs>
          <w:tab w:val="left" w:pos="1134"/>
          <w:tab w:val="left" w:pos="9214"/>
        </w:tabs>
        <w:spacing w:before="6"/>
        <w:ind w:left="0" w:right="687"/>
        <w:jc w:val="left"/>
        <w:rPr>
          <w:rFonts w:asciiTheme="minorHAnsi" w:hAnsiTheme="minorHAnsi"/>
        </w:rPr>
      </w:pPr>
    </w:p>
    <w:p w14:paraId="31D169DF" w14:textId="77777777" w:rsidR="00941D9B" w:rsidRPr="00734F83" w:rsidRDefault="00C4237A" w:rsidP="00D24AF0">
      <w:pPr>
        <w:tabs>
          <w:tab w:val="left" w:pos="1134"/>
          <w:tab w:val="left" w:pos="9214"/>
        </w:tabs>
        <w:ind w:left="284" w:right="687"/>
        <w:jc w:val="both"/>
        <w:rPr>
          <w:rFonts w:asciiTheme="minorHAnsi" w:hAnsiTheme="minorHAnsi"/>
        </w:rPr>
      </w:pPr>
      <w:r w:rsidRPr="00734F83">
        <w:rPr>
          <w:rFonts w:asciiTheme="minorHAnsi" w:hAnsiTheme="minorHAnsi"/>
          <w:b/>
        </w:rPr>
        <w:t>NOTA:</w:t>
      </w:r>
      <w:r w:rsidRPr="00734F83">
        <w:rPr>
          <w:rFonts w:asciiTheme="minorHAnsi" w:hAnsiTheme="minorHAnsi"/>
          <w:b/>
          <w:spacing w:val="40"/>
        </w:rPr>
        <w:t xml:space="preserve"> </w:t>
      </w:r>
      <w:r w:rsidRPr="00734F83">
        <w:rPr>
          <w:rFonts w:asciiTheme="minorHAnsi" w:hAnsiTheme="minorHAnsi"/>
        </w:rPr>
        <w:t>Os</w:t>
      </w:r>
      <w:r w:rsidRPr="00734F83">
        <w:rPr>
          <w:rFonts w:asciiTheme="minorHAnsi" w:hAnsiTheme="minorHAnsi"/>
          <w:spacing w:val="41"/>
        </w:rPr>
        <w:t xml:space="preserve"> </w:t>
      </w:r>
      <w:r w:rsidRPr="00734F83">
        <w:rPr>
          <w:rFonts w:asciiTheme="minorHAnsi" w:hAnsiTheme="minorHAnsi"/>
        </w:rPr>
        <w:t>presentes</w:t>
      </w:r>
      <w:r w:rsidRPr="00734F83">
        <w:rPr>
          <w:rFonts w:asciiTheme="minorHAnsi" w:hAnsiTheme="minorHAnsi"/>
          <w:spacing w:val="38"/>
        </w:rPr>
        <w:t xml:space="preserve"> </w:t>
      </w:r>
      <w:r w:rsidRPr="00734F83">
        <w:rPr>
          <w:rFonts w:asciiTheme="minorHAnsi" w:hAnsiTheme="minorHAnsi"/>
        </w:rPr>
        <w:t>Anexos</w:t>
      </w:r>
      <w:r w:rsidRPr="00734F83">
        <w:rPr>
          <w:rFonts w:asciiTheme="minorHAnsi" w:hAnsiTheme="minorHAnsi"/>
          <w:spacing w:val="41"/>
        </w:rPr>
        <w:t xml:space="preserve"> </w:t>
      </w:r>
      <w:r w:rsidRPr="00734F83">
        <w:rPr>
          <w:rFonts w:asciiTheme="minorHAnsi" w:hAnsiTheme="minorHAnsi"/>
        </w:rPr>
        <w:t>são</w:t>
      </w:r>
      <w:r w:rsidRPr="00734F83">
        <w:rPr>
          <w:rFonts w:asciiTheme="minorHAnsi" w:hAnsiTheme="minorHAnsi"/>
          <w:spacing w:val="40"/>
        </w:rPr>
        <w:t xml:space="preserve"> </w:t>
      </w:r>
      <w:r w:rsidRPr="00734F83">
        <w:rPr>
          <w:rFonts w:asciiTheme="minorHAnsi" w:hAnsiTheme="minorHAnsi"/>
        </w:rPr>
        <w:t>apenas</w:t>
      </w:r>
      <w:r w:rsidRPr="00734F83">
        <w:rPr>
          <w:rFonts w:asciiTheme="minorHAnsi" w:hAnsiTheme="minorHAnsi"/>
          <w:spacing w:val="39"/>
        </w:rPr>
        <w:t xml:space="preserve"> </w:t>
      </w:r>
      <w:r w:rsidRPr="00734F83">
        <w:rPr>
          <w:rFonts w:asciiTheme="minorHAnsi" w:hAnsiTheme="minorHAnsi"/>
        </w:rPr>
        <w:t>modelos,</w:t>
      </w:r>
      <w:r w:rsidRPr="00734F83">
        <w:rPr>
          <w:rFonts w:asciiTheme="minorHAnsi" w:hAnsiTheme="minorHAnsi"/>
          <w:spacing w:val="42"/>
        </w:rPr>
        <w:t xml:space="preserve"> </w:t>
      </w:r>
      <w:r w:rsidRPr="00734F83">
        <w:rPr>
          <w:rFonts w:asciiTheme="minorHAnsi" w:hAnsiTheme="minorHAnsi"/>
        </w:rPr>
        <w:t>no</w:t>
      </w:r>
      <w:r w:rsidRPr="00734F83">
        <w:rPr>
          <w:rFonts w:asciiTheme="minorHAnsi" w:hAnsiTheme="minorHAnsi"/>
          <w:spacing w:val="40"/>
        </w:rPr>
        <w:t xml:space="preserve"> </w:t>
      </w:r>
      <w:r w:rsidRPr="00734F83">
        <w:rPr>
          <w:rFonts w:asciiTheme="minorHAnsi" w:hAnsiTheme="minorHAnsi"/>
        </w:rPr>
        <w:t>qual</w:t>
      </w:r>
      <w:r w:rsidRPr="00734F83">
        <w:rPr>
          <w:rFonts w:asciiTheme="minorHAnsi" w:hAnsiTheme="minorHAnsi"/>
          <w:spacing w:val="43"/>
        </w:rPr>
        <w:t xml:space="preserve"> </w:t>
      </w:r>
      <w:r w:rsidRPr="00734F83">
        <w:rPr>
          <w:rFonts w:asciiTheme="minorHAnsi" w:hAnsiTheme="minorHAnsi"/>
          <w:b/>
        </w:rPr>
        <w:t>não</w:t>
      </w:r>
      <w:r w:rsidRPr="00734F83">
        <w:rPr>
          <w:rFonts w:asciiTheme="minorHAnsi" w:hAnsiTheme="minorHAnsi"/>
          <w:b/>
          <w:spacing w:val="41"/>
        </w:rPr>
        <w:t xml:space="preserve"> </w:t>
      </w:r>
      <w:r w:rsidRPr="00734F83">
        <w:rPr>
          <w:rFonts w:asciiTheme="minorHAnsi" w:hAnsiTheme="minorHAnsi"/>
          <w:b/>
        </w:rPr>
        <w:t>deve</w:t>
      </w:r>
      <w:r w:rsidR="0045634B">
        <w:rPr>
          <w:rFonts w:asciiTheme="minorHAnsi" w:hAnsiTheme="minorHAnsi"/>
          <w:b/>
        </w:rPr>
        <w:t>m</w:t>
      </w:r>
      <w:r w:rsidRPr="00734F83">
        <w:rPr>
          <w:rFonts w:asciiTheme="minorHAnsi" w:hAnsiTheme="minorHAnsi"/>
          <w:b/>
          <w:spacing w:val="38"/>
        </w:rPr>
        <w:t xml:space="preserve"> </w:t>
      </w:r>
      <w:r w:rsidRPr="00734F83">
        <w:rPr>
          <w:rFonts w:asciiTheme="minorHAnsi" w:hAnsiTheme="minorHAnsi"/>
          <w:b/>
        </w:rPr>
        <w:t>ser</w:t>
      </w:r>
      <w:r w:rsidRPr="00734F83">
        <w:rPr>
          <w:rFonts w:asciiTheme="minorHAnsi" w:hAnsiTheme="minorHAnsi"/>
          <w:b/>
          <w:spacing w:val="43"/>
        </w:rPr>
        <w:t xml:space="preserve"> </w:t>
      </w:r>
      <w:r w:rsidRPr="00734F83">
        <w:rPr>
          <w:rFonts w:asciiTheme="minorHAnsi" w:hAnsiTheme="minorHAnsi"/>
          <w:b/>
        </w:rPr>
        <w:t>apresentad</w:t>
      </w:r>
      <w:r w:rsidR="0045634B">
        <w:rPr>
          <w:rFonts w:asciiTheme="minorHAnsi" w:hAnsiTheme="minorHAnsi"/>
          <w:b/>
        </w:rPr>
        <w:t>os</w:t>
      </w:r>
      <w:r w:rsidR="006D6F7A">
        <w:rPr>
          <w:rFonts w:asciiTheme="minorHAnsi" w:hAnsiTheme="minorHAnsi"/>
          <w:b/>
        </w:rPr>
        <w:t xml:space="preserve"> com</w:t>
      </w:r>
      <w:r w:rsidRPr="00734F83">
        <w:rPr>
          <w:rFonts w:asciiTheme="minorHAnsi" w:hAnsiTheme="minorHAnsi"/>
          <w:b/>
        </w:rPr>
        <w:t xml:space="preserve"> timbre do Município de </w:t>
      </w:r>
      <w:r w:rsidR="009C3A5A" w:rsidRPr="00734F83">
        <w:rPr>
          <w:rFonts w:asciiTheme="minorHAnsi" w:hAnsiTheme="minorHAnsi"/>
          <w:b/>
        </w:rPr>
        <w:t>São Joaquim da Barra</w:t>
      </w:r>
      <w:r w:rsidR="00FC0EDE" w:rsidRPr="00734F83">
        <w:rPr>
          <w:rFonts w:asciiTheme="minorHAnsi" w:hAnsiTheme="minorHAnsi"/>
          <w:b/>
        </w:rPr>
        <w:t>/</w:t>
      </w:r>
      <w:r w:rsidR="009C3A5A" w:rsidRPr="00734F83">
        <w:rPr>
          <w:rFonts w:asciiTheme="minorHAnsi" w:hAnsiTheme="minorHAnsi"/>
          <w:b/>
        </w:rPr>
        <w:t>SP</w:t>
      </w:r>
      <w:r w:rsidRPr="00734F83">
        <w:rPr>
          <w:rFonts w:asciiTheme="minorHAnsi" w:hAnsiTheme="minorHAnsi"/>
        </w:rPr>
        <w:t>, este deve ser substituído por informações do</w:t>
      </w:r>
      <w:r w:rsidRPr="00734F83">
        <w:rPr>
          <w:rFonts w:asciiTheme="minorHAnsi" w:hAnsiTheme="minorHAnsi"/>
          <w:spacing w:val="1"/>
        </w:rPr>
        <w:t xml:space="preserve"> </w:t>
      </w:r>
      <w:r w:rsidRPr="00734F83">
        <w:rPr>
          <w:rFonts w:asciiTheme="minorHAnsi" w:hAnsiTheme="minorHAnsi"/>
        </w:rPr>
        <w:t>fornecedor que</w:t>
      </w:r>
      <w:r w:rsidRPr="00734F83">
        <w:rPr>
          <w:rFonts w:asciiTheme="minorHAnsi" w:hAnsiTheme="minorHAnsi"/>
          <w:spacing w:val="-2"/>
        </w:rPr>
        <w:t xml:space="preserve"> </w:t>
      </w:r>
      <w:r w:rsidRPr="00734F83">
        <w:rPr>
          <w:rFonts w:asciiTheme="minorHAnsi" w:hAnsiTheme="minorHAnsi"/>
        </w:rPr>
        <w:t>pretende</w:t>
      </w:r>
      <w:r w:rsidRPr="00734F83">
        <w:rPr>
          <w:rFonts w:asciiTheme="minorHAnsi" w:hAnsiTheme="minorHAnsi"/>
          <w:spacing w:val="-2"/>
        </w:rPr>
        <w:t xml:space="preserve"> </w:t>
      </w:r>
      <w:r w:rsidRPr="00734F83">
        <w:rPr>
          <w:rFonts w:asciiTheme="minorHAnsi" w:hAnsiTheme="minorHAnsi"/>
        </w:rPr>
        <w:t>participar</w:t>
      </w:r>
      <w:r w:rsidRPr="00734F83">
        <w:rPr>
          <w:rFonts w:asciiTheme="minorHAnsi" w:hAnsiTheme="minorHAnsi"/>
          <w:spacing w:val="1"/>
        </w:rPr>
        <w:t xml:space="preserve"> </w:t>
      </w:r>
      <w:r w:rsidRPr="00734F83">
        <w:rPr>
          <w:rFonts w:asciiTheme="minorHAnsi" w:hAnsiTheme="minorHAnsi"/>
        </w:rPr>
        <w:t>do</w:t>
      </w:r>
      <w:r w:rsidRPr="00734F83">
        <w:rPr>
          <w:rFonts w:asciiTheme="minorHAnsi" w:hAnsiTheme="minorHAnsi"/>
          <w:spacing w:val="-2"/>
        </w:rPr>
        <w:t xml:space="preserve"> </w:t>
      </w:r>
      <w:r w:rsidRPr="00734F83">
        <w:rPr>
          <w:rFonts w:asciiTheme="minorHAnsi" w:hAnsiTheme="minorHAnsi"/>
        </w:rPr>
        <w:t>certame.</w:t>
      </w:r>
    </w:p>
    <w:p w14:paraId="65F97967" w14:textId="3E4051F5" w:rsidR="00C00FD3" w:rsidRDefault="00FC0EDE" w:rsidP="0033064C">
      <w:pPr>
        <w:pStyle w:val="Corpodetexto"/>
        <w:tabs>
          <w:tab w:val="left" w:pos="1134"/>
          <w:tab w:val="left" w:pos="9639"/>
        </w:tabs>
        <w:ind w:left="284" w:right="687"/>
        <w:jc w:val="center"/>
        <w:rPr>
          <w:rFonts w:asciiTheme="minorHAnsi" w:hAnsiTheme="minorHAnsi"/>
        </w:rPr>
      </w:pPr>
      <w:r w:rsidRPr="00734F83">
        <w:rPr>
          <w:rFonts w:asciiTheme="minorHAnsi" w:hAnsiTheme="minorHAnsi"/>
        </w:rPr>
        <w:t>São Joaquim da Barra/</w:t>
      </w:r>
      <w:r w:rsidR="009C3A5A" w:rsidRPr="00734F83">
        <w:rPr>
          <w:rFonts w:asciiTheme="minorHAnsi" w:hAnsiTheme="minorHAnsi"/>
        </w:rPr>
        <w:t>SP</w:t>
      </w:r>
      <w:r w:rsidR="00C4237A" w:rsidRPr="00734F83">
        <w:rPr>
          <w:rFonts w:asciiTheme="minorHAnsi" w:hAnsiTheme="minorHAnsi"/>
        </w:rPr>
        <w:t>,</w:t>
      </w:r>
      <w:r w:rsidR="00C4237A" w:rsidRPr="00734F83">
        <w:rPr>
          <w:rFonts w:asciiTheme="minorHAnsi" w:hAnsiTheme="minorHAnsi"/>
          <w:spacing w:val="-2"/>
        </w:rPr>
        <w:t xml:space="preserve"> </w:t>
      </w:r>
      <w:r w:rsidR="00BD1682">
        <w:rPr>
          <w:rFonts w:asciiTheme="minorHAnsi" w:hAnsiTheme="minorHAnsi"/>
          <w:spacing w:val="-2"/>
        </w:rPr>
        <w:t>17</w:t>
      </w:r>
      <w:r w:rsidR="00304DD4">
        <w:rPr>
          <w:rFonts w:asciiTheme="minorHAnsi" w:hAnsiTheme="minorHAnsi"/>
        </w:rPr>
        <w:t xml:space="preserve"> de </w:t>
      </w:r>
      <w:r w:rsidR="00BD1682">
        <w:rPr>
          <w:rFonts w:asciiTheme="minorHAnsi" w:hAnsiTheme="minorHAnsi"/>
        </w:rPr>
        <w:t>dezembro</w:t>
      </w:r>
      <w:r w:rsidR="00304DD4">
        <w:rPr>
          <w:rFonts w:asciiTheme="minorHAnsi" w:hAnsiTheme="minorHAnsi"/>
        </w:rPr>
        <w:t xml:space="preserve"> de </w:t>
      </w:r>
      <w:r w:rsidR="006C077F">
        <w:rPr>
          <w:rFonts w:asciiTheme="minorHAnsi" w:hAnsiTheme="minorHAnsi"/>
        </w:rPr>
        <w:t>2025</w:t>
      </w:r>
      <w:r w:rsidR="00C4237A" w:rsidRPr="00734F83">
        <w:rPr>
          <w:rFonts w:asciiTheme="minorHAnsi" w:hAnsiTheme="minorHAnsi"/>
        </w:rPr>
        <w:t>.</w:t>
      </w:r>
    </w:p>
    <w:tbl>
      <w:tblPr>
        <w:tblW w:w="0" w:type="auto"/>
        <w:jc w:val="center"/>
        <w:tblLayout w:type="fixed"/>
        <w:tblCellMar>
          <w:left w:w="70" w:type="dxa"/>
          <w:right w:w="70" w:type="dxa"/>
        </w:tblCellMar>
        <w:tblLook w:val="0000" w:firstRow="0" w:lastRow="0" w:firstColumn="0" w:lastColumn="0" w:noHBand="0" w:noVBand="0"/>
      </w:tblPr>
      <w:tblGrid>
        <w:gridCol w:w="9494"/>
      </w:tblGrid>
      <w:tr w:rsidR="00133666" w:rsidRPr="00734F83" w14:paraId="1D5EE26D" w14:textId="77777777" w:rsidTr="00133666">
        <w:trPr>
          <w:jc w:val="center"/>
        </w:trPr>
        <w:tc>
          <w:tcPr>
            <w:tcW w:w="9494" w:type="dxa"/>
          </w:tcPr>
          <w:p w14:paraId="308197F5" w14:textId="77777777" w:rsidR="0033064C" w:rsidRDefault="0033064C" w:rsidP="00133666">
            <w:pPr>
              <w:pStyle w:val="Corpodetexto"/>
              <w:tabs>
                <w:tab w:val="left" w:pos="720"/>
              </w:tabs>
              <w:jc w:val="center"/>
              <w:rPr>
                <w:rFonts w:asciiTheme="minorHAnsi" w:hAnsiTheme="minorHAnsi" w:cstheme="minorHAnsi"/>
                <w:b/>
              </w:rPr>
            </w:pPr>
          </w:p>
          <w:p w14:paraId="76AF5284" w14:textId="3AD9BC61" w:rsidR="0033064C" w:rsidRDefault="0033064C" w:rsidP="00133666">
            <w:pPr>
              <w:pStyle w:val="Corpodetexto"/>
              <w:tabs>
                <w:tab w:val="left" w:pos="720"/>
              </w:tabs>
              <w:jc w:val="center"/>
              <w:rPr>
                <w:rFonts w:asciiTheme="minorHAnsi" w:hAnsiTheme="minorHAnsi" w:cstheme="minorHAnsi"/>
                <w:b/>
              </w:rPr>
            </w:pPr>
          </w:p>
          <w:p w14:paraId="4E1C98F9" w14:textId="77777777" w:rsidR="0063188F" w:rsidRDefault="0063188F" w:rsidP="00133666">
            <w:pPr>
              <w:pStyle w:val="Corpodetexto"/>
              <w:tabs>
                <w:tab w:val="left" w:pos="720"/>
              </w:tabs>
              <w:jc w:val="center"/>
              <w:rPr>
                <w:rFonts w:asciiTheme="minorHAnsi" w:hAnsiTheme="minorHAnsi" w:cstheme="minorHAnsi"/>
                <w:b/>
              </w:rPr>
            </w:pPr>
          </w:p>
          <w:p w14:paraId="3EFD7ADA" w14:textId="77777777" w:rsidR="00133666" w:rsidRPr="00734F83" w:rsidRDefault="00133666" w:rsidP="00133666">
            <w:pPr>
              <w:pStyle w:val="Corpodetexto"/>
              <w:tabs>
                <w:tab w:val="left" w:pos="720"/>
              </w:tabs>
              <w:jc w:val="center"/>
              <w:rPr>
                <w:rFonts w:asciiTheme="minorHAnsi" w:hAnsiTheme="minorHAnsi" w:cstheme="minorHAnsi"/>
                <w:b/>
              </w:rPr>
            </w:pPr>
            <w:r w:rsidRPr="00734F83">
              <w:rPr>
                <w:rFonts w:asciiTheme="minorHAnsi" w:hAnsiTheme="minorHAnsi" w:cstheme="minorHAnsi"/>
                <w:b/>
              </w:rPr>
              <w:t>Dr. Wagner José Schmidt</w:t>
            </w:r>
          </w:p>
        </w:tc>
      </w:tr>
      <w:tr w:rsidR="00133666" w:rsidRPr="00734F83" w14:paraId="0092E753" w14:textId="77777777" w:rsidTr="00133666">
        <w:trPr>
          <w:jc w:val="center"/>
        </w:trPr>
        <w:tc>
          <w:tcPr>
            <w:tcW w:w="9494" w:type="dxa"/>
          </w:tcPr>
          <w:p w14:paraId="5C213248" w14:textId="77777777" w:rsidR="00133666" w:rsidRPr="00734F83" w:rsidRDefault="00133666" w:rsidP="00133666">
            <w:pPr>
              <w:pStyle w:val="Corpodetexto"/>
              <w:tabs>
                <w:tab w:val="left" w:pos="720"/>
              </w:tabs>
              <w:jc w:val="center"/>
              <w:rPr>
                <w:rFonts w:asciiTheme="minorHAnsi" w:hAnsiTheme="minorHAnsi" w:cstheme="minorHAnsi"/>
                <w:b/>
              </w:rPr>
            </w:pPr>
            <w:r w:rsidRPr="00734F83">
              <w:rPr>
                <w:rFonts w:asciiTheme="minorHAnsi" w:hAnsiTheme="minorHAnsi" w:cstheme="minorHAnsi"/>
                <w:b/>
              </w:rPr>
              <w:t>Prefeito Municipal</w:t>
            </w:r>
          </w:p>
        </w:tc>
      </w:tr>
    </w:tbl>
    <w:p w14:paraId="70665C22" w14:textId="62C96D4A" w:rsidR="00D04564" w:rsidRDefault="00D04564">
      <w:pPr>
        <w:rPr>
          <w:rFonts w:asciiTheme="minorHAnsi" w:eastAsia="Arial" w:hAnsiTheme="minorHAnsi" w:cs="Arial"/>
          <w:b/>
          <w:bCs/>
        </w:rPr>
      </w:pPr>
      <w:bookmarkStart w:id="33" w:name="_bookmark35"/>
      <w:bookmarkEnd w:id="33"/>
    </w:p>
    <w:p w14:paraId="21E9699F" w14:textId="4A1A9B98" w:rsidR="00615FFA" w:rsidRPr="00881E3E" w:rsidRDefault="00C4237A" w:rsidP="00344695">
      <w:pPr>
        <w:pStyle w:val="Ttulo1"/>
        <w:tabs>
          <w:tab w:val="left" w:pos="1134"/>
          <w:tab w:val="left" w:pos="9639"/>
        </w:tabs>
        <w:spacing w:before="0"/>
        <w:ind w:left="284" w:right="687"/>
        <w:jc w:val="center"/>
        <w:rPr>
          <w:rFonts w:asciiTheme="minorHAnsi" w:hAnsiTheme="minorHAnsi"/>
        </w:rPr>
      </w:pPr>
      <w:r w:rsidRPr="00881E3E">
        <w:rPr>
          <w:rFonts w:asciiTheme="minorHAnsi" w:hAnsiTheme="minorHAnsi"/>
        </w:rPr>
        <w:t>ANEXO</w:t>
      </w:r>
      <w:r w:rsidRPr="00881E3E">
        <w:rPr>
          <w:rFonts w:asciiTheme="minorHAnsi" w:hAnsiTheme="minorHAnsi"/>
          <w:spacing w:val="-2"/>
        </w:rPr>
        <w:t xml:space="preserve"> </w:t>
      </w:r>
      <w:r w:rsidRPr="00881E3E">
        <w:rPr>
          <w:rFonts w:asciiTheme="minorHAnsi" w:hAnsiTheme="minorHAnsi"/>
        </w:rPr>
        <w:t xml:space="preserve">I </w:t>
      </w:r>
    </w:p>
    <w:p w14:paraId="1285ABCA" w14:textId="77777777" w:rsidR="00881E3E" w:rsidRDefault="00881E3E" w:rsidP="007D28F2">
      <w:pPr>
        <w:spacing w:line="276" w:lineRule="auto"/>
        <w:jc w:val="center"/>
        <w:rPr>
          <w:rFonts w:asciiTheme="minorHAnsi" w:hAnsiTheme="minorHAnsi"/>
          <w:b/>
          <w:bCs/>
        </w:rPr>
      </w:pPr>
    </w:p>
    <w:p w14:paraId="2D1C329C" w14:textId="77777777" w:rsidR="00881E3E" w:rsidRPr="00CF05EA" w:rsidRDefault="00881E3E" w:rsidP="00881E3E">
      <w:pPr>
        <w:spacing w:line="360" w:lineRule="auto"/>
        <w:jc w:val="center"/>
        <w:rPr>
          <w:rFonts w:asciiTheme="minorHAnsi" w:hAnsiTheme="minorHAnsi" w:cstheme="minorHAnsi"/>
          <w:b/>
          <w:bCs/>
          <w:sz w:val="24"/>
          <w:szCs w:val="24"/>
        </w:rPr>
      </w:pPr>
      <w:r w:rsidRPr="00CF05EA">
        <w:rPr>
          <w:rFonts w:asciiTheme="minorHAnsi" w:hAnsiTheme="minorHAnsi" w:cstheme="minorHAnsi"/>
          <w:b/>
          <w:bCs/>
          <w:sz w:val="24"/>
          <w:szCs w:val="24"/>
        </w:rPr>
        <w:t>ESTUDO TÉCNICO PRELIMINAR</w:t>
      </w:r>
    </w:p>
    <w:p w14:paraId="2DCE566D" w14:textId="77777777" w:rsidR="00881E3E" w:rsidRPr="00CB6414" w:rsidRDefault="00881E3E" w:rsidP="00881E3E">
      <w:pPr>
        <w:spacing w:line="360" w:lineRule="auto"/>
        <w:ind w:firstLine="709"/>
        <w:jc w:val="center"/>
        <w:rPr>
          <w:rFonts w:asciiTheme="minorHAnsi" w:hAnsiTheme="minorHAnsi" w:cstheme="minorHAnsi"/>
          <w:sz w:val="24"/>
          <w:szCs w:val="24"/>
        </w:rPr>
      </w:pPr>
    </w:p>
    <w:p w14:paraId="5FD65F93" w14:textId="77777777" w:rsidR="00881E3E" w:rsidRPr="00CB6414" w:rsidRDefault="00881E3E" w:rsidP="00881E3E">
      <w:pPr>
        <w:spacing w:line="360" w:lineRule="auto"/>
        <w:jc w:val="both"/>
        <w:rPr>
          <w:rFonts w:asciiTheme="minorHAnsi" w:hAnsiTheme="minorHAnsi" w:cstheme="minorHAnsi"/>
          <w:sz w:val="24"/>
          <w:szCs w:val="24"/>
        </w:rPr>
      </w:pPr>
      <w:r w:rsidRPr="00CB6414">
        <w:rPr>
          <w:rFonts w:asciiTheme="minorHAnsi" w:hAnsiTheme="minorHAnsi" w:cstheme="minorHAnsi"/>
          <w:b/>
          <w:bCs/>
          <w:sz w:val="24"/>
          <w:szCs w:val="24"/>
        </w:rPr>
        <w:t>Órgão:</w:t>
      </w:r>
      <w:r w:rsidRPr="00CB6414">
        <w:rPr>
          <w:rFonts w:asciiTheme="minorHAnsi" w:hAnsiTheme="minorHAnsi" w:cstheme="minorHAnsi"/>
          <w:sz w:val="24"/>
          <w:szCs w:val="24"/>
        </w:rPr>
        <w:t xml:space="preserve"> Prefeitura Municipal de São Joaquim da Barra/SP</w:t>
      </w:r>
    </w:p>
    <w:p w14:paraId="3E1D6B49" w14:textId="77777777" w:rsidR="00881E3E" w:rsidRPr="00CB6414" w:rsidRDefault="00881E3E" w:rsidP="00881E3E">
      <w:pPr>
        <w:spacing w:line="360" w:lineRule="auto"/>
        <w:jc w:val="both"/>
        <w:rPr>
          <w:rFonts w:asciiTheme="minorHAnsi" w:hAnsiTheme="minorHAnsi" w:cstheme="minorHAnsi"/>
          <w:sz w:val="24"/>
          <w:szCs w:val="24"/>
        </w:rPr>
      </w:pPr>
      <w:r w:rsidRPr="00CB6414">
        <w:rPr>
          <w:rFonts w:asciiTheme="minorHAnsi" w:hAnsiTheme="minorHAnsi" w:cstheme="minorHAnsi"/>
          <w:b/>
          <w:bCs/>
          <w:sz w:val="24"/>
          <w:szCs w:val="24"/>
        </w:rPr>
        <w:t>Setor Requisitante:</w:t>
      </w:r>
      <w:r w:rsidRPr="00CB6414">
        <w:rPr>
          <w:rFonts w:asciiTheme="minorHAnsi" w:hAnsiTheme="minorHAnsi" w:cstheme="minorHAnsi"/>
          <w:sz w:val="24"/>
          <w:szCs w:val="24"/>
        </w:rPr>
        <w:t xml:space="preserve"> Departamento Municipal de Desenvolvimento Social</w:t>
      </w:r>
    </w:p>
    <w:p w14:paraId="09A9A40B" w14:textId="77777777" w:rsidR="00881E3E" w:rsidRPr="00CB6414" w:rsidRDefault="00881E3E" w:rsidP="00881E3E">
      <w:pPr>
        <w:spacing w:line="360" w:lineRule="auto"/>
        <w:jc w:val="both"/>
        <w:rPr>
          <w:rFonts w:asciiTheme="minorHAnsi" w:hAnsiTheme="minorHAnsi" w:cstheme="minorHAnsi"/>
          <w:sz w:val="24"/>
          <w:szCs w:val="24"/>
        </w:rPr>
      </w:pPr>
      <w:r w:rsidRPr="00CB6414">
        <w:rPr>
          <w:rFonts w:asciiTheme="minorHAnsi" w:hAnsiTheme="minorHAnsi" w:cstheme="minorHAnsi"/>
          <w:b/>
          <w:bCs/>
          <w:sz w:val="24"/>
          <w:szCs w:val="24"/>
        </w:rPr>
        <w:t>Responsável pela Demanda:</w:t>
      </w:r>
      <w:r w:rsidRPr="00CB6414">
        <w:rPr>
          <w:rFonts w:asciiTheme="minorHAnsi" w:hAnsiTheme="minorHAnsi" w:cstheme="minorHAnsi"/>
          <w:sz w:val="24"/>
          <w:szCs w:val="24"/>
        </w:rPr>
        <w:t xml:space="preserve"> Tamiris Della Vecchia Terin Guerra</w:t>
      </w:r>
    </w:p>
    <w:p w14:paraId="4C06E947" w14:textId="77777777" w:rsidR="00881E3E" w:rsidRPr="00CB6414" w:rsidRDefault="00881E3E" w:rsidP="00881E3E">
      <w:pPr>
        <w:spacing w:line="360" w:lineRule="auto"/>
        <w:jc w:val="both"/>
        <w:rPr>
          <w:rFonts w:asciiTheme="minorHAnsi" w:hAnsiTheme="minorHAnsi" w:cstheme="minorHAnsi"/>
          <w:sz w:val="24"/>
          <w:szCs w:val="24"/>
        </w:rPr>
      </w:pPr>
      <w:r w:rsidRPr="00CB6414">
        <w:rPr>
          <w:rFonts w:asciiTheme="minorHAnsi" w:hAnsiTheme="minorHAnsi" w:cstheme="minorHAnsi"/>
          <w:b/>
          <w:bCs/>
          <w:sz w:val="24"/>
          <w:szCs w:val="24"/>
        </w:rPr>
        <w:t>Função:</w:t>
      </w:r>
      <w:r w:rsidRPr="00CB6414">
        <w:rPr>
          <w:rFonts w:asciiTheme="minorHAnsi" w:hAnsiTheme="minorHAnsi" w:cstheme="minorHAnsi"/>
          <w:sz w:val="24"/>
          <w:szCs w:val="24"/>
        </w:rPr>
        <w:t xml:space="preserve"> Diretora do Departamento Municipal de Desenvolvimento Social</w:t>
      </w:r>
    </w:p>
    <w:p w14:paraId="403013DF" w14:textId="77777777" w:rsidR="00881E3E" w:rsidRPr="00CB6414" w:rsidRDefault="00881E3E" w:rsidP="00881E3E">
      <w:pPr>
        <w:spacing w:line="360" w:lineRule="auto"/>
        <w:jc w:val="both"/>
        <w:rPr>
          <w:rFonts w:asciiTheme="minorHAnsi" w:hAnsiTheme="minorHAnsi" w:cstheme="minorHAnsi"/>
          <w:sz w:val="24"/>
          <w:szCs w:val="24"/>
        </w:rPr>
      </w:pPr>
      <w:r w:rsidRPr="00CB6414">
        <w:rPr>
          <w:rFonts w:asciiTheme="minorHAnsi" w:hAnsiTheme="minorHAnsi" w:cstheme="minorHAnsi"/>
          <w:b/>
          <w:bCs/>
          <w:sz w:val="24"/>
          <w:szCs w:val="24"/>
        </w:rPr>
        <w:t>E-mail:</w:t>
      </w:r>
      <w:r w:rsidRPr="00CB6414">
        <w:rPr>
          <w:rFonts w:asciiTheme="minorHAnsi" w:hAnsiTheme="minorHAnsi" w:cstheme="minorHAnsi"/>
          <w:sz w:val="24"/>
          <w:szCs w:val="24"/>
        </w:rPr>
        <w:t xml:space="preserve"> </w:t>
      </w:r>
      <w:hyperlink r:id="rId47" w:history="1">
        <w:r w:rsidRPr="00CB6414">
          <w:rPr>
            <w:rStyle w:val="Hyperlink"/>
            <w:rFonts w:asciiTheme="minorHAnsi" w:hAnsiTheme="minorHAnsi" w:cstheme="minorHAnsi"/>
            <w:sz w:val="24"/>
            <w:szCs w:val="24"/>
          </w:rPr>
          <w:t>assistenciasocial@saojoaquimdabarra.sp.gov.br</w:t>
        </w:r>
      </w:hyperlink>
    </w:p>
    <w:p w14:paraId="0F772C01" w14:textId="77777777" w:rsidR="00881E3E" w:rsidRPr="00CB6414" w:rsidRDefault="00881E3E" w:rsidP="00881E3E">
      <w:pPr>
        <w:spacing w:line="360" w:lineRule="auto"/>
        <w:jc w:val="both"/>
        <w:rPr>
          <w:rFonts w:asciiTheme="minorHAnsi" w:hAnsiTheme="minorHAnsi" w:cstheme="minorHAnsi"/>
          <w:sz w:val="24"/>
          <w:szCs w:val="24"/>
        </w:rPr>
      </w:pPr>
      <w:r w:rsidRPr="00CB6414">
        <w:rPr>
          <w:rFonts w:asciiTheme="minorHAnsi" w:hAnsiTheme="minorHAnsi" w:cstheme="minorHAnsi"/>
          <w:b/>
          <w:bCs/>
          <w:sz w:val="24"/>
          <w:szCs w:val="24"/>
        </w:rPr>
        <w:t>Telefone:</w:t>
      </w:r>
      <w:r w:rsidRPr="00CB6414">
        <w:rPr>
          <w:rFonts w:asciiTheme="minorHAnsi" w:hAnsiTheme="minorHAnsi" w:cstheme="minorHAnsi"/>
          <w:sz w:val="24"/>
          <w:szCs w:val="24"/>
        </w:rPr>
        <w:t xml:space="preserve"> (16) 3818-2755</w:t>
      </w:r>
    </w:p>
    <w:p w14:paraId="69DFDB9B" w14:textId="77777777" w:rsidR="00881E3E" w:rsidRPr="00CB6414" w:rsidRDefault="00881E3E" w:rsidP="00881E3E">
      <w:pPr>
        <w:pStyle w:val="Estilo1"/>
        <w:spacing w:before="0" w:after="0" w:line="360" w:lineRule="auto"/>
        <w:ind w:firstLine="709"/>
        <w:rPr>
          <w:rFonts w:asciiTheme="minorHAnsi" w:hAnsiTheme="minorHAnsi" w:cstheme="minorHAnsi"/>
        </w:rPr>
      </w:pPr>
    </w:p>
    <w:p w14:paraId="4BF8C0D2" w14:textId="77777777" w:rsidR="00881E3E" w:rsidRPr="00CB6414" w:rsidRDefault="00881E3E" w:rsidP="00881E3E">
      <w:pPr>
        <w:pStyle w:val="PargrafodaLista"/>
        <w:widowControl/>
        <w:numPr>
          <w:ilvl w:val="0"/>
          <w:numId w:val="34"/>
        </w:numPr>
        <w:autoSpaceDE/>
        <w:autoSpaceDN/>
        <w:spacing w:line="360" w:lineRule="auto"/>
        <w:contextualSpacing/>
        <w:outlineLvl w:val="2"/>
        <w:rPr>
          <w:rFonts w:asciiTheme="minorHAnsi" w:eastAsia="Times New Roman" w:hAnsiTheme="minorHAnsi" w:cstheme="minorHAnsi"/>
          <w:b/>
          <w:bCs/>
          <w:sz w:val="24"/>
          <w:szCs w:val="24"/>
          <w:lang w:eastAsia="pt-BR"/>
        </w:rPr>
      </w:pPr>
      <w:r>
        <w:rPr>
          <w:rFonts w:asciiTheme="minorHAnsi" w:eastAsia="Times New Roman" w:hAnsiTheme="minorHAnsi" w:cstheme="minorHAnsi"/>
          <w:b/>
          <w:bCs/>
          <w:sz w:val="24"/>
          <w:szCs w:val="24"/>
          <w:lang w:eastAsia="pt-BR"/>
        </w:rPr>
        <w:t>Identificação da necessidade</w:t>
      </w:r>
    </w:p>
    <w:p w14:paraId="210A0744" w14:textId="77777777" w:rsidR="00881E3E" w:rsidRPr="00B87C3F" w:rsidRDefault="00881E3E" w:rsidP="00881E3E">
      <w:pPr>
        <w:spacing w:line="360" w:lineRule="auto"/>
        <w:ind w:firstLine="709"/>
        <w:jc w:val="both"/>
        <w:rPr>
          <w:rFonts w:asciiTheme="minorHAnsi" w:eastAsia="Times New Roman" w:hAnsiTheme="minorHAnsi" w:cstheme="minorHAnsi"/>
          <w:sz w:val="24"/>
          <w:szCs w:val="24"/>
          <w:lang w:eastAsia="pt-BR"/>
        </w:rPr>
      </w:pPr>
      <w:r w:rsidRPr="00B87C3F">
        <w:rPr>
          <w:rFonts w:asciiTheme="minorHAnsi" w:eastAsia="Times New Roman" w:hAnsiTheme="minorHAnsi" w:cstheme="minorHAnsi"/>
          <w:sz w:val="24"/>
          <w:szCs w:val="24"/>
          <w:lang w:eastAsia="pt-BR"/>
        </w:rPr>
        <w:t xml:space="preserve">O Departamento Municipal de Desenvolvimento Social identificou a necessidade de contratar empresa especializada em Serviços Técnicos Sociais para </w:t>
      </w:r>
      <w:r w:rsidRPr="004E5926">
        <w:rPr>
          <w:rFonts w:asciiTheme="minorHAnsi" w:eastAsia="Times New Roman" w:hAnsiTheme="minorHAnsi" w:cstheme="minorHAnsi"/>
          <w:sz w:val="24"/>
          <w:szCs w:val="24"/>
          <w:lang w:eastAsia="pt-BR"/>
        </w:rPr>
        <w:t>executar o</w:t>
      </w:r>
      <w:r w:rsidRPr="00B87C3F">
        <w:rPr>
          <w:rFonts w:asciiTheme="minorHAnsi" w:eastAsia="Times New Roman" w:hAnsiTheme="minorHAnsi" w:cstheme="minorHAnsi"/>
          <w:b/>
          <w:bCs/>
          <w:sz w:val="24"/>
          <w:szCs w:val="24"/>
          <w:lang w:eastAsia="pt-BR"/>
        </w:rPr>
        <w:t xml:space="preserve"> Projeto de Trabalho Social (PTS)</w:t>
      </w:r>
      <w:r w:rsidRPr="00B87C3F">
        <w:rPr>
          <w:rFonts w:asciiTheme="minorHAnsi" w:eastAsia="Times New Roman" w:hAnsiTheme="minorHAnsi" w:cstheme="minorHAnsi"/>
          <w:sz w:val="24"/>
          <w:szCs w:val="24"/>
          <w:lang w:eastAsia="pt-BR"/>
        </w:rPr>
        <w:t xml:space="preserve"> vinculado ao </w:t>
      </w:r>
      <w:r w:rsidRPr="00B87C3F">
        <w:rPr>
          <w:rFonts w:asciiTheme="minorHAnsi" w:eastAsia="Times New Roman" w:hAnsiTheme="minorHAnsi" w:cstheme="minorHAnsi"/>
          <w:b/>
          <w:bCs/>
          <w:sz w:val="24"/>
          <w:szCs w:val="24"/>
          <w:lang w:eastAsia="pt-BR"/>
        </w:rPr>
        <w:t>Contrato nº 068858/2023 – MCIDADES/CAIXA</w:t>
      </w:r>
      <w:r w:rsidRPr="00B87C3F">
        <w:rPr>
          <w:rFonts w:asciiTheme="minorHAnsi" w:eastAsia="Times New Roman" w:hAnsiTheme="minorHAnsi" w:cstheme="minorHAnsi"/>
          <w:sz w:val="24"/>
          <w:szCs w:val="24"/>
          <w:lang w:eastAsia="pt-BR"/>
        </w:rPr>
        <w:t>, relativo às intervenções de saneamento básico (abastecimento de água, esgoto e drenagem urbana).</w:t>
      </w:r>
    </w:p>
    <w:p w14:paraId="18C5806A" w14:textId="77777777" w:rsidR="00881E3E" w:rsidRPr="00B87C3F" w:rsidRDefault="00881E3E" w:rsidP="00881E3E">
      <w:pPr>
        <w:spacing w:line="360" w:lineRule="auto"/>
        <w:ind w:firstLine="709"/>
        <w:jc w:val="both"/>
        <w:rPr>
          <w:rFonts w:asciiTheme="minorHAnsi" w:eastAsia="Times New Roman" w:hAnsiTheme="minorHAnsi" w:cstheme="minorHAnsi"/>
          <w:sz w:val="24"/>
          <w:szCs w:val="24"/>
          <w:lang w:eastAsia="pt-BR"/>
        </w:rPr>
      </w:pPr>
      <w:r w:rsidRPr="00B87C3F">
        <w:rPr>
          <w:rFonts w:asciiTheme="minorHAnsi" w:eastAsia="Times New Roman" w:hAnsiTheme="minorHAnsi" w:cstheme="minorHAnsi"/>
          <w:sz w:val="24"/>
          <w:szCs w:val="24"/>
          <w:lang w:eastAsia="pt-BR"/>
        </w:rPr>
        <w:t>O PTS deve ser executado conforme exigências da Portaria nº 464/2018 do Ministério das Cidades, que impõe ao Município a execução direta ou indireta das ações sociais vinculadas às obras.</w:t>
      </w:r>
    </w:p>
    <w:p w14:paraId="6BDC2BA3" w14:textId="77777777" w:rsidR="00881E3E" w:rsidRPr="00CB6414" w:rsidRDefault="00881E3E" w:rsidP="00881E3E">
      <w:pPr>
        <w:spacing w:line="360" w:lineRule="auto"/>
        <w:jc w:val="both"/>
        <w:outlineLvl w:val="2"/>
        <w:rPr>
          <w:rFonts w:asciiTheme="minorHAnsi" w:eastAsia="Times New Roman" w:hAnsiTheme="minorHAnsi" w:cstheme="minorHAnsi"/>
          <w:b/>
          <w:bCs/>
          <w:sz w:val="24"/>
          <w:szCs w:val="24"/>
          <w:lang w:eastAsia="pt-BR"/>
        </w:rPr>
      </w:pPr>
    </w:p>
    <w:p w14:paraId="7882F0D7" w14:textId="77777777" w:rsidR="00881E3E" w:rsidRPr="00CB6414" w:rsidRDefault="00881E3E" w:rsidP="00881E3E">
      <w:pPr>
        <w:pStyle w:val="PargrafodaLista"/>
        <w:widowControl/>
        <w:numPr>
          <w:ilvl w:val="0"/>
          <w:numId w:val="34"/>
        </w:numPr>
        <w:autoSpaceDE/>
        <w:autoSpaceDN/>
        <w:spacing w:line="360" w:lineRule="auto"/>
        <w:contextualSpacing/>
        <w:outlineLvl w:val="2"/>
        <w:rPr>
          <w:rFonts w:asciiTheme="minorHAnsi" w:eastAsia="Times New Roman" w:hAnsiTheme="minorHAnsi" w:cstheme="minorHAnsi"/>
          <w:b/>
          <w:bCs/>
          <w:sz w:val="24"/>
          <w:szCs w:val="24"/>
          <w:lang w:eastAsia="pt-BR"/>
        </w:rPr>
      </w:pPr>
      <w:r>
        <w:rPr>
          <w:rFonts w:asciiTheme="minorHAnsi" w:eastAsia="Times New Roman" w:hAnsiTheme="minorHAnsi" w:cstheme="minorHAnsi"/>
          <w:b/>
          <w:bCs/>
          <w:sz w:val="24"/>
          <w:szCs w:val="24"/>
          <w:lang w:eastAsia="pt-BR"/>
        </w:rPr>
        <w:t>Descrição da demanda</w:t>
      </w:r>
    </w:p>
    <w:p w14:paraId="525E6636" w14:textId="77777777" w:rsidR="00881E3E" w:rsidRPr="00B87C3F"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B87C3F">
        <w:rPr>
          <w:rFonts w:asciiTheme="minorHAnsi" w:hAnsiTheme="minorHAnsi" w:cstheme="minorHAnsi"/>
        </w:rPr>
        <w:t xml:space="preserve">A demanda consiste na execução de atividades sociais, educativas e de desenvolvimento socioeconômico com </w:t>
      </w:r>
      <w:r w:rsidRPr="004E5926">
        <w:rPr>
          <w:rStyle w:val="Forte"/>
          <w:rFonts w:asciiTheme="minorHAnsi" w:hAnsiTheme="minorHAnsi" w:cstheme="minorHAnsi"/>
        </w:rPr>
        <w:t>30 famílias</w:t>
      </w:r>
      <w:r w:rsidRPr="00B87C3F">
        <w:rPr>
          <w:rFonts w:asciiTheme="minorHAnsi" w:hAnsiTheme="minorHAnsi" w:cstheme="minorHAnsi"/>
        </w:rPr>
        <w:t xml:space="preserve"> atendidas pelo CRAS, envolvendo:</w:t>
      </w:r>
    </w:p>
    <w:p w14:paraId="0A83F412" w14:textId="77777777" w:rsidR="00881E3E" w:rsidRPr="00B87C3F" w:rsidRDefault="00881E3E" w:rsidP="00881E3E">
      <w:pPr>
        <w:pStyle w:val="NormalWeb"/>
        <w:numPr>
          <w:ilvl w:val="0"/>
          <w:numId w:val="35"/>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Mobilização e organização social;</w:t>
      </w:r>
    </w:p>
    <w:p w14:paraId="033710D6" w14:textId="77777777" w:rsidR="00881E3E" w:rsidRPr="00B87C3F" w:rsidRDefault="00881E3E" w:rsidP="00881E3E">
      <w:pPr>
        <w:pStyle w:val="NormalWeb"/>
        <w:numPr>
          <w:ilvl w:val="0"/>
          <w:numId w:val="35"/>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Acompanhamento e gestão social da intervenção;</w:t>
      </w:r>
    </w:p>
    <w:p w14:paraId="728DA15B" w14:textId="77777777" w:rsidR="00881E3E" w:rsidRPr="00B87C3F" w:rsidRDefault="00881E3E" w:rsidP="00881E3E">
      <w:pPr>
        <w:pStyle w:val="NormalWeb"/>
        <w:numPr>
          <w:ilvl w:val="0"/>
          <w:numId w:val="35"/>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Educação ambiental e patrimonial;</w:t>
      </w:r>
    </w:p>
    <w:p w14:paraId="3E740211" w14:textId="77777777" w:rsidR="00881E3E" w:rsidRPr="00B87C3F" w:rsidRDefault="00881E3E" w:rsidP="00881E3E">
      <w:pPr>
        <w:pStyle w:val="NormalWeb"/>
        <w:numPr>
          <w:ilvl w:val="0"/>
          <w:numId w:val="35"/>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Desenvolvimento socioeconômico;</w:t>
      </w:r>
    </w:p>
    <w:p w14:paraId="03802736" w14:textId="77777777" w:rsidR="00881E3E" w:rsidRPr="00B87C3F" w:rsidRDefault="00881E3E" w:rsidP="00881E3E">
      <w:pPr>
        <w:pStyle w:val="NormalWeb"/>
        <w:numPr>
          <w:ilvl w:val="0"/>
          <w:numId w:val="35"/>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Realização de oficina de produção de produtos de limpeza;</w:t>
      </w:r>
    </w:p>
    <w:p w14:paraId="666CFEB5" w14:textId="77777777" w:rsidR="00881E3E" w:rsidRPr="00B87C3F" w:rsidRDefault="00881E3E" w:rsidP="00881E3E">
      <w:pPr>
        <w:pStyle w:val="NormalWeb"/>
        <w:numPr>
          <w:ilvl w:val="0"/>
          <w:numId w:val="35"/>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lastRenderedPageBreak/>
        <w:t>Workshop socioambiental;</w:t>
      </w:r>
    </w:p>
    <w:p w14:paraId="7E745984" w14:textId="77777777" w:rsidR="00881E3E" w:rsidRPr="00B87C3F" w:rsidRDefault="00881E3E" w:rsidP="00881E3E">
      <w:pPr>
        <w:pStyle w:val="NormalWeb"/>
        <w:numPr>
          <w:ilvl w:val="0"/>
          <w:numId w:val="35"/>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Feira de comercialização dos produtos produzidos.</w:t>
      </w:r>
    </w:p>
    <w:p w14:paraId="509B0F25" w14:textId="77777777" w:rsidR="00881E3E" w:rsidRPr="00B87C3F"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B87C3F">
        <w:rPr>
          <w:rFonts w:asciiTheme="minorHAnsi" w:hAnsiTheme="minorHAnsi" w:cstheme="minorHAnsi"/>
        </w:rPr>
        <w:t xml:space="preserve">A execução será </w:t>
      </w:r>
      <w:r w:rsidRPr="004E5926">
        <w:rPr>
          <w:rStyle w:val="Forte"/>
          <w:rFonts w:asciiTheme="minorHAnsi" w:hAnsiTheme="minorHAnsi" w:cstheme="minorHAnsi"/>
        </w:rPr>
        <w:t>indireta</w:t>
      </w:r>
      <w:r w:rsidRPr="00B87C3F">
        <w:rPr>
          <w:rFonts w:asciiTheme="minorHAnsi" w:hAnsiTheme="minorHAnsi" w:cstheme="minorHAnsi"/>
        </w:rPr>
        <w:t>, mediante contratação de empresa com equipe técnica qualificada e experiência comprovada na área socioassistencial.</w:t>
      </w:r>
    </w:p>
    <w:p w14:paraId="67A0D163" w14:textId="77777777" w:rsidR="00881E3E" w:rsidRDefault="00881E3E" w:rsidP="00881E3E">
      <w:pPr>
        <w:pStyle w:val="NormalWeb"/>
        <w:spacing w:before="0" w:beforeAutospacing="0" w:after="0" w:afterAutospacing="0" w:line="360" w:lineRule="auto"/>
        <w:ind w:firstLine="709"/>
        <w:jc w:val="both"/>
        <w:rPr>
          <w:rFonts w:asciiTheme="minorHAnsi" w:hAnsiTheme="minorHAnsi" w:cstheme="minorHAnsi"/>
        </w:rPr>
      </w:pPr>
    </w:p>
    <w:p w14:paraId="1F8D9FBA" w14:textId="77777777" w:rsidR="00881E3E" w:rsidRPr="00CB6414" w:rsidRDefault="00881E3E" w:rsidP="00881E3E">
      <w:pPr>
        <w:pStyle w:val="Ttulo3"/>
        <w:widowControl/>
        <w:numPr>
          <w:ilvl w:val="0"/>
          <w:numId w:val="34"/>
        </w:numPr>
        <w:autoSpaceDE/>
        <w:autoSpaceDN/>
        <w:spacing w:line="360" w:lineRule="auto"/>
        <w:jc w:val="both"/>
        <w:rPr>
          <w:rStyle w:val="Forte"/>
          <w:rFonts w:asciiTheme="minorHAnsi" w:hAnsiTheme="minorHAnsi" w:cstheme="minorHAnsi"/>
          <w:b/>
          <w:bCs/>
          <w:sz w:val="24"/>
          <w:szCs w:val="24"/>
        </w:rPr>
      </w:pPr>
      <w:r>
        <w:rPr>
          <w:rStyle w:val="Forte"/>
          <w:rFonts w:asciiTheme="minorHAnsi" w:hAnsiTheme="minorHAnsi" w:cstheme="minorHAnsi"/>
          <w:sz w:val="24"/>
          <w:szCs w:val="24"/>
        </w:rPr>
        <w:t>Problema a ser solucionado</w:t>
      </w:r>
    </w:p>
    <w:p w14:paraId="17357778" w14:textId="77777777" w:rsidR="00881E3E" w:rsidRPr="00B87C3F"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B87C3F">
        <w:rPr>
          <w:rFonts w:asciiTheme="minorHAnsi" w:hAnsiTheme="minorHAnsi" w:cstheme="minorHAnsi"/>
        </w:rPr>
        <w:t>O Município não dispõe de equipe técnica suficiente em seu quadro permanente para realizar todas as etapas exigidas pelo Programa MCIDADES, que requer profissionais especializados, material didático, metodologia estruturada e dedicação exclusiva durante os 12 meses de execução.</w:t>
      </w:r>
    </w:p>
    <w:p w14:paraId="7934E259" w14:textId="77777777" w:rsidR="00881E3E" w:rsidRPr="00B87C3F"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B87C3F">
        <w:rPr>
          <w:rFonts w:asciiTheme="minorHAnsi" w:hAnsiTheme="minorHAnsi" w:cstheme="minorHAnsi"/>
        </w:rPr>
        <w:t>Sem a contratação:</w:t>
      </w:r>
    </w:p>
    <w:p w14:paraId="7CDC7387" w14:textId="77777777" w:rsidR="00881E3E" w:rsidRPr="00B87C3F" w:rsidRDefault="00881E3E" w:rsidP="00881E3E">
      <w:pPr>
        <w:pStyle w:val="NormalWeb"/>
        <w:numPr>
          <w:ilvl w:val="0"/>
          <w:numId w:val="36"/>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O Município não atenderá às condicionantes do contrato firmado com a Caixa/MCIDADES;</w:t>
      </w:r>
    </w:p>
    <w:p w14:paraId="30490458" w14:textId="77777777" w:rsidR="00881E3E" w:rsidRPr="00B87C3F" w:rsidRDefault="00881E3E" w:rsidP="00881E3E">
      <w:pPr>
        <w:pStyle w:val="NormalWeb"/>
        <w:numPr>
          <w:ilvl w:val="0"/>
          <w:numId w:val="36"/>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As famílias em vulnerabilidade social não receberão as ações essenciais do PTS;</w:t>
      </w:r>
    </w:p>
    <w:p w14:paraId="7C387902" w14:textId="77777777" w:rsidR="00881E3E" w:rsidRPr="00B87C3F" w:rsidRDefault="00881E3E" w:rsidP="00881E3E">
      <w:pPr>
        <w:pStyle w:val="NormalWeb"/>
        <w:numPr>
          <w:ilvl w:val="0"/>
          <w:numId w:val="36"/>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Haverá prejuízo ao desenvolvimento comunitário, socioambiental e socioeconômico;</w:t>
      </w:r>
    </w:p>
    <w:p w14:paraId="1D874826" w14:textId="77777777" w:rsidR="00881E3E" w:rsidRPr="00B87C3F" w:rsidRDefault="00881E3E" w:rsidP="00881E3E">
      <w:pPr>
        <w:pStyle w:val="NormalWeb"/>
        <w:numPr>
          <w:ilvl w:val="0"/>
          <w:numId w:val="36"/>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Poderá ocorrer atraso ou descumprimento das contrapartidas previstas no convênio.</w:t>
      </w:r>
    </w:p>
    <w:p w14:paraId="69E7AE8C" w14:textId="77777777" w:rsidR="00881E3E" w:rsidRPr="0017333A" w:rsidRDefault="00881E3E" w:rsidP="00881E3E">
      <w:pPr>
        <w:spacing w:line="360" w:lineRule="auto"/>
        <w:ind w:firstLine="709"/>
        <w:jc w:val="both"/>
        <w:rPr>
          <w:rFonts w:asciiTheme="minorHAnsi" w:eastAsia="Times New Roman" w:hAnsiTheme="minorHAnsi" w:cstheme="minorHAnsi"/>
          <w:sz w:val="24"/>
          <w:szCs w:val="24"/>
          <w:lang w:eastAsia="pt-BR"/>
        </w:rPr>
      </w:pPr>
    </w:p>
    <w:p w14:paraId="78201B68" w14:textId="77777777" w:rsidR="00881E3E" w:rsidRPr="00CB6414" w:rsidRDefault="00881E3E" w:rsidP="00881E3E">
      <w:pPr>
        <w:pStyle w:val="Ttulo3"/>
        <w:widowControl/>
        <w:numPr>
          <w:ilvl w:val="0"/>
          <w:numId w:val="34"/>
        </w:numPr>
        <w:autoSpaceDE/>
        <w:autoSpaceDN/>
        <w:spacing w:line="360" w:lineRule="auto"/>
        <w:jc w:val="both"/>
        <w:rPr>
          <w:rStyle w:val="Forte"/>
          <w:rFonts w:asciiTheme="minorHAnsi" w:hAnsiTheme="minorHAnsi" w:cstheme="minorHAnsi"/>
          <w:b/>
          <w:bCs/>
          <w:sz w:val="24"/>
          <w:szCs w:val="24"/>
        </w:rPr>
      </w:pPr>
      <w:r>
        <w:rPr>
          <w:rStyle w:val="Forte"/>
          <w:rFonts w:asciiTheme="minorHAnsi" w:hAnsiTheme="minorHAnsi" w:cstheme="minorHAnsi"/>
          <w:sz w:val="24"/>
          <w:szCs w:val="24"/>
        </w:rPr>
        <w:t>Soluções de mercado e Análise de alternativas</w:t>
      </w:r>
    </w:p>
    <w:p w14:paraId="02C849DD" w14:textId="77777777" w:rsidR="00881E3E" w:rsidRPr="00B87C3F"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B87C3F">
        <w:rPr>
          <w:rFonts w:asciiTheme="minorHAnsi" w:hAnsiTheme="minorHAnsi" w:cstheme="minorHAnsi"/>
        </w:rPr>
        <w:t>Foram consideradas as seguintes alternativas:</w:t>
      </w:r>
    </w:p>
    <w:p w14:paraId="58C6581C" w14:textId="77777777" w:rsidR="00881E3E" w:rsidRPr="00B87C3F" w:rsidRDefault="00881E3E" w:rsidP="00881E3E">
      <w:pPr>
        <w:pStyle w:val="Ttulo3"/>
        <w:spacing w:line="360" w:lineRule="auto"/>
        <w:ind w:firstLine="709"/>
        <w:jc w:val="both"/>
        <w:rPr>
          <w:rFonts w:asciiTheme="minorHAnsi" w:hAnsiTheme="minorHAnsi" w:cstheme="minorHAnsi"/>
          <w:sz w:val="24"/>
          <w:szCs w:val="24"/>
        </w:rPr>
      </w:pPr>
      <w:r w:rsidRPr="00B87C3F">
        <w:rPr>
          <w:rStyle w:val="Forte"/>
          <w:rFonts w:asciiTheme="minorHAnsi" w:hAnsiTheme="minorHAnsi" w:cstheme="minorHAnsi"/>
          <w:sz w:val="24"/>
          <w:szCs w:val="24"/>
        </w:rPr>
        <w:t>4.1 Execução direta pela equipe municipal</w:t>
      </w:r>
    </w:p>
    <w:p w14:paraId="4C2F0630" w14:textId="77777777" w:rsidR="00881E3E" w:rsidRPr="00B87C3F" w:rsidRDefault="00881E3E" w:rsidP="00881E3E">
      <w:pPr>
        <w:pStyle w:val="NormalWeb"/>
        <w:spacing w:before="0" w:beforeAutospacing="0" w:after="0" w:afterAutospacing="0" w:line="360" w:lineRule="auto"/>
        <w:ind w:firstLine="709"/>
        <w:jc w:val="both"/>
        <w:rPr>
          <w:rStyle w:val="nfase"/>
          <w:rFonts w:asciiTheme="minorHAnsi" w:hAnsiTheme="minorHAnsi" w:cstheme="minorHAnsi"/>
          <w:u w:val="single"/>
        </w:rPr>
      </w:pPr>
      <w:r w:rsidRPr="00B87C3F">
        <w:rPr>
          <w:rStyle w:val="nfase"/>
          <w:rFonts w:asciiTheme="minorHAnsi" w:hAnsiTheme="minorHAnsi" w:cstheme="minorHAnsi"/>
          <w:u w:val="single"/>
        </w:rPr>
        <w:t>Alternativa inviável.</w:t>
      </w:r>
    </w:p>
    <w:p w14:paraId="430D2C04" w14:textId="77777777" w:rsidR="00881E3E" w:rsidRPr="00B87C3F"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B87C3F">
        <w:rPr>
          <w:rFonts w:asciiTheme="minorHAnsi" w:hAnsiTheme="minorHAnsi" w:cstheme="minorHAnsi"/>
        </w:rPr>
        <w:t>O quadro técnico não possui profissionais suficientes, nem estrutura ou carga horária adequada para executar oficinas, workshops, atividades externas e monitoramento contínuo.</w:t>
      </w:r>
    </w:p>
    <w:p w14:paraId="6B5E615A" w14:textId="77777777" w:rsidR="00881E3E" w:rsidRPr="00B87C3F" w:rsidRDefault="00881E3E" w:rsidP="00881E3E">
      <w:pPr>
        <w:pStyle w:val="Ttulo3"/>
        <w:spacing w:line="360" w:lineRule="auto"/>
        <w:ind w:firstLine="709"/>
        <w:jc w:val="both"/>
        <w:rPr>
          <w:rFonts w:asciiTheme="minorHAnsi" w:hAnsiTheme="minorHAnsi" w:cstheme="minorHAnsi"/>
          <w:sz w:val="24"/>
          <w:szCs w:val="24"/>
        </w:rPr>
      </w:pPr>
      <w:r w:rsidRPr="00B87C3F">
        <w:rPr>
          <w:rStyle w:val="Forte"/>
          <w:rFonts w:asciiTheme="minorHAnsi" w:hAnsiTheme="minorHAnsi" w:cstheme="minorHAnsi"/>
          <w:sz w:val="24"/>
          <w:szCs w:val="24"/>
        </w:rPr>
        <w:t>4.2 Contratação de profissionais autônomos (pessoa física)</w:t>
      </w:r>
    </w:p>
    <w:p w14:paraId="1EC9B9FA" w14:textId="77777777" w:rsidR="00881E3E" w:rsidRPr="00B87C3F" w:rsidRDefault="00881E3E" w:rsidP="00881E3E">
      <w:pPr>
        <w:pStyle w:val="NormalWeb"/>
        <w:spacing w:before="0" w:beforeAutospacing="0" w:after="0" w:afterAutospacing="0" w:line="360" w:lineRule="auto"/>
        <w:ind w:firstLine="709"/>
        <w:jc w:val="both"/>
        <w:rPr>
          <w:rStyle w:val="nfase"/>
          <w:rFonts w:asciiTheme="minorHAnsi" w:hAnsiTheme="minorHAnsi" w:cstheme="minorHAnsi"/>
          <w:u w:val="single"/>
        </w:rPr>
      </w:pPr>
      <w:r w:rsidRPr="00B87C3F">
        <w:rPr>
          <w:rStyle w:val="nfase"/>
          <w:rFonts w:asciiTheme="minorHAnsi" w:hAnsiTheme="minorHAnsi" w:cstheme="minorHAnsi"/>
          <w:u w:val="single"/>
        </w:rPr>
        <w:t>Também inviável.</w:t>
      </w:r>
    </w:p>
    <w:p w14:paraId="3BF05E19" w14:textId="77777777" w:rsidR="00881E3E" w:rsidRPr="00B87C3F"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B87C3F">
        <w:rPr>
          <w:rFonts w:asciiTheme="minorHAnsi" w:hAnsiTheme="minorHAnsi" w:cstheme="minorHAnsi"/>
        </w:rPr>
        <w:t>A Portaria 464/2018 reforça a necessidade de empresa especializada, com equipe multidisciplinar e responsabilidade técnica.</w:t>
      </w:r>
    </w:p>
    <w:p w14:paraId="0F56BA5B" w14:textId="77777777" w:rsidR="00881E3E" w:rsidRPr="00B87C3F" w:rsidRDefault="00881E3E" w:rsidP="00881E3E">
      <w:pPr>
        <w:pStyle w:val="Ttulo3"/>
        <w:spacing w:line="360" w:lineRule="auto"/>
        <w:ind w:firstLine="709"/>
        <w:jc w:val="both"/>
        <w:rPr>
          <w:rFonts w:asciiTheme="minorHAnsi" w:hAnsiTheme="minorHAnsi" w:cstheme="minorHAnsi"/>
          <w:sz w:val="24"/>
          <w:szCs w:val="24"/>
        </w:rPr>
      </w:pPr>
      <w:r w:rsidRPr="00B87C3F">
        <w:rPr>
          <w:rStyle w:val="Forte"/>
          <w:rFonts w:asciiTheme="minorHAnsi" w:hAnsiTheme="minorHAnsi" w:cstheme="minorHAnsi"/>
          <w:sz w:val="24"/>
          <w:szCs w:val="24"/>
        </w:rPr>
        <w:t>4.3 Contratação de empresa especializada (pessoa jurídica)</w:t>
      </w:r>
    </w:p>
    <w:p w14:paraId="0D37DD4C" w14:textId="77777777" w:rsidR="00881E3E" w:rsidRPr="004E5926" w:rsidRDefault="00881E3E" w:rsidP="00881E3E">
      <w:pPr>
        <w:pStyle w:val="NormalWeb"/>
        <w:spacing w:before="0" w:beforeAutospacing="0" w:after="0" w:afterAutospacing="0" w:line="360" w:lineRule="auto"/>
        <w:ind w:firstLine="709"/>
        <w:jc w:val="both"/>
        <w:rPr>
          <w:rStyle w:val="nfase"/>
          <w:rFonts w:asciiTheme="minorHAnsi" w:hAnsiTheme="minorHAnsi" w:cstheme="minorHAnsi"/>
          <w:b/>
          <w:bCs/>
          <w:u w:val="single"/>
        </w:rPr>
      </w:pPr>
      <w:r w:rsidRPr="004E5926">
        <w:rPr>
          <w:rStyle w:val="nfase"/>
          <w:rFonts w:asciiTheme="minorHAnsi" w:hAnsiTheme="minorHAnsi" w:cstheme="minorHAnsi"/>
          <w:b/>
          <w:bCs/>
          <w:u w:val="single"/>
        </w:rPr>
        <w:lastRenderedPageBreak/>
        <w:t>Alternativa viável e recomendada.</w:t>
      </w:r>
    </w:p>
    <w:p w14:paraId="333174D7" w14:textId="77777777" w:rsidR="00881E3E" w:rsidRPr="00B87C3F"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B87C3F">
        <w:rPr>
          <w:rFonts w:asciiTheme="minorHAnsi" w:hAnsiTheme="minorHAnsi" w:cstheme="minorHAnsi"/>
        </w:rPr>
        <w:t>Existem empresas com expertise em execução de PTS, oficinas socioeconômicas, ações educativas ambientais e gestão social. Permite o cumprimento das exigências do MCIDADES e garante equipe técnica adequada.</w:t>
      </w:r>
    </w:p>
    <w:p w14:paraId="0B5C39D8" w14:textId="77777777" w:rsidR="00881E3E" w:rsidRPr="00CB6414" w:rsidRDefault="00881E3E" w:rsidP="00881E3E">
      <w:pPr>
        <w:pStyle w:val="Ttulo3"/>
        <w:spacing w:line="360" w:lineRule="auto"/>
        <w:ind w:left="709"/>
        <w:jc w:val="both"/>
        <w:rPr>
          <w:rStyle w:val="Forte"/>
          <w:rFonts w:asciiTheme="minorHAnsi" w:hAnsiTheme="minorHAnsi" w:cstheme="minorHAnsi"/>
          <w:b/>
          <w:bCs/>
          <w:sz w:val="24"/>
          <w:szCs w:val="24"/>
        </w:rPr>
      </w:pPr>
    </w:p>
    <w:p w14:paraId="6C23CFDC" w14:textId="77777777" w:rsidR="00881E3E" w:rsidRPr="00CB6414" w:rsidRDefault="00881E3E" w:rsidP="00881E3E">
      <w:pPr>
        <w:pStyle w:val="Ttulo3"/>
        <w:widowControl/>
        <w:numPr>
          <w:ilvl w:val="0"/>
          <w:numId w:val="34"/>
        </w:numPr>
        <w:autoSpaceDE/>
        <w:autoSpaceDN/>
        <w:spacing w:line="360" w:lineRule="auto"/>
        <w:jc w:val="both"/>
        <w:rPr>
          <w:rStyle w:val="Forte"/>
          <w:rFonts w:asciiTheme="minorHAnsi" w:hAnsiTheme="minorHAnsi" w:cstheme="minorHAnsi"/>
          <w:b/>
          <w:bCs/>
          <w:sz w:val="24"/>
          <w:szCs w:val="24"/>
        </w:rPr>
      </w:pPr>
      <w:r>
        <w:rPr>
          <w:rStyle w:val="Forte"/>
          <w:rFonts w:asciiTheme="minorHAnsi" w:hAnsiTheme="minorHAnsi" w:cstheme="minorHAnsi"/>
          <w:sz w:val="24"/>
          <w:szCs w:val="24"/>
        </w:rPr>
        <w:t>Justificativa da contratação</w:t>
      </w:r>
    </w:p>
    <w:p w14:paraId="34EA1432" w14:textId="77777777" w:rsidR="00881E3E" w:rsidRPr="00B87C3F"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B87C3F">
        <w:rPr>
          <w:rFonts w:asciiTheme="minorHAnsi" w:hAnsiTheme="minorHAnsi" w:cstheme="minorHAnsi"/>
        </w:rPr>
        <w:t>A contratação é necessária para:</w:t>
      </w:r>
    </w:p>
    <w:p w14:paraId="1315A3F3" w14:textId="77777777" w:rsidR="00881E3E" w:rsidRPr="00B87C3F" w:rsidRDefault="00881E3E" w:rsidP="00881E3E">
      <w:pPr>
        <w:pStyle w:val="NormalWeb"/>
        <w:numPr>
          <w:ilvl w:val="0"/>
          <w:numId w:val="37"/>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Cumprimento das obrigações legais e normativas do Programa MCIDADES.</w:t>
      </w:r>
    </w:p>
    <w:p w14:paraId="403F5654" w14:textId="77777777" w:rsidR="00881E3E" w:rsidRPr="00B87C3F" w:rsidRDefault="00881E3E" w:rsidP="00881E3E">
      <w:pPr>
        <w:pStyle w:val="NormalWeb"/>
        <w:numPr>
          <w:ilvl w:val="0"/>
          <w:numId w:val="37"/>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Execução adequada das ações sociais vinculadas ao contrato de saneamento.</w:t>
      </w:r>
    </w:p>
    <w:p w14:paraId="58DF9F11" w14:textId="77777777" w:rsidR="00881E3E" w:rsidRPr="00B87C3F" w:rsidRDefault="00881E3E" w:rsidP="00881E3E">
      <w:pPr>
        <w:pStyle w:val="NormalWeb"/>
        <w:numPr>
          <w:ilvl w:val="0"/>
          <w:numId w:val="37"/>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Atendimento qualificado às famílias em vulnerabilidade social.</w:t>
      </w:r>
    </w:p>
    <w:p w14:paraId="15E6451E" w14:textId="77777777" w:rsidR="00881E3E" w:rsidRPr="00B87C3F" w:rsidRDefault="00881E3E" w:rsidP="00881E3E">
      <w:pPr>
        <w:pStyle w:val="NormalWeb"/>
        <w:numPr>
          <w:ilvl w:val="0"/>
          <w:numId w:val="37"/>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Promoção do desenvolvimento socioeconômico por meio de atividades produtivas.</w:t>
      </w:r>
    </w:p>
    <w:p w14:paraId="3DF63FA1" w14:textId="77777777" w:rsidR="00881E3E" w:rsidRPr="00B87C3F" w:rsidRDefault="00881E3E" w:rsidP="00881E3E">
      <w:pPr>
        <w:pStyle w:val="NormalWeb"/>
        <w:numPr>
          <w:ilvl w:val="0"/>
          <w:numId w:val="37"/>
        </w:numPr>
        <w:spacing w:before="0" w:beforeAutospacing="0" w:after="0" w:afterAutospacing="0" w:line="360" w:lineRule="auto"/>
        <w:jc w:val="both"/>
        <w:rPr>
          <w:rFonts w:asciiTheme="minorHAnsi" w:hAnsiTheme="minorHAnsi" w:cstheme="minorHAnsi"/>
        </w:rPr>
      </w:pPr>
      <w:r w:rsidRPr="00B87C3F">
        <w:rPr>
          <w:rFonts w:asciiTheme="minorHAnsi" w:hAnsiTheme="minorHAnsi" w:cstheme="minorHAnsi"/>
        </w:rPr>
        <w:t>Fortalecimento da participação social, cidadania e educação ambiental.</w:t>
      </w:r>
    </w:p>
    <w:p w14:paraId="2AF3D204" w14:textId="77777777" w:rsidR="00881E3E" w:rsidRPr="00B87C3F"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B87C3F">
        <w:rPr>
          <w:rFonts w:asciiTheme="minorHAnsi" w:hAnsiTheme="minorHAnsi" w:cstheme="minorHAnsi"/>
        </w:rPr>
        <w:t>A execução indireta é a única forma viável de garantir eficiência, economicidade e efetividade ao PTS.</w:t>
      </w:r>
    </w:p>
    <w:p w14:paraId="66CCA4B7" w14:textId="77777777" w:rsidR="00881E3E" w:rsidRDefault="00881E3E" w:rsidP="00881E3E">
      <w:pPr>
        <w:pStyle w:val="NormalWeb"/>
        <w:spacing w:before="0" w:beforeAutospacing="0" w:after="0" w:afterAutospacing="0" w:line="360" w:lineRule="auto"/>
        <w:ind w:firstLine="709"/>
        <w:jc w:val="both"/>
        <w:rPr>
          <w:rFonts w:asciiTheme="minorHAnsi" w:hAnsiTheme="minorHAnsi" w:cstheme="minorHAnsi"/>
        </w:rPr>
      </w:pPr>
    </w:p>
    <w:p w14:paraId="53D7E256" w14:textId="77777777" w:rsidR="00881E3E" w:rsidRPr="00CB6414" w:rsidRDefault="00881E3E" w:rsidP="00881E3E">
      <w:pPr>
        <w:pStyle w:val="Ttulo3"/>
        <w:widowControl/>
        <w:numPr>
          <w:ilvl w:val="0"/>
          <w:numId w:val="34"/>
        </w:numPr>
        <w:autoSpaceDE/>
        <w:autoSpaceDN/>
        <w:spacing w:line="360" w:lineRule="auto"/>
        <w:jc w:val="both"/>
        <w:rPr>
          <w:rStyle w:val="Forte"/>
          <w:rFonts w:asciiTheme="minorHAnsi" w:hAnsiTheme="minorHAnsi" w:cstheme="minorHAnsi"/>
          <w:b/>
          <w:bCs/>
          <w:sz w:val="24"/>
          <w:szCs w:val="24"/>
        </w:rPr>
      </w:pPr>
      <w:r>
        <w:rPr>
          <w:rStyle w:val="Forte"/>
          <w:rFonts w:asciiTheme="minorHAnsi" w:hAnsiTheme="minorHAnsi" w:cstheme="minorHAnsi"/>
          <w:sz w:val="24"/>
          <w:szCs w:val="24"/>
        </w:rPr>
        <w:t>Requisitos da contratação</w:t>
      </w:r>
    </w:p>
    <w:p w14:paraId="1C12DFA0" w14:textId="77777777" w:rsidR="00881E3E" w:rsidRPr="002D7C71" w:rsidRDefault="00881E3E" w:rsidP="00881E3E">
      <w:pPr>
        <w:pStyle w:val="Ttulo3"/>
        <w:spacing w:line="360" w:lineRule="auto"/>
        <w:ind w:firstLine="709"/>
        <w:jc w:val="both"/>
        <w:rPr>
          <w:rFonts w:asciiTheme="minorHAnsi" w:hAnsiTheme="minorHAnsi" w:cstheme="minorHAnsi"/>
          <w:sz w:val="24"/>
          <w:szCs w:val="24"/>
        </w:rPr>
      </w:pPr>
      <w:r w:rsidRPr="002D7C71">
        <w:rPr>
          <w:rStyle w:val="Forte"/>
          <w:rFonts w:asciiTheme="minorHAnsi" w:hAnsiTheme="minorHAnsi" w:cstheme="minorHAnsi"/>
          <w:sz w:val="24"/>
          <w:szCs w:val="24"/>
        </w:rPr>
        <w:t>6.1 Requisitos técnicos da empresa</w:t>
      </w:r>
    </w:p>
    <w:p w14:paraId="1B19C38F" w14:textId="77777777" w:rsidR="00881E3E" w:rsidRPr="002D7C71" w:rsidRDefault="00881E3E" w:rsidP="00881E3E">
      <w:pPr>
        <w:pStyle w:val="NormalWeb"/>
        <w:numPr>
          <w:ilvl w:val="0"/>
          <w:numId w:val="38"/>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Experiência comprovada em trabalhos sociais da política de assistência social.</w:t>
      </w:r>
    </w:p>
    <w:p w14:paraId="467014E6" w14:textId="77777777" w:rsidR="00881E3E" w:rsidRPr="002D7C71" w:rsidRDefault="00881E3E" w:rsidP="00881E3E">
      <w:pPr>
        <w:pStyle w:val="NormalWeb"/>
        <w:numPr>
          <w:ilvl w:val="0"/>
          <w:numId w:val="38"/>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Equipe técnica mínima composta por:</w:t>
      </w:r>
    </w:p>
    <w:p w14:paraId="54DE8E20" w14:textId="77777777" w:rsidR="00881E3E" w:rsidRPr="002D7C71" w:rsidRDefault="00881E3E" w:rsidP="00881E3E">
      <w:pPr>
        <w:pStyle w:val="NormalWeb"/>
        <w:numPr>
          <w:ilvl w:val="0"/>
          <w:numId w:val="39"/>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01 Assistente Social</w:t>
      </w:r>
    </w:p>
    <w:p w14:paraId="78FF41E8" w14:textId="77777777" w:rsidR="00881E3E" w:rsidRPr="002D7C71" w:rsidRDefault="00881E3E" w:rsidP="00881E3E">
      <w:pPr>
        <w:pStyle w:val="NormalWeb"/>
        <w:numPr>
          <w:ilvl w:val="0"/>
          <w:numId w:val="39"/>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01 profissional de meio ambiente (palestrante/workshop)</w:t>
      </w:r>
    </w:p>
    <w:p w14:paraId="73904AC7" w14:textId="77777777" w:rsidR="00881E3E" w:rsidRPr="002D7C71" w:rsidRDefault="00881E3E" w:rsidP="00881E3E">
      <w:pPr>
        <w:pStyle w:val="NormalWeb"/>
        <w:numPr>
          <w:ilvl w:val="0"/>
          <w:numId w:val="39"/>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01 instrutor de produção de produtos de limpeza</w:t>
      </w:r>
    </w:p>
    <w:p w14:paraId="0191AAE9" w14:textId="77777777" w:rsidR="00881E3E" w:rsidRPr="002D7C71" w:rsidRDefault="00881E3E" w:rsidP="00881E3E">
      <w:pPr>
        <w:pStyle w:val="NormalWeb"/>
        <w:numPr>
          <w:ilvl w:val="0"/>
          <w:numId w:val="39"/>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01 estagiário/auxiliar administrativo</w:t>
      </w:r>
    </w:p>
    <w:p w14:paraId="4C564E70" w14:textId="77777777" w:rsidR="00881E3E" w:rsidRPr="002D7C71" w:rsidRDefault="00881E3E" w:rsidP="00881E3E">
      <w:pPr>
        <w:pStyle w:val="NormalWeb"/>
        <w:numPr>
          <w:ilvl w:val="0"/>
          <w:numId w:val="40"/>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Capacidade de organizar oficinas, workshops, materiais didáticos e relatórios mensais.</w:t>
      </w:r>
    </w:p>
    <w:p w14:paraId="260BF575" w14:textId="77777777" w:rsidR="00881E3E" w:rsidRPr="002D7C71" w:rsidRDefault="00881E3E" w:rsidP="00881E3E">
      <w:pPr>
        <w:pStyle w:val="Ttulo3"/>
        <w:spacing w:line="360" w:lineRule="auto"/>
        <w:ind w:firstLine="709"/>
        <w:jc w:val="both"/>
        <w:rPr>
          <w:rFonts w:asciiTheme="minorHAnsi" w:hAnsiTheme="minorHAnsi" w:cstheme="minorHAnsi"/>
          <w:sz w:val="24"/>
          <w:szCs w:val="24"/>
        </w:rPr>
      </w:pPr>
      <w:r w:rsidRPr="002D7C71">
        <w:rPr>
          <w:rStyle w:val="Forte"/>
          <w:rFonts w:asciiTheme="minorHAnsi" w:hAnsiTheme="minorHAnsi" w:cstheme="minorHAnsi"/>
          <w:sz w:val="24"/>
          <w:szCs w:val="24"/>
        </w:rPr>
        <w:t>6.2 Requisitos de execução</w:t>
      </w:r>
    </w:p>
    <w:p w14:paraId="33D4557B" w14:textId="77777777" w:rsidR="00881E3E" w:rsidRPr="002D7C71" w:rsidRDefault="00881E3E" w:rsidP="00881E3E">
      <w:pPr>
        <w:pStyle w:val="NormalWeb"/>
        <w:numPr>
          <w:ilvl w:val="0"/>
          <w:numId w:val="40"/>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Cumprimento integral das diretrizes da Portaria nº 464/2018.</w:t>
      </w:r>
    </w:p>
    <w:p w14:paraId="73E03090" w14:textId="77777777" w:rsidR="00881E3E" w:rsidRPr="002D7C71" w:rsidRDefault="00881E3E" w:rsidP="00881E3E">
      <w:pPr>
        <w:pStyle w:val="NormalWeb"/>
        <w:numPr>
          <w:ilvl w:val="0"/>
          <w:numId w:val="40"/>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lastRenderedPageBreak/>
        <w:t>Elaboração de diagnóstico social, mobilização das famílias e desenvolvimento das ações do PTS.</w:t>
      </w:r>
    </w:p>
    <w:p w14:paraId="7AB3FF31" w14:textId="77777777" w:rsidR="00881E3E" w:rsidRPr="002D7C71" w:rsidRDefault="00881E3E" w:rsidP="00881E3E">
      <w:pPr>
        <w:pStyle w:val="NormalWeb"/>
        <w:numPr>
          <w:ilvl w:val="0"/>
          <w:numId w:val="40"/>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Realização de atividades externas, inclusive visitas a áreas ambientais.</w:t>
      </w:r>
    </w:p>
    <w:p w14:paraId="6651F6CE" w14:textId="77777777" w:rsidR="00881E3E" w:rsidRPr="002D7C71" w:rsidRDefault="00881E3E" w:rsidP="00881E3E">
      <w:pPr>
        <w:pStyle w:val="NormalWeb"/>
        <w:numPr>
          <w:ilvl w:val="0"/>
          <w:numId w:val="40"/>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Execução de oficinas de produção de produtos de limpeza e higienização.</w:t>
      </w:r>
    </w:p>
    <w:p w14:paraId="71762E59" w14:textId="77777777" w:rsidR="00881E3E" w:rsidRPr="002D7C71" w:rsidRDefault="00881E3E" w:rsidP="00881E3E">
      <w:pPr>
        <w:pStyle w:val="NormalWeb"/>
        <w:numPr>
          <w:ilvl w:val="0"/>
          <w:numId w:val="40"/>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Realização de feira de comercialização.</w:t>
      </w:r>
    </w:p>
    <w:p w14:paraId="5DDD13A7" w14:textId="77777777" w:rsidR="00881E3E" w:rsidRPr="002D7C71" w:rsidRDefault="00881E3E" w:rsidP="00881E3E">
      <w:pPr>
        <w:pStyle w:val="NormalWeb"/>
        <w:numPr>
          <w:ilvl w:val="0"/>
          <w:numId w:val="40"/>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Entrega de todos os relatórios mensais e avaliação final.</w:t>
      </w:r>
    </w:p>
    <w:p w14:paraId="0547C94F" w14:textId="77777777" w:rsidR="00881E3E" w:rsidRPr="002D7C71" w:rsidRDefault="00881E3E" w:rsidP="00881E3E">
      <w:pPr>
        <w:pStyle w:val="Ttulo3"/>
        <w:spacing w:line="360" w:lineRule="auto"/>
        <w:ind w:firstLine="709"/>
        <w:jc w:val="both"/>
        <w:rPr>
          <w:rFonts w:asciiTheme="minorHAnsi" w:hAnsiTheme="minorHAnsi" w:cstheme="minorHAnsi"/>
          <w:sz w:val="24"/>
          <w:szCs w:val="24"/>
        </w:rPr>
      </w:pPr>
      <w:r w:rsidRPr="002D7C71">
        <w:rPr>
          <w:rStyle w:val="Forte"/>
          <w:rFonts w:asciiTheme="minorHAnsi" w:hAnsiTheme="minorHAnsi" w:cstheme="minorHAnsi"/>
          <w:sz w:val="24"/>
          <w:szCs w:val="24"/>
        </w:rPr>
        <w:t>6.3 Requisitos de desempenho</w:t>
      </w:r>
    </w:p>
    <w:p w14:paraId="2E0294CC" w14:textId="77777777" w:rsidR="00881E3E" w:rsidRPr="002D7C71" w:rsidRDefault="00881E3E" w:rsidP="00881E3E">
      <w:pPr>
        <w:pStyle w:val="NormalWeb"/>
        <w:numPr>
          <w:ilvl w:val="0"/>
          <w:numId w:val="41"/>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Transversalidade entre educação ambiental, cidadania e sustentabilidade.</w:t>
      </w:r>
    </w:p>
    <w:p w14:paraId="34131952" w14:textId="77777777" w:rsidR="00881E3E" w:rsidRPr="002D7C71" w:rsidRDefault="00881E3E" w:rsidP="00881E3E">
      <w:pPr>
        <w:pStyle w:val="NormalWeb"/>
        <w:numPr>
          <w:ilvl w:val="0"/>
          <w:numId w:val="41"/>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Metodologia participativa.</w:t>
      </w:r>
    </w:p>
    <w:p w14:paraId="5BBF3601" w14:textId="77777777" w:rsidR="00881E3E" w:rsidRPr="002D7C71" w:rsidRDefault="00881E3E" w:rsidP="00881E3E">
      <w:pPr>
        <w:pStyle w:val="NormalWeb"/>
        <w:numPr>
          <w:ilvl w:val="0"/>
          <w:numId w:val="41"/>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Garantia de atendimento às 30 famílias selecionadas.</w:t>
      </w:r>
    </w:p>
    <w:p w14:paraId="5187AEB0" w14:textId="77777777" w:rsidR="00881E3E" w:rsidRPr="002D7C71" w:rsidRDefault="00881E3E" w:rsidP="00881E3E">
      <w:pPr>
        <w:pStyle w:val="NormalWeb"/>
        <w:numPr>
          <w:ilvl w:val="0"/>
          <w:numId w:val="41"/>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Cumprimento do cronograma físico-financeiro.</w:t>
      </w:r>
    </w:p>
    <w:p w14:paraId="5D45661C" w14:textId="77777777" w:rsidR="00881E3E" w:rsidRDefault="00881E3E" w:rsidP="00881E3E">
      <w:pPr>
        <w:pStyle w:val="NormalWeb"/>
        <w:spacing w:before="0" w:beforeAutospacing="0" w:after="0" w:afterAutospacing="0" w:line="360" w:lineRule="auto"/>
        <w:ind w:firstLine="709"/>
        <w:jc w:val="both"/>
        <w:rPr>
          <w:rFonts w:asciiTheme="minorHAnsi" w:hAnsiTheme="minorHAnsi" w:cstheme="minorHAnsi"/>
        </w:rPr>
      </w:pPr>
    </w:p>
    <w:p w14:paraId="4A6B27A6" w14:textId="77777777" w:rsidR="00881E3E" w:rsidRDefault="00881E3E" w:rsidP="00881E3E">
      <w:pPr>
        <w:pStyle w:val="Ttulo3"/>
        <w:widowControl/>
        <w:numPr>
          <w:ilvl w:val="0"/>
          <w:numId w:val="34"/>
        </w:numPr>
        <w:autoSpaceDE/>
        <w:autoSpaceDN/>
        <w:spacing w:line="360" w:lineRule="auto"/>
        <w:jc w:val="both"/>
        <w:rPr>
          <w:rStyle w:val="Forte"/>
          <w:rFonts w:asciiTheme="minorHAnsi" w:hAnsiTheme="minorHAnsi" w:cstheme="minorHAnsi"/>
          <w:b/>
          <w:bCs/>
          <w:sz w:val="24"/>
          <w:szCs w:val="24"/>
        </w:rPr>
      </w:pPr>
      <w:r>
        <w:rPr>
          <w:rStyle w:val="Forte"/>
          <w:rFonts w:asciiTheme="minorHAnsi" w:hAnsiTheme="minorHAnsi" w:cstheme="minorHAnsi"/>
          <w:sz w:val="24"/>
          <w:szCs w:val="24"/>
        </w:rPr>
        <w:t>Estimativa preliminar de custos</w:t>
      </w:r>
    </w:p>
    <w:p w14:paraId="0BDCDF3A" w14:textId="77777777" w:rsidR="00881E3E" w:rsidRPr="002D7C71"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2D7C71">
        <w:rPr>
          <w:rFonts w:asciiTheme="minorHAnsi" w:hAnsiTheme="minorHAnsi" w:cstheme="minorHAnsi"/>
        </w:rPr>
        <w:t>Com base no TR e no cronograma físico-financeiro, o custo total estimado da contratação é:</w:t>
      </w:r>
    </w:p>
    <w:p w14:paraId="336C7855" w14:textId="77777777" w:rsidR="00881E3E" w:rsidRPr="002D7C71" w:rsidRDefault="00881E3E" w:rsidP="00881E3E">
      <w:pPr>
        <w:pStyle w:val="Ttulo3"/>
        <w:spacing w:line="360" w:lineRule="auto"/>
        <w:ind w:firstLine="709"/>
        <w:jc w:val="both"/>
        <w:rPr>
          <w:rStyle w:val="relative"/>
          <w:rFonts w:asciiTheme="minorHAnsi" w:hAnsiTheme="minorHAnsi" w:cstheme="minorHAnsi"/>
          <w:sz w:val="24"/>
          <w:szCs w:val="24"/>
        </w:rPr>
      </w:pPr>
      <w:r w:rsidRPr="004E5926">
        <w:rPr>
          <w:rStyle w:val="Forte"/>
          <w:rFonts w:asciiTheme="minorHAnsi" w:hAnsiTheme="minorHAnsi" w:cstheme="minorHAnsi"/>
          <w:sz w:val="24"/>
          <w:szCs w:val="24"/>
        </w:rPr>
        <w:t>Valor total do projeto:</w:t>
      </w:r>
      <w:r w:rsidRPr="002D7C71">
        <w:rPr>
          <w:rStyle w:val="Forte"/>
          <w:rFonts w:asciiTheme="minorHAnsi" w:hAnsiTheme="minorHAnsi" w:cstheme="minorHAnsi"/>
          <w:sz w:val="24"/>
          <w:szCs w:val="24"/>
        </w:rPr>
        <w:t xml:space="preserve"> R$ 49.996,97</w:t>
      </w:r>
      <w:r>
        <w:rPr>
          <w:rFonts w:asciiTheme="minorHAnsi" w:hAnsiTheme="minorHAnsi" w:cstheme="minorHAnsi"/>
          <w:sz w:val="24"/>
          <w:szCs w:val="24"/>
        </w:rPr>
        <w:t>.</w:t>
      </w:r>
    </w:p>
    <w:p w14:paraId="63511A8F" w14:textId="77777777" w:rsidR="00881E3E" w:rsidRPr="002D7C71"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2D7C71">
        <w:rPr>
          <w:rFonts w:asciiTheme="minorHAnsi" w:hAnsiTheme="minorHAnsi" w:cstheme="minorHAnsi"/>
        </w:rPr>
        <w:t>Inclui:</w:t>
      </w:r>
    </w:p>
    <w:p w14:paraId="3974DD4E" w14:textId="77777777" w:rsidR="00881E3E" w:rsidRPr="002D7C71" w:rsidRDefault="00881E3E" w:rsidP="00881E3E">
      <w:pPr>
        <w:pStyle w:val="NormalWeb"/>
        <w:numPr>
          <w:ilvl w:val="0"/>
          <w:numId w:val="42"/>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Recursos humanos (assistente social, técnico ambiental, instrutor, estagiário)</w:t>
      </w:r>
    </w:p>
    <w:p w14:paraId="535ACEC1" w14:textId="77777777" w:rsidR="00881E3E" w:rsidRPr="002D7C71" w:rsidRDefault="00881E3E" w:rsidP="00881E3E">
      <w:pPr>
        <w:pStyle w:val="NormalWeb"/>
        <w:numPr>
          <w:ilvl w:val="0"/>
          <w:numId w:val="42"/>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Recursos materiais</w:t>
      </w:r>
    </w:p>
    <w:p w14:paraId="5DBA9EA6" w14:textId="77777777" w:rsidR="00881E3E" w:rsidRPr="002D7C71" w:rsidRDefault="00881E3E" w:rsidP="00881E3E">
      <w:pPr>
        <w:pStyle w:val="NormalWeb"/>
        <w:numPr>
          <w:ilvl w:val="0"/>
          <w:numId w:val="42"/>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Insumos para oficina de limpeza</w:t>
      </w:r>
    </w:p>
    <w:p w14:paraId="5B652CA8" w14:textId="77777777" w:rsidR="00881E3E" w:rsidRPr="002D7C71" w:rsidRDefault="00881E3E" w:rsidP="00881E3E">
      <w:pPr>
        <w:pStyle w:val="NormalWeb"/>
        <w:numPr>
          <w:ilvl w:val="0"/>
          <w:numId w:val="42"/>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Equipamentos de proteção individual</w:t>
      </w:r>
    </w:p>
    <w:p w14:paraId="536F0784" w14:textId="77777777" w:rsidR="00881E3E" w:rsidRPr="002D7C71" w:rsidRDefault="00881E3E" w:rsidP="00881E3E">
      <w:pPr>
        <w:pStyle w:val="NormalWeb"/>
        <w:numPr>
          <w:ilvl w:val="0"/>
          <w:numId w:val="42"/>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Material pedagógico</w:t>
      </w:r>
    </w:p>
    <w:p w14:paraId="65802EAA" w14:textId="77777777" w:rsidR="00881E3E" w:rsidRPr="002D7C71" w:rsidRDefault="00881E3E" w:rsidP="00881E3E">
      <w:pPr>
        <w:pStyle w:val="NormalWeb"/>
        <w:numPr>
          <w:ilvl w:val="0"/>
          <w:numId w:val="42"/>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Estrutura da feira</w:t>
      </w:r>
    </w:p>
    <w:p w14:paraId="018B1630" w14:textId="77777777" w:rsidR="00881E3E" w:rsidRPr="002D7C71" w:rsidRDefault="00881E3E" w:rsidP="00881E3E">
      <w:pPr>
        <w:pStyle w:val="NormalWeb"/>
        <w:numPr>
          <w:ilvl w:val="0"/>
          <w:numId w:val="42"/>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Lanches para atividades</w:t>
      </w:r>
    </w:p>
    <w:p w14:paraId="4FDEEE87" w14:textId="77777777" w:rsidR="00881E3E" w:rsidRPr="002D7C71" w:rsidRDefault="00881E3E" w:rsidP="00881E3E">
      <w:pPr>
        <w:pStyle w:val="NormalWeb"/>
        <w:numPr>
          <w:ilvl w:val="0"/>
          <w:numId w:val="42"/>
        </w:numPr>
        <w:spacing w:before="0" w:beforeAutospacing="0" w:after="0" w:afterAutospacing="0" w:line="360" w:lineRule="auto"/>
        <w:jc w:val="both"/>
        <w:rPr>
          <w:rFonts w:asciiTheme="minorHAnsi" w:hAnsiTheme="minorHAnsi" w:cstheme="minorHAnsi"/>
        </w:rPr>
      </w:pPr>
      <w:r w:rsidRPr="002D7C71">
        <w:rPr>
          <w:rFonts w:asciiTheme="minorHAnsi" w:hAnsiTheme="minorHAnsi" w:cstheme="minorHAnsi"/>
        </w:rPr>
        <w:t>BDI aplicado conforme TR</w:t>
      </w:r>
    </w:p>
    <w:p w14:paraId="367188A3" w14:textId="77777777" w:rsidR="00881E3E" w:rsidRPr="002D7C71"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2D7C71">
        <w:rPr>
          <w:rFonts w:asciiTheme="minorHAnsi" w:hAnsiTheme="minorHAnsi" w:cstheme="minorHAnsi"/>
        </w:rPr>
        <w:t>A estimativa é compatível com os preços praticados para serviços de natureza técnica especializada.</w:t>
      </w:r>
    </w:p>
    <w:p w14:paraId="3C93A11E" w14:textId="77777777" w:rsidR="00881E3E" w:rsidRDefault="00881E3E" w:rsidP="00881E3E">
      <w:pPr>
        <w:pStyle w:val="Ttulo3"/>
        <w:widowControl/>
        <w:numPr>
          <w:ilvl w:val="0"/>
          <w:numId w:val="34"/>
        </w:numPr>
        <w:autoSpaceDE/>
        <w:autoSpaceDN/>
        <w:spacing w:line="360" w:lineRule="auto"/>
        <w:jc w:val="both"/>
        <w:rPr>
          <w:rStyle w:val="Forte"/>
          <w:rFonts w:asciiTheme="minorHAnsi" w:hAnsiTheme="minorHAnsi" w:cstheme="minorHAnsi"/>
          <w:b/>
          <w:bCs/>
          <w:sz w:val="24"/>
          <w:szCs w:val="24"/>
        </w:rPr>
      </w:pPr>
      <w:r>
        <w:rPr>
          <w:rStyle w:val="Forte"/>
          <w:rFonts w:asciiTheme="minorHAnsi" w:hAnsiTheme="minorHAnsi" w:cstheme="minorHAnsi"/>
          <w:sz w:val="24"/>
          <w:szCs w:val="24"/>
        </w:rPr>
        <w:lastRenderedPageBreak/>
        <w:t>Riscos da contratação e medidas mitigadoras</w:t>
      </w:r>
    </w:p>
    <w:p w14:paraId="0698D5D1" w14:textId="77777777" w:rsidR="00881E3E" w:rsidRPr="00F84909" w:rsidRDefault="00881E3E" w:rsidP="00881E3E">
      <w:pPr>
        <w:pStyle w:val="Ttulo2"/>
        <w:spacing w:line="360" w:lineRule="auto"/>
        <w:ind w:firstLine="709"/>
        <w:rPr>
          <w:rFonts w:asciiTheme="minorHAnsi" w:eastAsia="Times New Roman" w:hAnsiTheme="minorHAnsi" w:cstheme="minorHAnsi"/>
        </w:rPr>
      </w:pPr>
      <w:r w:rsidRPr="00F84909">
        <w:rPr>
          <w:rStyle w:val="Forte"/>
          <w:rFonts w:asciiTheme="minorHAnsi" w:hAnsiTheme="minorHAnsi" w:cstheme="minorHAnsi"/>
        </w:rPr>
        <w:t>8.1 Riscos Operacionais</w:t>
      </w:r>
    </w:p>
    <w:p w14:paraId="304F6534" w14:textId="77777777" w:rsidR="00881E3E" w:rsidRPr="0061238B" w:rsidRDefault="00881E3E" w:rsidP="00881E3E">
      <w:pPr>
        <w:pStyle w:val="NormalWeb"/>
        <w:numPr>
          <w:ilvl w:val="0"/>
          <w:numId w:val="43"/>
        </w:numPr>
        <w:spacing w:before="0" w:beforeAutospacing="0" w:after="0" w:afterAutospacing="0" w:line="360" w:lineRule="auto"/>
        <w:jc w:val="both"/>
        <w:rPr>
          <w:rStyle w:val="Forte"/>
          <w:rFonts w:asciiTheme="minorHAnsi" w:hAnsiTheme="minorHAnsi" w:cstheme="minorHAnsi"/>
          <w:b w:val="0"/>
          <w:bCs w:val="0"/>
        </w:rPr>
      </w:pPr>
      <w:r w:rsidRPr="0061238B">
        <w:rPr>
          <w:rStyle w:val="Forte"/>
          <w:rFonts w:asciiTheme="minorHAnsi" w:hAnsiTheme="minorHAnsi" w:cstheme="minorHAnsi"/>
        </w:rPr>
        <w:t>Atrasos no cronograma;</w:t>
      </w:r>
    </w:p>
    <w:p w14:paraId="70EA5128" w14:textId="77777777" w:rsidR="00881E3E" w:rsidRPr="00F84909" w:rsidRDefault="00881E3E" w:rsidP="00881E3E">
      <w:pPr>
        <w:pStyle w:val="NormalWeb"/>
        <w:spacing w:before="0" w:beforeAutospacing="0" w:after="0" w:afterAutospacing="0" w:line="360" w:lineRule="auto"/>
        <w:ind w:left="1080"/>
        <w:jc w:val="both"/>
        <w:rPr>
          <w:rFonts w:asciiTheme="minorHAnsi" w:hAnsiTheme="minorHAnsi" w:cstheme="minorHAnsi"/>
        </w:rPr>
      </w:pPr>
      <w:r w:rsidRPr="0061238B">
        <w:rPr>
          <w:rStyle w:val="nfase"/>
          <w:rFonts w:asciiTheme="minorHAnsi" w:hAnsiTheme="minorHAnsi" w:cstheme="minorHAnsi"/>
          <w:u w:val="single"/>
        </w:rPr>
        <w:t>Mitigação</w:t>
      </w:r>
      <w:r w:rsidRPr="00F84909">
        <w:rPr>
          <w:rStyle w:val="nfase"/>
          <w:rFonts w:asciiTheme="minorHAnsi" w:hAnsiTheme="minorHAnsi" w:cstheme="minorHAnsi"/>
        </w:rPr>
        <w:t>:</w:t>
      </w:r>
      <w:r w:rsidRPr="00F84909">
        <w:rPr>
          <w:rFonts w:asciiTheme="minorHAnsi" w:hAnsiTheme="minorHAnsi" w:cstheme="minorHAnsi"/>
        </w:rPr>
        <w:t xml:space="preserve"> acompanhamento contínuo, reuniões periódicas e aplicação de penalidades.</w:t>
      </w:r>
    </w:p>
    <w:p w14:paraId="6838607E" w14:textId="77777777" w:rsidR="00881E3E" w:rsidRPr="004E5926" w:rsidRDefault="00881E3E" w:rsidP="00881E3E">
      <w:pPr>
        <w:pStyle w:val="NormalWeb"/>
        <w:numPr>
          <w:ilvl w:val="0"/>
          <w:numId w:val="43"/>
        </w:numPr>
        <w:spacing w:before="0" w:beforeAutospacing="0" w:after="0" w:afterAutospacing="0" w:line="360" w:lineRule="auto"/>
        <w:jc w:val="both"/>
        <w:rPr>
          <w:rStyle w:val="Forte"/>
          <w:rFonts w:asciiTheme="minorHAnsi" w:hAnsiTheme="minorHAnsi" w:cstheme="minorHAnsi"/>
          <w:b w:val="0"/>
          <w:bCs w:val="0"/>
        </w:rPr>
      </w:pPr>
      <w:r w:rsidRPr="004E5926">
        <w:rPr>
          <w:rStyle w:val="Forte"/>
          <w:rFonts w:asciiTheme="minorHAnsi" w:hAnsiTheme="minorHAnsi" w:cstheme="minorHAnsi"/>
        </w:rPr>
        <w:t>Equipe técnica insuficiente ou inadequada;</w:t>
      </w:r>
    </w:p>
    <w:p w14:paraId="55DAB071" w14:textId="77777777" w:rsidR="00881E3E" w:rsidRPr="00F84909" w:rsidRDefault="00881E3E" w:rsidP="00881E3E">
      <w:pPr>
        <w:pStyle w:val="NormalWeb"/>
        <w:spacing w:before="0" w:beforeAutospacing="0" w:after="0" w:afterAutospacing="0" w:line="360" w:lineRule="auto"/>
        <w:ind w:left="1080"/>
        <w:jc w:val="both"/>
        <w:rPr>
          <w:rFonts w:asciiTheme="minorHAnsi" w:hAnsiTheme="minorHAnsi" w:cstheme="minorHAnsi"/>
        </w:rPr>
      </w:pPr>
      <w:r w:rsidRPr="004E5926">
        <w:rPr>
          <w:rStyle w:val="nfase"/>
          <w:rFonts w:asciiTheme="minorHAnsi" w:hAnsiTheme="minorHAnsi" w:cstheme="minorHAnsi"/>
          <w:u w:val="single"/>
        </w:rPr>
        <w:t>Mitigação</w:t>
      </w:r>
      <w:r w:rsidRPr="00F84909">
        <w:rPr>
          <w:rStyle w:val="nfase"/>
          <w:rFonts w:asciiTheme="minorHAnsi" w:hAnsiTheme="minorHAnsi" w:cstheme="minorHAnsi"/>
        </w:rPr>
        <w:t>:</w:t>
      </w:r>
      <w:r w:rsidRPr="00F84909">
        <w:rPr>
          <w:rFonts w:asciiTheme="minorHAnsi" w:hAnsiTheme="minorHAnsi" w:cstheme="minorHAnsi"/>
        </w:rPr>
        <w:t xml:space="preserve"> exigência de comprovação de capacidade técnica e substituição imediata.</w:t>
      </w:r>
    </w:p>
    <w:p w14:paraId="41AFC3C1" w14:textId="77777777" w:rsidR="00881E3E" w:rsidRPr="00F84909" w:rsidRDefault="00881E3E" w:rsidP="00881E3E">
      <w:pPr>
        <w:pStyle w:val="Ttulo2"/>
        <w:spacing w:line="360" w:lineRule="auto"/>
        <w:ind w:firstLine="709"/>
        <w:rPr>
          <w:rFonts w:asciiTheme="minorHAnsi" w:hAnsiTheme="minorHAnsi" w:cstheme="minorHAnsi"/>
        </w:rPr>
      </w:pPr>
      <w:r w:rsidRPr="00F84909">
        <w:rPr>
          <w:rStyle w:val="Forte"/>
          <w:rFonts w:asciiTheme="minorHAnsi" w:hAnsiTheme="minorHAnsi" w:cstheme="minorHAnsi"/>
        </w:rPr>
        <w:t>8.2 Riscos Relacionados ao Público</w:t>
      </w:r>
    </w:p>
    <w:p w14:paraId="0EF5A1C0" w14:textId="77777777" w:rsidR="00881E3E" w:rsidRPr="004E5926" w:rsidRDefault="00881E3E" w:rsidP="00881E3E">
      <w:pPr>
        <w:pStyle w:val="NormalWeb"/>
        <w:numPr>
          <w:ilvl w:val="0"/>
          <w:numId w:val="43"/>
        </w:numPr>
        <w:spacing w:before="0" w:beforeAutospacing="0" w:after="0" w:afterAutospacing="0" w:line="360" w:lineRule="auto"/>
        <w:jc w:val="both"/>
        <w:rPr>
          <w:rStyle w:val="Forte"/>
          <w:rFonts w:asciiTheme="minorHAnsi" w:hAnsiTheme="minorHAnsi" w:cstheme="minorHAnsi"/>
          <w:b w:val="0"/>
          <w:bCs w:val="0"/>
        </w:rPr>
      </w:pPr>
      <w:r w:rsidRPr="004E5926">
        <w:rPr>
          <w:rStyle w:val="Forte"/>
          <w:rFonts w:asciiTheme="minorHAnsi" w:hAnsiTheme="minorHAnsi" w:cstheme="minorHAnsi"/>
        </w:rPr>
        <w:t>Baixa participação das famílias;</w:t>
      </w:r>
    </w:p>
    <w:p w14:paraId="004B060A" w14:textId="77777777" w:rsidR="00881E3E" w:rsidRPr="00F84909" w:rsidRDefault="00881E3E" w:rsidP="00881E3E">
      <w:pPr>
        <w:pStyle w:val="NormalWeb"/>
        <w:spacing w:before="0" w:beforeAutospacing="0" w:after="0" w:afterAutospacing="0" w:line="360" w:lineRule="auto"/>
        <w:ind w:left="1080"/>
        <w:jc w:val="both"/>
        <w:rPr>
          <w:rFonts w:asciiTheme="minorHAnsi" w:hAnsiTheme="minorHAnsi" w:cstheme="minorHAnsi"/>
        </w:rPr>
      </w:pPr>
      <w:r w:rsidRPr="004E5926">
        <w:rPr>
          <w:rStyle w:val="nfase"/>
          <w:rFonts w:asciiTheme="minorHAnsi" w:hAnsiTheme="minorHAnsi" w:cstheme="minorHAnsi"/>
          <w:u w:val="single"/>
        </w:rPr>
        <w:t>Mitigação</w:t>
      </w:r>
      <w:r w:rsidRPr="00F84909">
        <w:rPr>
          <w:rStyle w:val="nfase"/>
          <w:rFonts w:asciiTheme="minorHAnsi" w:hAnsiTheme="minorHAnsi" w:cstheme="minorHAnsi"/>
        </w:rPr>
        <w:t>:</w:t>
      </w:r>
      <w:r w:rsidRPr="00F84909">
        <w:rPr>
          <w:rFonts w:asciiTheme="minorHAnsi" w:hAnsiTheme="minorHAnsi" w:cstheme="minorHAnsi"/>
        </w:rPr>
        <w:t xml:space="preserve"> mobilização ativa pelo CRAS e empresa, reforço da comunicação e adequação das atividades.</w:t>
      </w:r>
    </w:p>
    <w:p w14:paraId="59336574" w14:textId="77777777" w:rsidR="00881E3E" w:rsidRPr="00F84909" w:rsidRDefault="00881E3E" w:rsidP="00881E3E">
      <w:pPr>
        <w:pStyle w:val="Ttulo2"/>
        <w:spacing w:line="360" w:lineRule="auto"/>
        <w:ind w:firstLine="709"/>
        <w:rPr>
          <w:rFonts w:asciiTheme="minorHAnsi" w:hAnsiTheme="minorHAnsi" w:cstheme="minorHAnsi"/>
        </w:rPr>
      </w:pPr>
      <w:r w:rsidRPr="00F84909">
        <w:rPr>
          <w:rStyle w:val="Forte"/>
          <w:rFonts w:asciiTheme="minorHAnsi" w:hAnsiTheme="minorHAnsi" w:cstheme="minorHAnsi"/>
        </w:rPr>
        <w:t>8.3 Riscos Técnicos</w:t>
      </w:r>
    </w:p>
    <w:p w14:paraId="23C7F959" w14:textId="77777777" w:rsidR="00881E3E" w:rsidRPr="004E5926" w:rsidRDefault="00881E3E" w:rsidP="00881E3E">
      <w:pPr>
        <w:pStyle w:val="NormalWeb"/>
        <w:numPr>
          <w:ilvl w:val="0"/>
          <w:numId w:val="43"/>
        </w:numPr>
        <w:spacing w:before="0" w:beforeAutospacing="0" w:after="0" w:afterAutospacing="0" w:line="360" w:lineRule="auto"/>
        <w:jc w:val="both"/>
        <w:rPr>
          <w:rStyle w:val="Forte"/>
          <w:rFonts w:asciiTheme="minorHAnsi" w:hAnsiTheme="minorHAnsi" w:cstheme="minorHAnsi"/>
          <w:b w:val="0"/>
          <w:bCs w:val="0"/>
        </w:rPr>
      </w:pPr>
      <w:r w:rsidRPr="004E5926">
        <w:rPr>
          <w:rStyle w:val="Forte"/>
          <w:rFonts w:asciiTheme="minorHAnsi" w:hAnsiTheme="minorHAnsi" w:cstheme="minorHAnsi"/>
        </w:rPr>
        <w:t>Qualidade inadequada das oficinas ou workshops;</w:t>
      </w:r>
    </w:p>
    <w:p w14:paraId="49B583E7" w14:textId="77777777" w:rsidR="00881E3E" w:rsidRPr="00F84909" w:rsidRDefault="00881E3E" w:rsidP="00881E3E">
      <w:pPr>
        <w:pStyle w:val="NormalWeb"/>
        <w:spacing w:before="0" w:beforeAutospacing="0" w:after="0" w:afterAutospacing="0" w:line="360" w:lineRule="auto"/>
        <w:ind w:left="1080"/>
        <w:jc w:val="both"/>
        <w:rPr>
          <w:rFonts w:asciiTheme="minorHAnsi" w:hAnsiTheme="minorHAnsi" w:cstheme="minorHAnsi"/>
        </w:rPr>
      </w:pPr>
      <w:r w:rsidRPr="004E5926">
        <w:rPr>
          <w:rStyle w:val="nfase"/>
          <w:rFonts w:asciiTheme="minorHAnsi" w:hAnsiTheme="minorHAnsi" w:cstheme="minorHAnsi"/>
          <w:u w:val="single"/>
        </w:rPr>
        <w:t>Mitigação</w:t>
      </w:r>
      <w:r w:rsidRPr="00F84909">
        <w:rPr>
          <w:rStyle w:val="nfase"/>
          <w:rFonts w:asciiTheme="minorHAnsi" w:hAnsiTheme="minorHAnsi" w:cstheme="minorHAnsi"/>
        </w:rPr>
        <w:t>:</w:t>
      </w:r>
      <w:r w:rsidRPr="00F84909">
        <w:rPr>
          <w:rFonts w:asciiTheme="minorHAnsi" w:hAnsiTheme="minorHAnsi" w:cstheme="minorHAnsi"/>
        </w:rPr>
        <w:t xml:space="preserve"> supervisão da equipe gestora e aprovação prévia da metodologia.</w:t>
      </w:r>
    </w:p>
    <w:p w14:paraId="53921413" w14:textId="77777777" w:rsidR="00881E3E" w:rsidRPr="004E5926" w:rsidRDefault="00881E3E" w:rsidP="00881E3E">
      <w:pPr>
        <w:pStyle w:val="NormalWeb"/>
        <w:numPr>
          <w:ilvl w:val="0"/>
          <w:numId w:val="43"/>
        </w:numPr>
        <w:spacing w:before="0" w:beforeAutospacing="0" w:after="0" w:afterAutospacing="0" w:line="360" w:lineRule="auto"/>
        <w:jc w:val="both"/>
        <w:rPr>
          <w:rStyle w:val="Forte"/>
          <w:rFonts w:asciiTheme="minorHAnsi" w:hAnsiTheme="minorHAnsi" w:cstheme="minorHAnsi"/>
          <w:b w:val="0"/>
          <w:bCs w:val="0"/>
        </w:rPr>
      </w:pPr>
      <w:r w:rsidRPr="004E5926">
        <w:rPr>
          <w:rStyle w:val="Forte"/>
          <w:rFonts w:asciiTheme="minorHAnsi" w:hAnsiTheme="minorHAnsi" w:cstheme="minorHAnsi"/>
        </w:rPr>
        <w:t>Falhas na entrega de relatórios;</w:t>
      </w:r>
    </w:p>
    <w:p w14:paraId="261910F8" w14:textId="77777777" w:rsidR="00881E3E" w:rsidRPr="00F84909" w:rsidRDefault="00881E3E" w:rsidP="00881E3E">
      <w:pPr>
        <w:pStyle w:val="NormalWeb"/>
        <w:spacing w:before="0" w:beforeAutospacing="0" w:after="0" w:afterAutospacing="0" w:line="360" w:lineRule="auto"/>
        <w:ind w:left="1080"/>
        <w:jc w:val="both"/>
        <w:rPr>
          <w:rFonts w:asciiTheme="minorHAnsi" w:hAnsiTheme="minorHAnsi" w:cstheme="minorHAnsi"/>
        </w:rPr>
      </w:pPr>
      <w:r w:rsidRPr="004E5926">
        <w:rPr>
          <w:rStyle w:val="nfase"/>
          <w:rFonts w:asciiTheme="minorHAnsi" w:hAnsiTheme="minorHAnsi" w:cstheme="minorHAnsi"/>
          <w:u w:val="single"/>
        </w:rPr>
        <w:t>Mitigação</w:t>
      </w:r>
      <w:r w:rsidRPr="00F84909">
        <w:rPr>
          <w:rStyle w:val="nfase"/>
          <w:rFonts w:asciiTheme="minorHAnsi" w:hAnsiTheme="minorHAnsi" w:cstheme="minorHAnsi"/>
        </w:rPr>
        <w:t>:</w:t>
      </w:r>
      <w:r w:rsidRPr="00F84909">
        <w:rPr>
          <w:rFonts w:asciiTheme="minorHAnsi" w:hAnsiTheme="minorHAnsi" w:cstheme="minorHAnsi"/>
        </w:rPr>
        <w:t xml:space="preserve"> padronização dos modelos e conferência mensal.</w:t>
      </w:r>
    </w:p>
    <w:p w14:paraId="2AACBB6F" w14:textId="77777777" w:rsidR="00881E3E" w:rsidRPr="00F84909" w:rsidRDefault="00881E3E" w:rsidP="00881E3E">
      <w:pPr>
        <w:pStyle w:val="Ttulo2"/>
        <w:spacing w:line="360" w:lineRule="auto"/>
        <w:ind w:firstLine="709"/>
        <w:rPr>
          <w:rFonts w:asciiTheme="minorHAnsi" w:hAnsiTheme="minorHAnsi" w:cstheme="minorHAnsi"/>
        </w:rPr>
      </w:pPr>
      <w:r w:rsidRPr="00F84909">
        <w:rPr>
          <w:rStyle w:val="Forte"/>
          <w:rFonts w:asciiTheme="minorHAnsi" w:hAnsiTheme="minorHAnsi" w:cstheme="minorHAnsi"/>
        </w:rPr>
        <w:t>8.4 Riscos Administrativos</w:t>
      </w:r>
    </w:p>
    <w:p w14:paraId="3F9F53C9" w14:textId="77777777" w:rsidR="00881E3E" w:rsidRPr="004E5926" w:rsidRDefault="00881E3E" w:rsidP="00881E3E">
      <w:pPr>
        <w:pStyle w:val="NormalWeb"/>
        <w:numPr>
          <w:ilvl w:val="0"/>
          <w:numId w:val="43"/>
        </w:numPr>
        <w:spacing w:before="0" w:beforeAutospacing="0" w:after="0" w:afterAutospacing="0" w:line="360" w:lineRule="auto"/>
        <w:jc w:val="both"/>
        <w:rPr>
          <w:rStyle w:val="Forte"/>
          <w:rFonts w:asciiTheme="minorHAnsi" w:hAnsiTheme="minorHAnsi" w:cstheme="minorHAnsi"/>
          <w:b w:val="0"/>
          <w:bCs w:val="0"/>
        </w:rPr>
      </w:pPr>
      <w:r w:rsidRPr="004E5926">
        <w:rPr>
          <w:rStyle w:val="Forte"/>
          <w:rFonts w:asciiTheme="minorHAnsi" w:hAnsiTheme="minorHAnsi" w:cstheme="minorHAnsi"/>
        </w:rPr>
        <w:t>Descumprimento contratual pela empresa;</w:t>
      </w:r>
    </w:p>
    <w:p w14:paraId="5E5E2447" w14:textId="77777777" w:rsidR="00881E3E" w:rsidRDefault="00881E3E" w:rsidP="00881E3E">
      <w:pPr>
        <w:pStyle w:val="NormalWeb"/>
        <w:spacing w:before="0" w:beforeAutospacing="0" w:after="0" w:afterAutospacing="0" w:line="360" w:lineRule="auto"/>
        <w:ind w:left="1080"/>
        <w:jc w:val="both"/>
        <w:rPr>
          <w:rFonts w:asciiTheme="minorHAnsi" w:hAnsiTheme="minorHAnsi" w:cstheme="minorHAnsi"/>
        </w:rPr>
      </w:pPr>
      <w:r w:rsidRPr="004E5926">
        <w:rPr>
          <w:rStyle w:val="nfase"/>
          <w:rFonts w:asciiTheme="minorHAnsi" w:hAnsiTheme="minorHAnsi" w:cstheme="minorHAnsi"/>
          <w:u w:val="single"/>
        </w:rPr>
        <w:t>Mitigação</w:t>
      </w:r>
      <w:r w:rsidRPr="00F84909">
        <w:rPr>
          <w:rStyle w:val="nfase"/>
          <w:rFonts w:asciiTheme="minorHAnsi" w:hAnsiTheme="minorHAnsi" w:cstheme="minorHAnsi"/>
        </w:rPr>
        <w:t>:</w:t>
      </w:r>
      <w:r w:rsidRPr="00F84909">
        <w:rPr>
          <w:rFonts w:asciiTheme="minorHAnsi" w:hAnsiTheme="minorHAnsi" w:cstheme="minorHAnsi"/>
        </w:rPr>
        <w:t xml:space="preserve"> cláusulas específicas e fiscalização constante.</w:t>
      </w:r>
    </w:p>
    <w:p w14:paraId="5CA2A4F6" w14:textId="77777777" w:rsidR="00881E3E" w:rsidRPr="00F84909" w:rsidRDefault="00881E3E" w:rsidP="00881E3E">
      <w:pPr>
        <w:pStyle w:val="NormalWeb"/>
        <w:spacing w:before="0" w:beforeAutospacing="0" w:after="0" w:afterAutospacing="0" w:line="360" w:lineRule="auto"/>
        <w:jc w:val="both"/>
        <w:rPr>
          <w:rFonts w:asciiTheme="minorHAnsi" w:hAnsiTheme="minorHAnsi" w:cstheme="minorHAnsi"/>
          <w:b/>
          <w:bCs/>
        </w:rPr>
      </w:pPr>
    </w:p>
    <w:p w14:paraId="669F6428" w14:textId="77777777" w:rsidR="00881E3E" w:rsidRPr="00F84909" w:rsidRDefault="00881E3E" w:rsidP="00881E3E">
      <w:pPr>
        <w:pStyle w:val="Ttulo2"/>
        <w:spacing w:line="360" w:lineRule="auto"/>
        <w:ind w:firstLine="709"/>
        <w:rPr>
          <w:rFonts w:asciiTheme="minorHAnsi" w:eastAsia="Times New Roman" w:hAnsiTheme="minorHAnsi" w:cstheme="minorHAnsi"/>
          <w:b/>
          <w:bCs/>
        </w:rPr>
      </w:pPr>
      <w:r w:rsidRPr="00F84909">
        <w:rPr>
          <w:rStyle w:val="Forte"/>
          <w:rFonts w:asciiTheme="minorHAnsi" w:hAnsiTheme="minorHAnsi" w:cstheme="minorHAnsi"/>
        </w:rPr>
        <w:t>9. Fiscalização e Gerenciamento do Contrato</w:t>
      </w:r>
    </w:p>
    <w:p w14:paraId="0BD236DD" w14:textId="77777777" w:rsidR="00881E3E" w:rsidRPr="00F84909"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F84909">
        <w:rPr>
          <w:rFonts w:asciiTheme="minorHAnsi" w:hAnsiTheme="minorHAnsi" w:cstheme="minorHAnsi"/>
        </w:rPr>
        <w:t xml:space="preserve">A fiscalização será exercida pela </w:t>
      </w:r>
      <w:r w:rsidRPr="0061238B">
        <w:rPr>
          <w:rStyle w:val="Forte"/>
          <w:rFonts w:asciiTheme="minorHAnsi" w:hAnsiTheme="minorHAnsi" w:cstheme="minorHAnsi"/>
        </w:rPr>
        <w:t>Equipe Gestora da Prefeitura</w:t>
      </w:r>
      <w:r w:rsidRPr="00F84909">
        <w:rPr>
          <w:rFonts w:asciiTheme="minorHAnsi" w:hAnsiTheme="minorHAnsi" w:cstheme="minorHAnsi"/>
        </w:rPr>
        <w:t>, composta por:</w:t>
      </w:r>
    </w:p>
    <w:p w14:paraId="1A8F7815" w14:textId="77777777" w:rsidR="00881E3E" w:rsidRPr="00F84909" w:rsidRDefault="00881E3E" w:rsidP="00881E3E">
      <w:pPr>
        <w:pStyle w:val="NormalWeb"/>
        <w:numPr>
          <w:ilvl w:val="0"/>
          <w:numId w:val="43"/>
        </w:numPr>
        <w:spacing w:before="0" w:beforeAutospacing="0" w:after="0" w:afterAutospacing="0" w:line="360" w:lineRule="auto"/>
        <w:jc w:val="both"/>
        <w:rPr>
          <w:rFonts w:asciiTheme="minorHAnsi" w:hAnsiTheme="minorHAnsi" w:cstheme="minorHAnsi"/>
        </w:rPr>
      </w:pPr>
      <w:r w:rsidRPr="00F84909">
        <w:rPr>
          <w:rFonts w:asciiTheme="minorHAnsi" w:hAnsiTheme="minorHAnsi" w:cstheme="minorHAnsi"/>
        </w:rPr>
        <w:t>Assistente Social do Departamento Municipal de Desenvolvimento Social (responsável técnica)</w:t>
      </w:r>
    </w:p>
    <w:p w14:paraId="0CFE6F29" w14:textId="77777777" w:rsidR="00881E3E" w:rsidRPr="00F84909" w:rsidRDefault="00881E3E" w:rsidP="00881E3E">
      <w:pPr>
        <w:pStyle w:val="NormalWeb"/>
        <w:numPr>
          <w:ilvl w:val="0"/>
          <w:numId w:val="43"/>
        </w:numPr>
        <w:spacing w:before="0" w:beforeAutospacing="0" w:after="0" w:afterAutospacing="0" w:line="360" w:lineRule="auto"/>
        <w:jc w:val="both"/>
        <w:rPr>
          <w:rFonts w:asciiTheme="minorHAnsi" w:hAnsiTheme="minorHAnsi" w:cstheme="minorHAnsi"/>
        </w:rPr>
      </w:pPr>
      <w:r w:rsidRPr="00F84909">
        <w:rPr>
          <w:rFonts w:asciiTheme="minorHAnsi" w:hAnsiTheme="minorHAnsi" w:cstheme="minorHAnsi"/>
        </w:rPr>
        <w:t>Psicólogo do Departamento Municipal de Desenvolvimento Social</w:t>
      </w:r>
    </w:p>
    <w:p w14:paraId="17FB2DD8" w14:textId="77777777" w:rsidR="00881E3E" w:rsidRPr="00F84909" w:rsidRDefault="00881E3E" w:rsidP="00881E3E">
      <w:pPr>
        <w:pStyle w:val="NormalWeb"/>
        <w:numPr>
          <w:ilvl w:val="0"/>
          <w:numId w:val="43"/>
        </w:numPr>
        <w:spacing w:before="0" w:beforeAutospacing="0" w:after="0" w:afterAutospacing="0" w:line="360" w:lineRule="auto"/>
        <w:jc w:val="both"/>
        <w:rPr>
          <w:rFonts w:asciiTheme="minorHAnsi" w:hAnsiTheme="minorHAnsi" w:cstheme="minorHAnsi"/>
        </w:rPr>
      </w:pPr>
      <w:r w:rsidRPr="00F84909">
        <w:rPr>
          <w:rFonts w:asciiTheme="minorHAnsi" w:hAnsiTheme="minorHAnsi" w:cstheme="minorHAnsi"/>
        </w:rPr>
        <w:t>Coordenadora do CRAS</w:t>
      </w:r>
    </w:p>
    <w:p w14:paraId="1A1A88EB" w14:textId="77777777" w:rsidR="00881E3E"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F84909">
        <w:rPr>
          <w:rFonts w:asciiTheme="minorHAnsi" w:hAnsiTheme="minorHAnsi" w:cstheme="minorHAnsi"/>
        </w:rPr>
        <w:lastRenderedPageBreak/>
        <w:t>A equipe municipal supervisionará todas as etapas, validará relatórios e acompanhará indicadores de resultado.</w:t>
      </w:r>
    </w:p>
    <w:p w14:paraId="070363DC" w14:textId="77777777" w:rsidR="00881E3E" w:rsidRDefault="00881E3E" w:rsidP="00881E3E">
      <w:pPr>
        <w:pStyle w:val="NormalWeb"/>
        <w:spacing w:before="0" w:beforeAutospacing="0" w:after="0" w:afterAutospacing="0" w:line="360" w:lineRule="auto"/>
        <w:ind w:firstLine="709"/>
        <w:jc w:val="both"/>
        <w:rPr>
          <w:rFonts w:asciiTheme="minorHAnsi" w:hAnsiTheme="minorHAnsi" w:cstheme="minorHAnsi"/>
        </w:rPr>
      </w:pPr>
    </w:p>
    <w:p w14:paraId="281AA326" w14:textId="77777777" w:rsidR="00881E3E" w:rsidRPr="00F84909" w:rsidRDefault="00881E3E" w:rsidP="00881E3E">
      <w:pPr>
        <w:pStyle w:val="Ttulo2"/>
        <w:spacing w:line="360" w:lineRule="auto"/>
        <w:ind w:firstLine="709"/>
        <w:rPr>
          <w:rFonts w:asciiTheme="minorHAnsi" w:eastAsia="Times New Roman" w:hAnsiTheme="minorHAnsi" w:cstheme="minorHAnsi"/>
        </w:rPr>
      </w:pPr>
      <w:r w:rsidRPr="00F84909">
        <w:rPr>
          <w:rStyle w:val="Forte"/>
          <w:rFonts w:asciiTheme="minorHAnsi" w:hAnsiTheme="minorHAnsi" w:cstheme="minorHAnsi"/>
        </w:rPr>
        <w:t>10. Conclusão pela Viabilidade</w:t>
      </w:r>
    </w:p>
    <w:p w14:paraId="20F1B36F" w14:textId="77777777" w:rsidR="00881E3E" w:rsidRPr="00F84909"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F84909">
        <w:rPr>
          <w:rFonts w:asciiTheme="minorHAnsi" w:hAnsiTheme="minorHAnsi" w:cstheme="minorHAnsi"/>
        </w:rPr>
        <w:t xml:space="preserve">A contratação é </w:t>
      </w:r>
      <w:r w:rsidRPr="0061238B">
        <w:rPr>
          <w:rStyle w:val="Forte"/>
          <w:rFonts w:asciiTheme="minorHAnsi" w:hAnsiTheme="minorHAnsi" w:cstheme="minorHAnsi"/>
        </w:rPr>
        <w:t>viável, necessária e obrigatória</w:t>
      </w:r>
      <w:r w:rsidRPr="00F84909">
        <w:rPr>
          <w:rFonts w:asciiTheme="minorHAnsi" w:hAnsiTheme="minorHAnsi" w:cstheme="minorHAnsi"/>
        </w:rPr>
        <w:t xml:space="preserve"> para o cumprimento das exigências do Programa MCIDADES e para a adequada execução das ações socioeducativas e de desenvolvimento comunitário previstas no PTS.</w:t>
      </w:r>
    </w:p>
    <w:p w14:paraId="737D7FDD" w14:textId="77777777" w:rsidR="00881E3E" w:rsidRPr="00F84909"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F84909">
        <w:rPr>
          <w:rFonts w:asciiTheme="minorHAnsi" w:hAnsiTheme="minorHAnsi" w:cstheme="minorHAnsi"/>
        </w:rPr>
        <w:t>A execução indireta por empresa especializada apresenta o melhor custo-benefício, garantindo:</w:t>
      </w:r>
    </w:p>
    <w:p w14:paraId="309F399F" w14:textId="77777777" w:rsidR="00881E3E" w:rsidRPr="00F84909" w:rsidRDefault="00881E3E" w:rsidP="00881E3E">
      <w:pPr>
        <w:pStyle w:val="NormalWeb"/>
        <w:numPr>
          <w:ilvl w:val="0"/>
          <w:numId w:val="44"/>
        </w:numPr>
        <w:spacing w:before="0" w:beforeAutospacing="0" w:after="0" w:afterAutospacing="0" w:line="360" w:lineRule="auto"/>
        <w:jc w:val="both"/>
        <w:rPr>
          <w:rFonts w:asciiTheme="minorHAnsi" w:hAnsiTheme="minorHAnsi" w:cstheme="minorHAnsi"/>
        </w:rPr>
      </w:pPr>
      <w:r w:rsidRPr="00F84909">
        <w:rPr>
          <w:rFonts w:asciiTheme="minorHAnsi" w:hAnsiTheme="minorHAnsi" w:cstheme="minorHAnsi"/>
        </w:rPr>
        <w:t>Qualidade técnica;</w:t>
      </w:r>
    </w:p>
    <w:p w14:paraId="677257CF" w14:textId="77777777" w:rsidR="00881E3E" w:rsidRPr="00F84909" w:rsidRDefault="00881E3E" w:rsidP="00881E3E">
      <w:pPr>
        <w:pStyle w:val="NormalWeb"/>
        <w:numPr>
          <w:ilvl w:val="0"/>
          <w:numId w:val="44"/>
        </w:numPr>
        <w:spacing w:before="0" w:beforeAutospacing="0" w:after="0" w:afterAutospacing="0" w:line="360" w:lineRule="auto"/>
        <w:jc w:val="both"/>
        <w:rPr>
          <w:rFonts w:asciiTheme="minorHAnsi" w:hAnsiTheme="minorHAnsi" w:cstheme="minorHAnsi"/>
        </w:rPr>
      </w:pPr>
      <w:r w:rsidRPr="00F84909">
        <w:rPr>
          <w:rFonts w:asciiTheme="minorHAnsi" w:hAnsiTheme="minorHAnsi" w:cstheme="minorHAnsi"/>
        </w:rPr>
        <w:t>Cumprimento de padrões normativos;</w:t>
      </w:r>
    </w:p>
    <w:p w14:paraId="289F923E" w14:textId="77777777" w:rsidR="00881E3E" w:rsidRPr="00F84909" w:rsidRDefault="00881E3E" w:rsidP="00881E3E">
      <w:pPr>
        <w:pStyle w:val="NormalWeb"/>
        <w:numPr>
          <w:ilvl w:val="0"/>
          <w:numId w:val="44"/>
        </w:numPr>
        <w:spacing w:before="0" w:beforeAutospacing="0" w:after="0" w:afterAutospacing="0" w:line="360" w:lineRule="auto"/>
        <w:jc w:val="both"/>
        <w:rPr>
          <w:rFonts w:asciiTheme="minorHAnsi" w:hAnsiTheme="minorHAnsi" w:cstheme="minorHAnsi"/>
        </w:rPr>
      </w:pPr>
      <w:r w:rsidRPr="00F84909">
        <w:rPr>
          <w:rFonts w:asciiTheme="minorHAnsi" w:hAnsiTheme="minorHAnsi" w:cstheme="minorHAnsi"/>
        </w:rPr>
        <w:t>Acompanhamento adequado das famílias;</w:t>
      </w:r>
    </w:p>
    <w:p w14:paraId="0CBA1989" w14:textId="77777777" w:rsidR="00881E3E" w:rsidRPr="00F84909" w:rsidRDefault="00881E3E" w:rsidP="00881E3E">
      <w:pPr>
        <w:pStyle w:val="NormalWeb"/>
        <w:numPr>
          <w:ilvl w:val="0"/>
          <w:numId w:val="44"/>
        </w:numPr>
        <w:spacing w:before="0" w:beforeAutospacing="0" w:after="0" w:afterAutospacing="0" w:line="360" w:lineRule="auto"/>
        <w:jc w:val="both"/>
        <w:rPr>
          <w:rFonts w:asciiTheme="minorHAnsi" w:hAnsiTheme="minorHAnsi" w:cstheme="minorHAnsi"/>
        </w:rPr>
      </w:pPr>
      <w:r w:rsidRPr="00F84909">
        <w:rPr>
          <w:rFonts w:asciiTheme="minorHAnsi" w:hAnsiTheme="minorHAnsi" w:cstheme="minorHAnsi"/>
        </w:rPr>
        <w:t>Execução contínua durante os 12 meses do projeto.</w:t>
      </w:r>
    </w:p>
    <w:p w14:paraId="5A725B69" w14:textId="77777777" w:rsidR="00881E3E" w:rsidRPr="00F84909" w:rsidRDefault="00881E3E" w:rsidP="00881E3E">
      <w:pPr>
        <w:pStyle w:val="NormalWeb"/>
        <w:spacing w:before="0" w:beforeAutospacing="0" w:after="0" w:afterAutospacing="0" w:line="360" w:lineRule="auto"/>
        <w:ind w:firstLine="709"/>
        <w:jc w:val="both"/>
        <w:rPr>
          <w:rFonts w:asciiTheme="minorHAnsi" w:hAnsiTheme="minorHAnsi" w:cstheme="minorHAnsi"/>
        </w:rPr>
      </w:pPr>
      <w:r w:rsidRPr="00F84909">
        <w:rPr>
          <w:rFonts w:asciiTheme="minorHAnsi" w:hAnsiTheme="minorHAnsi" w:cstheme="minorHAnsi"/>
        </w:rPr>
        <w:t xml:space="preserve">Conclui-se, portanto, pela </w:t>
      </w:r>
      <w:r w:rsidRPr="00F84909">
        <w:rPr>
          <w:rStyle w:val="Forte"/>
          <w:rFonts w:asciiTheme="minorHAnsi" w:hAnsiTheme="minorHAnsi" w:cstheme="minorHAnsi"/>
        </w:rPr>
        <w:t>viabilidade e necessidade da contratação da empresa especializada</w:t>
      </w:r>
      <w:r w:rsidRPr="00F84909">
        <w:rPr>
          <w:rFonts w:asciiTheme="minorHAnsi" w:hAnsiTheme="minorHAnsi" w:cstheme="minorHAnsi"/>
        </w:rPr>
        <w:t>, conforme Termo de Referência apresentado.</w:t>
      </w:r>
    </w:p>
    <w:p w14:paraId="70299F49" w14:textId="77777777" w:rsidR="00881E3E" w:rsidRPr="00CB6414" w:rsidRDefault="00881E3E" w:rsidP="00881E3E">
      <w:pPr>
        <w:spacing w:line="360" w:lineRule="auto"/>
        <w:ind w:firstLine="709"/>
        <w:jc w:val="right"/>
        <w:rPr>
          <w:rFonts w:asciiTheme="minorHAnsi" w:hAnsiTheme="minorHAnsi" w:cstheme="minorHAnsi"/>
          <w:sz w:val="24"/>
          <w:szCs w:val="24"/>
        </w:rPr>
      </w:pPr>
    </w:p>
    <w:p w14:paraId="07D0B30D" w14:textId="77777777" w:rsidR="00881E3E" w:rsidRPr="00CB6414" w:rsidRDefault="00881E3E" w:rsidP="00881E3E">
      <w:pPr>
        <w:spacing w:line="360" w:lineRule="auto"/>
        <w:ind w:firstLine="709"/>
        <w:jc w:val="right"/>
        <w:rPr>
          <w:rFonts w:asciiTheme="minorHAnsi" w:hAnsiTheme="minorHAnsi" w:cstheme="minorHAnsi"/>
          <w:sz w:val="24"/>
          <w:szCs w:val="24"/>
        </w:rPr>
      </w:pPr>
      <w:r w:rsidRPr="00CB6414">
        <w:rPr>
          <w:rFonts w:asciiTheme="minorHAnsi" w:hAnsiTheme="minorHAnsi" w:cstheme="minorHAnsi"/>
          <w:sz w:val="24"/>
          <w:szCs w:val="24"/>
        </w:rPr>
        <w:t xml:space="preserve">São Joaquim da Barra, </w:t>
      </w:r>
      <w:r>
        <w:rPr>
          <w:rFonts w:asciiTheme="minorHAnsi" w:hAnsiTheme="minorHAnsi" w:cstheme="minorHAnsi"/>
          <w:sz w:val="24"/>
          <w:szCs w:val="24"/>
        </w:rPr>
        <w:t>04 de dezembro</w:t>
      </w:r>
      <w:r w:rsidRPr="00CB6414">
        <w:rPr>
          <w:rFonts w:asciiTheme="minorHAnsi" w:hAnsiTheme="minorHAnsi" w:cstheme="minorHAnsi"/>
          <w:sz w:val="24"/>
          <w:szCs w:val="24"/>
        </w:rPr>
        <w:t xml:space="preserve"> de 2025.</w:t>
      </w:r>
    </w:p>
    <w:p w14:paraId="6C71B331" w14:textId="77777777" w:rsidR="00881E3E" w:rsidRPr="00CB6414" w:rsidRDefault="00881E3E" w:rsidP="00881E3E">
      <w:pPr>
        <w:spacing w:line="360" w:lineRule="auto"/>
        <w:ind w:firstLine="709"/>
        <w:jc w:val="right"/>
        <w:rPr>
          <w:rFonts w:asciiTheme="minorHAnsi" w:hAnsiTheme="minorHAnsi" w:cstheme="minorHAnsi"/>
          <w:sz w:val="24"/>
          <w:szCs w:val="24"/>
        </w:rPr>
      </w:pPr>
    </w:p>
    <w:p w14:paraId="60F444DA" w14:textId="77777777" w:rsidR="00881E3E" w:rsidRPr="00CB6414" w:rsidRDefault="00881E3E" w:rsidP="00881E3E">
      <w:pPr>
        <w:spacing w:line="360" w:lineRule="auto"/>
        <w:ind w:firstLine="709"/>
        <w:jc w:val="center"/>
        <w:rPr>
          <w:rFonts w:asciiTheme="minorHAnsi" w:hAnsiTheme="minorHAnsi" w:cstheme="minorHAnsi"/>
          <w:sz w:val="24"/>
          <w:szCs w:val="24"/>
        </w:rPr>
      </w:pPr>
    </w:p>
    <w:p w14:paraId="16024853" w14:textId="77777777" w:rsidR="00881E3E" w:rsidRPr="00CB6414" w:rsidRDefault="00881E3E" w:rsidP="00881E3E">
      <w:pPr>
        <w:spacing w:line="360" w:lineRule="auto"/>
        <w:jc w:val="center"/>
        <w:rPr>
          <w:rFonts w:asciiTheme="minorHAnsi" w:hAnsiTheme="minorHAnsi" w:cstheme="minorHAnsi"/>
          <w:sz w:val="24"/>
          <w:szCs w:val="24"/>
        </w:rPr>
      </w:pPr>
      <w:r w:rsidRPr="00CB6414">
        <w:rPr>
          <w:rFonts w:asciiTheme="minorHAnsi" w:hAnsiTheme="minorHAnsi" w:cstheme="minorHAnsi"/>
          <w:sz w:val="24"/>
          <w:szCs w:val="24"/>
        </w:rPr>
        <w:t>______________________________</w:t>
      </w:r>
    </w:p>
    <w:p w14:paraId="709D458E" w14:textId="77777777" w:rsidR="00881E3E" w:rsidRPr="00CB6414" w:rsidRDefault="00881E3E" w:rsidP="00881E3E">
      <w:pPr>
        <w:spacing w:line="360" w:lineRule="auto"/>
        <w:contextualSpacing/>
        <w:jc w:val="center"/>
        <w:rPr>
          <w:rFonts w:asciiTheme="minorHAnsi" w:hAnsiTheme="minorHAnsi" w:cstheme="minorHAnsi"/>
          <w:sz w:val="24"/>
          <w:szCs w:val="24"/>
        </w:rPr>
      </w:pPr>
      <w:r w:rsidRPr="00CB6414">
        <w:rPr>
          <w:rFonts w:asciiTheme="minorHAnsi" w:hAnsiTheme="minorHAnsi" w:cstheme="minorHAnsi"/>
          <w:sz w:val="24"/>
          <w:szCs w:val="24"/>
        </w:rPr>
        <w:t>Tamiris Della Vecchia Terin Guerra</w:t>
      </w:r>
    </w:p>
    <w:p w14:paraId="5C825BA2" w14:textId="77777777" w:rsidR="00881E3E" w:rsidRPr="00CB6414" w:rsidRDefault="00881E3E" w:rsidP="00881E3E">
      <w:pPr>
        <w:spacing w:line="360" w:lineRule="auto"/>
        <w:contextualSpacing/>
        <w:jc w:val="center"/>
        <w:rPr>
          <w:rFonts w:asciiTheme="minorHAnsi" w:hAnsiTheme="minorHAnsi" w:cstheme="minorHAnsi"/>
          <w:sz w:val="24"/>
          <w:szCs w:val="24"/>
        </w:rPr>
      </w:pPr>
      <w:r w:rsidRPr="00CB6414">
        <w:rPr>
          <w:rFonts w:asciiTheme="minorHAnsi" w:hAnsiTheme="minorHAnsi" w:cstheme="minorHAnsi"/>
          <w:sz w:val="24"/>
          <w:szCs w:val="24"/>
        </w:rPr>
        <w:t>Diretora do Departamento Municipal de Desenvolvimento Social</w:t>
      </w:r>
    </w:p>
    <w:p w14:paraId="10024A38" w14:textId="77777777" w:rsidR="00881E3E" w:rsidRDefault="000B2908" w:rsidP="007D28F2">
      <w:pPr>
        <w:spacing w:line="276" w:lineRule="auto"/>
        <w:jc w:val="center"/>
        <w:rPr>
          <w:rFonts w:asciiTheme="minorHAnsi" w:hAnsiTheme="minorHAnsi"/>
          <w:b/>
          <w:bCs/>
        </w:rPr>
      </w:pPr>
      <w:r>
        <w:rPr>
          <w:rFonts w:asciiTheme="minorHAnsi" w:hAnsiTheme="minorHAnsi"/>
          <w:b/>
          <w:bCs/>
        </w:rPr>
        <w:t xml:space="preserve"> </w:t>
      </w:r>
    </w:p>
    <w:p w14:paraId="42E5FD31" w14:textId="77777777" w:rsidR="00881E3E" w:rsidRDefault="00881E3E" w:rsidP="007D28F2">
      <w:pPr>
        <w:spacing w:line="276" w:lineRule="auto"/>
        <w:jc w:val="center"/>
        <w:rPr>
          <w:rFonts w:asciiTheme="minorHAnsi" w:hAnsiTheme="minorHAnsi"/>
          <w:b/>
          <w:bCs/>
        </w:rPr>
      </w:pPr>
    </w:p>
    <w:p w14:paraId="0C2F1925" w14:textId="77777777" w:rsidR="00881E3E" w:rsidRDefault="00881E3E" w:rsidP="007D28F2">
      <w:pPr>
        <w:spacing w:line="276" w:lineRule="auto"/>
        <w:jc w:val="center"/>
        <w:rPr>
          <w:rFonts w:asciiTheme="minorHAnsi" w:hAnsiTheme="minorHAnsi"/>
          <w:b/>
          <w:bCs/>
        </w:rPr>
      </w:pPr>
    </w:p>
    <w:p w14:paraId="05E459D7" w14:textId="77777777" w:rsidR="00881E3E" w:rsidRDefault="00881E3E" w:rsidP="007D28F2">
      <w:pPr>
        <w:spacing w:line="276" w:lineRule="auto"/>
        <w:jc w:val="center"/>
        <w:rPr>
          <w:rFonts w:asciiTheme="minorHAnsi" w:hAnsiTheme="minorHAnsi"/>
          <w:b/>
          <w:bCs/>
        </w:rPr>
      </w:pPr>
    </w:p>
    <w:p w14:paraId="245745D4" w14:textId="77777777" w:rsidR="00881E3E" w:rsidRDefault="00881E3E" w:rsidP="007D28F2">
      <w:pPr>
        <w:spacing w:line="276" w:lineRule="auto"/>
        <w:jc w:val="center"/>
        <w:rPr>
          <w:rFonts w:asciiTheme="minorHAnsi" w:hAnsiTheme="minorHAnsi"/>
          <w:b/>
          <w:bCs/>
        </w:rPr>
      </w:pPr>
    </w:p>
    <w:p w14:paraId="431E9CC0" w14:textId="77777777" w:rsidR="00881E3E" w:rsidRDefault="00881E3E" w:rsidP="007D28F2">
      <w:pPr>
        <w:spacing w:line="276" w:lineRule="auto"/>
        <w:jc w:val="center"/>
        <w:rPr>
          <w:rFonts w:asciiTheme="minorHAnsi" w:hAnsiTheme="minorHAnsi"/>
          <w:b/>
          <w:bCs/>
        </w:rPr>
      </w:pPr>
    </w:p>
    <w:p w14:paraId="19F9F5C9" w14:textId="66F6E8C0" w:rsidR="00AB5EA6" w:rsidRPr="00AE63FD" w:rsidRDefault="00AE63FD" w:rsidP="00AE63FD">
      <w:pPr>
        <w:tabs>
          <w:tab w:val="left" w:pos="1134"/>
          <w:tab w:val="left" w:pos="1500"/>
          <w:tab w:val="left" w:pos="9639"/>
        </w:tabs>
        <w:ind w:right="687"/>
        <w:rPr>
          <w:rFonts w:asciiTheme="minorHAnsi" w:hAnsiTheme="minorHAnsi"/>
          <w:b/>
        </w:rPr>
      </w:pPr>
      <w:r>
        <w:rPr>
          <w:rFonts w:ascii="Calibri" w:hAnsi="Calibri" w:cs="Calibri"/>
          <w:b/>
          <w:bCs/>
          <w:color w:val="000000"/>
          <w:spacing w:val="-2"/>
        </w:rPr>
        <w:lastRenderedPageBreak/>
        <w:t xml:space="preserve">                                                                                          </w:t>
      </w:r>
      <w:r w:rsidR="00C4237A" w:rsidRPr="00AB5EA6">
        <w:rPr>
          <w:rFonts w:asciiTheme="minorHAnsi" w:hAnsiTheme="minorHAnsi"/>
          <w:b/>
        </w:rPr>
        <w:t>ANEXO</w:t>
      </w:r>
      <w:r w:rsidR="00C4237A" w:rsidRPr="00AB5EA6">
        <w:rPr>
          <w:rFonts w:asciiTheme="minorHAnsi" w:hAnsiTheme="minorHAnsi"/>
          <w:b/>
          <w:spacing w:val="-2"/>
        </w:rPr>
        <w:t xml:space="preserve"> </w:t>
      </w:r>
      <w:r w:rsidR="00FB75F8" w:rsidRPr="00AB5EA6">
        <w:rPr>
          <w:rFonts w:asciiTheme="minorHAnsi" w:hAnsiTheme="minorHAnsi"/>
          <w:b/>
          <w:spacing w:val="-2"/>
        </w:rPr>
        <w:t>I</w:t>
      </w:r>
      <w:r w:rsidR="00C4237A" w:rsidRPr="00AB5EA6">
        <w:rPr>
          <w:rFonts w:asciiTheme="minorHAnsi" w:hAnsiTheme="minorHAnsi"/>
          <w:b/>
        </w:rPr>
        <w:t>I</w:t>
      </w:r>
    </w:p>
    <w:p w14:paraId="2556E7E1" w14:textId="77777777" w:rsidR="00941D9B" w:rsidRPr="00AB5EA6" w:rsidRDefault="00555E87" w:rsidP="004C1B10">
      <w:pPr>
        <w:tabs>
          <w:tab w:val="left" w:pos="1134"/>
          <w:tab w:val="left" w:pos="9639"/>
        </w:tabs>
        <w:ind w:left="284" w:right="687"/>
        <w:jc w:val="center"/>
        <w:rPr>
          <w:rFonts w:asciiTheme="minorHAnsi" w:hAnsiTheme="minorHAnsi"/>
          <w:b/>
        </w:rPr>
      </w:pPr>
      <w:r w:rsidRPr="00AB5EA6">
        <w:rPr>
          <w:rFonts w:asciiTheme="minorHAnsi" w:hAnsiTheme="minorHAnsi"/>
          <w:b/>
          <w:spacing w:val="-3"/>
        </w:rPr>
        <w:t xml:space="preserve"> MODELO DE </w:t>
      </w:r>
      <w:r w:rsidRPr="00AB5EA6">
        <w:rPr>
          <w:rFonts w:asciiTheme="minorHAnsi" w:hAnsiTheme="minorHAnsi"/>
          <w:b/>
        </w:rPr>
        <w:t>PROPOSTA</w:t>
      </w:r>
    </w:p>
    <w:p w14:paraId="120A5DA3" w14:textId="77777777" w:rsidR="00941D9B" w:rsidRPr="00AB5EA6" w:rsidRDefault="00941D9B" w:rsidP="004C1B10">
      <w:pPr>
        <w:pStyle w:val="Corpodetexto"/>
        <w:tabs>
          <w:tab w:val="left" w:pos="1134"/>
          <w:tab w:val="left" w:pos="9639"/>
        </w:tabs>
        <w:spacing w:before="9"/>
        <w:ind w:left="284" w:right="687"/>
        <w:jc w:val="left"/>
        <w:rPr>
          <w:rFonts w:asciiTheme="minorHAnsi" w:hAnsiTheme="minorHAnsi"/>
          <w:b/>
        </w:rPr>
      </w:pPr>
    </w:p>
    <w:p w14:paraId="32B6E0DA" w14:textId="05E2F6C5" w:rsidR="00555E87" w:rsidRPr="00AB5EA6" w:rsidRDefault="00555E87" w:rsidP="00555E87">
      <w:pPr>
        <w:jc w:val="both"/>
        <w:rPr>
          <w:rFonts w:asciiTheme="minorHAnsi" w:hAnsiTheme="minorHAnsi" w:cstheme="minorHAnsi"/>
          <w:b/>
        </w:rPr>
      </w:pPr>
      <w:r w:rsidRPr="00AB5EA6">
        <w:rPr>
          <w:rFonts w:asciiTheme="minorHAnsi" w:hAnsiTheme="minorHAnsi" w:cstheme="minorHAnsi"/>
          <w:b/>
        </w:rPr>
        <w:t xml:space="preserve">PREGÃO ELETRÔNICO N.º </w:t>
      </w:r>
      <w:r w:rsidR="0074103B">
        <w:rPr>
          <w:rFonts w:asciiTheme="minorHAnsi" w:hAnsiTheme="minorHAnsi" w:cstheme="minorHAnsi"/>
          <w:b/>
        </w:rPr>
        <w:t>117</w:t>
      </w:r>
      <w:r w:rsidR="0073658C">
        <w:rPr>
          <w:rFonts w:asciiTheme="minorHAnsi" w:hAnsiTheme="minorHAnsi" w:cstheme="minorHAnsi"/>
          <w:b/>
        </w:rPr>
        <w:t>/202</w:t>
      </w:r>
      <w:r w:rsidR="00CF2C0D">
        <w:rPr>
          <w:rFonts w:asciiTheme="minorHAnsi" w:hAnsiTheme="minorHAnsi" w:cstheme="minorHAnsi"/>
          <w:b/>
        </w:rPr>
        <w:t>5</w:t>
      </w:r>
    </w:p>
    <w:p w14:paraId="2CDCCC3C" w14:textId="77777777" w:rsidR="00555E87" w:rsidRPr="00AB5EA6" w:rsidRDefault="00555E87" w:rsidP="00555E87">
      <w:pPr>
        <w:jc w:val="both"/>
        <w:rPr>
          <w:rFonts w:asciiTheme="minorHAnsi" w:hAnsiTheme="minorHAnsi" w:cstheme="minorHAnsi"/>
        </w:rPr>
      </w:pPr>
    </w:p>
    <w:p w14:paraId="2D93E6C0" w14:textId="77777777" w:rsidR="00555E87" w:rsidRPr="00AB5EA6" w:rsidRDefault="00555E87" w:rsidP="00555E87">
      <w:pPr>
        <w:jc w:val="both"/>
        <w:rPr>
          <w:rFonts w:asciiTheme="minorHAnsi" w:hAnsiTheme="minorHAnsi" w:cstheme="minorHAnsi"/>
        </w:rPr>
      </w:pPr>
      <w:r w:rsidRPr="00AB5EA6">
        <w:rPr>
          <w:rFonts w:asciiTheme="minorHAnsi" w:hAnsiTheme="minorHAnsi" w:cstheme="minorHAnsi"/>
        </w:rPr>
        <w:t>PAPEL TIMBRADO DA LICITANTE (Se a empresa não possuir papel timbrado, descrever como abaixo)</w:t>
      </w:r>
    </w:p>
    <w:p w14:paraId="1E081C22" w14:textId="77777777" w:rsidR="00555E87" w:rsidRPr="00AB5EA6" w:rsidRDefault="00555E87" w:rsidP="00555E87">
      <w:pPr>
        <w:jc w:val="both"/>
        <w:rPr>
          <w:rFonts w:asciiTheme="minorHAnsi" w:hAnsiTheme="minorHAnsi" w:cstheme="minorHAnsi"/>
        </w:rPr>
      </w:pPr>
    </w:p>
    <w:p w14:paraId="382C09A9" w14:textId="77777777" w:rsidR="00555E87" w:rsidRPr="00AB5EA6" w:rsidRDefault="00555E87" w:rsidP="00555E87">
      <w:pPr>
        <w:jc w:val="both"/>
        <w:rPr>
          <w:rFonts w:asciiTheme="minorHAnsi" w:hAnsiTheme="minorHAnsi" w:cstheme="minorHAnsi"/>
        </w:rPr>
      </w:pPr>
      <w:r w:rsidRPr="00AB5EA6">
        <w:rPr>
          <w:rFonts w:asciiTheme="minorHAnsi" w:hAnsiTheme="minorHAnsi" w:cstheme="minorHAnsi"/>
        </w:rPr>
        <w:t>Razão Social:</w:t>
      </w:r>
    </w:p>
    <w:p w14:paraId="0C7B72E9" w14:textId="77777777" w:rsidR="00555E87" w:rsidRPr="00AB5EA6" w:rsidRDefault="00555E87" w:rsidP="00555E87">
      <w:pPr>
        <w:jc w:val="both"/>
        <w:rPr>
          <w:rFonts w:asciiTheme="minorHAnsi" w:hAnsiTheme="minorHAnsi" w:cstheme="minorHAnsi"/>
        </w:rPr>
      </w:pPr>
      <w:r w:rsidRPr="00AB5EA6">
        <w:rPr>
          <w:rFonts w:asciiTheme="minorHAnsi" w:hAnsiTheme="minorHAnsi" w:cstheme="minorHAnsi"/>
        </w:rPr>
        <w:t>CNPJ N.º:</w:t>
      </w:r>
      <w:r w:rsidRPr="00AB5EA6">
        <w:rPr>
          <w:rFonts w:asciiTheme="minorHAnsi" w:hAnsiTheme="minorHAnsi" w:cstheme="minorHAnsi"/>
        </w:rPr>
        <w:tab/>
      </w:r>
      <w:r w:rsidRPr="00AB5EA6">
        <w:rPr>
          <w:rFonts w:asciiTheme="minorHAnsi" w:hAnsiTheme="minorHAnsi" w:cstheme="minorHAnsi"/>
        </w:rPr>
        <w:tab/>
      </w:r>
      <w:r w:rsidRPr="00AB5EA6">
        <w:rPr>
          <w:rFonts w:asciiTheme="minorHAnsi" w:hAnsiTheme="minorHAnsi" w:cstheme="minorHAnsi"/>
        </w:rPr>
        <w:tab/>
      </w:r>
      <w:r w:rsidRPr="00AB5EA6">
        <w:rPr>
          <w:rFonts w:asciiTheme="minorHAnsi" w:hAnsiTheme="minorHAnsi" w:cstheme="minorHAnsi"/>
        </w:rPr>
        <w:tab/>
      </w:r>
      <w:r w:rsidRPr="00AB5EA6">
        <w:rPr>
          <w:rFonts w:asciiTheme="minorHAnsi" w:hAnsiTheme="minorHAnsi" w:cstheme="minorHAnsi"/>
        </w:rPr>
        <w:tab/>
        <w:t>Insc. Estadual N.º:</w:t>
      </w:r>
    </w:p>
    <w:p w14:paraId="76F4184D" w14:textId="77777777" w:rsidR="00555E87" w:rsidRPr="00AB5EA6" w:rsidRDefault="00555E87" w:rsidP="00555E87">
      <w:pPr>
        <w:jc w:val="both"/>
        <w:rPr>
          <w:rFonts w:asciiTheme="minorHAnsi" w:hAnsiTheme="minorHAnsi" w:cstheme="minorHAnsi"/>
        </w:rPr>
      </w:pPr>
      <w:r w:rsidRPr="00AB5EA6">
        <w:rPr>
          <w:rFonts w:asciiTheme="minorHAnsi" w:hAnsiTheme="minorHAnsi" w:cstheme="minorHAnsi"/>
        </w:rPr>
        <w:t xml:space="preserve">Telefone: </w:t>
      </w:r>
      <w:r w:rsidRPr="00AB5EA6">
        <w:rPr>
          <w:rFonts w:asciiTheme="minorHAnsi" w:hAnsiTheme="minorHAnsi" w:cstheme="minorHAnsi"/>
        </w:rPr>
        <w:tab/>
      </w:r>
      <w:r w:rsidRPr="00AB5EA6">
        <w:rPr>
          <w:rFonts w:asciiTheme="minorHAnsi" w:hAnsiTheme="minorHAnsi" w:cstheme="minorHAnsi"/>
        </w:rPr>
        <w:tab/>
      </w:r>
      <w:r w:rsidRPr="00AB5EA6">
        <w:rPr>
          <w:rFonts w:asciiTheme="minorHAnsi" w:hAnsiTheme="minorHAnsi" w:cstheme="minorHAnsi"/>
        </w:rPr>
        <w:tab/>
      </w:r>
      <w:r w:rsidRPr="00AB5EA6">
        <w:rPr>
          <w:rFonts w:asciiTheme="minorHAnsi" w:hAnsiTheme="minorHAnsi" w:cstheme="minorHAnsi"/>
        </w:rPr>
        <w:tab/>
      </w:r>
      <w:r w:rsidRPr="00AB5EA6">
        <w:rPr>
          <w:rFonts w:asciiTheme="minorHAnsi" w:hAnsiTheme="minorHAnsi" w:cstheme="minorHAnsi"/>
        </w:rPr>
        <w:tab/>
        <w:t xml:space="preserve">Fax: </w:t>
      </w:r>
    </w:p>
    <w:p w14:paraId="0D554301" w14:textId="77777777" w:rsidR="00555E87" w:rsidRPr="00AB5EA6" w:rsidRDefault="00555E87" w:rsidP="00555E87">
      <w:pPr>
        <w:jc w:val="both"/>
        <w:rPr>
          <w:rFonts w:asciiTheme="minorHAnsi" w:hAnsiTheme="minorHAnsi" w:cstheme="minorHAnsi"/>
        </w:rPr>
      </w:pPr>
      <w:r w:rsidRPr="00AB5EA6">
        <w:rPr>
          <w:rFonts w:asciiTheme="minorHAnsi" w:hAnsiTheme="minorHAnsi" w:cstheme="minorHAnsi"/>
        </w:rPr>
        <w:t>Endereço:</w:t>
      </w:r>
      <w:r w:rsidRPr="00AB5EA6">
        <w:rPr>
          <w:rFonts w:asciiTheme="minorHAnsi" w:hAnsiTheme="minorHAnsi" w:cstheme="minorHAnsi"/>
        </w:rPr>
        <w:tab/>
      </w:r>
      <w:r w:rsidRPr="00AB5EA6">
        <w:rPr>
          <w:rFonts w:asciiTheme="minorHAnsi" w:hAnsiTheme="minorHAnsi" w:cstheme="minorHAnsi"/>
        </w:rPr>
        <w:tab/>
      </w:r>
      <w:r w:rsidRPr="00AB5EA6">
        <w:rPr>
          <w:rFonts w:asciiTheme="minorHAnsi" w:hAnsiTheme="minorHAnsi" w:cstheme="minorHAnsi"/>
        </w:rPr>
        <w:tab/>
      </w:r>
      <w:r w:rsidRPr="00AB5EA6">
        <w:rPr>
          <w:rFonts w:asciiTheme="minorHAnsi" w:hAnsiTheme="minorHAnsi" w:cstheme="minorHAnsi"/>
        </w:rPr>
        <w:tab/>
      </w:r>
      <w:r w:rsidRPr="00AB5EA6">
        <w:rPr>
          <w:rFonts w:asciiTheme="minorHAnsi" w:hAnsiTheme="minorHAnsi" w:cstheme="minorHAnsi"/>
        </w:rPr>
        <w:tab/>
        <w:t>Cidade:</w:t>
      </w:r>
    </w:p>
    <w:p w14:paraId="1AF828C0" w14:textId="77777777" w:rsidR="00555E87" w:rsidRPr="00AB5EA6" w:rsidRDefault="00555E87" w:rsidP="00555E87">
      <w:pPr>
        <w:jc w:val="both"/>
        <w:rPr>
          <w:rFonts w:asciiTheme="minorHAnsi" w:hAnsiTheme="minorHAnsi" w:cstheme="minorHAnsi"/>
        </w:rPr>
      </w:pPr>
    </w:p>
    <w:p w14:paraId="3D4007BF" w14:textId="77777777" w:rsidR="00555E87" w:rsidRPr="00AB5EA6" w:rsidRDefault="00555E87" w:rsidP="00555E87">
      <w:pPr>
        <w:pStyle w:val="Recuodecorpodetexto"/>
        <w:rPr>
          <w:rFonts w:asciiTheme="minorHAnsi" w:hAnsiTheme="minorHAnsi" w:cstheme="minorHAnsi"/>
          <w:b/>
        </w:rPr>
      </w:pPr>
      <w:r w:rsidRPr="00AB5EA6">
        <w:rPr>
          <w:rFonts w:asciiTheme="minorHAnsi" w:hAnsiTheme="minorHAnsi" w:cstheme="minorHAnsi"/>
          <w:b/>
        </w:rPr>
        <w:t>PROPOSTA DE PREÇOS</w:t>
      </w:r>
    </w:p>
    <w:p w14:paraId="5C75F47D" w14:textId="77777777" w:rsidR="00555E87" w:rsidRPr="00AB5EA6" w:rsidRDefault="00555E87" w:rsidP="00555E87">
      <w:pPr>
        <w:pStyle w:val="Recuodecorpodetexto"/>
        <w:rPr>
          <w:rFonts w:asciiTheme="minorHAnsi" w:hAnsiTheme="minorHAnsi" w:cstheme="minorHAnsi"/>
        </w:rPr>
      </w:pPr>
      <w:r w:rsidRPr="00AB5EA6">
        <w:rPr>
          <w:rFonts w:asciiTheme="minorHAnsi" w:hAnsiTheme="minorHAnsi" w:cstheme="minorHAnsi"/>
        </w:rPr>
        <w:t>________________, _______, de _______________________ de202</w:t>
      </w:r>
      <w:r w:rsidR="00CF2C0D">
        <w:rPr>
          <w:rFonts w:asciiTheme="minorHAnsi" w:hAnsiTheme="minorHAnsi" w:cstheme="minorHAnsi"/>
        </w:rPr>
        <w:t>5</w:t>
      </w:r>
      <w:r w:rsidRPr="00AB5EA6">
        <w:rPr>
          <w:rFonts w:asciiTheme="minorHAnsi" w:hAnsiTheme="minorHAnsi" w:cstheme="minorHAnsi"/>
        </w:rPr>
        <w:t>.</w:t>
      </w:r>
    </w:p>
    <w:p w14:paraId="343151E7" w14:textId="77777777" w:rsidR="00555E87" w:rsidRPr="00AB5EA6" w:rsidRDefault="00555E87" w:rsidP="00555E87">
      <w:pPr>
        <w:pStyle w:val="Recuodecorpodetexto"/>
        <w:rPr>
          <w:rFonts w:asciiTheme="minorHAnsi" w:hAnsiTheme="minorHAnsi" w:cstheme="minorHAnsi"/>
        </w:rPr>
      </w:pPr>
      <w:r w:rsidRPr="00AB5EA6">
        <w:rPr>
          <w:rFonts w:asciiTheme="minorHAnsi" w:hAnsiTheme="minorHAnsi" w:cstheme="minorHAnsi"/>
        </w:rPr>
        <w:t>(local e data)</w:t>
      </w:r>
    </w:p>
    <w:p w14:paraId="631FD35F" w14:textId="77777777" w:rsidR="00555E87" w:rsidRPr="00AB5EA6" w:rsidRDefault="00555E87" w:rsidP="00555E87">
      <w:pPr>
        <w:adjustRightInd w:val="0"/>
        <w:jc w:val="both"/>
        <w:rPr>
          <w:rFonts w:asciiTheme="minorHAnsi" w:hAnsiTheme="minorHAnsi" w:cstheme="minorHAnsi"/>
        </w:rPr>
      </w:pPr>
    </w:p>
    <w:p w14:paraId="56FCD627" w14:textId="77777777" w:rsidR="009E4E2B" w:rsidRDefault="009E4E2B" w:rsidP="00555E87">
      <w:pPr>
        <w:adjustRightInd w:val="0"/>
        <w:jc w:val="both"/>
        <w:rPr>
          <w:rFonts w:asciiTheme="minorHAnsi" w:hAnsiTheme="minorHAnsi" w:cstheme="minorHAnsi"/>
        </w:rPr>
      </w:pPr>
    </w:p>
    <w:p w14:paraId="3CB06C90" w14:textId="77777777" w:rsidR="00555E87" w:rsidRPr="00AB5EA6" w:rsidRDefault="00555E87" w:rsidP="00555E87">
      <w:pPr>
        <w:adjustRightInd w:val="0"/>
        <w:jc w:val="both"/>
        <w:rPr>
          <w:rFonts w:asciiTheme="minorHAnsi" w:hAnsiTheme="minorHAnsi" w:cstheme="minorHAnsi"/>
        </w:rPr>
      </w:pPr>
      <w:r w:rsidRPr="00AB5EA6">
        <w:rPr>
          <w:rFonts w:asciiTheme="minorHAnsi" w:hAnsiTheme="minorHAnsi" w:cstheme="minorHAnsi"/>
        </w:rPr>
        <w:t>A</w:t>
      </w:r>
    </w:p>
    <w:p w14:paraId="57419459" w14:textId="77777777" w:rsidR="00555E87" w:rsidRPr="00AB5EA6" w:rsidRDefault="00555E87" w:rsidP="00555E87">
      <w:pPr>
        <w:adjustRightInd w:val="0"/>
        <w:jc w:val="both"/>
        <w:rPr>
          <w:rFonts w:asciiTheme="minorHAnsi" w:hAnsiTheme="minorHAnsi" w:cstheme="minorHAnsi"/>
        </w:rPr>
      </w:pPr>
      <w:r w:rsidRPr="00AB5EA6">
        <w:rPr>
          <w:rFonts w:asciiTheme="minorHAnsi" w:hAnsiTheme="minorHAnsi" w:cstheme="minorHAnsi"/>
        </w:rPr>
        <w:t>PREFEITURA DE SÃO JOAQUIM DA BARRA</w:t>
      </w:r>
    </w:p>
    <w:p w14:paraId="09E4F17A" w14:textId="77777777" w:rsidR="00555E87" w:rsidRPr="00AB5EA6" w:rsidRDefault="00555E87" w:rsidP="00555E87">
      <w:pPr>
        <w:adjustRightInd w:val="0"/>
        <w:jc w:val="both"/>
        <w:rPr>
          <w:rFonts w:asciiTheme="minorHAnsi" w:hAnsiTheme="minorHAnsi" w:cstheme="minorHAnsi"/>
        </w:rPr>
      </w:pPr>
      <w:r w:rsidRPr="00AB5EA6">
        <w:rPr>
          <w:rFonts w:asciiTheme="minorHAnsi" w:hAnsiTheme="minorHAnsi" w:cstheme="minorHAnsi"/>
        </w:rPr>
        <w:t>PRAÇA PROFESSOR IVO VANNUCHI S/N.º</w:t>
      </w:r>
    </w:p>
    <w:p w14:paraId="2F109250" w14:textId="77777777" w:rsidR="00555E87" w:rsidRPr="00AB5EA6" w:rsidRDefault="00555E87" w:rsidP="00555E87">
      <w:pPr>
        <w:adjustRightInd w:val="0"/>
        <w:jc w:val="both"/>
        <w:rPr>
          <w:rFonts w:asciiTheme="minorHAnsi" w:hAnsiTheme="minorHAnsi" w:cstheme="minorHAnsi"/>
        </w:rPr>
      </w:pPr>
      <w:r w:rsidRPr="00AB5EA6">
        <w:rPr>
          <w:rFonts w:asciiTheme="minorHAnsi" w:hAnsiTheme="minorHAnsi" w:cstheme="minorHAnsi"/>
        </w:rPr>
        <w:t>A/C – PREGOEIRO (A)</w:t>
      </w:r>
    </w:p>
    <w:p w14:paraId="29C9DB5C" w14:textId="77777777" w:rsidR="00555E87" w:rsidRPr="00AB5EA6" w:rsidRDefault="00555E87" w:rsidP="00555E87">
      <w:pPr>
        <w:jc w:val="both"/>
        <w:rPr>
          <w:rFonts w:asciiTheme="minorHAnsi" w:hAnsiTheme="minorHAnsi" w:cstheme="minorHAnsi"/>
          <w:u w:val="single"/>
        </w:rPr>
      </w:pPr>
      <w:r w:rsidRPr="00AB5EA6">
        <w:rPr>
          <w:rFonts w:asciiTheme="minorHAnsi" w:hAnsiTheme="minorHAnsi" w:cstheme="minorHAnsi"/>
          <w:u w:val="single"/>
        </w:rPr>
        <w:t>SÃO JOAQUIM DA BARRA – SP.</w:t>
      </w:r>
    </w:p>
    <w:p w14:paraId="3FF11929" w14:textId="77777777" w:rsidR="00555E87" w:rsidRPr="00AB5EA6" w:rsidRDefault="00555E87" w:rsidP="00555E87">
      <w:pPr>
        <w:pStyle w:val="Recuodecorpodetexto"/>
        <w:rPr>
          <w:rFonts w:asciiTheme="minorHAnsi" w:hAnsiTheme="minorHAnsi" w:cstheme="minorHAnsi"/>
        </w:rPr>
      </w:pPr>
    </w:p>
    <w:p w14:paraId="1F5F1157" w14:textId="74988A97" w:rsidR="00555E87" w:rsidRPr="00AB5EA6" w:rsidRDefault="00555E87" w:rsidP="00555E87">
      <w:pPr>
        <w:jc w:val="both"/>
        <w:rPr>
          <w:rFonts w:asciiTheme="minorHAnsi" w:hAnsiTheme="minorHAnsi" w:cstheme="minorHAnsi"/>
        </w:rPr>
      </w:pPr>
      <w:r w:rsidRPr="00AB5EA6">
        <w:rPr>
          <w:rFonts w:asciiTheme="minorHAnsi" w:hAnsiTheme="minorHAnsi" w:cstheme="minorHAnsi"/>
        </w:rPr>
        <w:t xml:space="preserve">Referência: PREGÃO ELETRÔNICO N.º </w:t>
      </w:r>
      <w:r w:rsidR="0074103B">
        <w:rPr>
          <w:rFonts w:asciiTheme="minorHAnsi" w:hAnsiTheme="minorHAnsi" w:cstheme="minorHAnsi"/>
        </w:rPr>
        <w:t>117</w:t>
      </w:r>
      <w:r w:rsidR="0073658C">
        <w:rPr>
          <w:rFonts w:asciiTheme="minorHAnsi" w:hAnsiTheme="minorHAnsi" w:cstheme="minorHAnsi"/>
        </w:rPr>
        <w:t>/202</w:t>
      </w:r>
      <w:r w:rsidR="00CF2C0D">
        <w:rPr>
          <w:rFonts w:asciiTheme="minorHAnsi" w:hAnsiTheme="minorHAnsi" w:cstheme="minorHAnsi"/>
        </w:rPr>
        <w:t>5</w:t>
      </w:r>
    </w:p>
    <w:p w14:paraId="1D28E91C" w14:textId="77777777" w:rsidR="00CF2C0D" w:rsidRDefault="00CF2C0D" w:rsidP="00CF2C0D">
      <w:pPr>
        <w:rPr>
          <w:rFonts w:asciiTheme="minorHAnsi" w:hAnsiTheme="minorHAnsi"/>
        </w:rPr>
      </w:pPr>
    </w:p>
    <w:p w14:paraId="1F492360" w14:textId="14CD7710" w:rsidR="00555E87" w:rsidRDefault="00696661" w:rsidP="00BE6F3D">
      <w:pPr>
        <w:jc w:val="both"/>
        <w:rPr>
          <w:rFonts w:asciiTheme="minorHAnsi" w:hAnsiTheme="minorHAnsi"/>
          <w:b/>
          <w:bCs/>
        </w:rPr>
      </w:pPr>
      <w:r w:rsidRPr="00583101">
        <w:rPr>
          <w:rFonts w:asciiTheme="minorHAnsi" w:hAnsiTheme="minorHAnsi"/>
          <w:b/>
          <w:bCs/>
        </w:rPr>
        <w:t xml:space="preserve">OBJETO: CONTRATAÇÃO DE EMPRESA ESPECIALIZADA EM PRESTAÇÃO DE SERVIÇOS TÉCNICOS, NA ÁREA DE ASSISTÊNCIA SOCIAL PARA EXECUÇÃO DO PROJETO DE TRABALHO SOCIAL - PTS NO MUNICÍPIO DE SÃO JOAQUIM DA BARRA/SP, PROGRAMA MCIDADES, PELO PERÍODO DE 12 (DOZE) MESES, DE ACORDO COM AS DESCRIÇÕES, QUANTITATIVOS </w:t>
      </w:r>
      <w:r w:rsidR="00BE6F3D" w:rsidRPr="003D7932">
        <w:rPr>
          <w:rFonts w:asciiTheme="minorHAnsi" w:hAnsiTheme="minorHAnsi"/>
          <w:b/>
          <w:bCs/>
        </w:rPr>
        <w:t xml:space="preserve">E CONDIÇÕES CONSTANTES </w:t>
      </w:r>
      <w:r w:rsidR="00BE6F3D">
        <w:rPr>
          <w:rFonts w:asciiTheme="minorHAnsi" w:hAnsiTheme="minorHAnsi"/>
          <w:b/>
          <w:bCs/>
        </w:rPr>
        <w:t>NO EDITAL E TERMO DE REFERÊNCIA ANEXO.</w:t>
      </w:r>
    </w:p>
    <w:p w14:paraId="7C1890D2" w14:textId="77777777" w:rsidR="00BE6F3D" w:rsidRPr="00696661" w:rsidRDefault="00BE6F3D" w:rsidP="00BE6F3D">
      <w:pPr>
        <w:jc w:val="both"/>
        <w:rPr>
          <w:rFonts w:asciiTheme="minorHAnsi" w:hAnsiTheme="minorHAnsi"/>
        </w:rPr>
      </w:pPr>
    </w:p>
    <w:p w14:paraId="53DEED0B" w14:textId="77777777" w:rsidR="009E4E2B" w:rsidRDefault="00555E87" w:rsidP="00146225">
      <w:pPr>
        <w:jc w:val="both"/>
        <w:rPr>
          <w:rFonts w:asciiTheme="minorHAnsi" w:hAnsiTheme="minorHAnsi"/>
        </w:rPr>
      </w:pPr>
      <w:r w:rsidRPr="00AB5EA6">
        <w:rPr>
          <w:rFonts w:asciiTheme="minorHAnsi" w:hAnsiTheme="minorHAnsi"/>
        </w:rPr>
        <w:t>Prezados Senhores,</w:t>
      </w:r>
    </w:p>
    <w:p w14:paraId="2A38B0AA" w14:textId="77777777" w:rsidR="00941D9B" w:rsidRDefault="00555E87" w:rsidP="003B4F1D">
      <w:pPr>
        <w:tabs>
          <w:tab w:val="left" w:pos="1134"/>
          <w:tab w:val="left" w:pos="9214"/>
          <w:tab w:val="left" w:pos="9498"/>
        </w:tabs>
        <w:spacing w:before="140"/>
        <w:ind w:left="284" w:right="317"/>
        <w:rPr>
          <w:rFonts w:asciiTheme="minorHAnsi" w:hAnsiTheme="minorHAnsi"/>
        </w:rPr>
      </w:pPr>
      <w:r w:rsidRPr="00AB5EA6">
        <w:rPr>
          <w:rFonts w:asciiTheme="minorHAnsi" w:hAnsiTheme="minorHAnsi"/>
        </w:rPr>
        <w:t>Após analisarmos, minuciosamente, o edital e seus anexos, e toma</w:t>
      </w:r>
      <w:r w:rsidR="00A103EA">
        <w:rPr>
          <w:rFonts w:asciiTheme="minorHAnsi" w:hAnsiTheme="minorHAnsi"/>
        </w:rPr>
        <w:t>r</w:t>
      </w:r>
      <w:r w:rsidRPr="00AB5EA6">
        <w:rPr>
          <w:rFonts w:asciiTheme="minorHAnsi" w:hAnsiTheme="minorHAnsi"/>
        </w:rPr>
        <w:t>mos conhecimentos de suas</w:t>
      </w:r>
      <w:r w:rsidR="003B4F1D">
        <w:rPr>
          <w:rFonts w:asciiTheme="minorHAnsi" w:hAnsiTheme="minorHAnsi"/>
        </w:rPr>
        <w:t xml:space="preserve"> </w:t>
      </w:r>
      <w:r w:rsidRPr="00AB5EA6">
        <w:rPr>
          <w:rFonts w:asciiTheme="minorHAnsi" w:hAnsiTheme="minorHAnsi"/>
        </w:rPr>
        <w:t>condições e obrigações, apresentamos a seguinte proposta:</w:t>
      </w:r>
    </w:p>
    <w:p w14:paraId="5BDE3249" w14:textId="77777777" w:rsidR="00103B16" w:rsidRDefault="00103B16" w:rsidP="003B4F1D">
      <w:pPr>
        <w:tabs>
          <w:tab w:val="left" w:pos="1134"/>
          <w:tab w:val="left" w:pos="9214"/>
          <w:tab w:val="left" w:pos="9498"/>
        </w:tabs>
        <w:spacing w:before="140"/>
        <w:ind w:left="284" w:right="317"/>
        <w:rPr>
          <w:rFonts w:asciiTheme="minorHAnsi" w:hAnsiTheme="minorHAnsi"/>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820"/>
        <w:gridCol w:w="850"/>
        <w:gridCol w:w="1134"/>
        <w:gridCol w:w="1134"/>
        <w:gridCol w:w="1134"/>
      </w:tblGrid>
      <w:tr w:rsidR="007E5732" w:rsidRPr="00AF7ACC" w14:paraId="60AA4166" w14:textId="77777777" w:rsidTr="007E5732">
        <w:trPr>
          <w:trHeight w:val="214"/>
          <w:jc w:val="center"/>
        </w:trPr>
        <w:tc>
          <w:tcPr>
            <w:tcW w:w="704" w:type="dxa"/>
            <w:shd w:val="clear" w:color="auto" w:fill="auto"/>
          </w:tcPr>
          <w:p w14:paraId="763C1420" w14:textId="77777777" w:rsidR="007E5732" w:rsidRPr="00AF7ACC" w:rsidRDefault="007E5732" w:rsidP="007E5732">
            <w:pPr>
              <w:jc w:val="center"/>
              <w:rPr>
                <w:rFonts w:asciiTheme="minorHAnsi" w:hAnsiTheme="minorHAnsi"/>
                <w:b/>
                <w:sz w:val="18"/>
                <w:szCs w:val="18"/>
              </w:rPr>
            </w:pPr>
            <w:r w:rsidRPr="00AF7ACC">
              <w:rPr>
                <w:rFonts w:asciiTheme="minorHAnsi" w:hAnsiTheme="minorHAnsi"/>
                <w:b/>
                <w:sz w:val="18"/>
                <w:szCs w:val="18"/>
              </w:rPr>
              <w:t>ITEM</w:t>
            </w:r>
          </w:p>
        </w:tc>
        <w:tc>
          <w:tcPr>
            <w:tcW w:w="4820" w:type="dxa"/>
            <w:shd w:val="clear" w:color="auto" w:fill="auto"/>
          </w:tcPr>
          <w:p w14:paraId="79DD0842" w14:textId="77777777" w:rsidR="007E5732" w:rsidRPr="00AF7ACC" w:rsidRDefault="007E5732" w:rsidP="007E5732">
            <w:pPr>
              <w:jc w:val="center"/>
              <w:rPr>
                <w:rFonts w:asciiTheme="minorHAnsi" w:hAnsiTheme="minorHAnsi"/>
                <w:b/>
                <w:sz w:val="18"/>
                <w:szCs w:val="18"/>
              </w:rPr>
            </w:pPr>
            <w:r w:rsidRPr="00AF7ACC">
              <w:rPr>
                <w:rFonts w:asciiTheme="minorHAnsi" w:hAnsiTheme="minorHAnsi"/>
                <w:b/>
                <w:sz w:val="18"/>
                <w:szCs w:val="18"/>
              </w:rPr>
              <w:t xml:space="preserve">DESCRIÇÃO DOS SERVIÇOS </w:t>
            </w:r>
          </w:p>
        </w:tc>
        <w:tc>
          <w:tcPr>
            <w:tcW w:w="850" w:type="dxa"/>
            <w:shd w:val="clear" w:color="auto" w:fill="auto"/>
          </w:tcPr>
          <w:p w14:paraId="2F92B6E7" w14:textId="77777777" w:rsidR="007E5732" w:rsidRPr="00AF7ACC" w:rsidRDefault="007E5732" w:rsidP="007E5732">
            <w:pPr>
              <w:jc w:val="center"/>
              <w:rPr>
                <w:rFonts w:asciiTheme="minorHAnsi" w:hAnsiTheme="minorHAnsi"/>
                <w:b/>
                <w:sz w:val="18"/>
                <w:szCs w:val="18"/>
              </w:rPr>
            </w:pPr>
            <w:r w:rsidRPr="00AF7ACC">
              <w:rPr>
                <w:rFonts w:asciiTheme="minorHAnsi" w:hAnsiTheme="minorHAnsi"/>
                <w:b/>
                <w:sz w:val="18"/>
                <w:szCs w:val="18"/>
              </w:rPr>
              <w:t>QUANT.</w:t>
            </w:r>
          </w:p>
        </w:tc>
        <w:tc>
          <w:tcPr>
            <w:tcW w:w="1134" w:type="dxa"/>
            <w:shd w:val="clear" w:color="auto" w:fill="auto"/>
          </w:tcPr>
          <w:p w14:paraId="2A7F7730" w14:textId="77777777" w:rsidR="007E5732" w:rsidRPr="00AF7ACC" w:rsidRDefault="007E5732" w:rsidP="007E5732">
            <w:pPr>
              <w:jc w:val="center"/>
              <w:rPr>
                <w:rFonts w:asciiTheme="minorHAnsi" w:hAnsiTheme="minorHAnsi"/>
                <w:b/>
                <w:sz w:val="18"/>
                <w:szCs w:val="18"/>
              </w:rPr>
            </w:pPr>
            <w:r w:rsidRPr="00AF7ACC">
              <w:rPr>
                <w:rFonts w:asciiTheme="minorHAnsi" w:hAnsiTheme="minorHAnsi"/>
                <w:b/>
                <w:sz w:val="18"/>
                <w:szCs w:val="18"/>
              </w:rPr>
              <w:t>UNID.</w:t>
            </w:r>
          </w:p>
        </w:tc>
        <w:tc>
          <w:tcPr>
            <w:tcW w:w="1134" w:type="dxa"/>
          </w:tcPr>
          <w:p w14:paraId="770C39E9" w14:textId="77777777" w:rsidR="007E5732" w:rsidRPr="00AF7ACC" w:rsidRDefault="007E5732" w:rsidP="007E5732">
            <w:pPr>
              <w:jc w:val="center"/>
              <w:rPr>
                <w:rFonts w:asciiTheme="minorHAnsi" w:hAnsiTheme="minorHAnsi"/>
                <w:b/>
                <w:sz w:val="18"/>
                <w:szCs w:val="18"/>
              </w:rPr>
            </w:pPr>
            <w:r>
              <w:rPr>
                <w:rFonts w:asciiTheme="minorHAnsi" w:hAnsiTheme="minorHAnsi"/>
                <w:b/>
                <w:sz w:val="18"/>
                <w:szCs w:val="18"/>
              </w:rPr>
              <w:t>V. Unitário (R$)</w:t>
            </w:r>
          </w:p>
        </w:tc>
        <w:tc>
          <w:tcPr>
            <w:tcW w:w="1134" w:type="dxa"/>
          </w:tcPr>
          <w:p w14:paraId="2B1698CE" w14:textId="77777777" w:rsidR="007E5732" w:rsidRDefault="007E5732" w:rsidP="007E5732">
            <w:pPr>
              <w:jc w:val="center"/>
              <w:rPr>
                <w:rFonts w:asciiTheme="minorHAnsi" w:hAnsiTheme="minorHAnsi"/>
                <w:b/>
                <w:sz w:val="18"/>
                <w:szCs w:val="18"/>
              </w:rPr>
            </w:pPr>
            <w:r>
              <w:rPr>
                <w:rFonts w:asciiTheme="minorHAnsi" w:hAnsiTheme="minorHAnsi"/>
                <w:b/>
                <w:sz w:val="18"/>
                <w:szCs w:val="18"/>
              </w:rPr>
              <w:t>V. Total</w:t>
            </w:r>
          </w:p>
          <w:p w14:paraId="1CF0E5BD" w14:textId="77777777" w:rsidR="007E5732" w:rsidRPr="00AF7ACC" w:rsidRDefault="007E5732" w:rsidP="007E5732">
            <w:pPr>
              <w:jc w:val="center"/>
              <w:rPr>
                <w:rFonts w:asciiTheme="minorHAnsi" w:hAnsiTheme="minorHAnsi"/>
                <w:b/>
                <w:sz w:val="18"/>
                <w:szCs w:val="18"/>
              </w:rPr>
            </w:pPr>
            <w:r>
              <w:rPr>
                <w:rFonts w:asciiTheme="minorHAnsi" w:hAnsiTheme="minorHAnsi"/>
                <w:b/>
                <w:sz w:val="18"/>
                <w:szCs w:val="18"/>
              </w:rPr>
              <w:t>(R$)</w:t>
            </w:r>
          </w:p>
        </w:tc>
      </w:tr>
      <w:tr w:rsidR="007E5732" w:rsidRPr="00AF7ACC" w14:paraId="5A4B798D" w14:textId="77777777" w:rsidTr="007E5732">
        <w:trPr>
          <w:trHeight w:val="214"/>
          <w:jc w:val="center"/>
        </w:trPr>
        <w:tc>
          <w:tcPr>
            <w:tcW w:w="704" w:type="dxa"/>
            <w:shd w:val="clear" w:color="auto" w:fill="auto"/>
          </w:tcPr>
          <w:p w14:paraId="7E9BD9AA" w14:textId="77777777" w:rsidR="007E5732" w:rsidRPr="00AF7ACC" w:rsidRDefault="007E5732" w:rsidP="007E5732">
            <w:pPr>
              <w:jc w:val="center"/>
              <w:rPr>
                <w:rFonts w:asciiTheme="minorHAnsi" w:hAnsiTheme="minorHAnsi"/>
                <w:b/>
                <w:sz w:val="18"/>
                <w:szCs w:val="18"/>
              </w:rPr>
            </w:pPr>
            <w:r w:rsidRPr="00AF7ACC">
              <w:rPr>
                <w:rFonts w:asciiTheme="minorHAnsi" w:hAnsiTheme="minorHAnsi"/>
                <w:b/>
                <w:sz w:val="18"/>
                <w:szCs w:val="18"/>
              </w:rPr>
              <w:t>01</w:t>
            </w:r>
          </w:p>
        </w:tc>
        <w:tc>
          <w:tcPr>
            <w:tcW w:w="4820" w:type="dxa"/>
            <w:shd w:val="clear" w:color="auto" w:fill="auto"/>
          </w:tcPr>
          <w:p w14:paraId="3BFA5960" w14:textId="77777777" w:rsidR="007E5732" w:rsidRPr="00AF7ACC" w:rsidRDefault="007E5732" w:rsidP="007344F0">
            <w:pPr>
              <w:jc w:val="both"/>
              <w:rPr>
                <w:rFonts w:asciiTheme="minorHAnsi" w:hAnsiTheme="minorHAnsi"/>
                <w:b/>
                <w:sz w:val="18"/>
                <w:szCs w:val="18"/>
              </w:rPr>
            </w:pPr>
          </w:p>
        </w:tc>
        <w:tc>
          <w:tcPr>
            <w:tcW w:w="850" w:type="dxa"/>
            <w:shd w:val="clear" w:color="auto" w:fill="auto"/>
          </w:tcPr>
          <w:p w14:paraId="0E439337" w14:textId="77777777" w:rsidR="007E5732" w:rsidRPr="00AF7ACC" w:rsidRDefault="007E5732" w:rsidP="007E5732">
            <w:pPr>
              <w:jc w:val="center"/>
              <w:rPr>
                <w:rFonts w:asciiTheme="minorHAnsi" w:hAnsiTheme="minorHAnsi"/>
                <w:b/>
                <w:sz w:val="18"/>
                <w:szCs w:val="18"/>
              </w:rPr>
            </w:pPr>
          </w:p>
        </w:tc>
        <w:tc>
          <w:tcPr>
            <w:tcW w:w="1134" w:type="dxa"/>
            <w:shd w:val="clear" w:color="auto" w:fill="auto"/>
          </w:tcPr>
          <w:p w14:paraId="51736891" w14:textId="77777777" w:rsidR="007E5732" w:rsidRPr="00AF7ACC" w:rsidRDefault="007E5732" w:rsidP="007E5732">
            <w:pPr>
              <w:jc w:val="center"/>
              <w:rPr>
                <w:rFonts w:asciiTheme="minorHAnsi" w:hAnsiTheme="minorHAnsi"/>
                <w:b/>
                <w:sz w:val="18"/>
                <w:szCs w:val="18"/>
              </w:rPr>
            </w:pPr>
          </w:p>
          <w:p w14:paraId="537F565F" w14:textId="77777777" w:rsidR="007E5732" w:rsidRPr="00AF7ACC" w:rsidRDefault="007E5732" w:rsidP="007E5732">
            <w:pPr>
              <w:jc w:val="center"/>
              <w:rPr>
                <w:rFonts w:asciiTheme="minorHAnsi" w:hAnsiTheme="minorHAnsi"/>
                <w:b/>
                <w:sz w:val="18"/>
                <w:szCs w:val="18"/>
              </w:rPr>
            </w:pPr>
          </w:p>
        </w:tc>
        <w:tc>
          <w:tcPr>
            <w:tcW w:w="1134" w:type="dxa"/>
          </w:tcPr>
          <w:p w14:paraId="5721503B" w14:textId="77777777" w:rsidR="007E5732" w:rsidRPr="00AF7ACC" w:rsidRDefault="007E5732" w:rsidP="007E5732">
            <w:pPr>
              <w:jc w:val="center"/>
              <w:rPr>
                <w:rFonts w:asciiTheme="minorHAnsi" w:hAnsiTheme="minorHAnsi"/>
                <w:b/>
                <w:sz w:val="18"/>
                <w:szCs w:val="18"/>
              </w:rPr>
            </w:pPr>
          </w:p>
        </w:tc>
        <w:tc>
          <w:tcPr>
            <w:tcW w:w="1134" w:type="dxa"/>
          </w:tcPr>
          <w:p w14:paraId="340FB97B" w14:textId="77777777" w:rsidR="007E5732" w:rsidRPr="00AF7ACC" w:rsidRDefault="007E5732" w:rsidP="007E5732">
            <w:pPr>
              <w:jc w:val="center"/>
              <w:rPr>
                <w:rFonts w:asciiTheme="minorHAnsi" w:hAnsiTheme="minorHAnsi"/>
                <w:b/>
                <w:sz w:val="18"/>
                <w:szCs w:val="18"/>
              </w:rPr>
            </w:pPr>
          </w:p>
        </w:tc>
      </w:tr>
      <w:tr w:rsidR="007344F0" w:rsidRPr="00AF7ACC" w14:paraId="225CC479" w14:textId="77777777" w:rsidTr="000B2908">
        <w:trPr>
          <w:trHeight w:val="214"/>
          <w:jc w:val="center"/>
        </w:trPr>
        <w:tc>
          <w:tcPr>
            <w:tcW w:w="7508" w:type="dxa"/>
            <w:gridSpan w:val="4"/>
            <w:shd w:val="clear" w:color="auto" w:fill="auto"/>
          </w:tcPr>
          <w:p w14:paraId="1C82F635" w14:textId="77777777" w:rsidR="007344F0" w:rsidRPr="00AF7ACC" w:rsidRDefault="007344F0" w:rsidP="007E5732">
            <w:pPr>
              <w:jc w:val="right"/>
              <w:rPr>
                <w:rFonts w:asciiTheme="minorHAnsi" w:hAnsiTheme="minorHAnsi"/>
                <w:b/>
                <w:sz w:val="18"/>
                <w:szCs w:val="18"/>
              </w:rPr>
            </w:pPr>
            <w:r>
              <w:rPr>
                <w:rFonts w:asciiTheme="minorHAnsi" w:hAnsiTheme="minorHAnsi"/>
                <w:b/>
                <w:sz w:val="18"/>
                <w:szCs w:val="18"/>
              </w:rPr>
              <w:t xml:space="preserve">Valor total global -&gt; </w:t>
            </w:r>
          </w:p>
        </w:tc>
        <w:tc>
          <w:tcPr>
            <w:tcW w:w="2268" w:type="dxa"/>
            <w:gridSpan w:val="2"/>
          </w:tcPr>
          <w:p w14:paraId="672C1CE1" w14:textId="77777777" w:rsidR="007344F0" w:rsidRPr="00AF7ACC" w:rsidRDefault="007344F0" w:rsidP="007E5732">
            <w:pPr>
              <w:jc w:val="center"/>
              <w:rPr>
                <w:rFonts w:asciiTheme="minorHAnsi" w:hAnsiTheme="minorHAnsi"/>
                <w:b/>
                <w:sz w:val="18"/>
                <w:szCs w:val="18"/>
              </w:rPr>
            </w:pPr>
          </w:p>
        </w:tc>
      </w:tr>
    </w:tbl>
    <w:p w14:paraId="5BEA1C8A" w14:textId="77777777" w:rsidR="0044057E" w:rsidRDefault="0044057E" w:rsidP="00103B16">
      <w:pPr>
        <w:pStyle w:val="Corpodetexto"/>
        <w:tabs>
          <w:tab w:val="left" w:pos="709"/>
        </w:tabs>
        <w:ind w:left="0"/>
        <w:rPr>
          <w:rFonts w:asciiTheme="minorHAnsi" w:hAnsiTheme="minorHAnsi"/>
        </w:rPr>
      </w:pPr>
    </w:p>
    <w:p w14:paraId="3F55B805" w14:textId="77777777" w:rsidR="0002403F" w:rsidRPr="00AB5EA6" w:rsidRDefault="0002403F" w:rsidP="0015023B">
      <w:pPr>
        <w:pStyle w:val="Corpodetexto"/>
        <w:tabs>
          <w:tab w:val="left" w:pos="284"/>
        </w:tabs>
        <w:ind w:left="142" w:right="176"/>
        <w:rPr>
          <w:rFonts w:asciiTheme="minorHAnsi" w:hAnsiTheme="minorHAnsi"/>
        </w:rPr>
      </w:pPr>
      <w:r w:rsidRPr="00AB5EA6">
        <w:rPr>
          <w:rFonts w:asciiTheme="minorHAnsi" w:hAnsiTheme="minorHAnsi"/>
        </w:rPr>
        <w:t xml:space="preserve">Condições de pagamento: O pagamento do preço pactuado será efetuado mensalmente, </w:t>
      </w:r>
      <w:r w:rsidRPr="00AB5EA6">
        <w:rPr>
          <w:rFonts w:asciiTheme="minorHAnsi" w:hAnsiTheme="minorHAnsi" w:cs="Aharoni"/>
        </w:rPr>
        <w:t xml:space="preserve">em até 15 (quinze) </w:t>
      </w:r>
      <w:r w:rsidRPr="00AB5EA6">
        <w:rPr>
          <w:rFonts w:asciiTheme="minorHAnsi" w:hAnsiTheme="minorHAnsi" w:cs="Aharoni"/>
        </w:rPr>
        <w:lastRenderedPageBreak/>
        <w:t>dias</w:t>
      </w:r>
      <w:r w:rsidRPr="00AB5EA6">
        <w:rPr>
          <w:rFonts w:asciiTheme="minorHAnsi" w:hAnsiTheme="minorHAnsi" w:cstheme="minorHAnsi"/>
        </w:rPr>
        <w:t xml:space="preserve"> após a prestação de serviços</w:t>
      </w:r>
      <w:r w:rsidRPr="00AB5EA6">
        <w:rPr>
          <w:rFonts w:asciiTheme="minorHAnsi" w:hAnsiTheme="minorHAnsi"/>
        </w:rPr>
        <w:t xml:space="preserve">, de acordo com a </w:t>
      </w:r>
      <w:r w:rsidR="00CF70FD" w:rsidRPr="00AB5EA6">
        <w:rPr>
          <w:rFonts w:asciiTheme="minorHAnsi" w:hAnsiTheme="minorHAnsi"/>
        </w:rPr>
        <w:t>execução dos serviços efetuados</w:t>
      </w:r>
      <w:r w:rsidRPr="00AB5EA6">
        <w:rPr>
          <w:rFonts w:asciiTheme="minorHAnsi" w:hAnsiTheme="minorHAnsi"/>
        </w:rPr>
        <w:t xml:space="preserve">. </w:t>
      </w:r>
    </w:p>
    <w:p w14:paraId="56816225" w14:textId="77777777" w:rsidR="0002403F" w:rsidRPr="00AB5EA6" w:rsidRDefault="0002403F" w:rsidP="0015023B">
      <w:pPr>
        <w:tabs>
          <w:tab w:val="left" w:pos="709"/>
        </w:tabs>
        <w:ind w:right="176"/>
        <w:jc w:val="both"/>
        <w:rPr>
          <w:rFonts w:asciiTheme="minorHAnsi" w:hAnsiTheme="minorHAnsi"/>
        </w:rPr>
      </w:pPr>
    </w:p>
    <w:p w14:paraId="3C9F0679" w14:textId="77777777" w:rsidR="0002403F" w:rsidRPr="00AB5EA6" w:rsidRDefault="0002403F" w:rsidP="0015023B">
      <w:pPr>
        <w:tabs>
          <w:tab w:val="left" w:pos="709"/>
        </w:tabs>
        <w:ind w:left="142" w:right="176"/>
        <w:jc w:val="both"/>
        <w:rPr>
          <w:rFonts w:asciiTheme="minorHAnsi" w:hAnsiTheme="minorHAnsi"/>
        </w:rPr>
      </w:pPr>
      <w:r w:rsidRPr="00AB5EA6">
        <w:rPr>
          <w:rFonts w:asciiTheme="minorHAnsi" w:hAnsiTheme="minorHAnsi"/>
        </w:rPr>
        <w:t>Declaramos, que nos preços propostos encontram-se incluídos todos os tributos, encargos sociais, seguros, BDI, frete até o destino e quaisquer outros ônus que porventura possam recair sobre a consecução do objeto do presente certame.</w:t>
      </w:r>
    </w:p>
    <w:p w14:paraId="3BC8326A" w14:textId="77777777" w:rsidR="0002403F" w:rsidRPr="00AB5EA6" w:rsidRDefault="0002403F" w:rsidP="0015023B">
      <w:pPr>
        <w:tabs>
          <w:tab w:val="left" w:pos="709"/>
        </w:tabs>
        <w:ind w:right="176" w:hanging="425"/>
        <w:jc w:val="both"/>
        <w:rPr>
          <w:rFonts w:asciiTheme="minorHAnsi" w:hAnsiTheme="minorHAnsi"/>
        </w:rPr>
      </w:pPr>
    </w:p>
    <w:p w14:paraId="0A42D9EA" w14:textId="77777777" w:rsidR="0002403F" w:rsidRPr="00AB5EA6" w:rsidRDefault="0002403F" w:rsidP="0015023B">
      <w:pPr>
        <w:tabs>
          <w:tab w:val="left" w:pos="709"/>
        </w:tabs>
        <w:ind w:left="567" w:right="176" w:hanging="425"/>
        <w:jc w:val="both"/>
        <w:rPr>
          <w:rFonts w:asciiTheme="minorHAnsi" w:hAnsiTheme="minorHAnsi"/>
        </w:rPr>
      </w:pPr>
      <w:r w:rsidRPr="00AB5EA6">
        <w:rPr>
          <w:rFonts w:asciiTheme="minorHAnsi" w:hAnsiTheme="minorHAnsi"/>
        </w:rPr>
        <w:t>Declaramos, que os serviços são de 1ª qualidade e atende as normas técnicas brasileiras.</w:t>
      </w:r>
    </w:p>
    <w:p w14:paraId="41AE8B79" w14:textId="77777777" w:rsidR="0002403F" w:rsidRDefault="0002403F" w:rsidP="0015023B">
      <w:pPr>
        <w:tabs>
          <w:tab w:val="left" w:pos="709"/>
        </w:tabs>
        <w:ind w:right="176" w:hanging="425"/>
        <w:jc w:val="both"/>
        <w:rPr>
          <w:rFonts w:asciiTheme="minorHAnsi" w:hAnsiTheme="minorHAnsi"/>
        </w:rPr>
      </w:pPr>
    </w:p>
    <w:p w14:paraId="602973E7" w14:textId="77777777" w:rsidR="00F617F8" w:rsidRPr="00AB5EA6" w:rsidRDefault="00F617F8" w:rsidP="0015023B">
      <w:pPr>
        <w:tabs>
          <w:tab w:val="left" w:pos="709"/>
        </w:tabs>
        <w:ind w:right="176" w:hanging="425"/>
        <w:jc w:val="both"/>
        <w:rPr>
          <w:rFonts w:asciiTheme="minorHAnsi" w:hAnsiTheme="minorHAnsi"/>
        </w:rPr>
      </w:pPr>
    </w:p>
    <w:p w14:paraId="315041AE" w14:textId="77777777" w:rsidR="0002403F" w:rsidRPr="00AB5EA6" w:rsidRDefault="0002403F" w:rsidP="0015023B">
      <w:pPr>
        <w:tabs>
          <w:tab w:val="left" w:pos="709"/>
        </w:tabs>
        <w:ind w:left="142" w:right="176"/>
        <w:jc w:val="both"/>
        <w:rPr>
          <w:rFonts w:asciiTheme="minorHAnsi" w:hAnsiTheme="minorHAnsi"/>
        </w:rPr>
      </w:pPr>
      <w:r w:rsidRPr="00AB5EA6">
        <w:rPr>
          <w:rFonts w:asciiTheme="minorHAnsi" w:hAnsiTheme="minorHAnsi"/>
        </w:rPr>
        <w:t>O prazo para a execução dos serviços será de 12</w:t>
      </w:r>
      <w:r w:rsidR="00344695">
        <w:rPr>
          <w:rFonts w:asciiTheme="minorHAnsi" w:hAnsiTheme="minorHAnsi"/>
        </w:rPr>
        <w:t xml:space="preserve"> </w:t>
      </w:r>
      <w:r w:rsidRPr="00AB5EA6">
        <w:rPr>
          <w:rFonts w:asciiTheme="minorHAnsi" w:hAnsiTheme="minorHAnsi"/>
        </w:rPr>
        <w:t>(doze) meses, podendo ser prorrogado nos termos da legislação vigente.</w:t>
      </w:r>
    </w:p>
    <w:p w14:paraId="6EF4851A" w14:textId="77777777" w:rsidR="0002403F" w:rsidRDefault="0002403F" w:rsidP="0015023B">
      <w:pPr>
        <w:tabs>
          <w:tab w:val="left" w:pos="709"/>
        </w:tabs>
        <w:ind w:left="567" w:right="176" w:hanging="425"/>
        <w:jc w:val="both"/>
        <w:rPr>
          <w:rFonts w:asciiTheme="minorHAnsi" w:hAnsiTheme="minorHAnsi"/>
        </w:rPr>
      </w:pPr>
    </w:p>
    <w:p w14:paraId="35A32EEE" w14:textId="77777777" w:rsidR="00F617F8" w:rsidRPr="00AB5EA6" w:rsidRDefault="00F617F8" w:rsidP="0015023B">
      <w:pPr>
        <w:tabs>
          <w:tab w:val="left" w:pos="709"/>
        </w:tabs>
        <w:ind w:left="567" w:right="176" w:hanging="425"/>
        <w:jc w:val="both"/>
        <w:rPr>
          <w:rFonts w:asciiTheme="minorHAnsi" w:hAnsiTheme="minorHAnsi"/>
        </w:rPr>
      </w:pPr>
    </w:p>
    <w:p w14:paraId="504C3D4C" w14:textId="77777777" w:rsidR="0002403F" w:rsidRPr="00AB5EA6" w:rsidRDefault="0002403F" w:rsidP="0015023B">
      <w:pPr>
        <w:tabs>
          <w:tab w:val="left" w:pos="709"/>
        </w:tabs>
        <w:ind w:left="567" w:right="176" w:hanging="425"/>
        <w:jc w:val="both"/>
        <w:rPr>
          <w:rFonts w:asciiTheme="minorHAnsi" w:hAnsiTheme="minorHAnsi"/>
        </w:rPr>
      </w:pPr>
      <w:r w:rsidRPr="00AB5EA6">
        <w:rPr>
          <w:rFonts w:asciiTheme="minorHAnsi" w:hAnsiTheme="minorHAnsi"/>
        </w:rPr>
        <w:t xml:space="preserve">A validade da proposta será de </w:t>
      </w:r>
      <w:r w:rsidR="007344F0">
        <w:rPr>
          <w:rFonts w:asciiTheme="minorHAnsi" w:hAnsiTheme="minorHAnsi"/>
        </w:rPr>
        <w:t>90</w:t>
      </w:r>
      <w:r w:rsidRPr="00AB5EA6">
        <w:rPr>
          <w:rFonts w:asciiTheme="minorHAnsi" w:hAnsiTheme="minorHAnsi"/>
        </w:rPr>
        <w:t xml:space="preserve"> (</w:t>
      </w:r>
      <w:r w:rsidR="007344F0">
        <w:rPr>
          <w:rFonts w:asciiTheme="minorHAnsi" w:hAnsiTheme="minorHAnsi"/>
        </w:rPr>
        <w:t>noventa</w:t>
      </w:r>
      <w:r w:rsidRPr="00AB5EA6">
        <w:rPr>
          <w:rFonts w:asciiTheme="minorHAnsi" w:hAnsiTheme="minorHAnsi"/>
        </w:rPr>
        <w:t>) dias, contados a partir da abertura dos envelopes propostas.</w:t>
      </w:r>
    </w:p>
    <w:p w14:paraId="17D86879" w14:textId="77777777" w:rsidR="0002403F" w:rsidRPr="00AB5EA6" w:rsidRDefault="0002403F" w:rsidP="0015023B">
      <w:pPr>
        <w:tabs>
          <w:tab w:val="left" w:pos="709"/>
        </w:tabs>
        <w:ind w:left="567" w:right="176"/>
        <w:jc w:val="both"/>
        <w:rPr>
          <w:rFonts w:asciiTheme="minorHAnsi" w:hAnsiTheme="minorHAnsi"/>
        </w:rPr>
      </w:pPr>
    </w:p>
    <w:p w14:paraId="642CB7F5" w14:textId="77777777" w:rsidR="0002403F" w:rsidRPr="00AB5EA6" w:rsidRDefault="0002403F" w:rsidP="0015023B">
      <w:pPr>
        <w:tabs>
          <w:tab w:val="left" w:pos="709"/>
        </w:tabs>
        <w:ind w:left="567" w:right="176"/>
        <w:jc w:val="both"/>
        <w:rPr>
          <w:rFonts w:asciiTheme="minorHAnsi" w:hAnsiTheme="minorHAnsi"/>
        </w:rPr>
      </w:pPr>
    </w:p>
    <w:p w14:paraId="229A0F38" w14:textId="77777777" w:rsidR="0002403F" w:rsidRPr="00AB5EA6" w:rsidRDefault="0002403F" w:rsidP="0015023B">
      <w:pPr>
        <w:tabs>
          <w:tab w:val="left" w:pos="709"/>
        </w:tabs>
        <w:ind w:left="567" w:right="176" w:hanging="283"/>
        <w:jc w:val="both"/>
        <w:rPr>
          <w:rFonts w:asciiTheme="minorHAnsi" w:hAnsiTheme="minorHAnsi" w:cs="Calibri"/>
        </w:rPr>
      </w:pPr>
      <w:r w:rsidRPr="00AB5EA6">
        <w:rPr>
          <w:rFonts w:asciiTheme="minorHAnsi" w:hAnsiTheme="minorHAnsi" w:cs="Calibri"/>
        </w:rPr>
        <w:t>__________________________</w:t>
      </w:r>
    </w:p>
    <w:p w14:paraId="0B468953" w14:textId="77777777" w:rsidR="0002403F" w:rsidRPr="00AB5EA6" w:rsidRDefault="0002403F" w:rsidP="00103B16">
      <w:pPr>
        <w:tabs>
          <w:tab w:val="left" w:pos="709"/>
        </w:tabs>
        <w:ind w:left="567" w:hanging="283"/>
        <w:jc w:val="both"/>
        <w:rPr>
          <w:rFonts w:asciiTheme="minorHAnsi" w:hAnsiTheme="minorHAnsi" w:cs="Calibri"/>
        </w:rPr>
      </w:pPr>
      <w:r w:rsidRPr="00AB5EA6">
        <w:rPr>
          <w:rFonts w:asciiTheme="minorHAnsi" w:hAnsiTheme="minorHAnsi" w:cs="Calibri"/>
        </w:rPr>
        <w:t>Nome</w:t>
      </w:r>
    </w:p>
    <w:p w14:paraId="2C0EEE8D" w14:textId="77777777" w:rsidR="00555E87" w:rsidRPr="0002403F" w:rsidRDefault="0002403F" w:rsidP="00103B16">
      <w:pPr>
        <w:tabs>
          <w:tab w:val="left" w:pos="709"/>
          <w:tab w:val="left" w:pos="1134"/>
          <w:tab w:val="left" w:pos="9639"/>
        </w:tabs>
        <w:ind w:left="567" w:right="687" w:hanging="283"/>
        <w:rPr>
          <w:rFonts w:asciiTheme="minorHAnsi" w:hAnsiTheme="minorHAnsi"/>
          <w:sz w:val="24"/>
          <w:szCs w:val="24"/>
          <w:lang w:val="pt-BR"/>
        </w:rPr>
        <w:sectPr w:rsidR="00555E87" w:rsidRPr="0002403F" w:rsidSect="00FA21BE">
          <w:headerReference w:type="default" r:id="rId48"/>
          <w:footerReference w:type="default" r:id="rId49"/>
          <w:pgSz w:w="11910" w:h="16840"/>
          <w:pgMar w:top="1920" w:right="995" w:bottom="940" w:left="1100" w:header="641" w:footer="0" w:gutter="0"/>
          <w:cols w:space="720"/>
        </w:sectPr>
      </w:pPr>
      <w:r w:rsidRPr="00AB5EA6">
        <w:rPr>
          <w:rFonts w:asciiTheme="minorHAnsi" w:hAnsiTheme="minorHAnsi" w:cs="Calibri"/>
        </w:rPr>
        <w:t>Carg</w:t>
      </w:r>
      <w:r w:rsidR="009E4E2B">
        <w:rPr>
          <w:rFonts w:asciiTheme="minorHAnsi" w:hAnsiTheme="minorHAnsi" w:cs="Calibri"/>
        </w:rPr>
        <w:t>o</w:t>
      </w:r>
    </w:p>
    <w:p w14:paraId="2C21BDA6" w14:textId="77777777" w:rsidR="000B2908" w:rsidRPr="000B2908" w:rsidRDefault="000B2908" w:rsidP="000B2908">
      <w:pPr>
        <w:pStyle w:val="Ttulo1"/>
        <w:tabs>
          <w:tab w:val="left" w:pos="1134"/>
          <w:tab w:val="left" w:pos="9639"/>
        </w:tabs>
        <w:ind w:right="34"/>
        <w:jc w:val="center"/>
        <w:rPr>
          <w:rFonts w:asciiTheme="minorHAnsi" w:hAnsiTheme="minorHAnsi"/>
          <w:sz w:val="22"/>
          <w:szCs w:val="22"/>
        </w:rPr>
      </w:pPr>
      <w:bookmarkStart w:id="34" w:name="_bookmark38"/>
      <w:bookmarkStart w:id="35" w:name="_Hlk163653214"/>
      <w:bookmarkEnd w:id="34"/>
      <w:r w:rsidRPr="000B2908">
        <w:rPr>
          <w:rFonts w:asciiTheme="minorHAnsi" w:hAnsiTheme="minorHAnsi"/>
          <w:sz w:val="22"/>
          <w:szCs w:val="22"/>
        </w:rPr>
        <w:lastRenderedPageBreak/>
        <w:t>ANEXO</w:t>
      </w:r>
      <w:r w:rsidRPr="000B2908">
        <w:rPr>
          <w:rFonts w:asciiTheme="minorHAnsi" w:hAnsiTheme="minorHAnsi"/>
          <w:spacing w:val="52"/>
          <w:sz w:val="22"/>
          <w:szCs w:val="22"/>
        </w:rPr>
        <w:t xml:space="preserve"> </w:t>
      </w:r>
      <w:r w:rsidRPr="000B2908">
        <w:rPr>
          <w:rFonts w:asciiTheme="minorHAnsi" w:hAnsiTheme="minorHAnsi"/>
          <w:sz w:val="22"/>
          <w:szCs w:val="22"/>
        </w:rPr>
        <w:t>III</w:t>
      </w:r>
      <w:r w:rsidRPr="000B2908">
        <w:rPr>
          <w:rFonts w:asciiTheme="minorHAnsi" w:hAnsiTheme="minorHAnsi"/>
          <w:spacing w:val="53"/>
          <w:sz w:val="22"/>
          <w:szCs w:val="22"/>
        </w:rPr>
        <w:t xml:space="preserve"> </w:t>
      </w:r>
      <w:r w:rsidRPr="000B2908">
        <w:rPr>
          <w:rFonts w:asciiTheme="minorHAnsi" w:hAnsiTheme="minorHAnsi"/>
          <w:sz w:val="22"/>
          <w:szCs w:val="22"/>
        </w:rPr>
        <w:t>–</w:t>
      </w:r>
      <w:r w:rsidRPr="000B2908">
        <w:rPr>
          <w:rFonts w:asciiTheme="minorHAnsi" w:hAnsiTheme="minorHAnsi"/>
          <w:spacing w:val="53"/>
          <w:sz w:val="22"/>
          <w:szCs w:val="22"/>
        </w:rPr>
        <w:t xml:space="preserve"> </w:t>
      </w:r>
      <w:r w:rsidRPr="000B2908">
        <w:rPr>
          <w:rFonts w:asciiTheme="minorHAnsi" w:hAnsiTheme="minorHAnsi"/>
          <w:sz w:val="22"/>
          <w:szCs w:val="22"/>
        </w:rPr>
        <w:t>MODELO</w:t>
      </w:r>
      <w:r w:rsidRPr="000B2908">
        <w:rPr>
          <w:rFonts w:asciiTheme="minorHAnsi" w:hAnsiTheme="minorHAnsi"/>
          <w:spacing w:val="52"/>
          <w:sz w:val="22"/>
          <w:szCs w:val="22"/>
        </w:rPr>
        <w:t xml:space="preserve"> </w:t>
      </w:r>
      <w:r w:rsidRPr="000B2908">
        <w:rPr>
          <w:rFonts w:asciiTheme="minorHAnsi" w:hAnsiTheme="minorHAnsi"/>
          <w:sz w:val="22"/>
          <w:szCs w:val="22"/>
        </w:rPr>
        <w:t>DE</w:t>
      </w:r>
      <w:r w:rsidRPr="000B2908">
        <w:rPr>
          <w:rFonts w:asciiTheme="minorHAnsi" w:hAnsiTheme="minorHAnsi"/>
          <w:spacing w:val="52"/>
          <w:sz w:val="22"/>
          <w:szCs w:val="22"/>
        </w:rPr>
        <w:t xml:space="preserve"> </w:t>
      </w:r>
      <w:r w:rsidRPr="000B2908">
        <w:rPr>
          <w:rFonts w:asciiTheme="minorHAnsi" w:hAnsiTheme="minorHAnsi"/>
          <w:sz w:val="22"/>
          <w:szCs w:val="22"/>
        </w:rPr>
        <w:t>DECLARAÇÃO</w:t>
      </w:r>
      <w:r w:rsidRPr="000B2908">
        <w:rPr>
          <w:rFonts w:asciiTheme="minorHAnsi" w:hAnsiTheme="minorHAnsi"/>
          <w:spacing w:val="52"/>
          <w:sz w:val="22"/>
          <w:szCs w:val="22"/>
        </w:rPr>
        <w:t xml:space="preserve"> </w:t>
      </w:r>
      <w:r w:rsidRPr="000B2908">
        <w:rPr>
          <w:rFonts w:asciiTheme="minorHAnsi" w:hAnsiTheme="minorHAnsi"/>
          <w:sz w:val="22"/>
          <w:szCs w:val="22"/>
        </w:rPr>
        <w:t>DE</w:t>
      </w:r>
      <w:r w:rsidRPr="000B2908">
        <w:rPr>
          <w:rFonts w:asciiTheme="minorHAnsi" w:hAnsiTheme="minorHAnsi"/>
          <w:spacing w:val="52"/>
          <w:sz w:val="22"/>
          <w:szCs w:val="22"/>
        </w:rPr>
        <w:t xml:space="preserve"> </w:t>
      </w:r>
      <w:r w:rsidRPr="000B2908">
        <w:rPr>
          <w:rFonts w:asciiTheme="minorHAnsi" w:hAnsiTheme="minorHAnsi"/>
          <w:sz w:val="22"/>
          <w:szCs w:val="22"/>
        </w:rPr>
        <w:t>QUE</w:t>
      </w:r>
      <w:r w:rsidRPr="000B2908">
        <w:rPr>
          <w:rFonts w:asciiTheme="minorHAnsi" w:hAnsiTheme="minorHAnsi"/>
          <w:spacing w:val="52"/>
          <w:sz w:val="22"/>
          <w:szCs w:val="22"/>
        </w:rPr>
        <w:t xml:space="preserve"> </w:t>
      </w:r>
      <w:r w:rsidRPr="000B2908">
        <w:rPr>
          <w:rFonts w:asciiTheme="minorHAnsi" w:hAnsiTheme="minorHAnsi"/>
          <w:sz w:val="22"/>
          <w:szCs w:val="22"/>
        </w:rPr>
        <w:t>SE</w:t>
      </w:r>
      <w:r w:rsidRPr="000B2908">
        <w:rPr>
          <w:rFonts w:asciiTheme="minorHAnsi" w:hAnsiTheme="minorHAnsi"/>
          <w:spacing w:val="50"/>
          <w:sz w:val="22"/>
          <w:szCs w:val="22"/>
        </w:rPr>
        <w:t xml:space="preserve"> </w:t>
      </w:r>
      <w:r w:rsidRPr="000B2908">
        <w:rPr>
          <w:rFonts w:asciiTheme="minorHAnsi" w:hAnsiTheme="minorHAnsi"/>
          <w:sz w:val="22"/>
          <w:szCs w:val="22"/>
        </w:rPr>
        <w:t>ENQUADRA</w:t>
      </w:r>
      <w:r w:rsidRPr="000B2908">
        <w:rPr>
          <w:rFonts w:asciiTheme="minorHAnsi" w:hAnsiTheme="minorHAnsi"/>
          <w:spacing w:val="51"/>
          <w:sz w:val="22"/>
          <w:szCs w:val="22"/>
        </w:rPr>
        <w:t xml:space="preserve"> </w:t>
      </w:r>
      <w:r w:rsidRPr="000B2908">
        <w:rPr>
          <w:rFonts w:asciiTheme="minorHAnsi" w:hAnsiTheme="minorHAnsi"/>
          <w:sz w:val="22"/>
          <w:szCs w:val="22"/>
        </w:rPr>
        <w:t xml:space="preserve">NO </w:t>
      </w:r>
      <w:r w:rsidRPr="000B2908">
        <w:rPr>
          <w:rFonts w:asciiTheme="minorHAnsi" w:hAnsiTheme="minorHAnsi"/>
          <w:spacing w:val="-64"/>
          <w:sz w:val="22"/>
          <w:szCs w:val="22"/>
        </w:rPr>
        <w:t xml:space="preserve">                   </w:t>
      </w:r>
      <w:r w:rsidRPr="000B2908">
        <w:rPr>
          <w:rFonts w:asciiTheme="minorHAnsi" w:hAnsiTheme="minorHAnsi"/>
          <w:sz w:val="22"/>
          <w:szCs w:val="22"/>
        </w:rPr>
        <w:t>CONCEITO</w:t>
      </w:r>
      <w:r w:rsidRPr="000B2908">
        <w:rPr>
          <w:rFonts w:asciiTheme="minorHAnsi" w:hAnsiTheme="minorHAnsi"/>
          <w:spacing w:val="-1"/>
          <w:sz w:val="22"/>
          <w:szCs w:val="22"/>
        </w:rPr>
        <w:t xml:space="preserve"> </w:t>
      </w:r>
      <w:r w:rsidRPr="000B2908">
        <w:rPr>
          <w:rFonts w:asciiTheme="minorHAnsi" w:hAnsiTheme="minorHAnsi"/>
          <w:sz w:val="22"/>
          <w:szCs w:val="22"/>
        </w:rPr>
        <w:t>LEGAL</w:t>
      </w:r>
      <w:r w:rsidRPr="000B2908">
        <w:rPr>
          <w:rFonts w:asciiTheme="minorHAnsi" w:hAnsiTheme="minorHAnsi"/>
          <w:spacing w:val="-1"/>
          <w:sz w:val="22"/>
          <w:szCs w:val="22"/>
        </w:rPr>
        <w:t xml:space="preserve"> </w:t>
      </w:r>
      <w:r w:rsidRPr="000B2908">
        <w:rPr>
          <w:rFonts w:asciiTheme="minorHAnsi" w:hAnsiTheme="minorHAnsi"/>
          <w:sz w:val="22"/>
          <w:szCs w:val="22"/>
        </w:rPr>
        <w:t>DE</w:t>
      </w:r>
      <w:r w:rsidRPr="000B2908">
        <w:rPr>
          <w:rFonts w:asciiTheme="minorHAnsi" w:hAnsiTheme="minorHAnsi"/>
          <w:spacing w:val="-1"/>
          <w:sz w:val="22"/>
          <w:szCs w:val="22"/>
        </w:rPr>
        <w:t xml:space="preserve"> </w:t>
      </w:r>
      <w:r w:rsidRPr="000B2908">
        <w:rPr>
          <w:rFonts w:asciiTheme="minorHAnsi" w:hAnsiTheme="minorHAnsi"/>
          <w:sz w:val="22"/>
          <w:szCs w:val="22"/>
        </w:rPr>
        <w:t>MICROEMPRESA</w:t>
      </w:r>
      <w:r w:rsidRPr="000B2908">
        <w:rPr>
          <w:rFonts w:asciiTheme="minorHAnsi" w:hAnsiTheme="minorHAnsi"/>
          <w:spacing w:val="-4"/>
          <w:sz w:val="22"/>
          <w:szCs w:val="22"/>
        </w:rPr>
        <w:t xml:space="preserve">, </w:t>
      </w:r>
      <w:r w:rsidRPr="000B2908">
        <w:rPr>
          <w:rFonts w:asciiTheme="minorHAnsi" w:hAnsiTheme="minorHAnsi"/>
          <w:sz w:val="22"/>
          <w:szCs w:val="22"/>
        </w:rPr>
        <w:t>EMPRESA</w:t>
      </w:r>
      <w:r w:rsidRPr="000B2908">
        <w:rPr>
          <w:rFonts w:asciiTheme="minorHAnsi" w:hAnsiTheme="minorHAnsi"/>
          <w:spacing w:val="-1"/>
          <w:sz w:val="22"/>
          <w:szCs w:val="22"/>
        </w:rPr>
        <w:t xml:space="preserve"> </w:t>
      </w:r>
      <w:r w:rsidRPr="000B2908">
        <w:rPr>
          <w:rFonts w:asciiTheme="minorHAnsi" w:hAnsiTheme="minorHAnsi"/>
          <w:sz w:val="22"/>
          <w:szCs w:val="22"/>
        </w:rPr>
        <w:t>DE</w:t>
      </w:r>
      <w:r w:rsidRPr="000B2908">
        <w:rPr>
          <w:rFonts w:asciiTheme="minorHAnsi" w:hAnsiTheme="minorHAnsi"/>
          <w:spacing w:val="-1"/>
          <w:sz w:val="22"/>
          <w:szCs w:val="22"/>
        </w:rPr>
        <w:t xml:space="preserve"> </w:t>
      </w:r>
      <w:r w:rsidRPr="000B2908">
        <w:rPr>
          <w:rFonts w:asciiTheme="minorHAnsi" w:hAnsiTheme="minorHAnsi"/>
          <w:sz w:val="22"/>
          <w:szCs w:val="22"/>
        </w:rPr>
        <w:t>PEQUENO</w:t>
      </w:r>
      <w:r w:rsidRPr="000B2908">
        <w:rPr>
          <w:rFonts w:asciiTheme="minorHAnsi" w:hAnsiTheme="minorHAnsi"/>
          <w:spacing w:val="-1"/>
          <w:sz w:val="22"/>
          <w:szCs w:val="22"/>
        </w:rPr>
        <w:t xml:space="preserve"> </w:t>
      </w:r>
      <w:r w:rsidRPr="000B2908">
        <w:rPr>
          <w:rFonts w:asciiTheme="minorHAnsi" w:hAnsiTheme="minorHAnsi"/>
          <w:sz w:val="22"/>
          <w:szCs w:val="22"/>
        </w:rPr>
        <w:t>PORTE OU COOPERATIVA</w:t>
      </w:r>
    </w:p>
    <w:p w14:paraId="25754EC4" w14:textId="77777777" w:rsidR="000B2908" w:rsidRPr="000B2908" w:rsidRDefault="000B2908" w:rsidP="000B2908">
      <w:pPr>
        <w:pStyle w:val="Corpodetexto"/>
        <w:tabs>
          <w:tab w:val="left" w:pos="1134"/>
          <w:tab w:val="left" w:pos="9639"/>
        </w:tabs>
        <w:spacing w:before="4"/>
        <w:ind w:left="284" w:right="34"/>
        <w:jc w:val="left"/>
        <w:rPr>
          <w:rFonts w:asciiTheme="minorHAnsi" w:hAnsiTheme="minorHAnsi"/>
          <w:b/>
        </w:rPr>
      </w:pPr>
    </w:p>
    <w:p w14:paraId="205B774B" w14:textId="77777777" w:rsidR="000B2908" w:rsidRPr="000B2908" w:rsidRDefault="000B2908" w:rsidP="000B2908">
      <w:pPr>
        <w:pStyle w:val="Corpodetexto"/>
        <w:tabs>
          <w:tab w:val="left" w:pos="1134"/>
          <w:tab w:val="left" w:pos="9639"/>
        </w:tabs>
        <w:ind w:left="284" w:right="34"/>
        <w:jc w:val="center"/>
        <w:rPr>
          <w:rFonts w:asciiTheme="minorHAnsi" w:hAnsiTheme="minorHAnsi"/>
        </w:rPr>
      </w:pPr>
      <w:r w:rsidRPr="000B2908">
        <w:rPr>
          <w:rFonts w:asciiTheme="minorHAnsi" w:hAnsiTheme="minorHAnsi"/>
        </w:rPr>
        <w:t>(papel</w:t>
      </w:r>
      <w:r w:rsidRPr="000B2908">
        <w:rPr>
          <w:rFonts w:asciiTheme="minorHAnsi" w:hAnsiTheme="minorHAnsi"/>
          <w:spacing w:val="-2"/>
        </w:rPr>
        <w:t xml:space="preserve"> </w:t>
      </w:r>
      <w:r w:rsidRPr="000B2908">
        <w:rPr>
          <w:rFonts w:asciiTheme="minorHAnsi" w:hAnsiTheme="minorHAnsi"/>
        </w:rPr>
        <w:t>timbrado</w:t>
      </w:r>
      <w:r w:rsidRPr="000B2908">
        <w:rPr>
          <w:rFonts w:asciiTheme="minorHAnsi" w:hAnsiTheme="minorHAnsi"/>
          <w:spacing w:val="-3"/>
        </w:rPr>
        <w:t xml:space="preserve"> </w:t>
      </w:r>
      <w:r w:rsidRPr="000B2908">
        <w:rPr>
          <w:rFonts w:asciiTheme="minorHAnsi" w:hAnsiTheme="minorHAnsi"/>
        </w:rPr>
        <w:t>da</w:t>
      </w:r>
      <w:r w:rsidRPr="000B2908">
        <w:rPr>
          <w:rFonts w:asciiTheme="minorHAnsi" w:hAnsiTheme="minorHAnsi"/>
          <w:spacing w:val="-2"/>
        </w:rPr>
        <w:t xml:space="preserve"> </w:t>
      </w:r>
      <w:r w:rsidRPr="000B2908">
        <w:rPr>
          <w:rFonts w:asciiTheme="minorHAnsi" w:hAnsiTheme="minorHAnsi"/>
        </w:rPr>
        <w:t>licitante)</w:t>
      </w:r>
    </w:p>
    <w:p w14:paraId="6FFC33A9" w14:textId="77777777" w:rsidR="000B2908" w:rsidRPr="000B2908" w:rsidRDefault="000B2908" w:rsidP="000B2908">
      <w:pPr>
        <w:pStyle w:val="Corpodetexto"/>
        <w:tabs>
          <w:tab w:val="left" w:pos="1134"/>
          <w:tab w:val="left" w:pos="9639"/>
        </w:tabs>
        <w:ind w:left="284" w:right="34"/>
        <w:jc w:val="left"/>
        <w:rPr>
          <w:rFonts w:asciiTheme="minorHAnsi" w:hAnsiTheme="minorHAnsi"/>
        </w:rPr>
      </w:pPr>
    </w:p>
    <w:p w14:paraId="3956DC2C" w14:textId="77777777" w:rsidR="000B2908" w:rsidRPr="000B2908" w:rsidRDefault="000B2908" w:rsidP="000B2908">
      <w:pPr>
        <w:pStyle w:val="Corpodetexto"/>
        <w:tabs>
          <w:tab w:val="left" w:pos="1134"/>
          <w:tab w:val="left" w:pos="9639"/>
        </w:tabs>
        <w:spacing w:before="11"/>
        <w:ind w:left="284" w:right="34"/>
        <w:jc w:val="left"/>
        <w:rPr>
          <w:rFonts w:asciiTheme="minorHAnsi" w:hAnsiTheme="minorHAnsi"/>
        </w:rPr>
      </w:pPr>
    </w:p>
    <w:p w14:paraId="54494E8A" w14:textId="77777777" w:rsidR="000B2908" w:rsidRPr="000B2908" w:rsidRDefault="000B2908" w:rsidP="000B2908">
      <w:pPr>
        <w:pStyle w:val="Ttulo3"/>
        <w:tabs>
          <w:tab w:val="left" w:pos="1134"/>
          <w:tab w:val="left" w:pos="9639"/>
        </w:tabs>
        <w:spacing w:after="60"/>
        <w:ind w:left="284" w:right="34"/>
        <w:jc w:val="left"/>
        <w:rPr>
          <w:rFonts w:asciiTheme="minorHAnsi" w:hAnsiTheme="minorHAnsi"/>
        </w:rPr>
      </w:pPr>
      <w:r w:rsidRPr="000B2908">
        <w:rPr>
          <w:rFonts w:asciiTheme="minorHAnsi" w:hAnsiTheme="minorHAnsi"/>
        </w:rPr>
        <w:t>Ao Pregoeiro</w:t>
      </w:r>
      <w:r w:rsidRPr="000B2908">
        <w:rPr>
          <w:rFonts w:asciiTheme="minorHAnsi" w:hAnsiTheme="minorHAnsi"/>
          <w:spacing w:val="-2"/>
        </w:rPr>
        <w:t xml:space="preserve"> </w:t>
      </w:r>
      <w:r w:rsidRPr="000B2908">
        <w:rPr>
          <w:rFonts w:asciiTheme="minorHAnsi" w:hAnsiTheme="minorHAnsi"/>
        </w:rPr>
        <w:t>e Equipe</w:t>
      </w:r>
      <w:r w:rsidRPr="000B2908">
        <w:rPr>
          <w:rFonts w:asciiTheme="minorHAnsi" w:hAnsiTheme="minorHAnsi"/>
          <w:spacing w:val="-2"/>
        </w:rPr>
        <w:t xml:space="preserve"> </w:t>
      </w:r>
      <w:r w:rsidRPr="000B2908">
        <w:rPr>
          <w:rFonts w:asciiTheme="minorHAnsi" w:hAnsiTheme="minorHAnsi"/>
        </w:rPr>
        <w:t>de</w:t>
      </w:r>
      <w:r w:rsidRPr="000B2908">
        <w:rPr>
          <w:rFonts w:asciiTheme="minorHAnsi" w:hAnsiTheme="minorHAnsi"/>
          <w:spacing w:val="1"/>
        </w:rPr>
        <w:t xml:space="preserve"> </w:t>
      </w:r>
      <w:r w:rsidRPr="000B2908">
        <w:rPr>
          <w:rFonts w:asciiTheme="minorHAnsi" w:hAnsiTheme="minorHAnsi"/>
        </w:rPr>
        <w:t>Apoio</w:t>
      </w:r>
    </w:p>
    <w:p w14:paraId="1B56D3B6" w14:textId="77777777" w:rsidR="000B2908" w:rsidRPr="000B2908" w:rsidRDefault="000B2908" w:rsidP="000B2908">
      <w:pPr>
        <w:pStyle w:val="Corpodetexto"/>
        <w:tabs>
          <w:tab w:val="left" w:pos="1134"/>
          <w:tab w:val="left" w:pos="9639"/>
        </w:tabs>
        <w:spacing w:after="60"/>
        <w:ind w:left="284" w:right="34"/>
        <w:rPr>
          <w:rFonts w:asciiTheme="minorHAnsi" w:hAnsiTheme="minorHAnsi"/>
        </w:rPr>
      </w:pPr>
      <w:r w:rsidRPr="000B2908">
        <w:rPr>
          <w:rFonts w:asciiTheme="minorHAnsi" w:hAnsiTheme="minorHAnsi"/>
        </w:rPr>
        <w:t>Prefeitura</w:t>
      </w:r>
      <w:r w:rsidRPr="000B2908">
        <w:rPr>
          <w:rFonts w:asciiTheme="minorHAnsi" w:hAnsiTheme="minorHAnsi"/>
          <w:spacing w:val="-3"/>
        </w:rPr>
        <w:t xml:space="preserve"> </w:t>
      </w:r>
      <w:r w:rsidRPr="000B2908">
        <w:rPr>
          <w:rFonts w:asciiTheme="minorHAnsi" w:hAnsiTheme="minorHAnsi"/>
        </w:rPr>
        <w:t>Municipal</w:t>
      </w:r>
      <w:r w:rsidRPr="000B2908">
        <w:rPr>
          <w:rFonts w:asciiTheme="minorHAnsi" w:hAnsiTheme="minorHAnsi"/>
          <w:spacing w:val="-1"/>
        </w:rPr>
        <w:t xml:space="preserve"> </w:t>
      </w:r>
      <w:r w:rsidRPr="000B2908">
        <w:rPr>
          <w:rFonts w:asciiTheme="minorHAnsi" w:hAnsiTheme="minorHAnsi"/>
        </w:rPr>
        <w:t>de</w:t>
      </w:r>
      <w:r w:rsidRPr="000B2908">
        <w:rPr>
          <w:rFonts w:asciiTheme="minorHAnsi" w:hAnsiTheme="minorHAnsi"/>
          <w:spacing w:val="-3"/>
        </w:rPr>
        <w:t xml:space="preserve"> </w:t>
      </w:r>
      <w:r w:rsidRPr="000B2908">
        <w:rPr>
          <w:rFonts w:asciiTheme="minorHAnsi" w:hAnsiTheme="minorHAnsi"/>
        </w:rPr>
        <w:t>São Joaquim da Barra,</w:t>
      </w:r>
      <w:r w:rsidRPr="000B2908">
        <w:rPr>
          <w:rFonts w:asciiTheme="minorHAnsi" w:hAnsiTheme="minorHAnsi"/>
          <w:spacing w:val="-2"/>
        </w:rPr>
        <w:t xml:space="preserve"> </w:t>
      </w:r>
      <w:r w:rsidRPr="000B2908">
        <w:rPr>
          <w:rFonts w:asciiTheme="minorHAnsi" w:hAnsiTheme="minorHAnsi"/>
        </w:rPr>
        <w:t>Estado</w:t>
      </w:r>
      <w:r w:rsidRPr="000B2908">
        <w:rPr>
          <w:rFonts w:asciiTheme="minorHAnsi" w:hAnsiTheme="minorHAnsi"/>
          <w:spacing w:val="-3"/>
        </w:rPr>
        <w:t xml:space="preserve"> </w:t>
      </w:r>
      <w:r w:rsidRPr="000B2908">
        <w:rPr>
          <w:rFonts w:asciiTheme="minorHAnsi" w:hAnsiTheme="minorHAnsi"/>
        </w:rPr>
        <w:t>de São Paulo</w:t>
      </w:r>
    </w:p>
    <w:p w14:paraId="6D049CD8" w14:textId="77777777" w:rsidR="000B2908" w:rsidRPr="000B2908" w:rsidRDefault="000B2908" w:rsidP="000B2908">
      <w:pPr>
        <w:pStyle w:val="Ttulo3"/>
        <w:tabs>
          <w:tab w:val="left" w:pos="1134"/>
          <w:tab w:val="left" w:pos="9639"/>
        </w:tabs>
        <w:spacing w:before="1"/>
        <w:ind w:left="284" w:right="34"/>
        <w:jc w:val="left"/>
        <w:rPr>
          <w:rFonts w:asciiTheme="minorHAnsi" w:hAnsiTheme="minorHAnsi"/>
        </w:rPr>
      </w:pPr>
    </w:p>
    <w:p w14:paraId="6501FF5B" w14:textId="7E873E96" w:rsidR="000B2908" w:rsidRPr="000B2908" w:rsidRDefault="000B2908" w:rsidP="000B2908">
      <w:pPr>
        <w:pStyle w:val="Ttulo3"/>
        <w:tabs>
          <w:tab w:val="left" w:pos="1134"/>
          <w:tab w:val="left" w:pos="9639"/>
        </w:tabs>
        <w:spacing w:before="1"/>
        <w:ind w:left="284" w:right="34"/>
        <w:jc w:val="left"/>
        <w:rPr>
          <w:rFonts w:asciiTheme="minorHAnsi" w:hAnsiTheme="minorHAnsi"/>
        </w:rPr>
      </w:pPr>
      <w:r w:rsidRPr="000B2908">
        <w:rPr>
          <w:rFonts w:asciiTheme="minorHAnsi" w:hAnsiTheme="minorHAnsi"/>
        </w:rPr>
        <w:t>PREGÃO</w:t>
      </w:r>
      <w:r w:rsidRPr="000B2908">
        <w:rPr>
          <w:rFonts w:asciiTheme="minorHAnsi" w:hAnsiTheme="minorHAnsi"/>
          <w:spacing w:val="-2"/>
        </w:rPr>
        <w:t xml:space="preserve"> </w:t>
      </w:r>
      <w:r w:rsidRPr="000B2908">
        <w:rPr>
          <w:rFonts w:asciiTheme="minorHAnsi" w:hAnsiTheme="minorHAnsi"/>
        </w:rPr>
        <w:t>ELETRÔNICO</w:t>
      </w:r>
      <w:r w:rsidRPr="000B2908">
        <w:rPr>
          <w:rFonts w:asciiTheme="minorHAnsi" w:hAnsiTheme="minorHAnsi"/>
          <w:spacing w:val="-2"/>
        </w:rPr>
        <w:t xml:space="preserve"> </w:t>
      </w:r>
      <w:r w:rsidRPr="000B2908">
        <w:rPr>
          <w:rFonts w:asciiTheme="minorHAnsi" w:hAnsiTheme="minorHAnsi"/>
        </w:rPr>
        <w:t>Nº</w:t>
      </w:r>
      <w:r w:rsidRPr="000B2908">
        <w:rPr>
          <w:rFonts w:asciiTheme="minorHAnsi" w:hAnsiTheme="minorHAnsi"/>
          <w:spacing w:val="-1"/>
        </w:rPr>
        <w:t xml:space="preserve"> </w:t>
      </w:r>
      <w:r w:rsidR="0074103B">
        <w:rPr>
          <w:rFonts w:asciiTheme="minorHAnsi" w:hAnsiTheme="minorHAnsi"/>
        </w:rPr>
        <w:t>117</w:t>
      </w:r>
      <w:r w:rsidRPr="000B2908">
        <w:rPr>
          <w:rFonts w:asciiTheme="minorHAnsi" w:hAnsiTheme="minorHAnsi"/>
        </w:rPr>
        <w:t>/2025</w:t>
      </w:r>
    </w:p>
    <w:p w14:paraId="6D1B746E" w14:textId="77777777" w:rsidR="000B2908" w:rsidRPr="000B2908" w:rsidRDefault="000B2908" w:rsidP="000B2908">
      <w:pPr>
        <w:pStyle w:val="Corpodetexto"/>
        <w:tabs>
          <w:tab w:val="left" w:pos="1134"/>
          <w:tab w:val="left" w:pos="9639"/>
        </w:tabs>
        <w:ind w:left="284" w:right="34"/>
        <w:jc w:val="left"/>
        <w:rPr>
          <w:rFonts w:asciiTheme="minorHAnsi" w:hAnsiTheme="minorHAnsi"/>
          <w:b/>
        </w:rPr>
      </w:pPr>
    </w:p>
    <w:p w14:paraId="514E8257" w14:textId="77777777" w:rsidR="000B2908" w:rsidRPr="000B2908" w:rsidRDefault="000B2908" w:rsidP="000B2908">
      <w:pPr>
        <w:pStyle w:val="Corpodetexto"/>
        <w:tabs>
          <w:tab w:val="left" w:pos="1134"/>
          <w:tab w:val="left" w:leader="dot" w:pos="8290"/>
          <w:tab w:val="left" w:pos="9639"/>
        </w:tabs>
        <w:spacing w:before="206"/>
        <w:ind w:left="284" w:right="34"/>
        <w:rPr>
          <w:rFonts w:asciiTheme="minorHAnsi" w:hAnsiTheme="minorHAnsi"/>
        </w:rPr>
      </w:pPr>
      <w:r w:rsidRPr="000B2908">
        <w:rPr>
          <w:rFonts w:asciiTheme="minorHAnsi" w:hAnsiTheme="minorHAnsi"/>
        </w:rPr>
        <w:t>Pelo</w:t>
      </w:r>
      <w:r w:rsidRPr="000B2908">
        <w:rPr>
          <w:rFonts w:asciiTheme="minorHAnsi" w:hAnsiTheme="minorHAnsi"/>
          <w:spacing w:val="-4"/>
        </w:rPr>
        <w:t xml:space="preserve"> </w:t>
      </w:r>
      <w:r w:rsidRPr="000B2908">
        <w:rPr>
          <w:rFonts w:asciiTheme="minorHAnsi" w:hAnsiTheme="minorHAnsi"/>
        </w:rPr>
        <w:t>presente</w:t>
      </w:r>
      <w:r w:rsidRPr="000B2908">
        <w:rPr>
          <w:rFonts w:asciiTheme="minorHAnsi" w:hAnsiTheme="minorHAnsi"/>
          <w:spacing w:val="-2"/>
        </w:rPr>
        <w:t xml:space="preserve"> </w:t>
      </w:r>
      <w:r w:rsidRPr="000B2908">
        <w:rPr>
          <w:rFonts w:asciiTheme="minorHAnsi" w:hAnsiTheme="minorHAnsi"/>
        </w:rPr>
        <w:t>instrumento,</w:t>
      </w:r>
      <w:r w:rsidRPr="000B2908">
        <w:rPr>
          <w:rFonts w:asciiTheme="minorHAnsi" w:hAnsiTheme="minorHAnsi"/>
          <w:spacing w:val="-2"/>
        </w:rPr>
        <w:t xml:space="preserve"> </w:t>
      </w:r>
      <w:r w:rsidRPr="000B2908">
        <w:rPr>
          <w:rFonts w:asciiTheme="minorHAnsi" w:hAnsiTheme="minorHAnsi"/>
        </w:rPr>
        <w:t>a</w:t>
      </w:r>
      <w:r w:rsidRPr="000B2908">
        <w:rPr>
          <w:rFonts w:asciiTheme="minorHAnsi" w:hAnsiTheme="minorHAnsi"/>
          <w:spacing w:val="-4"/>
        </w:rPr>
        <w:t xml:space="preserve"> </w:t>
      </w:r>
      <w:r w:rsidRPr="000B2908">
        <w:rPr>
          <w:rFonts w:asciiTheme="minorHAnsi" w:hAnsiTheme="minorHAnsi"/>
        </w:rPr>
        <w:t>empresa</w:t>
      </w:r>
      <w:r w:rsidRPr="000B2908">
        <w:rPr>
          <w:rFonts w:asciiTheme="minorHAnsi" w:hAnsiTheme="minorHAnsi"/>
          <w:spacing w:val="-3"/>
        </w:rPr>
        <w:t xml:space="preserve"> </w:t>
      </w:r>
      <w:r w:rsidRPr="000B2908">
        <w:rPr>
          <w:rFonts w:asciiTheme="minorHAnsi" w:hAnsiTheme="minorHAnsi"/>
        </w:rPr>
        <w:t>.........................,</w:t>
      </w:r>
      <w:r w:rsidRPr="000B2908">
        <w:rPr>
          <w:rFonts w:asciiTheme="minorHAnsi" w:hAnsiTheme="minorHAnsi"/>
          <w:spacing w:val="-4"/>
        </w:rPr>
        <w:t xml:space="preserve"> </w:t>
      </w:r>
      <w:r w:rsidRPr="000B2908">
        <w:rPr>
          <w:rFonts w:asciiTheme="minorHAnsi" w:hAnsiTheme="minorHAnsi"/>
        </w:rPr>
        <w:t>CNPJ</w:t>
      </w:r>
      <w:r w:rsidRPr="000B2908">
        <w:rPr>
          <w:rFonts w:asciiTheme="minorHAnsi" w:hAnsiTheme="minorHAnsi"/>
          <w:spacing w:val="-2"/>
        </w:rPr>
        <w:t xml:space="preserve"> </w:t>
      </w:r>
      <w:r w:rsidRPr="000B2908">
        <w:rPr>
          <w:rFonts w:asciiTheme="minorHAnsi" w:hAnsiTheme="minorHAnsi"/>
        </w:rPr>
        <w:t>nº</w:t>
      </w:r>
      <w:r w:rsidRPr="000B2908">
        <w:rPr>
          <w:rFonts w:asciiTheme="minorHAnsi" w:hAnsiTheme="minorHAnsi"/>
        </w:rPr>
        <w:tab/>
        <w:t>,</w:t>
      </w:r>
      <w:r w:rsidRPr="000B2908">
        <w:rPr>
          <w:rFonts w:asciiTheme="minorHAnsi" w:hAnsiTheme="minorHAnsi"/>
          <w:spacing w:val="1"/>
        </w:rPr>
        <w:t xml:space="preserve"> </w:t>
      </w:r>
      <w:r w:rsidRPr="000B2908">
        <w:rPr>
          <w:rFonts w:asciiTheme="minorHAnsi" w:hAnsiTheme="minorHAnsi"/>
        </w:rPr>
        <w:t>com sede</w:t>
      </w:r>
      <w:r w:rsidRPr="000B2908">
        <w:rPr>
          <w:rFonts w:asciiTheme="minorHAnsi" w:hAnsiTheme="minorHAnsi"/>
          <w:spacing w:val="-2"/>
        </w:rPr>
        <w:t xml:space="preserve"> </w:t>
      </w:r>
      <w:r w:rsidRPr="000B2908">
        <w:rPr>
          <w:rFonts w:asciiTheme="minorHAnsi" w:hAnsiTheme="minorHAnsi"/>
        </w:rPr>
        <w:t>na</w:t>
      </w:r>
    </w:p>
    <w:p w14:paraId="4BEB307A" w14:textId="77777777" w:rsidR="000B2908" w:rsidRPr="000B2908" w:rsidRDefault="000B2908" w:rsidP="000B2908">
      <w:pPr>
        <w:pStyle w:val="Corpodetexto"/>
        <w:tabs>
          <w:tab w:val="left" w:pos="1134"/>
          <w:tab w:val="left" w:pos="9639"/>
        </w:tabs>
        <w:spacing w:before="2"/>
        <w:ind w:left="284" w:right="34"/>
        <w:rPr>
          <w:rFonts w:asciiTheme="minorHAnsi" w:hAnsiTheme="minorHAnsi"/>
        </w:rPr>
      </w:pPr>
      <w:r w:rsidRPr="000B2908">
        <w:rPr>
          <w:rFonts w:asciiTheme="minorHAnsi" w:hAnsiTheme="minorHAnsi"/>
        </w:rPr>
        <w:t>............................................,</w:t>
      </w:r>
      <w:r w:rsidRPr="000B2908">
        <w:rPr>
          <w:rFonts w:asciiTheme="minorHAnsi" w:hAnsiTheme="minorHAnsi"/>
          <w:spacing w:val="-4"/>
        </w:rPr>
        <w:t xml:space="preserve"> </w:t>
      </w:r>
      <w:r w:rsidRPr="000B2908">
        <w:rPr>
          <w:rFonts w:asciiTheme="minorHAnsi" w:hAnsiTheme="minorHAnsi"/>
        </w:rPr>
        <w:t>através</w:t>
      </w:r>
      <w:r w:rsidRPr="000B2908">
        <w:rPr>
          <w:rFonts w:asciiTheme="minorHAnsi" w:hAnsiTheme="minorHAnsi"/>
          <w:spacing w:val="-5"/>
        </w:rPr>
        <w:t xml:space="preserve"> </w:t>
      </w:r>
      <w:r w:rsidRPr="000B2908">
        <w:rPr>
          <w:rFonts w:asciiTheme="minorHAnsi" w:hAnsiTheme="minorHAnsi"/>
        </w:rPr>
        <w:t>de</w:t>
      </w:r>
      <w:r w:rsidRPr="000B2908">
        <w:rPr>
          <w:rFonts w:asciiTheme="minorHAnsi" w:hAnsiTheme="minorHAnsi"/>
          <w:spacing w:val="-8"/>
        </w:rPr>
        <w:t xml:space="preserve"> </w:t>
      </w:r>
      <w:r w:rsidRPr="000B2908">
        <w:rPr>
          <w:rFonts w:asciiTheme="minorHAnsi" w:hAnsiTheme="minorHAnsi"/>
        </w:rPr>
        <w:t>seu</w:t>
      </w:r>
      <w:r w:rsidRPr="000B2908">
        <w:rPr>
          <w:rFonts w:asciiTheme="minorHAnsi" w:hAnsiTheme="minorHAnsi"/>
          <w:spacing w:val="-7"/>
        </w:rPr>
        <w:t xml:space="preserve"> </w:t>
      </w:r>
      <w:r w:rsidRPr="000B2908">
        <w:rPr>
          <w:rFonts w:asciiTheme="minorHAnsi" w:hAnsiTheme="minorHAnsi"/>
        </w:rPr>
        <w:t>representante</w:t>
      </w:r>
      <w:r w:rsidRPr="000B2908">
        <w:rPr>
          <w:rFonts w:asciiTheme="minorHAnsi" w:hAnsiTheme="minorHAnsi"/>
          <w:spacing w:val="-8"/>
        </w:rPr>
        <w:t xml:space="preserve"> </w:t>
      </w:r>
      <w:r w:rsidRPr="000B2908">
        <w:rPr>
          <w:rFonts w:asciiTheme="minorHAnsi" w:hAnsiTheme="minorHAnsi"/>
        </w:rPr>
        <w:t>legal</w:t>
      </w:r>
      <w:r w:rsidRPr="000B2908">
        <w:rPr>
          <w:rFonts w:asciiTheme="minorHAnsi" w:hAnsiTheme="minorHAnsi"/>
          <w:spacing w:val="-6"/>
        </w:rPr>
        <w:t xml:space="preserve"> </w:t>
      </w:r>
      <w:r w:rsidRPr="000B2908">
        <w:rPr>
          <w:rFonts w:asciiTheme="minorHAnsi" w:hAnsiTheme="minorHAnsi"/>
        </w:rPr>
        <w:t>infra-assinado:</w:t>
      </w:r>
    </w:p>
    <w:p w14:paraId="18AF8F3D" w14:textId="77777777" w:rsidR="000B2908" w:rsidRPr="000B2908" w:rsidRDefault="000B2908" w:rsidP="000B2908">
      <w:pPr>
        <w:pStyle w:val="Corpodetexto"/>
        <w:tabs>
          <w:tab w:val="left" w:pos="1134"/>
          <w:tab w:val="left" w:pos="9639"/>
        </w:tabs>
        <w:ind w:left="284" w:right="34"/>
        <w:jc w:val="left"/>
        <w:rPr>
          <w:rFonts w:asciiTheme="minorHAnsi" w:hAnsiTheme="minorHAnsi"/>
        </w:rPr>
      </w:pPr>
    </w:p>
    <w:p w14:paraId="2216E59D" w14:textId="77777777" w:rsidR="000B2908" w:rsidRPr="000B2908" w:rsidRDefault="000B2908" w:rsidP="000B2908">
      <w:pPr>
        <w:pStyle w:val="Corpodetexto"/>
        <w:tabs>
          <w:tab w:val="left" w:pos="1134"/>
          <w:tab w:val="left" w:pos="9639"/>
        </w:tabs>
        <w:spacing w:before="10"/>
        <w:ind w:left="284" w:right="34"/>
        <w:jc w:val="left"/>
        <w:rPr>
          <w:rFonts w:asciiTheme="minorHAnsi" w:hAnsiTheme="minorHAnsi"/>
        </w:rPr>
      </w:pPr>
    </w:p>
    <w:p w14:paraId="63737254" w14:textId="77777777" w:rsidR="000B2908" w:rsidRPr="000B2908" w:rsidRDefault="000B2908" w:rsidP="000B2908">
      <w:pPr>
        <w:tabs>
          <w:tab w:val="left" w:pos="1134"/>
          <w:tab w:val="left" w:pos="9639"/>
          <w:tab w:val="left" w:pos="9923"/>
        </w:tabs>
        <w:spacing w:before="1"/>
        <w:ind w:left="284" w:right="34"/>
        <w:jc w:val="both"/>
        <w:rPr>
          <w:rFonts w:asciiTheme="minorHAnsi" w:hAnsiTheme="minorHAnsi"/>
          <w:b/>
        </w:rPr>
      </w:pPr>
      <w:r w:rsidRPr="000B2908">
        <w:rPr>
          <w:rFonts w:asciiTheme="minorHAnsi" w:hAnsiTheme="minorHAnsi"/>
          <w:b/>
        </w:rPr>
        <w:t>DECLARA</w:t>
      </w:r>
      <w:r w:rsidRPr="000B2908">
        <w:rPr>
          <w:rFonts w:asciiTheme="minorHAnsi" w:hAnsiTheme="minorHAnsi"/>
        </w:rPr>
        <w:t>,</w:t>
      </w:r>
      <w:r w:rsidRPr="000B2908">
        <w:rPr>
          <w:rFonts w:asciiTheme="minorHAnsi" w:hAnsiTheme="minorHAnsi"/>
          <w:spacing w:val="5"/>
        </w:rPr>
        <w:t xml:space="preserve"> </w:t>
      </w:r>
      <w:r w:rsidRPr="000B2908">
        <w:rPr>
          <w:rFonts w:asciiTheme="minorHAnsi" w:hAnsiTheme="minorHAnsi"/>
        </w:rPr>
        <w:t>sob</w:t>
      </w:r>
      <w:r w:rsidRPr="000B2908">
        <w:rPr>
          <w:rFonts w:asciiTheme="minorHAnsi" w:hAnsiTheme="minorHAnsi"/>
          <w:spacing w:val="4"/>
        </w:rPr>
        <w:t xml:space="preserve"> </w:t>
      </w:r>
      <w:r w:rsidRPr="000B2908">
        <w:rPr>
          <w:rFonts w:asciiTheme="minorHAnsi" w:hAnsiTheme="minorHAnsi"/>
        </w:rPr>
        <w:t>as</w:t>
      </w:r>
      <w:r w:rsidRPr="000B2908">
        <w:rPr>
          <w:rFonts w:asciiTheme="minorHAnsi" w:hAnsiTheme="minorHAnsi"/>
          <w:spacing w:val="6"/>
        </w:rPr>
        <w:t xml:space="preserve"> </w:t>
      </w:r>
      <w:r w:rsidRPr="000B2908">
        <w:rPr>
          <w:rFonts w:asciiTheme="minorHAnsi" w:hAnsiTheme="minorHAnsi"/>
        </w:rPr>
        <w:t>penas</w:t>
      </w:r>
      <w:r w:rsidRPr="000B2908">
        <w:rPr>
          <w:rFonts w:asciiTheme="minorHAnsi" w:hAnsiTheme="minorHAnsi"/>
          <w:spacing w:val="8"/>
        </w:rPr>
        <w:t xml:space="preserve"> </w:t>
      </w:r>
      <w:r w:rsidRPr="000B2908">
        <w:rPr>
          <w:rFonts w:asciiTheme="minorHAnsi" w:hAnsiTheme="minorHAnsi"/>
        </w:rPr>
        <w:t>do</w:t>
      </w:r>
      <w:r w:rsidRPr="000B2908">
        <w:rPr>
          <w:rFonts w:asciiTheme="minorHAnsi" w:hAnsiTheme="minorHAnsi"/>
          <w:spacing w:val="6"/>
        </w:rPr>
        <w:t xml:space="preserve"> </w:t>
      </w:r>
      <w:r w:rsidRPr="000B2908">
        <w:rPr>
          <w:rFonts w:asciiTheme="minorHAnsi" w:hAnsiTheme="minorHAnsi"/>
        </w:rPr>
        <w:t>artigo</w:t>
      </w:r>
      <w:r w:rsidRPr="000B2908">
        <w:rPr>
          <w:rFonts w:asciiTheme="minorHAnsi" w:hAnsiTheme="minorHAnsi"/>
          <w:spacing w:val="6"/>
        </w:rPr>
        <w:t xml:space="preserve"> </w:t>
      </w:r>
      <w:r w:rsidRPr="000B2908">
        <w:rPr>
          <w:rFonts w:asciiTheme="minorHAnsi" w:hAnsiTheme="minorHAnsi"/>
        </w:rPr>
        <w:t>299</w:t>
      </w:r>
      <w:r w:rsidRPr="000B2908">
        <w:rPr>
          <w:rFonts w:asciiTheme="minorHAnsi" w:hAnsiTheme="minorHAnsi"/>
          <w:spacing w:val="5"/>
        </w:rPr>
        <w:t xml:space="preserve"> </w:t>
      </w:r>
      <w:r w:rsidRPr="000B2908">
        <w:rPr>
          <w:rFonts w:asciiTheme="minorHAnsi" w:hAnsiTheme="minorHAnsi"/>
        </w:rPr>
        <w:t>do</w:t>
      </w:r>
      <w:r w:rsidRPr="000B2908">
        <w:rPr>
          <w:rFonts w:asciiTheme="minorHAnsi" w:hAnsiTheme="minorHAnsi"/>
          <w:spacing w:val="4"/>
        </w:rPr>
        <w:t xml:space="preserve"> </w:t>
      </w:r>
      <w:r w:rsidRPr="000B2908">
        <w:rPr>
          <w:rFonts w:asciiTheme="minorHAnsi" w:hAnsiTheme="minorHAnsi"/>
        </w:rPr>
        <w:t>Código</w:t>
      </w:r>
      <w:r w:rsidRPr="000B2908">
        <w:rPr>
          <w:rFonts w:asciiTheme="minorHAnsi" w:hAnsiTheme="minorHAnsi"/>
          <w:spacing w:val="6"/>
        </w:rPr>
        <w:t xml:space="preserve"> </w:t>
      </w:r>
      <w:r w:rsidRPr="000B2908">
        <w:rPr>
          <w:rFonts w:asciiTheme="minorHAnsi" w:hAnsiTheme="minorHAnsi"/>
        </w:rPr>
        <w:t>Penal,</w:t>
      </w:r>
      <w:r w:rsidRPr="000B2908">
        <w:rPr>
          <w:rFonts w:asciiTheme="minorHAnsi" w:hAnsiTheme="minorHAnsi"/>
          <w:spacing w:val="8"/>
        </w:rPr>
        <w:t xml:space="preserve"> </w:t>
      </w:r>
      <w:r w:rsidRPr="000B2908">
        <w:rPr>
          <w:rFonts w:asciiTheme="minorHAnsi" w:hAnsiTheme="minorHAnsi"/>
        </w:rPr>
        <w:t>que</w:t>
      </w:r>
      <w:r w:rsidRPr="000B2908">
        <w:rPr>
          <w:rFonts w:asciiTheme="minorHAnsi" w:hAnsiTheme="minorHAnsi"/>
          <w:spacing w:val="5"/>
        </w:rPr>
        <w:t xml:space="preserve"> </w:t>
      </w:r>
      <w:r w:rsidRPr="000B2908">
        <w:rPr>
          <w:rFonts w:asciiTheme="minorHAnsi" w:hAnsiTheme="minorHAnsi"/>
        </w:rPr>
        <w:t>se</w:t>
      </w:r>
      <w:r w:rsidRPr="000B2908">
        <w:rPr>
          <w:rFonts w:asciiTheme="minorHAnsi" w:hAnsiTheme="minorHAnsi"/>
          <w:spacing w:val="11"/>
        </w:rPr>
        <w:t xml:space="preserve"> </w:t>
      </w:r>
      <w:r w:rsidRPr="000B2908">
        <w:rPr>
          <w:rFonts w:asciiTheme="minorHAnsi" w:hAnsiTheme="minorHAnsi"/>
          <w:b/>
        </w:rPr>
        <w:t>enquadra</w:t>
      </w:r>
      <w:r w:rsidRPr="000B2908">
        <w:rPr>
          <w:rFonts w:asciiTheme="minorHAnsi" w:hAnsiTheme="minorHAnsi"/>
          <w:b/>
          <w:spacing w:val="7"/>
        </w:rPr>
        <w:t xml:space="preserve"> </w:t>
      </w:r>
      <w:r w:rsidRPr="000B2908">
        <w:rPr>
          <w:rFonts w:asciiTheme="minorHAnsi" w:hAnsiTheme="minorHAnsi"/>
          <w:b/>
        </w:rPr>
        <w:t>na</w:t>
      </w:r>
      <w:r w:rsidRPr="000B2908">
        <w:rPr>
          <w:rFonts w:asciiTheme="minorHAnsi" w:hAnsiTheme="minorHAnsi"/>
          <w:b/>
          <w:spacing w:val="7"/>
        </w:rPr>
        <w:t xml:space="preserve"> </w:t>
      </w:r>
      <w:r w:rsidRPr="000B2908">
        <w:rPr>
          <w:rFonts w:asciiTheme="minorHAnsi" w:hAnsiTheme="minorHAnsi"/>
          <w:b/>
        </w:rPr>
        <w:t>situação</w:t>
      </w:r>
      <w:r w:rsidRPr="000B2908">
        <w:rPr>
          <w:rFonts w:asciiTheme="minorHAnsi" w:hAnsiTheme="minorHAnsi"/>
          <w:b/>
          <w:spacing w:val="4"/>
        </w:rPr>
        <w:t xml:space="preserve"> </w:t>
      </w:r>
      <w:r w:rsidRPr="000B2908">
        <w:rPr>
          <w:rFonts w:asciiTheme="minorHAnsi" w:hAnsiTheme="minorHAnsi"/>
          <w:b/>
        </w:rPr>
        <w:t xml:space="preserve">de </w:t>
      </w:r>
    </w:p>
    <w:p w14:paraId="5EF5E67E" w14:textId="77777777" w:rsidR="000B2908" w:rsidRPr="000B2908" w:rsidRDefault="000B2908" w:rsidP="000B2908">
      <w:pPr>
        <w:tabs>
          <w:tab w:val="left" w:pos="1134"/>
          <w:tab w:val="left" w:pos="9639"/>
          <w:tab w:val="left" w:pos="9923"/>
        </w:tabs>
        <w:spacing w:after="60"/>
        <w:ind w:left="284" w:right="34"/>
        <w:jc w:val="both"/>
        <w:rPr>
          <w:rFonts w:asciiTheme="minorHAnsi" w:hAnsiTheme="minorHAnsi"/>
        </w:rPr>
      </w:pPr>
      <w:r w:rsidRPr="000B2908">
        <w:rPr>
          <w:rFonts w:asciiTheme="minorHAnsi" w:hAnsiTheme="minorHAnsi"/>
          <w:b/>
        </w:rPr>
        <w:t>( )</w:t>
      </w:r>
      <w:r w:rsidRPr="000B2908">
        <w:rPr>
          <w:rFonts w:asciiTheme="minorHAnsi" w:hAnsiTheme="minorHAnsi"/>
          <w:b/>
          <w:spacing w:val="9"/>
        </w:rPr>
        <w:t xml:space="preserve"> </w:t>
      </w:r>
      <w:r w:rsidRPr="000B2908">
        <w:rPr>
          <w:rFonts w:asciiTheme="minorHAnsi" w:hAnsiTheme="minorHAnsi"/>
          <w:b/>
        </w:rPr>
        <w:t>MICROEMPRESA,</w:t>
      </w:r>
      <w:r w:rsidRPr="000B2908">
        <w:rPr>
          <w:rFonts w:asciiTheme="minorHAnsi" w:hAnsiTheme="minorHAnsi"/>
          <w:b/>
          <w:spacing w:val="13"/>
        </w:rPr>
        <w:t xml:space="preserve"> </w:t>
      </w:r>
      <w:r w:rsidRPr="000B2908">
        <w:rPr>
          <w:rFonts w:asciiTheme="minorHAnsi" w:hAnsiTheme="minorHAnsi"/>
          <w:b/>
        </w:rPr>
        <w:t>(</w:t>
      </w:r>
      <w:r w:rsidRPr="000B2908">
        <w:rPr>
          <w:rFonts w:asciiTheme="minorHAnsi" w:hAnsiTheme="minorHAnsi"/>
          <w:b/>
          <w:spacing w:val="25"/>
        </w:rPr>
        <w:t xml:space="preserve"> </w:t>
      </w:r>
      <w:r w:rsidRPr="000B2908">
        <w:rPr>
          <w:rFonts w:asciiTheme="minorHAnsi" w:hAnsiTheme="minorHAnsi"/>
          <w:b/>
        </w:rPr>
        <w:t>)</w:t>
      </w:r>
      <w:r w:rsidRPr="000B2908">
        <w:rPr>
          <w:rFonts w:asciiTheme="minorHAnsi" w:hAnsiTheme="minorHAnsi"/>
          <w:b/>
          <w:spacing w:val="12"/>
        </w:rPr>
        <w:t xml:space="preserve"> </w:t>
      </w:r>
      <w:r w:rsidRPr="000B2908">
        <w:rPr>
          <w:rFonts w:asciiTheme="minorHAnsi" w:hAnsiTheme="minorHAnsi"/>
          <w:b/>
        </w:rPr>
        <w:t>EMPRESA</w:t>
      </w:r>
      <w:r w:rsidRPr="000B2908">
        <w:rPr>
          <w:rFonts w:asciiTheme="minorHAnsi" w:hAnsiTheme="minorHAnsi"/>
          <w:b/>
          <w:spacing w:val="13"/>
        </w:rPr>
        <w:t xml:space="preserve"> </w:t>
      </w:r>
      <w:r w:rsidRPr="000B2908">
        <w:rPr>
          <w:rFonts w:asciiTheme="minorHAnsi" w:hAnsiTheme="minorHAnsi"/>
          <w:b/>
        </w:rPr>
        <w:t>DE</w:t>
      </w:r>
      <w:r w:rsidRPr="000B2908">
        <w:rPr>
          <w:rFonts w:asciiTheme="minorHAnsi" w:hAnsiTheme="minorHAnsi"/>
          <w:b/>
          <w:spacing w:val="13"/>
        </w:rPr>
        <w:t xml:space="preserve"> </w:t>
      </w:r>
      <w:r w:rsidRPr="000B2908">
        <w:rPr>
          <w:rFonts w:asciiTheme="minorHAnsi" w:hAnsiTheme="minorHAnsi"/>
          <w:b/>
        </w:rPr>
        <w:t>PEQUENO</w:t>
      </w:r>
      <w:r w:rsidRPr="000B2908">
        <w:rPr>
          <w:rFonts w:asciiTheme="minorHAnsi" w:hAnsiTheme="minorHAnsi"/>
          <w:b/>
          <w:spacing w:val="15"/>
        </w:rPr>
        <w:t xml:space="preserve"> </w:t>
      </w:r>
      <w:r w:rsidRPr="000B2908">
        <w:rPr>
          <w:rFonts w:asciiTheme="minorHAnsi" w:hAnsiTheme="minorHAnsi"/>
          <w:b/>
        </w:rPr>
        <w:t>PORTE</w:t>
      </w:r>
      <w:r w:rsidRPr="000B2908">
        <w:rPr>
          <w:rFonts w:asciiTheme="minorHAnsi" w:hAnsiTheme="minorHAnsi"/>
          <w:b/>
          <w:spacing w:val="11"/>
        </w:rPr>
        <w:t xml:space="preserve"> </w:t>
      </w:r>
      <w:r w:rsidRPr="000B2908">
        <w:rPr>
          <w:rFonts w:asciiTheme="minorHAnsi" w:hAnsiTheme="minorHAnsi"/>
          <w:b/>
        </w:rPr>
        <w:t>ou</w:t>
      </w:r>
      <w:r w:rsidRPr="000B2908">
        <w:rPr>
          <w:rFonts w:asciiTheme="minorHAnsi" w:hAnsiTheme="minorHAnsi"/>
          <w:b/>
          <w:spacing w:val="11"/>
        </w:rPr>
        <w:t xml:space="preserve"> </w:t>
      </w:r>
      <w:r w:rsidRPr="000B2908">
        <w:rPr>
          <w:rFonts w:asciiTheme="minorHAnsi" w:hAnsiTheme="minorHAnsi"/>
          <w:b/>
        </w:rPr>
        <w:t>(</w:t>
      </w:r>
      <w:r w:rsidRPr="000B2908">
        <w:rPr>
          <w:rFonts w:asciiTheme="minorHAnsi" w:hAnsiTheme="minorHAnsi"/>
          <w:b/>
          <w:spacing w:val="25"/>
        </w:rPr>
        <w:t xml:space="preserve"> </w:t>
      </w:r>
      <w:r w:rsidRPr="000B2908">
        <w:rPr>
          <w:rFonts w:asciiTheme="minorHAnsi" w:hAnsiTheme="minorHAnsi"/>
          <w:b/>
        </w:rPr>
        <w:t>)</w:t>
      </w:r>
      <w:r w:rsidRPr="000B2908">
        <w:rPr>
          <w:rFonts w:asciiTheme="minorHAnsi" w:hAnsiTheme="minorHAnsi"/>
          <w:b/>
          <w:spacing w:val="12"/>
        </w:rPr>
        <w:t xml:space="preserve"> </w:t>
      </w:r>
      <w:r w:rsidRPr="000B2908">
        <w:rPr>
          <w:rFonts w:asciiTheme="minorHAnsi" w:hAnsiTheme="minorHAnsi"/>
          <w:b/>
        </w:rPr>
        <w:t>COOPERATIVA</w:t>
      </w:r>
      <w:r w:rsidRPr="000B2908">
        <w:rPr>
          <w:rFonts w:asciiTheme="minorHAnsi" w:hAnsiTheme="minorHAnsi"/>
        </w:rPr>
        <w:t>,</w:t>
      </w:r>
      <w:r w:rsidRPr="000B2908">
        <w:rPr>
          <w:rFonts w:asciiTheme="minorHAnsi" w:hAnsiTheme="minorHAnsi"/>
          <w:spacing w:val="13"/>
        </w:rPr>
        <w:t xml:space="preserve"> </w:t>
      </w:r>
      <w:r w:rsidRPr="000B2908">
        <w:rPr>
          <w:rFonts w:asciiTheme="minorHAnsi" w:hAnsiTheme="minorHAnsi"/>
        </w:rPr>
        <w:t>nos termos da Lei Complementar nº 123/06, alterada pela Lei Complementar nº 147/14, bem</w:t>
      </w:r>
      <w:r w:rsidRPr="000B2908">
        <w:rPr>
          <w:rFonts w:asciiTheme="minorHAnsi" w:hAnsiTheme="minorHAnsi"/>
          <w:spacing w:val="1"/>
        </w:rPr>
        <w:t xml:space="preserve"> </w:t>
      </w:r>
      <w:r w:rsidRPr="000B2908">
        <w:rPr>
          <w:rFonts w:asciiTheme="minorHAnsi" w:hAnsiTheme="minorHAnsi"/>
        </w:rPr>
        <w:t>assim que inexistem fatos supervenientes que conduzam ao seu desenquadramento desta</w:t>
      </w:r>
      <w:r w:rsidRPr="000B2908">
        <w:rPr>
          <w:rFonts w:asciiTheme="minorHAnsi" w:hAnsiTheme="minorHAnsi"/>
          <w:spacing w:val="1"/>
        </w:rPr>
        <w:t xml:space="preserve"> </w:t>
      </w:r>
      <w:r w:rsidRPr="000B2908">
        <w:rPr>
          <w:rFonts w:asciiTheme="minorHAnsi" w:hAnsiTheme="minorHAnsi"/>
        </w:rPr>
        <w:t xml:space="preserve">situação. </w:t>
      </w:r>
    </w:p>
    <w:p w14:paraId="1A9851C8" w14:textId="77777777" w:rsidR="000B2908" w:rsidRPr="000B2908" w:rsidRDefault="000B2908" w:rsidP="000B2908">
      <w:pPr>
        <w:tabs>
          <w:tab w:val="left" w:pos="1134"/>
          <w:tab w:val="left" w:pos="9639"/>
          <w:tab w:val="left" w:pos="9923"/>
        </w:tabs>
        <w:spacing w:before="1"/>
        <w:ind w:left="284" w:right="34"/>
        <w:jc w:val="both"/>
        <w:rPr>
          <w:rFonts w:asciiTheme="minorHAnsi" w:hAnsiTheme="minorHAnsi"/>
          <w:i/>
          <w:iCs/>
        </w:rPr>
      </w:pPr>
      <w:r w:rsidRPr="000B2908">
        <w:rPr>
          <w:rFonts w:asciiTheme="minorHAnsi" w:hAnsiTheme="minorHAnsi"/>
          <w:i/>
          <w:iCs/>
        </w:rPr>
        <w:t>(*Marcar este item caso se enquadre na situação de microempresa, empresa de</w:t>
      </w:r>
      <w:r w:rsidRPr="000B2908">
        <w:rPr>
          <w:rFonts w:asciiTheme="minorHAnsi" w:hAnsiTheme="minorHAnsi"/>
          <w:i/>
          <w:iCs/>
          <w:spacing w:val="1"/>
        </w:rPr>
        <w:t xml:space="preserve"> </w:t>
      </w:r>
      <w:r w:rsidRPr="000B2908">
        <w:rPr>
          <w:rFonts w:asciiTheme="minorHAnsi" w:hAnsiTheme="minorHAnsi"/>
          <w:i/>
          <w:iCs/>
        </w:rPr>
        <w:t>pequeno</w:t>
      </w:r>
      <w:r w:rsidRPr="000B2908">
        <w:rPr>
          <w:rFonts w:asciiTheme="minorHAnsi" w:hAnsiTheme="minorHAnsi"/>
          <w:i/>
          <w:iCs/>
          <w:spacing w:val="-1"/>
        </w:rPr>
        <w:t xml:space="preserve"> </w:t>
      </w:r>
      <w:r w:rsidRPr="000B2908">
        <w:rPr>
          <w:rFonts w:asciiTheme="minorHAnsi" w:hAnsiTheme="minorHAnsi"/>
          <w:i/>
          <w:iCs/>
        </w:rPr>
        <w:t>porte ou</w:t>
      </w:r>
      <w:r w:rsidRPr="000B2908">
        <w:rPr>
          <w:rFonts w:asciiTheme="minorHAnsi" w:hAnsiTheme="minorHAnsi"/>
          <w:i/>
          <w:iCs/>
          <w:spacing w:val="-2"/>
        </w:rPr>
        <w:t xml:space="preserve"> </w:t>
      </w:r>
      <w:r w:rsidRPr="000B2908">
        <w:rPr>
          <w:rFonts w:asciiTheme="minorHAnsi" w:hAnsiTheme="minorHAnsi"/>
          <w:i/>
          <w:iCs/>
        </w:rPr>
        <w:t>cooperativa.)</w:t>
      </w:r>
    </w:p>
    <w:p w14:paraId="60862F9C" w14:textId="77777777" w:rsidR="000B2908" w:rsidRPr="000B2908" w:rsidRDefault="000B2908" w:rsidP="000B2908">
      <w:pPr>
        <w:pStyle w:val="Corpodetexto"/>
        <w:tabs>
          <w:tab w:val="left" w:pos="1134"/>
          <w:tab w:val="left" w:pos="9639"/>
        </w:tabs>
        <w:ind w:left="284" w:right="34"/>
        <w:jc w:val="left"/>
        <w:rPr>
          <w:rFonts w:asciiTheme="minorHAnsi" w:hAnsiTheme="minorHAnsi"/>
        </w:rPr>
      </w:pPr>
    </w:p>
    <w:p w14:paraId="16DD583A" w14:textId="77777777" w:rsidR="000B2908" w:rsidRPr="000B2908" w:rsidRDefault="000B2908" w:rsidP="000B2908">
      <w:pPr>
        <w:pStyle w:val="Corpodetexto"/>
        <w:tabs>
          <w:tab w:val="left" w:pos="1134"/>
          <w:tab w:val="left" w:pos="9639"/>
        </w:tabs>
        <w:spacing w:before="10"/>
        <w:ind w:left="284" w:right="34"/>
        <w:jc w:val="left"/>
        <w:rPr>
          <w:rFonts w:asciiTheme="minorHAnsi" w:hAnsiTheme="minorHAnsi"/>
        </w:rPr>
      </w:pPr>
    </w:p>
    <w:p w14:paraId="448E79C5" w14:textId="77777777" w:rsidR="000B2908" w:rsidRPr="000B2908" w:rsidRDefault="000B2908" w:rsidP="000B2908">
      <w:pPr>
        <w:pStyle w:val="Corpodetexto"/>
        <w:tabs>
          <w:tab w:val="left" w:pos="1134"/>
          <w:tab w:val="left" w:pos="9639"/>
        </w:tabs>
        <w:ind w:left="284" w:right="34"/>
        <w:rPr>
          <w:rFonts w:asciiTheme="minorHAnsi" w:hAnsiTheme="minorHAnsi"/>
        </w:rPr>
      </w:pPr>
      <w:r w:rsidRPr="000B2908">
        <w:rPr>
          <w:rFonts w:asciiTheme="minorHAnsi" w:hAnsiTheme="minorHAnsi"/>
        </w:rPr>
        <w:t>(</w:t>
      </w:r>
      <w:r w:rsidRPr="000B2908">
        <w:rPr>
          <w:rFonts w:asciiTheme="minorHAnsi" w:hAnsiTheme="minorHAnsi"/>
          <w:spacing w:val="1"/>
        </w:rPr>
        <w:t xml:space="preserve"> </w:t>
      </w:r>
      <w:r w:rsidRPr="000B2908">
        <w:rPr>
          <w:rFonts w:asciiTheme="minorHAnsi" w:hAnsiTheme="minorHAnsi"/>
        </w:rPr>
        <w:t xml:space="preserve">) </w:t>
      </w:r>
      <w:r w:rsidRPr="000B2908">
        <w:rPr>
          <w:rFonts w:asciiTheme="minorHAnsi" w:hAnsiTheme="minorHAnsi"/>
          <w:b/>
        </w:rPr>
        <w:t>DECLARA</w:t>
      </w:r>
      <w:r w:rsidRPr="000B2908">
        <w:rPr>
          <w:rFonts w:asciiTheme="minorHAnsi" w:hAnsiTheme="minorHAnsi"/>
        </w:rPr>
        <w:t xml:space="preserve">, para fins de obtenção do benefício disposto nos </w:t>
      </w:r>
      <w:hyperlink r:id="rId50" w:anchor="art42">
        <w:r w:rsidRPr="000B2908">
          <w:rPr>
            <w:rFonts w:asciiTheme="minorHAnsi" w:hAnsiTheme="minorHAnsi"/>
            <w:color w:val="0000ED"/>
            <w:u w:val="single" w:color="0000ED"/>
          </w:rPr>
          <w:t>arts. 42 a 49 da Le</w:t>
        </w:r>
        <w:r w:rsidRPr="000B2908">
          <w:rPr>
            <w:rFonts w:asciiTheme="minorHAnsi" w:hAnsiTheme="minorHAnsi"/>
            <w:color w:val="0000ED"/>
          </w:rPr>
          <w:t>i</w:t>
        </w:r>
      </w:hyperlink>
      <w:r w:rsidRPr="000B2908">
        <w:rPr>
          <w:rFonts w:asciiTheme="minorHAnsi" w:hAnsiTheme="minorHAnsi"/>
          <w:color w:val="0000ED"/>
          <w:spacing w:val="1"/>
        </w:rPr>
        <w:t xml:space="preserve"> </w:t>
      </w:r>
      <w:hyperlink r:id="rId51" w:anchor="art42">
        <w:r w:rsidRPr="000B2908">
          <w:rPr>
            <w:rFonts w:asciiTheme="minorHAnsi" w:hAnsiTheme="minorHAnsi"/>
            <w:color w:val="0000ED"/>
            <w:u w:val="single" w:color="0000ED"/>
          </w:rPr>
          <w:t>Complementar nº 123, de 14 de dezembro de 2006.</w:t>
        </w:r>
        <w:r w:rsidRPr="000B2908">
          <w:rPr>
            <w:rFonts w:asciiTheme="minorHAnsi" w:hAnsiTheme="minorHAnsi"/>
            <w:color w:val="0000ED"/>
          </w:rPr>
          <w:t xml:space="preserve"> </w:t>
        </w:r>
      </w:hyperlink>
      <w:r w:rsidRPr="000B2908">
        <w:rPr>
          <w:rFonts w:asciiTheme="minorHAnsi" w:hAnsiTheme="minorHAnsi"/>
        </w:rPr>
        <w:t>que no ano-calendário de realização da</w:t>
      </w:r>
      <w:r w:rsidRPr="000B2908">
        <w:rPr>
          <w:rFonts w:asciiTheme="minorHAnsi" w:hAnsiTheme="minorHAnsi"/>
          <w:spacing w:val="1"/>
        </w:rPr>
        <w:t xml:space="preserve"> </w:t>
      </w:r>
      <w:r w:rsidRPr="000B2908">
        <w:rPr>
          <w:rFonts w:asciiTheme="minorHAnsi" w:hAnsiTheme="minorHAnsi"/>
        </w:rPr>
        <w:t>licitação,</w:t>
      </w:r>
      <w:r w:rsidRPr="000B2908">
        <w:rPr>
          <w:rFonts w:asciiTheme="minorHAnsi" w:hAnsiTheme="minorHAnsi"/>
          <w:spacing w:val="1"/>
        </w:rPr>
        <w:t xml:space="preserve"> </w:t>
      </w:r>
      <w:r w:rsidRPr="000B2908">
        <w:rPr>
          <w:rFonts w:asciiTheme="minorHAnsi" w:hAnsiTheme="minorHAnsi"/>
        </w:rPr>
        <w:t>ainda</w:t>
      </w:r>
      <w:r w:rsidRPr="000B2908">
        <w:rPr>
          <w:rFonts w:asciiTheme="minorHAnsi" w:hAnsiTheme="minorHAnsi"/>
          <w:spacing w:val="1"/>
        </w:rPr>
        <w:t xml:space="preserve"> </w:t>
      </w:r>
      <w:r w:rsidRPr="000B2908">
        <w:rPr>
          <w:rFonts w:asciiTheme="minorHAnsi" w:hAnsiTheme="minorHAnsi"/>
        </w:rPr>
        <w:t>não</w:t>
      </w:r>
      <w:r w:rsidRPr="000B2908">
        <w:rPr>
          <w:rFonts w:asciiTheme="minorHAnsi" w:hAnsiTheme="minorHAnsi"/>
          <w:spacing w:val="1"/>
        </w:rPr>
        <w:t xml:space="preserve"> </w:t>
      </w:r>
      <w:r w:rsidRPr="000B2908">
        <w:rPr>
          <w:rFonts w:asciiTheme="minorHAnsi" w:hAnsiTheme="minorHAnsi"/>
        </w:rPr>
        <w:t>celebramos</w:t>
      </w:r>
      <w:r w:rsidRPr="000B2908">
        <w:rPr>
          <w:rFonts w:asciiTheme="minorHAnsi" w:hAnsiTheme="minorHAnsi"/>
          <w:spacing w:val="1"/>
        </w:rPr>
        <w:t xml:space="preserve"> </w:t>
      </w:r>
      <w:r w:rsidRPr="000B2908">
        <w:rPr>
          <w:rFonts w:asciiTheme="minorHAnsi" w:hAnsiTheme="minorHAnsi"/>
        </w:rPr>
        <w:t>contratos</w:t>
      </w:r>
      <w:r w:rsidRPr="000B2908">
        <w:rPr>
          <w:rFonts w:asciiTheme="minorHAnsi" w:hAnsiTheme="minorHAnsi"/>
          <w:spacing w:val="1"/>
        </w:rPr>
        <w:t xml:space="preserve"> </w:t>
      </w:r>
      <w:r w:rsidRPr="000B2908">
        <w:rPr>
          <w:rFonts w:asciiTheme="minorHAnsi" w:hAnsiTheme="minorHAnsi"/>
        </w:rPr>
        <w:t>com</w:t>
      </w:r>
      <w:r w:rsidRPr="000B2908">
        <w:rPr>
          <w:rFonts w:asciiTheme="minorHAnsi" w:hAnsiTheme="minorHAnsi"/>
          <w:spacing w:val="1"/>
        </w:rPr>
        <w:t xml:space="preserve"> </w:t>
      </w:r>
      <w:r w:rsidRPr="000B2908">
        <w:rPr>
          <w:rFonts w:asciiTheme="minorHAnsi" w:hAnsiTheme="minorHAnsi"/>
        </w:rPr>
        <w:t>a</w:t>
      </w:r>
      <w:r w:rsidRPr="000B2908">
        <w:rPr>
          <w:rFonts w:asciiTheme="minorHAnsi" w:hAnsiTheme="minorHAnsi"/>
          <w:spacing w:val="1"/>
        </w:rPr>
        <w:t xml:space="preserve"> </w:t>
      </w:r>
      <w:r w:rsidRPr="000B2908">
        <w:rPr>
          <w:rFonts w:asciiTheme="minorHAnsi" w:hAnsiTheme="minorHAnsi"/>
        </w:rPr>
        <w:t>Administração</w:t>
      </w:r>
      <w:r w:rsidRPr="000B2908">
        <w:rPr>
          <w:rFonts w:asciiTheme="minorHAnsi" w:hAnsiTheme="minorHAnsi"/>
          <w:spacing w:val="1"/>
        </w:rPr>
        <w:t xml:space="preserve"> </w:t>
      </w:r>
      <w:r w:rsidRPr="000B2908">
        <w:rPr>
          <w:rFonts w:asciiTheme="minorHAnsi" w:hAnsiTheme="minorHAnsi"/>
        </w:rPr>
        <w:t>Pública</w:t>
      </w:r>
      <w:r w:rsidRPr="000B2908">
        <w:rPr>
          <w:rFonts w:asciiTheme="minorHAnsi" w:hAnsiTheme="minorHAnsi"/>
          <w:spacing w:val="1"/>
        </w:rPr>
        <w:t xml:space="preserve"> </w:t>
      </w:r>
      <w:r w:rsidRPr="000B2908">
        <w:rPr>
          <w:rFonts w:asciiTheme="minorHAnsi" w:hAnsiTheme="minorHAnsi"/>
        </w:rPr>
        <w:t>cujos</w:t>
      </w:r>
      <w:r w:rsidRPr="000B2908">
        <w:rPr>
          <w:rFonts w:asciiTheme="minorHAnsi" w:hAnsiTheme="minorHAnsi"/>
          <w:spacing w:val="1"/>
        </w:rPr>
        <w:t xml:space="preserve"> </w:t>
      </w:r>
      <w:r w:rsidRPr="000B2908">
        <w:rPr>
          <w:rFonts w:asciiTheme="minorHAnsi" w:hAnsiTheme="minorHAnsi"/>
        </w:rPr>
        <w:t>valores</w:t>
      </w:r>
      <w:r w:rsidRPr="000B2908">
        <w:rPr>
          <w:rFonts w:asciiTheme="minorHAnsi" w:hAnsiTheme="minorHAnsi"/>
          <w:spacing w:val="1"/>
        </w:rPr>
        <w:t xml:space="preserve"> </w:t>
      </w:r>
      <w:r w:rsidRPr="000B2908">
        <w:rPr>
          <w:rFonts w:asciiTheme="minorHAnsi" w:hAnsiTheme="minorHAnsi"/>
        </w:rPr>
        <w:t>somados extrapolem a receita bruta máxima admitida para fins de enquadramento como</w:t>
      </w:r>
      <w:r w:rsidRPr="000B2908">
        <w:rPr>
          <w:rFonts w:asciiTheme="minorHAnsi" w:hAnsiTheme="minorHAnsi"/>
          <w:spacing w:val="1"/>
        </w:rPr>
        <w:t xml:space="preserve"> </w:t>
      </w:r>
      <w:r w:rsidRPr="000B2908">
        <w:rPr>
          <w:rFonts w:asciiTheme="minorHAnsi" w:hAnsiTheme="minorHAnsi"/>
        </w:rPr>
        <w:t>empresa de pequeno porte (</w:t>
      </w:r>
      <w:hyperlink r:id="rId52" w:anchor="%3A~%3Atext%3D%C2%A7%202%C2%BA%20A%20obten%C3%A7%C3%A3o%2Climite%20na%20licita%C3%A7%C3%A3o">
        <w:r w:rsidRPr="000B2908">
          <w:rPr>
            <w:rFonts w:asciiTheme="minorHAnsi" w:hAnsiTheme="minorHAnsi"/>
            <w:color w:val="0000FF"/>
            <w:u w:val="single" w:color="0000FF"/>
          </w:rPr>
          <w:t>§2º do Art. 4º da Lei 14133/2021</w:t>
        </w:r>
      </w:hyperlink>
      <w:r w:rsidRPr="000B2908">
        <w:rPr>
          <w:rFonts w:asciiTheme="minorHAnsi" w:hAnsiTheme="minorHAnsi"/>
        </w:rPr>
        <w:t xml:space="preserve">). </w:t>
      </w:r>
    </w:p>
    <w:p w14:paraId="28E24619" w14:textId="77777777" w:rsidR="000B2908" w:rsidRPr="000B2908" w:rsidRDefault="000B2908" w:rsidP="000B2908">
      <w:pPr>
        <w:pStyle w:val="Corpodetexto"/>
        <w:tabs>
          <w:tab w:val="left" w:pos="1134"/>
          <w:tab w:val="left" w:pos="9639"/>
        </w:tabs>
        <w:ind w:left="284" w:right="34"/>
        <w:rPr>
          <w:rFonts w:asciiTheme="minorHAnsi" w:hAnsiTheme="minorHAnsi"/>
          <w:i/>
          <w:iCs/>
        </w:rPr>
      </w:pPr>
      <w:r w:rsidRPr="000B2908">
        <w:rPr>
          <w:rFonts w:asciiTheme="minorHAnsi" w:hAnsiTheme="minorHAnsi"/>
          <w:i/>
          <w:iCs/>
        </w:rPr>
        <w:t>(*Marcar este item caso se</w:t>
      </w:r>
      <w:r w:rsidRPr="000B2908">
        <w:rPr>
          <w:rFonts w:asciiTheme="minorHAnsi" w:hAnsiTheme="minorHAnsi"/>
          <w:i/>
          <w:iCs/>
          <w:spacing w:val="1"/>
        </w:rPr>
        <w:t xml:space="preserve"> </w:t>
      </w:r>
      <w:r w:rsidRPr="000B2908">
        <w:rPr>
          <w:rFonts w:asciiTheme="minorHAnsi" w:hAnsiTheme="minorHAnsi"/>
          <w:i/>
          <w:iCs/>
        </w:rPr>
        <w:t>enquadre</w:t>
      </w:r>
      <w:r w:rsidRPr="000B2908">
        <w:rPr>
          <w:rFonts w:asciiTheme="minorHAnsi" w:hAnsiTheme="minorHAnsi"/>
          <w:i/>
          <w:iCs/>
          <w:spacing w:val="-1"/>
        </w:rPr>
        <w:t xml:space="preserve"> </w:t>
      </w:r>
      <w:r w:rsidRPr="000B2908">
        <w:rPr>
          <w:rFonts w:asciiTheme="minorHAnsi" w:hAnsiTheme="minorHAnsi"/>
          <w:i/>
          <w:iCs/>
        </w:rPr>
        <w:t>na</w:t>
      </w:r>
      <w:r w:rsidRPr="000B2908">
        <w:rPr>
          <w:rFonts w:asciiTheme="minorHAnsi" w:hAnsiTheme="minorHAnsi"/>
          <w:i/>
          <w:iCs/>
          <w:spacing w:val="-2"/>
        </w:rPr>
        <w:t xml:space="preserve"> </w:t>
      </w:r>
      <w:r w:rsidRPr="000B2908">
        <w:rPr>
          <w:rFonts w:asciiTheme="minorHAnsi" w:hAnsiTheme="minorHAnsi"/>
          <w:i/>
          <w:iCs/>
        </w:rPr>
        <w:t>situação</w:t>
      </w:r>
      <w:r w:rsidRPr="000B2908">
        <w:rPr>
          <w:rFonts w:asciiTheme="minorHAnsi" w:hAnsiTheme="minorHAnsi"/>
          <w:i/>
          <w:iCs/>
          <w:spacing w:val="-2"/>
        </w:rPr>
        <w:t xml:space="preserve"> </w:t>
      </w:r>
      <w:r w:rsidRPr="000B2908">
        <w:rPr>
          <w:rFonts w:asciiTheme="minorHAnsi" w:hAnsiTheme="minorHAnsi"/>
          <w:i/>
          <w:iCs/>
        </w:rPr>
        <w:t>de</w:t>
      </w:r>
      <w:r w:rsidRPr="000B2908">
        <w:rPr>
          <w:rFonts w:asciiTheme="minorHAnsi" w:hAnsiTheme="minorHAnsi"/>
          <w:i/>
          <w:iCs/>
          <w:spacing w:val="-2"/>
        </w:rPr>
        <w:t xml:space="preserve"> </w:t>
      </w:r>
      <w:r w:rsidRPr="000B2908">
        <w:rPr>
          <w:rFonts w:asciiTheme="minorHAnsi" w:hAnsiTheme="minorHAnsi"/>
          <w:i/>
          <w:iCs/>
        </w:rPr>
        <w:t>microempresa ou</w:t>
      </w:r>
      <w:r w:rsidRPr="000B2908">
        <w:rPr>
          <w:rFonts w:asciiTheme="minorHAnsi" w:hAnsiTheme="minorHAnsi"/>
          <w:i/>
          <w:iCs/>
          <w:spacing w:val="-2"/>
        </w:rPr>
        <w:t xml:space="preserve"> </w:t>
      </w:r>
      <w:r w:rsidRPr="000B2908">
        <w:rPr>
          <w:rFonts w:asciiTheme="minorHAnsi" w:hAnsiTheme="minorHAnsi"/>
          <w:i/>
          <w:iCs/>
        </w:rPr>
        <w:t>empresa de pequeno).</w:t>
      </w:r>
    </w:p>
    <w:p w14:paraId="0BA7E428" w14:textId="77777777" w:rsidR="000B2908" w:rsidRPr="000B2908" w:rsidRDefault="000B2908" w:rsidP="000B2908">
      <w:pPr>
        <w:pStyle w:val="Corpodetexto"/>
        <w:tabs>
          <w:tab w:val="left" w:pos="1134"/>
          <w:tab w:val="left" w:pos="9639"/>
        </w:tabs>
        <w:ind w:left="284" w:right="34"/>
        <w:jc w:val="left"/>
        <w:rPr>
          <w:rFonts w:asciiTheme="minorHAnsi" w:hAnsiTheme="minorHAnsi"/>
        </w:rPr>
      </w:pPr>
    </w:p>
    <w:p w14:paraId="42E8996A" w14:textId="77777777" w:rsidR="000B2908" w:rsidRPr="000B2908" w:rsidRDefault="000B2908" w:rsidP="000B2908">
      <w:pPr>
        <w:pStyle w:val="Corpodetexto"/>
        <w:tabs>
          <w:tab w:val="left" w:pos="1134"/>
          <w:tab w:val="left" w:pos="9639"/>
        </w:tabs>
        <w:ind w:left="284" w:right="34"/>
        <w:jc w:val="left"/>
        <w:rPr>
          <w:rFonts w:asciiTheme="minorHAnsi" w:hAnsiTheme="minorHAnsi"/>
        </w:rPr>
      </w:pPr>
    </w:p>
    <w:p w14:paraId="70524AE6" w14:textId="77777777" w:rsidR="000B2908" w:rsidRPr="000B2908" w:rsidRDefault="000B2908" w:rsidP="000B2908">
      <w:pPr>
        <w:pStyle w:val="Corpodetexto"/>
        <w:tabs>
          <w:tab w:val="left" w:pos="1134"/>
          <w:tab w:val="left" w:pos="3212"/>
          <w:tab w:val="left" w:pos="3765"/>
          <w:tab w:val="left" w:pos="5542"/>
          <w:tab w:val="left" w:pos="9639"/>
        </w:tabs>
        <w:spacing w:before="209"/>
        <w:ind w:left="284" w:right="34"/>
        <w:jc w:val="center"/>
        <w:rPr>
          <w:rFonts w:asciiTheme="minorHAnsi" w:hAnsiTheme="minorHAnsi"/>
        </w:rPr>
      </w:pPr>
      <w:r w:rsidRPr="000B2908">
        <w:rPr>
          <w:rFonts w:asciiTheme="minorHAnsi" w:hAnsiTheme="minorHAnsi"/>
        </w:rPr>
        <w:t>Local</w:t>
      </w:r>
      <w:r w:rsidRPr="000B2908">
        <w:rPr>
          <w:rFonts w:asciiTheme="minorHAnsi" w:hAnsiTheme="minorHAnsi"/>
          <w:spacing w:val="-2"/>
        </w:rPr>
        <w:t xml:space="preserve"> </w:t>
      </w:r>
      <w:r w:rsidRPr="000B2908">
        <w:rPr>
          <w:rFonts w:asciiTheme="minorHAnsi" w:hAnsiTheme="minorHAnsi"/>
        </w:rPr>
        <w:t>e data,</w:t>
      </w:r>
      <w:r w:rsidRPr="000B2908">
        <w:rPr>
          <w:rFonts w:asciiTheme="minorHAnsi" w:hAnsiTheme="minorHAnsi"/>
          <w:u w:val="single"/>
        </w:rPr>
        <w:tab/>
      </w:r>
      <w:r w:rsidRPr="000B2908">
        <w:rPr>
          <w:rFonts w:asciiTheme="minorHAnsi" w:hAnsiTheme="minorHAnsi"/>
        </w:rPr>
        <w:t>,</w:t>
      </w:r>
      <w:r w:rsidRPr="000B2908">
        <w:rPr>
          <w:rFonts w:asciiTheme="minorHAnsi" w:hAnsiTheme="minorHAnsi"/>
          <w:u w:val="single"/>
        </w:rPr>
        <w:tab/>
      </w:r>
      <w:r w:rsidRPr="000B2908">
        <w:rPr>
          <w:rFonts w:asciiTheme="minorHAnsi" w:hAnsiTheme="minorHAnsi"/>
        </w:rPr>
        <w:t>de</w:t>
      </w:r>
      <w:r w:rsidRPr="000B2908">
        <w:rPr>
          <w:rFonts w:asciiTheme="minorHAnsi" w:hAnsiTheme="minorHAnsi"/>
          <w:u w:val="single"/>
        </w:rPr>
        <w:tab/>
      </w:r>
      <w:r w:rsidRPr="000B2908">
        <w:rPr>
          <w:rFonts w:asciiTheme="minorHAnsi" w:hAnsiTheme="minorHAnsi"/>
        </w:rPr>
        <w:t>de 2025.</w:t>
      </w:r>
    </w:p>
    <w:p w14:paraId="20106021" w14:textId="77777777" w:rsidR="000B2908" w:rsidRPr="000B2908" w:rsidRDefault="000B2908" w:rsidP="000B2908">
      <w:pPr>
        <w:pStyle w:val="Corpodetexto"/>
        <w:tabs>
          <w:tab w:val="left" w:pos="1134"/>
          <w:tab w:val="left" w:pos="9639"/>
        </w:tabs>
        <w:ind w:left="284" w:right="34"/>
        <w:jc w:val="left"/>
        <w:rPr>
          <w:rFonts w:asciiTheme="minorHAnsi" w:hAnsiTheme="minorHAnsi"/>
        </w:rPr>
      </w:pPr>
    </w:p>
    <w:p w14:paraId="2F448E28" w14:textId="77777777" w:rsidR="000B2908" w:rsidRPr="000B2908" w:rsidRDefault="000B2908" w:rsidP="000B2908">
      <w:pPr>
        <w:pStyle w:val="Corpodetexto"/>
        <w:tabs>
          <w:tab w:val="left" w:pos="1134"/>
          <w:tab w:val="left" w:pos="9639"/>
        </w:tabs>
        <w:spacing w:before="7"/>
        <w:ind w:left="284" w:right="34"/>
        <w:jc w:val="left"/>
        <w:rPr>
          <w:rFonts w:asciiTheme="minorHAnsi" w:hAnsiTheme="minorHAnsi"/>
        </w:rPr>
      </w:pPr>
      <w:r w:rsidRPr="000B2908">
        <w:rPr>
          <w:rFonts w:asciiTheme="minorHAnsi" w:hAnsiTheme="minorHAnsi"/>
          <w:noProof/>
          <w:lang w:val="pt-BR" w:eastAsia="pt-BR"/>
        </w:rPr>
        <mc:AlternateContent>
          <mc:Choice Requires="wps">
            <w:drawing>
              <wp:anchor distT="0" distB="0" distL="0" distR="0" simplePos="0" relativeHeight="487678976" behindDoc="1" locked="0" layoutInCell="1" allowOverlap="1" wp14:anchorId="1AAC0D5C" wp14:editId="55893021">
                <wp:simplePos x="0" y="0"/>
                <wp:positionH relativeFrom="page">
                  <wp:posOffset>2600325</wp:posOffset>
                </wp:positionH>
                <wp:positionV relativeFrom="paragraph">
                  <wp:posOffset>216535</wp:posOffset>
                </wp:positionV>
                <wp:extent cx="2720975" cy="1270"/>
                <wp:effectExtent l="0" t="0" r="0" b="0"/>
                <wp:wrapTopAndBottom/>
                <wp:docPr id="14" name="Forma Livre: Forma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20975" cy="1270"/>
                        </a:xfrm>
                        <a:custGeom>
                          <a:avLst/>
                          <a:gdLst>
                            <a:gd name="T0" fmla="+- 0 4095 4095"/>
                            <a:gd name="T1" fmla="*/ T0 w 4285"/>
                            <a:gd name="T2" fmla="+- 0 8379 4095"/>
                            <a:gd name="T3" fmla="*/ T2 w 4285"/>
                          </a:gdLst>
                          <a:ahLst/>
                          <a:cxnLst>
                            <a:cxn ang="0">
                              <a:pos x="T1" y="0"/>
                            </a:cxn>
                            <a:cxn ang="0">
                              <a:pos x="T3" y="0"/>
                            </a:cxn>
                          </a:cxnLst>
                          <a:rect l="0" t="0" r="r" b="b"/>
                          <a:pathLst>
                            <a:path w="4285">
                              <a:moveTo>
                                <a:pt x="0" y="0"/>
                              </a:moveTo>
                              <a:lnTo>
                                <a:pt x="4284"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3823D01C" id="Forma Livre: Forma 14" o:spid="_x0000_s1026" style="position:absolute;margin-left:204.75pt;margin-top:17.05pt;width:214.25pt;height:.1pt;z-index:-15637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" path="m,l4284,e" filled="f" strokeweight=".24536mm">
                <v:path arrowok="t" o:connecttype="custom" o:connectlocs="0,0;2720340,0" o:connectangles="0,0"/>
                <w10:wrap type="topAndBottom" anchorx="page"/>
              </v:shape>
            </w:pict>
          </mc:Fallback>
        </mc:AlternateContent>
      </w:r>
    </w:p>
    <w:p w14:paraId="740E68E6" w14:textId="77777777" w:rsidR="000B2908" w:rsidRPr="000B2908" w:rsidRDefault="000B2908" w:rsidP="000B2908">
      <w:pPr>
        <w:pStyle w:val="Corpodetexto"/>
        <w:tabs>
          <w:tab w:val="left" w:pos="1134"/>
          <w:tab w:val="left" w:pos="9639"/>
        </w:tabs>
        <w:spacing w:before="11"/>
        <w:ind w:left="284" w:right="34"/>
        <w:jc w:val="center"/>
        <w:rPr>
          <w:rFonts w:asciiTheme="minorHAnsi" w:hAnsiTheme="minorHAnsi"/>
        </w:rPr>
      </w:pPr>
      <w:r w:rsidRPr="000B2908">
        <w:rPr>
          <w:rFonts w:asciiTheme="minorHAnsi" w:hAnsiTheme="minorHAnsi"/>
        </w:rPr>
        <w:t>(Identificação e Assinatura do Representante Legal)</w:t>
      </w:r>
    </w:p>
    <w:p w14:paraId="67DB2D9F" w14:textId="77777777" w:rsidR="000B2908" w:rsidRPr="000B2908" w:rsidRDefault="000B2908" w:rsidP="000B2908">
      <w:pPr>
        <w:pStyle w:val="Corpodetexto"/>
        <w:tabs>
          <w:tab w:val="left" w:pos="1134"/>
          <w:tab w:val="left" w:pos="9639"/>
        </w:tabs>
        <w:spacing w:before="11"/>
        <w:ind w:left="284" w:right="34"/>
        <w:jc w:val="center"/>
        <w:rPr>
          <w:rFonts w:asciiTheme="minorHAnsi" w:hAnsiTheme="minorHAnsi"/>
        </w:rPr>
      </w:pPr>
      <w:r w:rsidRPr="000B2908">
        <w:rPr>
          <w:rFonts w:asciiTheme="minorHAnsi" w:hAnsiTheme="minorHAnsi"/>
        </w:rPr>
        <w:t>(Dados</w:t>
      </w:r>
      <w:r w:rsidRPr="000B2908">
        <w:rPr>
          <w:rFonts w:asciiTheme="minorHAnsi" w:hAnsiTheme="minorHAnsi"/>
          <w:spacing w:val="-1"/>
        </w:rPr>
        <w:t xml:space="preserve"> </w:t>
      </w:r>
      <w:r w:rsidRPr="000B2908">
        <w:rPr>
          <w:rFonts w:asciiTheme="minorHAnsi" w:hAnsiTheme="minorHAnsi"/>
        </w:rPr>
        <w:t>da</w:t>
      </w:r>
      <w:r w:rsidRPr="000B2908">
        <w:rPr>
          <w:rFonts w:asciiTheme="minorHAnsi" w:hAnsiTheme="minorHAnsi"/>
          <w:spacing w:val="-2"/>
        </w:rPr>
        <w:t xml:space="preserve"> </w:t>
      </w:r>
      <w:r w:rsidRPr="000B2908">
        <w:rPr>
          <w:rFonts w:asciiTheme="minorHAnsi" w:hAnsiTheme="minorHAnsi"/>
        </w:rPr>
        <w:t>empresa:</w:t>
      </w:r>
      <w:r w:rsidRPr="000B2908">
        <w:rPr>
          <w:rFonts w:asciiTheme="minorHAnsi" w:hAnsiTheme="minorHAnsi"/>
          <w:spacing w:val="-2"/>
        </w:rPr>
        <w:t xml:space="preserve"> </w:t>
      </w:r>
      <w:r w:rsidRPr="000B2908">
        <w:rPr>
          <w:rFonts w:asciiTheme="minorHAnsi" w:hAnsiTheme="minorHAnsi"/>
        </w:rPr>
        <w:t>Razão Social</w:t>
      </w:r>
      <w:r w:rsidRPr="000B2908">
        <w:rPr>
          <w:rFonts w:asciiTheme="minorHAnsi" w:hAnsiTheme="minorHAnsi"/>
          <w:spacing w:val="-1"/>
        </w:rPr>
        <w:t xml:space="preserve"> </w:t>
      </w:r>
      <w:r w:rsidRPr="000B2908">
        <w:rPr>
          <w:rFonts w:asciiTheme="minorHAnsi" w:hAnsiTheme="minorHAnsi"/>
        </w:rPr>
        <w:t>e</w:t>
      </w:r>
      <w:r w:rsidRPr="000B2908">
        <w:rPr>
          <w:rFonts w:asciiTheme="minorHAnsi" w:hAnsiTheme="minorHAnsi"/>
          <w:spacing w:val="-1"/>
        </w:rPr>
        <w:t xml:space="preserve"> </w:t>
      </w:r>
      <w:r w:rsidRPr="000B2908">
        <w:rPr>
          <w:rFonts w:asciiTheme="minorHAnsi" w:hAnsiTheme="minorHAnsi"/>
        </w:rPr>
        <w:t>CNPJ)</w:t>
      </w:r>
    </w:p>
    <w:p w14:paraId="5E722685" w14:textId="77777777" w:rsidR="00941D9B" w:rsidRPr="00044768" w:rsidRDefault="00941D9B" w:rsidP="004C1B10">
      <w:pPr>
        <w:tabs>
          <w:tab w:val="left" w:pos="1134"/>
          <w:tab w:val="left" w:pos="9639"/>
        </w:tabs>
        <w:ind w:left="284" w:right="687"/>
        <w:rPr>
          <w:rFonts w:asciiTheme="minorHAnsi" w:hAnsiTheme="minorHAnsi"/>
          <w:sz w:val="24"/>
          <w:szCs w:val="24"/>
        </w:rPr>
        <w:sectPr w:rsidR="00941D9B" w:rsidRPr="00044768" w:rsidSect="000B2908">
          <w:pgSz w:w="11910" w:h="16840"/>
          <w:pgMar w:top="1920" w:right="1137" w:bottom="940" w:left="1100" w:header="641" w:footer="756" w:gutter="0"/>
          <w:cols w:space="720"/>
        </w:sectPr>
      </w:pPr>
    </w:p>
    <w:p w14:paraId="5C3C9C86" w14:textId="77777777" w:rsidR="000B2908" w:rsidRPr="000B2908" w:rsidRDefault="000B2908" w:rsidP="000B2908">
      <w:pPr>
        <w:adjustRightInd w:val="0"/>
        <w:ind w:right="-108"/>
        <w:jc w:val="center"/>
        <w:rPr>
          <w:rFonts w:asciiTheme="minorHAnsi" w:hAnsiTheme="minorHAnsi"/>
          <w:b/>
          <w:bCs/>
          <w:color w:val="000000" w:themeColor="text1"/>
        </w:rPr>
      </w:pPr>
      <w:bookmarkStart w:id="36" w:name="_bookmark39"/>
      <w:bookmarkStart w:id="37" w:name="_Hlk193191460"/>
      <w:bookmarkEnd w:id="36"/>
      <w:r w:rsidRPr="000B2908">
        <w:rPr>
          <w:rFonts w:asciiTheme="minorHAnsi" w:hAnsiTheme="minorHAnsi"/>
          <w:b/>
          <w:bCs/>
          <w:color w:val="000000" w:themeColor="text1"/>
        </w:rPr>
        <w:lastRenderedPageBreak/>
        <w:t xml:space="preserve">ANEXO IV – DECLARAÇÕES CONJUNTAS </w:t>
      </w:r>
    </w:p>
    <w:p w14:paraId="1C4DA337" w14:textId="2E83F9C2" w:rsidR="000B2908" w:rsidRPr="000B2908" w:rsidRDefault="000B2908" w:rsidP="000B2908">
      <w:pPr>
        <w:adjustRightInd w:val="0"/>
        <w:ind w:right="-108"/>
        <w:jc w:val="center"/>
        <w:rPr>
          <w:rFonts w:asciiTheme="minorHAnsi" w:hAnsiTheme="minorHAnsi"/>
          <w:b/>
          <w:bCs/>
          <w:color w:val="000000" w:themeColor="text1"/>
        </w:rPr>
      </w:pPr>
      <w:r w:rsidRPr="000B2908">
        <w:rPr>
          <w:rFonts w:asciiTheme="minorHAnsi" w:hAnsiTheme="minorHAnsi" w:cstheme="minorHAnsi"/>
          <w:b/>
        </w:rPr>
        <w:t xml:space="preserve">PREGÃO ELETRÔNICO Nº </w:t>
      </w:r>
      <w:r w:rsidR="0074103B">
        <w:rPr>
          <w:rFonts w:asciiTheme="minorHAnsi" w:hAnsiTheme="minorHAnsi" w:cstheme="minorHAnsi"/>
          <w:b/>
        </w:rPr>
        <w:t>117</w:t>
      </w:r>
      <w:r w:rsidRPr="000B2908">
        <w:rPr>
          <w:rFonts w:asciiTheme="minorHAnsi" w:hAnsiTheme="minorHAnsi" w:cstheme="minorHAnsi"/>
          <w:b/>
        </w:rPr>
        <w:t>/2025</w:t>
      </w:r>
    </w:p>
    <w:p w14:paraId="697B22FC" w14:textId="77777777" w:rsidR="000B2908" w:rsidRPr="000B2908" w:rsidRDefault="000B2908" w:rsidP="000B2908">
      <w:pPr>
        <w:adjustRightInd w:val="0"/>
        <w:ind w:right="142"/>
        <w:jc w:val="center"/>
        <w:rPr>
          <w:rFonts w:asciiTheme="minorHAnsi" w:hAnsiTheme="minorHAnsi"/>
          <w:b/>
          <w:bCs/>
          <w:color w:val="000000" w:themeColor="text1"/>
        </w:rPr>
      </w:pPr>
    </w:p>
    <w:p w14:paraId="33FA0B9E" w14:textId="77777777" w:rsidR="000B2908" w:rsidRPr="000B2908" w:rsidRDefault="000B2908" w:rsidP="000B2908">
      <w:pPr>
        <w:pStyle w:val="Corpodetexto"/>
        <w:tabs>
          <w:tab w:val="left" w:pos="1134"/>
          <w:tab w:val="left" w:leader="dot" w:pos="8290"/>
          <w:tab w:val="left" w:pos="9639"/>
        </w:tabs>
        <w:ind w:left="426" w:right="34"/>
        <w:rPr>
          <w:rFonts w:asciiTheme="minorHAnsi" w:hAnsiTheme="minorHAnsi" w:cstheme="minorHAnsi"/>
        </w:rPr>
      </w:pPr>
      <w:r w:rsidRPr="000B2908">
        <w:rPr>
          <w:rFonts w:asciiTheme="minorHAnsi" w:hAnsiTheme="minorHAnsi" w:cstheme="minorHAnsi"/>
        </w:rPr>
        <w:t>Pelo</w:t>
      </w:r>
      <w:r w:rsidRPr="000B2908">
        <w:rPr>
          <w:rFonts w:asciiTheme="minorHAnsi" w:hAnsiTheme="minorHAnsi" w:cstheme="minorHAnsi"/>
          <w:spacing w:val="-4"/>
        </w:rPr>
        <w:t xml:space="preserve"> </w:t>
      </w:r>
      <w:r w:rsidRPr="000B2908">
        <w:rPr>
          <w:rFonts w:asciiTheme="minorHAnsi" w:hAnsiTheme="minorHAnsi" w:cstheme="minorHAnsi"/>
        </w:rPr>
        <w:t>presente</w:t>
      </w:r>
      <w:r w:rsidRPr="000B2908">
        <w:rPr>
          <w:rFonts w:asciiTheme="minorHAnsi" w:hAnsiTheme="minorHAnsi" w:cstheme="minorHAnsi"/>
          <w:spacing w:val="-2"/>
        </w:rPr>
        <w:t xml:space="preserve"> </w:t>
      </w:r>
      <w:r w:rsidRPr="000B2908">
        <w:rPr>
          <w:rFonts w:asciiTheme="minorHAnsi" w:hAnsiTheme="minorHAnsi" w:cstheme="minorHAnsi"/>
        </w:rPr>
        <w:t>instrumento,</w:t>
      </w:r>
      <w:r w:rsidRPr="000B2908">
        <w:rPr>
          <w:rFonts w:asciiTheme="minorHAnsi" w:hAnsiTheme="minorHAnsi" w:cstheme="minorHAnsi"/>
          <w:spacing w:val="-2"/>
        </w:rPr>
        <w:t xml:space="preserve"> </w:t>
      </w:r>
      <w:r w:rsidRPr="000B2908">
        <w:rPr>
          <w:rFonts w:asciiTheme="minorHAnsi" w:hAnsiTheme="minorHAnsi" w:cstheme="minorHAnsi"/>
        </w:rPr>
        <w:t>a</w:t>
      </w:r>
      <w:r w:rsidRPr="000B2908">
        <w:rPr>
          <w:rFonts w:asciiTheme="minorHAnsi" w:hAnsiTheme="minorHAnsi" w:cstheme="minorHAnsi"/>
          <w:spacing w:val="-4"/>
        </w:rPr>
        <w:t xml:space="preserve"> </w:t>
      </w:r>
      <w:r w:rsidRPr="000B2908">
        <w:rPr>
          <w:rFonts w:asciiTheme="minorHAnsi" w:hAnsiTheme="minorHAnsi" w:cstheme="minorHAnsi"/>
        </w:rPr>
        <w:t>empresa</w:t>
      </w:r>
      <w:r w:rsidRPr="000B2908">
        <w:rPr>
          <w:rFonts w:asciiTheme="minorHAnsi" w:hAnsiTheme="minorHAnsi" w:cstheme="minorHAnsi"/>
          <w:spacing w:val="-3"/>
        </w:rPr>
        <w:t xml:space="preserve"> </w:t>
      </w:r>
      <w:r w:rsidRPr="000B2908">
        <w:rPr>
          <w:rFonts w:asciiTheme="minorHAnsi" w:hAnsiTheme="minorHAnsi" w:cstheme="minorHAnsi"/>
        </w:rPr>
        <w:t>.........................,</w:t>
      </w:r>
      <w:r w:rsidRPr="000B2908">
        <w:rPr>
          <w:rFonts w:asciiTheme="minorHAnsi" w:hAnsiTheme="minorHAnsi" w:cstheme="minorHAnsi"/>
          <w:spacing w:val="-4"/>
        </w:rPr>
        <w:t xml:space="preserve"> </w:t>
      </w:r>
      <w:r w:rsidRPr="000B2908">
        <w:rPr>
          <w:rFonts w:asciiTheme="minorHAnsi" w:hAnsiTheme="minorHAnsi" w:cstheme="minorHAnsi"/>
        </w:rPr>
        <w:t>CNPJ</w:t>
      </w:r>
      <w:r w:rsidRPr="000B2908">
        <w:rPr>
          <w:rFonts w:asciiTheme="minorHAnsi" w:hAnsiTheme="minorHAnsi" w:cstheme="minorHAnsi"/>
          <w:spacing w:val="-2"/>
        </w:rPr>
        <w:t xml:space="preserve"> </w:t>
      </w:r>
      <w:r w:rsidRPr="000B2908">
        <w:rPr>
          <w:rFonts w:asciiTheme="minorHAnsi" w:hAnsiTheme="minorHAnsi" w:cstheme="minorHAnsi"/>
        </w:rPr>
        <w:t>nº</w:t>
      </w:r>
      <w:r w:rsidRPr="000B2908">
        <w:rPr>
          <w:rFonts w:asciiTheme="minorHAnsi" w:hAnsiTheme="minorHAnsi" w:cstheme="minorHAnsi"/>
        </w:rPr>
        <w:tab/>
        <w:t>,</w:t>
      </w:r>
      <w:r w:rsidRPr="000B2908">
        <w:rPr>
          <w:rFonts w:asciiTheme="minorHAnsi" w:hAnsiTheme="minorHAnsi" w:cstheme="minorHAnsi"/>
          <w:spacing w:val="1"/>
        </w:rPr>
        <w:t xml:space="preserve"> </w:t>
      </w:r>
      <w:r w:rsidRPr="000B2908">
        <w:rPr>
          <w:rFonts w:asciiTheme="minorHAnsi" w:hAnsiTheme="minorHAnsi" w:cstheme="minorHAnsi"/>
        </w:rPr>
        <w:t>com sede</w:t>
      </w:r>
      <w:r w:rsidRPr="000B2908">
        <w:rPr>
          <w:rFonts w:asciiTheme="minorHAnsi" w:hAnsiTheme="minorHAnsi" w:cstheme="minorHAnsi"/>
          <w:spacing w:val="-2"/>
        </w:rPr>
        <w:t xml:space="preserve"> </w:t>
      </w:r>
      <w:r w:rsidRPr="000B2908">
        <w:rPr>
          <w:rFonts w:asciiTheme="minorHAnsi" w:hAnsiTheme="minorHAnsi" w:cstheme="minorHAnsi"/>
        </w:rPr>
        <w:t>na</w:t>
      </w:r>
    </w:p>
    <w:p w14:paraId="1A9C7FB9" w14:textId="77777777" w:rsidR="000B2908" w:rsidRPr="000B2908" w:rsidRDefault="000B2908" w:rsidP="000B2908">
      <w:pPr>
        <w:pStyle w:val="Corpodetexto"/>
        <w:tabs>
          <w:tab w:val="left" w:pos="1134"/>
          <w:tab w:val="left" w:pos="9639"/>
        </w:tabs>
        <w:ind w:left="426" w:right="34"/>
        <w:rPr>
          <w:rFonts w:asciiTheme="minorHAnsi" w:hAnsiTheme="minorHAnsi" w:cstheme="minorHAnsi"/>
        </w:rPr>
      </w:pPr>
      <w:r w:rsidRPr="000B2908">
        <w:rPr>
          <w:rFonts w:asciiTheme="minorHAnsi" w:hAnsiTheme="minorHAnsi" w:cstheme="minorHAnsi"/>
        </w:rPr>
        <w:t>............................................,</w:t>
      </w:r>
      <w:r w:rsidRPr="000B2908">
        <w:rPr>
          <w:rFonts w:asciiTheme="minorHAnsi" w:hAnsiTheme="minorHAnsi" w:cstheme="minorHAnsi"/>
          <w:spacing w:val="-4"/>
        </w:rPr>
        <w:t xml:space="preserve"> </w:t>
      </w:r>
      <w:r w:rsidRPr="000B2908">
        <w:rPr>
          <w:rFonts w:asciiTheme="minorHAnsi" w:hAnsiTheme="minorHAnsi" w:cstheme="minorHAnsi"/>
        </w:rPr>
        <w:t>através</w:t>
      </w:r>
      <w:r w:rsidRPr="000B2908">
        <w:rPr>
          <w:rFonts w:asciiTheme="minorHAnsi" w:hAnsiTheme="minorHAnsi" w:cstheme="minorHAnsi"/>
          <w:spacing w:val="-5"/>
        </w:rPr>
        <w:t xml:space="preserve"> </w:t>
      </w:r>
      <w:r w:rsidRPr="000B2908">
        <w:rPr>
          <w:rFonts w:asciiTheme="minorHAnsi" w:hAnsiTheme="minorHAnsi" w:cstheme="minorHAnsi"/>
        </w:rPr>
        <w:t>de</w:t>
      </w:r>
      <w:r w:rsidRPr="000B2908">
        <w:rPr>
          <w:rFonts w:asciiTheme="minorHAnsi" w:hAnsiTheme="minorHAnsi" w:cstheme="minorHAnsi"/>
          <w:spacing w:val="-7"/>
        </w:rPr>
        <w:t xml:space="preserve"> </w:t>
      </w:r>
      <w:r w:rsidRPr="000B2908">
        <w:rPr>
          <w:rFonts w:asciiTheme="minorHAnsi" w:hAnsiTheme="minorHAnsi" w:cstheme="minorHAnsi"/>
        </w:rPr>
        <w:t>seu</w:t>
      </w:r>
      <w:r w:rsidRPr="000B2908">
        <w:rPr>
          <w:rFonts w:asciiTheme="minorHAnsi" w:hAnsiTheme="minorHAnsi" w:cstheme="minorHAnsi"/>
          <w:spacing w:val="-7"/>
        </w:rPr>
        <w:t xml:space="preserve"> </w:t>
      </w:r>
      <w:r w:rsidRPr="000B2908">
        <w:rPr>
          <w:rFonts w:asciiTheme="minorHAnsi" w:hAnsiTheme="minorHAnsi" w:cstheme="minorHAnsi"/>
        </w:rPr>
        <w:t>representante</w:t>
      </w:r>
      <w:r w:rsidRPr="000B2908">
        <w:rPr>
          <w:rFonts w:asciiTheme="minorHAnsi" w:hAnsiTheme="minorHAnsi" w:cstheme="minorHAnsi"/>
          <w:spacing w:val="-8"/>
        </w:rPr>
        <w:t xml:space="preserve"> </w:t>
      </w:r>
      <w:r w:rsidRPr="000B2908">
        <w:rPr>
          <w:rFonts w:asciiTheme="minorHAnsi" w:hAnsiTheme="minorHAnsi" w:cstheme="minorHAnsi"/>
        </w:rPr>
        <w:t>legal</w:t>
      </w:r>
      <w:r w:rsidRPr="000B2908">
        <w:rPr>
          <w:rFonts w:asciiTheme="minorHAnsi" w:hAnsiTheme="minorHAnsi" w:cstheme="minorHAnsi"/>
          <w:spacing w:val="-6"/>
        </w:rPr>
        <w:t xml:space="preserve"> </w:t>
      </w:r>
      <w:r w:rsidRPr="000B2908">
        <w:rPr>
          <w:rFonts w:asciiTheme="minorHAnsi" w:hAnsiTheme="minorHAnsi" w:cstheme="minorHAnsi"/>
        </w:rPr>
        <w:t>infra-assinado</w:t>
      </w:r>
      <w:r w:rsidRPr="000B2908">
        <w:rPr>
          <w:rFonts w:asciiTheme="minorHAnsi" w:hAnsiTheme="minorHAnsi" w:cstheme="minorHAnsi"/>
          <w:spacing w:val="-5"/>
        </w:rPr>
        <w:t xml:space="preserve"> </w:t>
      </w:r>
      <w:r w:rsidRPr="000B2908">
        <w:rPr>
          <w:rFonts w:asciiTheme="minorHAnsi" w:hAnsiTheme="minorHAnsi" w:cstheme="minorHAnsi"/>
          <w:b/>
          <w:u w:val="thick"/>
        </w:rPr>
        <w:t>DECLARA</w:t>
      </w:r>
      <w:r w:rsidRPr="000B2908">
        <w:rPr>
          <w:rFonts w:asciiTheme="minorHAnsi" w:hAnsiTheme="minorHAnsi" w:cstheme="minorHAnsi"/>
        </w:rPr>
        <w:t>:</w:t>
      </w:r>
    </w:p>
    <w:p w14:paraId="00DC8F16" w14:textId="77777777" w:rsidR="000B2908" w:rsidRPr="000B2908" w:rsidRDefault="000B2908" w:rsidP="000B2908">
      <w:pPr>
        <w:adjustRightInd w:val="0"/>
        <w:ind w:right="-108"/>
        <w:jc w:val="both"/>
        <w:rPr>
          <w:rFonts w:asciiTheme="minorHAnsi" w:hAnsiTheme="minorHAnsi" w:cstheme="minorHAnsi"/>
          <w:b/>
          <w:bCs/>
          <w:color w:val="000000" w:themeColor="text1"/>
        </w:rPr>
      </w:pPr>
    </w:p>
    <w:p w14:paraId="2869FF48" w14:textId="77777777" w:rsidR="000B2908" w:rsidRPr="000B2908" w:rsidRDefault="000B2908" w:rsidP="00881E3E">
      <w:pPr>
        <w:pStyle w:val="Corpodetexto"/>
        <w:numPr>
          <w:ilvl w:val="0"/>
          <w:numId w:val="28"/>
        </w:numPr>
        <w:tabs>
          <w:tab w:val="left" w:pos="1134"/>
          <w:tab w:val="left" w:pos="9639"/>
        </w:tabs>
        <w:ind w:right="34"/>
        <w:rPr>
          <w:rFonts w:asciiTheme="minorHAnsi" w:hAnsiTheme="minorHAnsi" w:cstheme="minorHAnsi"/>
        </w:rPr>
      </w:pPr>
      <w:r w:rsidRPr="000B2908">
        <w:rPr>
          <w:rFonts w:asciiTheme="minorHAnsi" w:hAnsiTheme="minorHAnsi" w:cstheme="minorHAnsi"/>
        </w:rPr>
        <w:t>que</w:t>
      </w:r>
      <w:r w:rsidRPr="000B2908">
        <w:rPr>
          <w:rFonts w:asciiTheme="minorHAnsi" w:hAnsiTheme="minorHAnsi" w:cstheme="minorHAnsi"/>
          <w:spacing w:val="47"/>
        </w:rPr>
        <w:t xml:space="preserve"> </w:t>
      </w:r>
      <w:r w:rsidRPr="000B2908">
        <w:rPr>
          <w:rFonts w:asciiTheme="minorHAnsi" w:hAnsiTheme="minorHAnsi" w:cstheme="minorHAnsi"/>
        </w:rPr>
        <w:t>atende</w:t>
      </w:r>
      <w:r w:rsidRPr="000B2908">
        <w:rPr>
          <w:rFonts w:asciiTheme="minorHAnsi" w:hAnsiTheme="minorHAnsi" w:cstheme="minorHAnsi"/>
          <w:spacing w:val="47"/>
        </w:rPr>
        <w:t xml:space="preserve"> </w:t>
      </w:r>
      <w:r w:rsidRPr="000B2908">
        <w:rPr>
          <w:rFonts w:asciiTheme="minorHAnsi" w:hAnsiTheme="minorHAnsi" w:cstheme="minorHAnsi"/>
        </w:rPr>
        <w:t>aos</w:t>
      </w:r>
      <w:r w:rsidRPr="000B2908">
        <w:rPr>
          <w:rFonts w:asciiTheme="minorHAnsi" w:hAnsiTheme="minorHAnsi" w:cstheme="minorHAnsi"/>
          <w:spacing w:val="47"/>
        </w:rPr>
        <w:t xml:space="preserve"> </w:t>
      </w:r>
      <w:r w:rsidRPr="000B2908">
        <w:rPr>
          <w:rFonts w:asciiTheme="minorHAnsi" w:hAnsiTheme="minorHAnsi" w:cstheme="minorHAnsi"/>
        </w:rPr>
        <w:t>requisitos</w:t>
      </w:r>
      <w:r w:rsidRPr="000B2908">
        <w:rPr>
          <w:rFonts w:asciiTheme="minorHAnsi" w:hAnsiTheme="minorHAnsi" w:cstheme="minorHAnsi"/>
          <w:spacing w:val="50"/>
        </w:rPr>
        <w:t xml:space="preserve"> </w:t>
      </w:r>
      <w:r w:rsidRPr="000B2908">
        <w:rPr>
          <w:rFonts w:asciiTheme="minorHAnsi" w:hAnsiTheme="minorHAnsi" w:cstheme="minorHAnsi"/>
        </w:rPr>
        <w:t>de</w:t>
      </w:r>
      <w:r w:rsidRPr="000B2908">
        <w:rPr>
          <w:rFonts w:asciiTheme="minorHAnsi" w:hAnsiTheme="minorHAnsi" w:cstheme="minorHAnsi"/>
          <w:spacing w:val="47"/>
        </w:rPr>
        <w:t xml:space="preserve"> </w:t>
      </w:r>
      <w:r w:rsidRPr="000B2908">
        <w:rPr>
          <w:rFonts w:asciiTheme="minorHAnsi" w:hAnsiTheme="minorHAnsi" w:cstheme="minorHAnsi"/>
        </w:rPr>
        <w:t>habilitação,</w:t>
      </w:r>
      <w:r w:rsidRPr="000B2908">
        <w:rPr>
          <w:rFonts w:asciiTheme="minorHAnsi" w:hAnsiTheme="minorHAnsi" w:cstheme="minorHAnsi"/>
          <w:spacing w:val="51"/>
        </w:rPr>
        <w:t xml:space="preserve"> </w:t>
      </w:r>
      <w:r w:rsidRPr="000B2908">
        <w:rPr>
          <w:rFonts w:asciiTheme="minorHAnsi" w:hAnsiTheme="minorHAnsi" w:cstheme="minorHAnsi"/>
        </w:rPr>
        <w:t>e</w:t>
      </w:r>
      <w:r w:rsidRPr="000B2908">
        <w:rPr>
          <w:rFonts w:asciiTheme="minorHAnsi" w:hAnsiTheme="minorHAnsi" w:cstheme="minorHAnsi"/>
          <w:spacing w:val="47"/>
        </w:rPr>
        <w:t xml:space="preserve"> </w:t>
      </w:r>
      <w:r w:rsidRPr="000B2908">
        <w:rPr>
          <w:rFonts w:asciiTheme="minorHAnsi" w:hAnsiTheme="minorHAnsi" w:cstheme="minorHAnsi"/>
        </w:rPr>
        <w:t>que</w:t>
      </w:r>
      <w:r w:rsidRPr="000B2908">
        <w:rPr>
          <w:rFonts w:asciiTheme="minorHAnsi" w:hAnsiTheme="minorHAnsi" w:cstheme="minorHAnsi"/>
          <w:spacing w:val="47"/>
        </w:rPr>
        <w:t xml:space="preserve"> </w:t>
      </w:r>
      <w:r w:rsidRPr="000B2908">
        <w:rPr>
          <w:rFonts w:asciiTheme="minorHAnsi" w:hAnsiTheme="minorHAnsi" w:cstheme="minorHAnsi"/>
        </w:rPr>
        <w:t>responderá</w:t>
      </w:r>
      <w:r w:rsidRPr="000B2908">
        <w:rPr>
          <w:rFonts w:asciiTheme="minorHAnsi" w:hAnsiTheme="minorHAnsi" w:cstheme="minorHAnsi"/>
          <w:spacing w:val="50"/>
        </w:rPr>
        <w:t xml:space="preserve"> </w:t>
      </w:r>
      <w:r w:rsidRPr="000B2908">
        <w:rPr>
          <w:rFonts w:asciiTheme="minorHAnsi" w:hAnsiTheme="minorHAnsi" w:cstheme="minorHAnsi"/>
        </w:rPr>
        <w:t>pela</w:t>
      </w:r>
      <w:r w:rsidRPr="000B2908">
        <w:rPr>
          <w:rFonts w:asciiTheme="minorHAnsi" w:hAnsiTheme="minorHAnsi" w:cstheme="minorHAnsi"/>
          <w:spacing w:val="49"/>
        </w:rPr>
        <w:t xml:space="preserve"> </w:t>
      </w:r>
      <w:r w:rsidRPr="000B2908">
        <w:rPr>
          <w:rFonts w:asciiTheme="minorHAnsi" w:hAnsiTheme="minorHAnsi" w:cstheme="minorHAnsi"/>
        </w:rPr>
        <w:t>veracidade</w:t>
      </w:r>
      <w:r w:rsidRPr="000B2908">
        <w:rPr>
          <w:rFonts w:asciiTheme="minorHAnsi" w:hAnsiTheme="minorHAnsi" w:cstheme="minorHAnsi"/>
          <w:spacing w:val="49"/>
        </w:rPr>
        <w:t xml:space="preserve"> </w:t>
      </w:r>
      <w:r w:rsidRPr="000B2908">
        <w:rPr>
          <w:rFonts w:asciiTheme="minorHAnsi" w:hAnsiTheme="minorHAnsi" w:cstheme="minorHAnsi"/>
        </w:rPr>
        <w:t>das</w:t>
      </w:r>
      <w:r w:rsidRPr="000B2908">
        <w:rPr>
          <w:rFonts w:asciiTheme="minorHAnsi" w:hAnsiTheme="minorHAnsi" w:cstheme="minorHAnsi"/>
          <w:spacing w:val="-58"/>
        </w:rPr>
        <w:t xml:space="preserve"> </w:t>
      </w:r>
      <w:r w:rsidRPr="000B2908">
        <w:rPr>
          <w:rFonts w:asciiTheme="minorHAnsi" w:hAnsiTheme="minorHAnsi" w:cstheme="minorHAnsi"/>
        </w:rPr>
        <w:t>informações</w:t>
      </w:r>
      <w:r w:rsidRPr="000B2908">
        <w:rPr>
          <w:rFonts w:asciiTheme="minorHAnsi" w:hAnsiTheme="minorHAnsi" w:cstheme="minorHAnsi"/>
          <w:spacing w:val="-1"/>
        </w:rPr>
        <w:t xml:space="preserve"> </w:t>
      </w:r>
      <w:r w:rsidRPr="000B2908">
        <w:rPr>
          <w:rFonts w:asciiTheme="minorHAnsi" w:hAnsiTheme="minorHAnsi" w:cstheme="minorHAnsi"/>
        </w:rPr>
        <w:t>prestadas,</w:t>
      </w:r>
      <w:r w:rsidRPr="000B2908">
        <w:rPr>
          <w:rFonts w:asciiTheme="minorHAnsi" w:hAnsiTheme="minorHAnsi" w:cstheme="minorHAnsi"/>
          <w:spacing w:val="-3"/>
        </w:rPr>
        <w:t xml:space="preserve"> </w:t>
      </w:r>
      <w:r w:rsidRPr="000B2908">
        <w:rPr>
          <w:rFonts w:asciiTheme="minorHAnsi" w:hAnsiTheme="minorHAnsi" w:cstheme="minorHAnsi"/>
        </w:rPr>
        <w:t>na forma</w:t>
      </w:r>
      <w:r w:rsidRPr="000B2908">
        <w:rPr>
          <w:rFonts w:asciiTheme="minorHAnsi" w:hAnsiTheme="minorHAnsi" w:cstheme="minorHAnsi"/>
          <w:spacing w:val="-2"/>
        </w:rPr>
        <w:t xml:space="preserve"> </w:t>
      </w:r>
      <w:r w:rsidRPr="000B2908">
        <w:rPr>
          <w:rFonts w:asciiTheme="minorHAnsi" w:hAnsiTheme="minorHAnsi" w:cstheme="minorHAnsi"/>
        </w:rPr>
        <w:t>da</w:t>
      </w:r>
      <w:r w:rsidRPr="000B2908">
        <w:rPr>
          <w:rFonts w:asciiTheme="minorHAnsi" w:hAnsiTheme="minorHAnsi" w:cstheme="minorHAnsi"/>
          <w:spacing w:val="-1"/>
        </w:rPr>
        <w:t xml:space="preserve"> </w:t>
      </w:r>
      <w:r w:rsidRPr="000B2908">
        <w:rPr>
          <w:rFonts w:asciiTheme="minorHAnsi" w:hAnsiTheme="minorHAnsi" w:cstheme="minorHAnsi"/>
        </w:rPr>
        <w:t>lei</w:t>
      </w:r>
      <w:r w:rsidRPr="000B2908">
        <w:rPr>
          <w:rFonts w:asciiTheme="minorHAnsi" w:hAnsiTheme="minorHAnsi" w:cstheme="minorHAnsi"/>
          <w:spacing w:val="-3"/>
        </w:rPr>
        <w:t xml:space="preserve"> </w:t>
      </w:r>
      <w:r w:rsidRPr="000B2908">
        <w:rPr>
          <w:rFonts w:asciiTheme="minorHAnsi" w:hAnsiTheme="minorHAnsi" w:cstheme="minorHAnsi"/>
        </w:rPr>
        <w:t>(art.</w:t>
      </w:r>
      <w:r w:rsidRPr="000B2908">
        <w:rPr>
          <w:rFonts w:asciiTheme="minorHAnsi" w:hAnsiTheme="minorHAnsi" w:cstheme="minorHAnsi"/>
          <w:spacing w:val="-1"/>
        </w:rPr>
        <w:t xml:space="preserve"> </w:t>
      </w:r>
      <w:r w:rsidRPr="000B2908">
        <w:rPr>
          <w:rFonts w:asciiTheme="minorHAnsi" w:hAnsiTheme="minorHAnsi" w:cstheme="minorHAnsi"/>
        </w:rPr>
        <w:t>63,</w:t>
      </w:r>
      <w:r w:rsidRPr="000B2908">
        <w:rPr>
          <w:rFonts w:asciiTheme="minorHAnsi" w:hAnsiTheme="minorHAnsi" w:cstheme="minorHAnsi"/>
          <w:spacing w:val="-1"/>
        </w:rPr>
        <w:t xml:space="preserve"> </w:t>
      </w:r>
      <w:r w:rsidRPr="000B2908">
        <w:rPr>
          <w:rFonts w:asciiTheme="minorHAnsi" w:hAnsiTheme="minorHAnsi" w:cstheme="minorHAnsi"/>
        </w:rPr>
        <w:t>I,</w:t>
      </w:r>
      <w:r w:rsidRPr="000B2908">
        <w:rPr>
          <w:rFonts w:asciiTheme="minorHAnsi" w:hAnsiTheme="minorHAnsi" w:cstheme="minorHAnsi"/>
          <w:spacing w:val="1"/>
        </w:rPr>
        <w:t xml:space="preserve"> </w:t>
      </w:r>
      <w:r w:rsidRPr="000B2908">
        <w:rPr>
          <w:rFonts w:asciiTheme="minorHAnsi" w:hAnsiTheme="minorHAnsi" w:cstheme="minorHAnsi"/>
        </w:rPr>
        <w:t>da</w:t>
      </w:r>
      <w:r w:rsidRPr="000B2908">
        <w:rPr>
          <w:rFonts w:asciiTheme="minorHAnsi" w:hAnsiTheme="minorHAnsi" w:cstheme="minorHAnsi"/>
          <w:spacing w:val="-2"/>
        </w:rPr>
        <w:t xml:space="preserve"> </w:t>
      </w:r>
      <w:r w:rsidRPr="000B2908">
        <w:rPr>
          <w:rFonts w:asciiTheme="minorHAnsi" w:hAnsiTheme="minorHAnsi" w:cstheme="minorHAnsi"/>
        </w:rPr>
        <w:t>Lei nº</w:t>
      </w:r>
      <w:r w:rsidRPr="000B2908">
        <w:rPr>
          <w:rFonts w:asciiTheme="minorHAnsi" w:hAnsiTheme="minorHAnsi" w:cstheme="minorHAnsi"/>
          <w:spacing w:val="-1"/>
        </w:rPr>
        <w:t xml:space="preserve"> </w:t>
      </w:r>
      <w:r w:rsidRPr="000B2908">
        <w:rPr>
          <w:rFonts w:asciiTheme="minorHAnsi" w:hAnsiTheme="minorHAnsi" w:cstheme="minorHAnsi"/>
        </w:rPr>
        <w:t>14.133/2021).</w:t>
      </w:r>
    </w:p>
    <w:p w14:paraId="05734128" w14:textId="77777777" w:rsidR="000B2908" w:rsidRPr="000B2908" w:rsidRDefault="000B2908" w:rsidP="000B2908">
      <w:pPr>
        <w:pStyle w:val="Corpodetexto"/>
        <w:tabs>
          <w:tab w:val="left" w:pos="1134"/>
          <w:tab w:val="left" w:pos="9639"/>
        </w:tabs>
        <w:ind w:left="720" w:right="34"/>
        <w:rPr>
          <w:rFonts w:asciiTheme="minorHAnsi" w:hAnsiTheme="minorHAnsi" w:cstheme="minorHAnsi"/>
        </w:rPr>
      </w:pPr>
    </w:p>
    <w:p w14:paraId="31974BE6" w14:textId="77777777" w:rsidR="000B2908" w:rsidRPr="000B2908" w:rsidRDefault="000B2908" w:rsidP="00881E3E">
      <w:pPr>
        <w:pStyle w:val="Corpodetexto"/>
        <w:numPr>
          <w:ilvl w:val="0"/>
          <w:numId w:val="28"/>
        </w:numPr>
        <w:tabs>
          <w:tab w:val="left" w:pos="1134"/>
          <w:tab w:val="left" w:pos="9639"/>
        </w:tabs>
        <w:ind w:right="34"/>
        <w:rPr>
          <w:rFonts w:asciiTheme="minorHAnsi" w:hAnsiTheme="minorHAnsi" w:cstheme="minorHAnsi"/>
        </w:rPr>
      </w:pPr>
      <w:r w:rsidRPr="000B2908">
        <w:rPr>
          <w:rFonts w:asciiTheme="minorHAnsi" w:hAnsiTheme="minorHAnsi" w:cstheme="minorHAnsi"/>
        </w:rPr>
        <w:t>que está plenamente capacitado o objeto</w:t>
      </w:r>
      <w:r w:rsidRPr="000B2908">
        <w:rPr>
          <w:rFonts w:asciiTheme="minorHAnsi" w:hAnsiTheme="minorHAnsi" w:cstheme="minorHAnsi"/>
          <w:spacing w:val="61"/>
        </w:rPr>
        <w:t xml:space="preserve"> </w:t>
      </w:r>
      <w:r w:rsidRPr="000B2908">
        <w:rPr>
          <w:rFonts w:asciiTheme="minorHAnsi" w:hAnsiTheme="minorHAnsi" w:cstheme="minorHAnsi"/>
        </w:rPr>
        <w:t>de acordo com o licitado, nas quantidades e nos prazos previstos e que está</w:t>
      </w:r>
      <w:r w:rsidRPr="000B2908">
        <w:rPr>
          <w:rFonts w:asciiTheme="minorHAnsi" w:hAnsiTheme="minorHAnsi" w:cstheme="minorHAnsi"/>
          <w:spacing w:val="1"/>
        </w:rPr>
        <w:t xml:space="preserve"> </w:t>
      </w:r>
      <w:r w:rsidRPr="000B2908">
        <w:rPr>
          <w:rFonts w:asciiTheme="minorHAnsi" w:hAnsiTheme="minorHAnsi" w:cstheme="minorHAnsi"/>
        </w:rPr>
        <w:t>ciente</w:t>
      </w:r>
      <w:r w:rsidRPr="000B2908">
        <w:rPr>
          <w:rFonts w:asciiTheme="minorHAnsi" w:hAnsiTheme="minorHAnsi" w:cstheme="minorHAnsi"/>
          <w:spacing w:val="-1"/>
        </w:rPr>
        <w:t xml:space="preserve"> </w:t>
      </w:r>
      <w:r w:rsidRPr="000B2908">
        <w:rPr>
          <w:rFonts w:asciiTheme="minorHAnsi" w:hAnsiTheme="minorHAnsi" w:cstheme="minorHAnsi"/>
        </w:rPr>
        <w:t>e</w:t>
      </w:r>
      <w:r w:rsidRPr="000B2908">
        <w:rPr>
          <w:rFonts w:asciiTheme="minorHAnsi" w:hAnsiTheme="minorHAnsi" w:cstheme="minorHAnsi"/>
          <w:spacing w:val="-1"/>
        </w:rPr>
        <w:t xml:space="preserve"> </w:t>
      </w:r>
      <w:r w:rsidRPr="000B2908">
        <w:rPr>
          <w:rFonts w:asciiTheme="minorHAnsi" w:hAnsiTheme="minorHAnsi" w:cstheme="minorHAnsi"/>
        </w:rPr>
        <w:t>concorda</w:t>
      </w:r>
      <w:r w:rsidRPr="000B2908">
        <w:rPr>
          <w:rFonts w:asciiTheme="minorHAnsi" w:hAnsiTheme="minorHAnsi" w:cstheme="minorHAnsi"/>
          <w:spacing w:val="-2"/>
        </w:rPr>
        <w:t xml:space="preserve"> </w:t>
      </w:r>
      <w:r w:rsidRPr="000B2908">
        <w:rPr>
          <w:rFonts w:asciiTheme="minorHAnsi" w:hAnsiTheme="minorHAnsi" w:cstheme="minorHAnsi"/>
        </w:rPr>
        <w:t>com</w:t>
      </w:r>
      <w:r w:rsidRPr="000B2908">
        <w:rPr>
          <w:rFonts w:asciiTheme="minorHAnsi" w:hAnsiTheme="minorHAnsi" w:cstheme="minorHAnsi"/>
          <w:spacing w:val="1"/>
        </w:rPr>
        <w:t xml:space="preserve"> </w:t>
      </w:r>
      <w:r w:rsidRPr="000B2908">
        <w:rPr>
          <w:rFonts w:asciiTheme="minorHAnsi" w:hAnsiTheme="minorHAnsi" w:cstheme="minorHAnsi"/>
        </w:rPr>
        <w:t>as</w:t>
      </w:r>
      <w:r w:rsidRPr="000B2908">
        <w:rPr>
          <w:rFonts w:asciiTheme="minorHAnsi" w:hAnsiTheme="minorHAnsi" w:cstheme="minorHAnsi"/>
          <w:spacing w:val="1"/>
        </w:rPr>
        <w:t xml:space="preserve"> </w:t>
      </w:r>
      <w:r w:rsidRPr="000B2908">
        <w:rPr>
          <w:rFonts w:asciiTheme="minorHAnsi" w:hAnsiTheme="minorHAnsi" w:cstheme="minorHAnsi"/>
        </w:rPr>
        <w:t>condições</w:t>
      </w:r>
      <w:r w:rsidRPr="000B2908">
        <w:rPr>
          <w:rFonts w:asciiTheme="minorHAnsi" w:hAnsiTheme="minorHAnsi" w:cstheme="minorHAnsi"/>
          <w:spacing w:val="-2"/>
        </w:rPr>
        <w:t xml:space="preserve"> </w:t>
      </w:r>
      <w:r w:rsidRPr="000B2908">
        <w:rPr>
          <w:rFonts w:asciiTheme="minorHAnsi" w:hAnsiTheme="minorHAnsi" w:cstheme="minorHAnsi"/>
        </w:rPr>
        <w:t>contidas</w:t>
      </w:r>
      <w:r w:rsidRPr="000B2908">
        <w:rPr>
          <w:rFonts w:asciiTheme="minorHAnsi" w:hAnsiTheme="minorHAnsi" w:cstheme="minorHAnsi"/>
          <w:spacing w:val="-2"/>
        </w:rPr>
        <w:t xml:space="preserve"> </w:t>
      </w:r>
      <w:r w:rsidRPr="000B2908">
        <w:rPr>
          <w:rFonts w:asciiTheme="minorHAnsi" w:hAnsiTheme="minorHAnsi" w:cstheme="minorHAnsi"/>
        </w:rPr>
        <w:t>no</w:t>
      </w:r>
      <w:r w:rsidRPr="000B2908">
        <w:rPr>
          <w:rFonts w:asciiTheme="minorHAnsi" w:hAnsiTheme="minorHAnsi" w:cstheme="minorHAnsi"/>
          <w:spacing w:val="-2"/>
        </w:rPr>
        <w:t xml:space="preserve"> </w:t>
      </w:r>
      <w:r w:rsidRPr="000B2908">
        <w:rPr>
          <w:rFonts w:asciiTheme="minorHAnsi" w:hAnsiTheme="minorHAnsi" w:cstheme="minorHAnsi"/>
        </w:rPr>
        <w:t>Edital</w:t>
      </w:r>
      <w:r w:rsidRPr="000B2908">
        <w:rPr>
          <w:rFonts w:asciiTheme="minorHAnsi" w:hAnsiTheme="minorHAnsi" w:cstheme="minorHAnsi"/>
          <w:spacing w:val="-1"/>
        </w:rPr>
        <w:t xml:space="preserve"> </w:t>
      </w:r>
      <w:r w:rsidRPr="000B2908">
        <w:rPr>
          <w:rFonts w:asciiTheme="minorHAnsi" w:hAnsiTheme="minorHAnsi" w:cstheme="minorHAnsi"/>
        </w:rPr>
        <w:t>e seus</w:t>
      </w:r>
      <w:r w:rsidRPr="000B2908">
        <w:rPr>
          <w:rFonts w:asciiTheme="minorHAnsi" w:hAnsiTheme="minorHAnsi" w:cstheme="minorHAnsi"/>
          <w:spacing w:val="-3"/>
        </w:rPr>
        <w:t xml:space="preserve"> </w:t>
      </w:r>
      <w:r w:rsidRPr="000B2908">
        <w:rPr>
          <w:rFonts w:asciiTheme="minorHAnsi" w:hAnsiTheme="minorHAnsi" w:cstheme="minorHAnsi"/>
        </w:rPr>
        <w:t>anexos;</w:t>
      </w:r>
    </w:p>
    <w:p w14:paraId="144786C5" w14:textId="77777777" w:rsidR="000B2908" w:rsidRPr="000B2908" w:rsidRDefault="000B2908" w:rsidP="000B2908">
      <w:pPr>
        <w:pStyle w:val="PargrafodaLista"/>
        <w:rPr>
          <w:rFonts w:asciiTheme="minorHAnsi" w:hAnsiTheme="minorHAnsi" w:cstheme="minorHAnsi"/>
        </w:rPr>
      </w:pPr>
    </w:p>
    <w:p w14:paraId="1709E4FC" w14:textId="5DD81626" w:rsidR="000B2908" w:rsidRPr="000B2908" w:rsidRDefault="000B2908" w:rsidP="00881E3E">
      <w:pPr>
        <w:pStyle w:val="Corpodetexto"/>
        <w:numPr>
          <w:ilvl w:val="0"/>
          <w:numId w:val="28"/>
        </w:numPr>
        <w:tabs>
          <w:tab w:val="left" w:pos="1134"/>
          <w:tab w:val="left" w:pos="9639"/>
        </w:tabs>
        <w:ind w:right="34"/>
        <w:rPr>
          <w:rFonts w:asciiTheme="minorHAnsi" w:hAnsiTheme="minorHAnsi" w:cstheme="minorHAnsi"/>
        </w:rPr>
      </w:pPr>
      <w:r w:rsidRPr="000B2908">
        <w:rPr>
          <w:rFonts w:asciiTheme="minorHAnsi" w:hAnsiTheme="minorHAnsi" w:cstheme="minorHAnsi"/>
        </w:rPr>
        <w:t>que não emprega menor de 18 anos em trabalho noturno, perigoso ou insalubre e não</w:t>
      </w:r>
      <w:r w:rsidRPr="000B2908">
        <w:rPr>
          <w:rFonts w:asciiTheme="minorHAnsi" w:hAnsiTheme="minorHAnsi" w:cstheme="minorHAnsi"/>
          <w:spacing w:val="1"/>
        </w:rPr>
        <w:t xml:space="preserve"> </w:t>
      </w:r>
      <w:r w:rsidRPr="000B2908">
        <w:rPr>
          <w:rFonts w:asciiTheme="minorHAnsi" w:hAnsiTheme="minorHAnsi" w:cstheme="minorHAnsi"/>
        </w:rPr>
        <w:t>emprega menor de 16 anos, salvo menor, a partir de 14 anos, na condição de aprendiz, nos</w:t>
      </w:r>
      <w:r w:rsidRPr="000B2908">
        <w:rPr>
          <w:rFonts w:asciiTheme="minorHAnsi" w:hAnsiTheme="minorHAnsi" w:cstheme="minorHAnsi"/>
          <w:spacing w:val="1"/>
        </w:rPr>
        <w:t xml:space="preserve"> </w:t>
      </w:r>
      <w:r w:rsidRPr="000B2908">
        <w:rPr>
          <w:rFonts w:asciiTheme="minorHAnsi" w:hAnsiTheme="minorHAnsi" w:cstheme="minorHAnsi"/>
        </w:rPr>
        <w:t>termos</w:t>
      </w:r>
      <w:r w:rsidRPr="000B2908">
        <w:rPr>
          <w:rFonts w:asciiTheme="minorHAnsi" w:hAnsiTheme="minorHAnsi" w:cstheme="minorHAnsi"/>
          <w:spacing w:val="-1"/>
        </w:rPr>
        <w:t xml:space="preserve"> </w:t>
      </w:r>
      <w:r w:rsidRPr="000B2908">
        <w:rPr>
          <w:rFonts w:asciiTheme="minorHAnsi" w:hAnsiTheme="minorHAnsi" w:cstheme="minorHAnsi"/>
        </w:rPr>
        <w:t>do</w:t>
      </w:r>
      <w:r w:rsidRPr="000B2908">
        <w:rPr>
          <w:rFonts w:asciiTheme="minorHAnsi" w:hAnsiTheme="minorHAnsi" w:cstheme="minorHAnsi"/>
          <w:spacing w:val="-2"/>
        </w:rPr>
        <w:t xml:space="preserve"> </w:t>
      </w:r>
      <w:r w:rsidRPr="000B2908">
        <w:rPr>
          <w:rFonts w:asciiTheme="minorHAnsi" w:hAnsiTheme="minorHAnsi" w:cstheme="minorHAnsi"/>
        </w:rPr>
        <w:t>artigo 7°,</w:t>
      </w:r>
      <w:r w:rsidRPr="000B2908">
        <w:rPr>
          <w:rFonts w:asciiTheme="minorHAnsi" w:hAnsiTheme="minorHAnsi" w:cstheme="minorHAnsi"/>
          <w:spacing w:val="-1"/>
        </w:rPr>
        <w:t xml:space="preserve"> </w:t>
      </w:r>
      <w:r w:rsidR="006C077F">
        <w:rPr>
          <w:rFonts w:asciiTheme="minorHAnsi" w:hAnsiTheme="minorHAnsi" w:cstheme="minorHAnsi"/>
        </w:rPr>
        <w:t>XXX</w:t>
      </w:r>
      <w:r w:rsidRPr="000B2908">
        <w:rPr>
          <w:rFonts w:asciiTheme="minorHAnsi" w:hAnsiTheme="minorHAnsi" w:cstheme="minorHAnsi"/>
        </w:rPr>
        <w:t>III,</w:t>
      </w:r>
      <w:r w:rsidRPr="000B2908">
        <w:rPr>
          <w:rFonts w:asciiTheme="minorHAnsi" w:hAnsiTheme="minorHAnsi" w:cstheme="minorHAnsi"/>
          <w:spacing w:val="-1"/>
        </w:rPr>
        <w:t xml:space="preserve"> </w:t>
      </w:r>
      <w:r w:rsidRPr="000B2908">
        <w:rPr>
          <w:rFonts w:asciiTheme="minorHAnsi" w:hAnsiTheme="minorHAnsi" w:cstheme="minorHAnsi"/>
        </w:rPr>
        <w:t>da Constituição;</w:t>
      </w:r>
    </w:p>
    <w:p w14:paraId="71A25639" w14:textId="77777777" w:rsidR="000B2908" w:rsidRPr="000B2908" w:rsidRDefault="000B2908" w:rsidP="000B2908">
      <w:pPr>
        <w:pStyle w:val="Corpodetexto"/>
        <w:tabs>
          <w:tab w:val="left" w:pos="1134"/>
          <w:tab w:val="left" w:pos="9639"/>
        </w:tabs>
        <w:ind w:left="720" w:right="34"/>
        <w:rPr>
          <w:rFonts w:asciiTheme="minorHAnsi" w:hAnsiTheme="minorHAnsi" w:cstheme="minorHAnsi"/>
        </w:rPr>
      </w:pPr>
    </w:p>
    <w:p w14:paraId="7BD2B384" w14:textId="77777777" w:rsidR="000B2908" w:rsidRPr="000B2908" w:rsidRDefault="000B2908" w:rsidP="00881E3E">
      <w:pPr>
        <w:pStyle w:val="Corpodetexto"/>
        <w:numPr>
          <w:ilvl w:val="0"/>
          <w:numId w:val="28"/>
        </w:numPr>
        <w:tabs>
          <w:tab w:val="left" w:pos="1134"/>
          <w:tab w:val="left" w:pos="9639"/>
        </w:tabs>
        <w:ind w:right="34"/>
        <w:rPr>
          <w:rFonts w:asciiTheme="minorHAnsi" w:hAnsiTheme="minorHAnsi" w:cstheme="minorHAnsi"/>
        </w:rPr>
      </w:pPr>
      <w:r w:rsidRPr="000B2908">
        <w:rPr>
          <w:rFonts w:asciiTheme="minorHAnsi" w:hAnsiTheme="minorHAnsi" w:cstheme="minorHAnsi"/>
        </w:rPr>
        <w:t>Que não possui em seu quadro societário, cônjuge, companheiro ou parente, em linha</w:t>
      </w:r>
      <w:r w:rsidRPr="000B2908">
        <w:rPr>
          <w:rFonts w:asciiTheme="minorHAnsi" w:hAnsiTheme="minorHAnsi" w:cstheme="minorHAnsi"/>
          <w:spacing w:val="1"/>
        </w:rPr>
        <w:t xml:space="preserve"> </w:t>
      </w:r>
      <w:r w:rsidRPr="000B2908">
        <w:rPr>
          <w:rFonts w:asciiTheme="minorHAnsi" w:hAnsiTheme="minorHAnsi" w:cstheme="minorHAnsi"/>
        </w:rPr>
        <w:t>reta ou colateral, por consanguinidade ou por afinidade, até o terceiro grau, de servidor</w:t>
      </w:r>
      <w:r w:rsidRPr="000B2908">
        <w:rPr>
          <w:rFonts w:asciiTheme="minorHAnsi" w:hAnsiTheme="minorHAnsi" w:cstheme="minorHAnsi"/>
          <w:spacing w:val="1"/>
        </w:rPr>
        <w:t xml:space="preserve"> </w:t>
      </w:r>
      <w:r w:rsidRPr="000B2908">
        <w:rPr>
          <w:rFonts w:asciiTheme="minorHAnsi" w:hAnsiTheme="minorHAnsi" w:cstheme="minorHAnsi"/>
        </w:rPr>
        <w:t>público</w:t>
      </w:r>
      <w:r w:rsidRPr="000B2908">
        <w:rPr>
          <w:rFonts w:asciiTheme="minorHAnsi" w:hAnsiTheme="minorHAnsi" w:cstheme="minorHAnsi"/>
          <w:spacing w:val="1"/>
        </w:rPr>
        <w:t xml:space="preserve"> </w:t>
      </w:r>
      <w:r w:rsidRPr="000B2908">
        <w:rPr>
          <w:rFonts w:asciiTheme="minorHAnsi" w:hAnsiTheme="minorHAnsi" w:cstheme="minorHAnsi"/>
        </w:rPr>
        <w:t>Municipal</w:t>
      </w:r>
      <w:r w:rsidRPr="000B2908">
        <w:rPr>
          <w:rFonts w:asciiTheme="minorHAnsi" w:hAnsiTheme="minorHAnsi" w:cstheme="minorHAnsi"/>
          <w:spacing w:val="1"/>
        </w:rPr>
        <w:t xml:space="preserve"> </w:t>
      </w:r>
      <w:r w:rsidRPr="000B2908">
        <w:rPr>
          <w:rFonts w:asciiTheme="minorHAnsi" w:hAnsiTheme="minorHAnsi" w:cstheme="minorHAnsi"/>
        </w:rPr>
        <w:t>do</w:t>
      </w:r>
      <w:r w:rsidRPr="000B2908">
        <w:rPr>
          <w:rFonts w:asciiTheme="minorHAnsi" w:hAnsiTheme="minorHAnsi" w:cstheme="minorHAnsi"/>
          <w:spacing w:val="1"/>
        </w:rPr>
        <w:t xml:space="preserve"> </w:t>
      </w:r>
      <w:r w:rsidRPr="000B2908">
        <w:rPr>
          <w:rFonts w:asciiTheme="minorHAnsi" w:hAnsiTheme="minorHAnsi" w:cstheme="minorHAnsi"/>
        </w:rPr>
        <w:t>ente</w:t>
      </w:r>
      <w:r w:rsidRPr="000B2908">
        <w:rPr>
          <w:rFonts w:asciiTheme="minorHAnsi" w:hAnsiTheme="minorHAnsi" w:cstheme="minorHAnsi"/>
          <w:spacing w:val="1"/>
        </w:rPr>
        <w:t xml:space="preserve"> </w:t>
      </w:r>
      <w:r w:rsidRPr="000B2908">
        <w:rPr>
          <w:rFonts w:asciiTheme="minorHAnsi" w:hAnsiTheme="minorHAnsi" w:cstheme="minorHAnsi"/>
        </w:rPr>
        <w:t>licitante,</w:t>
      </w:r>
      <w:r w:rsidRPr="000B2908">
        <w:rPr>
          <w:rFonts w:asciiTheme="minorHAnsi" w:hAnsiTheme="minorHAnsi" w:cstheme="minorHAnsi"/>
          <w:spacing w:val="1"/>
        </w:rPr>
        <w:t xml:space="preserve"> </w:t>
      </w:r>
      <w:r w:rsidRPr="000B2908">
        <w:rPr>
          <w:rFonts w:asciiTheme="minorHAnsi" w:hAnsiTheme="minorHAnsi" w:cstheme="minorHAnsi"/>
        </w:rPr>
        <w:t>que</w:t>
      </w:r>
      <w:r w:rsidRPr="000B2908">
        <w:rPr>
          <w:rFonts w:asciiTheme="minorHAnsi" w:hAnsiTheme="minorHAnsi" w:cstheme="minorHAnsi"/>
          <w:spacing w:val="1"/>
        </w:rPr>
        <w:t xml:space="preserve"> </w:t>
      </w:r>
      <w:r w:rsidRPr="000B2908">
        <w:rPr>
          <w:rFonts w:asciiTheme="minorHAnsi" w:hAnsiTheme="minorHAnsi" w:cstheme="minorHAnsi"/>
        </w:rPr>
        <w:t>nele</w:t>
      </w:r>
      <w:r w:rsidRPr="000B2908">
        <w:rPr>
          <w:rFonts w:asciiTheme="minorHAnsi" w:hAnsiTheme="minorHAnsi" w:cstheme="minorHAnsi"/>
          <w:spacing w:val="1"/>
        </w:rPr>
        <w:t xml:space="preserve"> </w:t>
      </w:r>
      <w:r w:rsidRPr="000B2908">
        <w:rPr>
          <w:rFonts w:asciiTheme="minorHAnsi" w:hAnsiTheme="minorHAnsi" w:cstheme="minorHAnsi"/>
        </w:rPr>
        <w:t>exerça</w:t>
      </w:r>
      <w:r w:rsidRPr="000B2908">
        <w:rPr>
          <w:rFonts w:asciiTheme="minorHAnsi" w:hAnsiTheme="minorHAnsi" w:cstheme="minorHAnsi"/>
          <w:spacing w:val="1"/>
        </w:rPr>
        <w:t xml:space="preserve"> </w:t>
      </w:r>
      <w:r w:rsidRPr="000B2908">
        <w:rPr>
          <w:rFonts w:asciiTheme="minorHAnsi" w:hAnsiTheme="minorHAnsi" w:cstheme="minorHAnsi"/>
        </w:rPr>
        <w:t>cargo</w:t>
      </w:r>
      <w:r w:rsidRPr="000B2908">
        <w:rPr>
          <w:rFonts w:asciiTheme="minorHAnsi" w:hAnsiTheme="minorHAnsi" w:cstheme="minorHAnsi"/>
          <w:spacing w:val="1"/>
        </w:rPr>
        <w:t xml:space="preserve"> </w:t>
      </w:r>
      <w:r w:rsidRPr="000B2908">
        <w:rPr>
          <w:rFonts w:asciiTheme="minorHAnsi" w:hAnsiTheme="minorHAnsi" w:cstheme="minorHAnsi"/>
        </w:rPr>
        <w:t>em</w:t>
      </w:r>
      <w:r w:rsidRPr="000B2908">
        <w:rPr>
          <w:rFonts w:asciiTheme="minorHAnsi" w:hAnsiTheme="minorHAnsi" w:cstheme="minorHAnsi"/>
          <w:spacing w:val="1"/>
        </w:rPr>
        <w:t xml:space="preserve"> </w:t>
      </w:r>
      <w:r w:rsidRPr="000B2908">
        <w:rPr>
          <w:rFonts w:asciiTheme="minorHAnsi" w:hAnsiTheme="minorHAnsi" w:cstheme="minorHAnsi"/>
        </w:rPr>
        <w:t>comissão</w:t>
      </w:r>
      <w:r w:rsidRPr="000B2908">
        <w:rPr>
          <w:rFonts w:asciiTheme="minorHAnsi" w:hAnsiTheme="minorHAnsi" w:cstheme="minorHAnsi"/>
          <w:spacing w:val="1"/>
        </w:rPr>
        <w:t xml:space="preserve"> </w:t>
      </w:r>
      <w:r w:rsidRPr="000B2908">
        <w:rPr>
          <w:rFonts w:asciiTheme="minorHAnsi" w:hAnsiTheme="minorHAnsi" w:cstheme="minorHAnsi"/>
        </w:rPr>
        <w:t>ou</w:t>
      </w:r>
      <w:r w:rsidRPr="000B2908">
        <w:rPr>
          <w:rFonts w:asciiTheme="minorHAnsi" w:hAnsiTheme="minorHAnsi" w:cstheme="minorHAnsi"/>
          <w:spacing w:val="1"/>
        </w:rPr>
        <w:t xml:space="preserve"> </w:t>
      </w:r>
      <w:r w:rsidRPr="000B2908">
        <w:rPr>
          <w:rFonts w:asciiTheme="minorHAnsi" w:hAnsiTheme="minorHAnsi" w:cstheme="minorHAnsi"/>
        </w:rPr>
        <w:t>função de</w:t>
      </w:r>
      <w:r w:rsidRPr="000B2908">
        <w:rPr>
          <w:rFonts w:asciiTheme="minorHAnsi" w:hAnsiTheme="minorHAnsi" w:cstheme="minorHAnsi"/>
          <w:spacing w:val="1"/>
        </w:rPr>
        <w:t xml:space="preserve"> </w:t>
      </w:r>
      <w:r w:rsidRPr="000B2908">
        <w:rPr>
          <w:rFonts w:asciiTheme="minorHAnsi" w:hAnsiTheme="minorHAnsi" w:cstheme="minorHAnsi"/>
        </w:rPr>
        <w:t>confiança, seja membro da comissão de contratação, agente de contratação ou autoridade</w:t>
      </w:r>
      <w:r w:rsidRPr="000B2908">
        <w:rPr>
          <w:rFonts w:asciiTheme="minorHAnsi" w:hAnsiTheme="minorHAnsi" w:cstheme="minorHAnsi"/>
          <w:spacing w:val="1"/>
        </w:rPr>
        <w:t xml:space="preserve"> </w:t>
      </w:r>
      <w:r w:rsidRPr="000B2908">
        <w:rPr>
          <w:rFonts w:asciiTheme="minorHAnsi" w:hAnsiTheme="minorHAnsi" w:cstheme="minorHAnsi"/>
        </w:rPr>
        <w:t>ligada</w:t>
      </w:r>
      <w:r w:rsidRPr="000B2908">
        <w:rPr>
          <w:rFonts w:asciiTheme="minorHAnsi" w:hAnsiTheme="minorHAnsi" w:cstheme="minorHAnsi"/>
          <w:spacing w:val="-1"/>
        </w:rPr>
        <w:t xml:space="preserve"> </w:t>
      </w:r>
      <w:r w:rsidRPr="000B2908">
        <w:rPr>
          <w:rFonts w:asciiTheme="minorHAnsi" w:hAnsiTheme="minorHAnsi" w:cstheme="minorHAnsi"/>
        </w:rPr>
        <w:t>à contratação;</w:t>
      </w:r>
    </w:p>
    <w:p w14:paraId="5D3DB946" w14:textId="77777777" w:rsidR="000B2908" w:rsidRPr="000B2908" w:rsidRDefault="000B2908" w:rsidP="000B2908">
      <w:pPr>
        <w:pStyle w:val="Corpodetexto"/>
        <w:tabs>
          <w:tab w:val="left" w:pos="1134"/>
          <w:tab w:val="left" w:pos="9639"/>
        </w:tabs>
        <w:ind w:left="720" w:right="34"/>
        <w:rPr>
          <w:rFonts w:asciiTheme="minorHAnsi" w:hAnsiTheme="minorHAnsi" w:cstheme="minorHAnsi"/>
        </w:rPr>
      </w:pPr>
    </w:p>
    <w:p w14:paraId="23F9A90B" w14:textId="77777777" w:rsidR="000B2908" w:rsidRPr="000B2908" w:rsidRDefault="000B2908" w:rsidP="00881E3E">
      <w:pPr>
        <w:pStyle w:val="Corpodetexto"/>
        <w:numPr>
          <w:ilvl w:val="0"/>
          <w:numId w:val="28"/>
        </w:numPr>
        <w:tabs>
          <w:tab w:val="left" w:pos="1134"/>
          <w:tab w:val="left" w:pos="9639"/>
        </w:tabs>
        <w:ind w:right="34"/>
        <w:rPr>
          <w:rFonts w:asciiTheme="minorHAnsi" w:hAnsiTheme="minorHAnsi" w:cstheme="minorHAnsi"/>
        </w:rPr>
      </w:pPr>
      <w:r w:rsidRPr="000B2908">
        <w:rPr>
          <w:rFonts w:asciiTheme="minorHAnsi" w:hAnsiTheme="minorHAnsi" w:cstheme="minorHAnsi"/>
        </w:rPr>
        <w:t>Que</w:t>
      </w:r>
      <w:r w:rsidRPr="000B2908">
        <w:rPr>
          <w:rFonts w:asciiTheme="minorHAnsi" w:hAnsiTheme="minorHAnsi" w:cstheme="minorHAnsi"/>
          <w:spacing w:val="1"/>
        </w:rPr>
        <w:t xml:space="preserve"> </w:t>
      </w:r>
      <w:r w:rsidRPr="000B2908">
        <w:rPr>
          <w:rFonts w:asciiTheme="minorHAnsi" w:hAnsiTheme="minorHAnsi" w:cstheme="minorHAnsi"/>
        </w:rPr>
        <w:t>suas</w:t>
      </w:r>
      <w:r w:rsidRPr="000B2908">
        <w:rPr>
          <w:rFonts w:asciiTheme="minorHAnsi" w:hAnsiTheme="minorHAnsi" w:cstheme="minorHAnsi"/>
          <w:spacing w:val="1"/>
        </w:rPr>
        <w:t xml:space="preserve"> </w:t>
      </w:r>
      <w:r w:rsidRPr="000B2908">
        <w:rPr>
          <w:rFonts w:asciiTheme="minorHAnsi" w:hAnsiTheme="minorHAnsi" w:cstheme="minorHAnsi"/>
        </w:rPr>
        <w:t>propostas</w:t>
      </w:r>
      <w:r w:rsidRPr="000B2908">
        <w:rPr>
          <w:rFonts w:asciiTheme="minorHAnsi" w:hAnsiTheme="minorHAnsi" w:cstheme="minorHAnsi"/>
          <w:spacing w:val="1"/>
        </w:rPr>
        <w:t xml:space="preserve"> </w:t>
      </w:r>
      <w:r w:rsidRPr="000B2908">
        <w:rPr>
          <w:rFonts w:asciiTheme="minorHAnsi" w:hAnsiTheme="minorHAnsi" w:cstheme="minorHAnsi"/>
        </w:rPr>
        <w:t>econômicas</w:t>
      </w:r>
      <w:r w:rsidRPr="000B2908">
        <w:rPr>
          <w:rFonts w:asciiTheme="minorHAnsi" w:hAnsiTheme="minorHAnsi" w:cstheme="minorHAnsi"/>
          <w:spacing w:val="1"/>
        </w:rPr>
        <w:t xml:space="preserve"> </w:t>
      </w:r>
      <w:r w:rsidRPr="000B2908">
        <w:rPr>
          <w:rFonts w:asciiTheme="minorHAnsi" w:hAnsiTheme="minorHAnsi" w:cstheme="minorHAnsi"/>
        </w:rPr>
        <w:t>compreendem</w:t>
      </w:r>
      <w:r w:rsidRPr="000B2908">
        <w:rPr>
          <w:rFonts w:asciiTheme="minorHAnsi" w:hAnsiTheme="minorHAnsi" w:cstheme="minorHAnsi"/>
          <w:spacing w:val="1"/>
        </w:rPr>
        <w:t xml:space="preserve"> </w:t>
      </w:r>
      <w:r w:rsidRPr="000B2908">
        <w:rPr>
          <w:rFonts w:asciiTheme="minorHAnsi" w:hAnsiTheme="minorHAnsi" w:cstheme="minorHAnsi"/>
        </w:rPr>
        <w:t>a</w:t>
      </w:r>
      <w:r w:rsidRPr="000B2908">
        <w:rPr>
          <w:rFonts w:asciiTheme="minorHAnsi" w:hAnsiTheme="minorHAnsi" w:cstheme="minorHAnsi"/>
          <w:spacing w:val="1"/>
        </w:rPr>
        <w:t xml:space="preserve"> </w:t>
      </w:r>
      <w:r w:rsidRPr="000B2908">
        <w:rPr>
          <w:rFonts w:asciiTheme="minorHAnsi" w:hAnsiTheme="minorHAnsi" w:cstheme="minorHAnsi"/>
        </w:rPr>
        <w:t>integralidade</w:t>
      </w:r>
      <w:r w:rsidRPr="000B2908">
        <w:rPr>
          <w:rFonts w:asciiTheme="minorHAnsi" w:hAnsiTheme="minorHAnsi" w:cstheme="minorHAnsi"/>
          <w:spacing w:val="1"/>
        </w:rPr>
        <w:t xml:space="preserve"> </w:t>
      </w:r>
      <w:r w:rsidRPr="000B2908">
        <w:rPr>
          <w:rFonts w:asciiTheme="minorHAnsi" w:hAnsiTheme="minorHAnsi" w:cstheme="minorHAnsi"/>
        </w:rPr>
        <w:t>dos</w:t>
      </w:r>
      <w:r w:rsidRPr="000B2908">
        <w:rPr>
          <w:rFonts w:asciiTheme="minorHAnsi" w:hAnsiTheme="minorHAnsi" w:cstheme="minorHAnsi"/>
          <w:spacing w:val="1"/>
        </w:rPr>
        <w:t xml:space="preserve"> </w:t>
      </w:r>
      <w:r w:rsidRPr="000B2908">
        <w:rPr>
          <w:rFonts w:asciiTheme="minorHAnsi" w:hAnsiTheme="minorHAnsi" w:cstheme="minorHAnsi"/>
        </w:rPr>
        <w:t>custos</w:t>
      </w:r>
      <w:r w:rsidRPr="000B2908">
        <w:rPr>
          <w:rFonts w:asciiTheme="minorHAnsi" w:hAnsiTheme="minorHAnsi" w:cstheme="minorHAnsi"/>
          <w:spacing w:val="1"/>
        </w:rPr>
        <w:t xml:space="preserve"> </w:t>
      </w:r>
      <w:r w:rsidRPr="000B2908">
        <w:rPr>
          <w:rFonts w:asciiTheme="minorHAnsi" w:hAnsiTheme="minorHAnsi" w:cstheme="minorHAnsi"/>
        </w:rPr>
        <w:t>para</w:t>
      </w:r>
      <w:r w:rsidRPr="000B2908">
        <w:rPr>
          <w:rFonts w:asciiTheme="minorHAnsi" w:hAnsiTheme="minorHAnsi" w:cstheme="minorHAnsi"/>
          <w:spacing w:val="1"/>
        </w:rPr>
        <w:t xml:space="preserve"> </w:t>
      </w:r>
      <w:r w:rsidRPr="000B2908">
        <w:rPr>
          <w:rFonts w:asciiTheme="minorHAnsi" w:hAnsiTheme="minorHAnsi" w:cstheme="minorHAnsi"/>
        </w:rPr>
        <w:t>atendimento</w:t>
      </w:r>
      <w:r w:rsidRPr="000B2908">
        <w:rPr>
          <w:rFonts w:asciiTheme="minorHAnsi" w:hAnsiTheme="minorHAnsi" w:cstheme="minorHAnsi"/>
          <w:spacing w:val="1"/>
        </w:rPr>
        <w:t xml:space="preserve"> </w:t>
      </w:r>
      <w:r w:rsidRPr="000B2908">
        <w:rPr>
          <w:rFonts w:asciiTheme="minorHAnsi" w:hAnsiTheme="minorHAnsi" w:cstheme="minorHAnsi"/>
        </w:rPr>
        <w:t>dos</w:t>
      </w:r>
      <w:r w:rsidRPr="000B2908">
        <w:rPr>
          <w:rFonts w:asciiTheme="minorHAnsi" w:hAnsiTheme="minorHAnsi" w:cstheme="minorHAnsi"/>
          <w:spacing w:val="1"/>
        </w:rPr>
        <w:t xml:space="preserve"> </w:t>
      </w:r>
      <w:r w:rsidRPr="000B2908">
        <w:rPr>
          <w:rFonts w:asciiTheme="minorHAnsi" w:hAnsiTheme="minorHAnsi" w:cstheme="minorHAnsi"/>
        </w:rPr>
        <w:t>direitos</w:t>
      </w:r>
      <w:r w:rsidRPr="000B2908">
        <w:rPr>
          <w:rFonts w:asciiTheme="minorHAnsi" w:hAnsiTheme="minorHAnsi" w:cstheme="minorHAnsi"/>
          <w:spacing w:val="1"/>
        </w:rPr>
        <w:t xml:space="preserve"> </w:t>
      </w:r>
      <w:r w:rsidRPr="000B2908">
        <w:rPr>
          <w:rFonts w:asciiTheme="minorHAnsi" w:hAnsiTheme="minorHAnsi" w:cstheme="minorHAnsi"/>
        </w:rPr>
        <w:t>trabalhistas</w:t>
      </w:r>
      <w:r w:rsidRPr="000B2908">
        <w:rPr>
          <w:rFonts w:asciiTheme="minorHAnsi" w:hAnsiTheme="minorHAnsi" w:cstheme="minorHAnsi"/>
          <w:spacing w:val="1"/>
        </w:rPr>
        <w:t xml:space="preserve"> </w:t>
      </w:r>
      <w:r w:rsidRPr="000B2908">
        <w:rPr>
          <w:rFonts w:asciiTheme="minorHAnsi" w:hAnsiTheme="minorHAnsi" w:cstheme="minorHAnsi"/>
        </w:rPr>
        <w:t>assegurados</w:t>
      </w:r>
      <w:r w:rsidRPr="000B2908">
        <w:rPr>
          <w:rFonts w:asciiTheme="minorHAnsi" w:hAnsiTheme="minorHAnsi" w:cstheme="minorHAnsi"/>
          <w:spacing w:val="1"/>
        </w:rPr>
        <w:t xml:space="preserve"> </w:t>
      </w:r>
      <w:r w:rsidRPr="000B2908">
        <w:rPr>
          <w:rFonts w:asciiTheme="minorHAnsi" w:hAnsiTheme="minorHAnsi" w:cstheme="minorHAnsi"/>
        </w:rPr>
        <w:t>na</w:t>
      </w:r>
      <w:r w:rsidRPr="000B2908">
        <w:rPr>
          <w:rFonts w:asciiTheme="minorHAnsi" w:hAnsiTheme="minorHAnsi" w:cstheme="minorHAnsi"/>
          <w:spacing w:val="1"/>
        </w:rPr>
        <w:t xml:space="preserve"> </w:t>
      </w:r>
      <w:r w:rsidRPr="000B2908">
        <w:rPr>
          <w:rFonts w:asciiTheme="minorHAnsi" w:hAnsiTheme="minorHAnsi" w:cstheme="minorHAnsi"/>
        </w:rPr>
        <w:t>Constituição</w:t>
      </w:r>
      <w:r w:rsidRPr="000B2908">
        <w:rPr>
          <w:rFonts w:asciiTheme="minorHAnsi" w:hAnsiTheme="minorHAnsi" w:cstheme="minorHAnsi"/>
          <w:spacing w:val="1"/>
        </w:rPr>
        <w:t xml:space="preserve"> </w:t>
      </w:r>
      <w:r w:rsidRPr="000B2908">
        <w:rPr>
          <w:rFonts w:asciiTheme="minorHAnsi" w:hAnsiTheme="minorHAnsi" w:cstheme="minorHAnsi"/>
        </w:rPr>
        <w:t>Federal,</w:t>
      </w:r>
      <w:r w:rsidRPr="000B2908">
        <w:rPr>
          <w:rFonts w:asciiTheme="minorHAnsi" w:hAnsiTheme="minorHAnsi" w:cstheme="minorHAnsi"/>
          <w:spacing w:val="1"/>
        </w:rPr>
        <w:t xml:space="preserve"> </w:t>
      </w:r>
      <w:r w:rsidRPr="000B2908">
        <w:rPr>
          <w:rFonts w:asciiTheme="minorHAnsi" w:hAnsiTheme="minorHAnsi" w:cstheme="minorHAnsi"/>
        </w:rPr>
        <w:t>nas</w:t>
      </w:r>
      <w:r w:rsidRPr="000B2908">
        <w:rPr>
          <w:rFonts w:asciiTheme="minorHAnsi" w:hAnsiTheme="minorHAnsi" w:cstheme="minorHAnsi"/>
          <w:spacing w:val="1"/>
        </w:rPr>
        <w:t xml:space="preserve"> </w:t>
      </w:r>
      <w:r w:rsidRPr="000B2908">
        <w:rPr>
          <w:rFonts w:asciiTheme="minorHAnsi" w:hAnsiTheme="minorHAnsi" w:cstheme="minorHAnsi"/>
        </w:rPr>
        <w:t>leis</w:t>
      </w:r>
      <w:r w:rsidRPr="000B2908">
        <w:rPr>
          <w:rFonts w:asciiTheme="minorHAnsi" w:hAnsiTheme="minorHAnsi" w:cstheme="minorHAnsi"/>
          <w:spacing w:val="1"/>
        </w:rPr>
        <w:t xml:space="preserve"> </w:t>
      </w:r>
      <w:r w:rsidRPr="000B2908">
        <w:rPr>
          <w:rFonts w:asciiTheme="minorHAnsi" w:hAnsiTheme="minorHAnsi" w:cstheme="minorHAnsi"/>
        </w:rPr>
        <w:t>trabalhistas, nas normas infralegais, nas convenções coletivas de trabalho e nos termos de</w:t>
      </w:r>
      <w:r w:rsidRPr="000B2908">
        <w:rPr>
          <w:rFonts w:asciiTheme="minorHAnsi" w:hAnsiTheme="minorHAnsi" w:cstheme="minorHAnsi"/>
          <w:spacing w:val="1"/>
        </w:rPr>
        <w:t xml:space="preserve"> </w:t>
      </w:r>
      <w:r w:rsidRPr="000B2908">
        <w:rPr>
          <w:rFonts w:asciiTheme="minorHAnsi" w:hAnsiTheme="minorHAnsi" w:cstheme="minorHAnsi"/>
        </w:rPr>
        <w:t>ajustamento</w:t>
      </w:r>
      <w:r w:rsidRPr="000B2908">
        <w:rPr>
          <w:rFonts w:asciiTheme="minorHAnsi" w:hAnsiTheme="minorHAnsi" w:cstheme="minorHAnsi"/>
          <w:spacing w:val="-1"/>
        </w:rPr>
        <w:t xml:space="preserve"> </w:t>
      </w:r>
      <w:r w:rsidRPr="000B2908">
        <w:rPr>
          <w:rFonts w:asciiTheme="minorHAnsi" w:hAnsiTheme="minorHAnsi" w:cstheme="minorHAnsi"/>
        </w:rPr>
        <w:t>de</w:t>
      </w:r>
      <w:r w:rsidRPr="000B2908">
        <w:rPr>
          <w:rFonts w:asciiTheme="minorHAnsi" w:hAnsiTheme="minorHAnsi" w:cstheme="minorHAnsi"/>
          <w:spacing w:val="-2"/>
        </w:rPr>
        <w:t xml:space="preserve"> </w:t>
      </w:r>
      <w:r w:rsidRPr="000B2908">
        <w:rPr>
          <w:rFonts w:asciiTheme="minorHAnsi" w:hAnsiTheme="minorHAnsi" w:cstheme="minorHAnsi"/>
        </w:rPr>
        <w:t>conduta</w:t>
      </w:r>
      <w:r w:rsidRPr="000B2908">
        <w:rPr>
          <w:rFonts w:asciiTheme="minorHAnsi" w:hAnsiTheme="minorHAnsi" w:cstheme="minorHAnsi"/>
          <w:spacing w:val="-4"/>
        </w:rPr>
        <w:t xml:space="preserve"> </w:t>
      </w:r>
      <w:r w:rsidRPr="000B2908">
        <w:rPr>
          <w:rFonts w:asciiTheme="minorHAnsi" w:hAnsiTheme="minorHAnsi" w:cstheme="minorHAnsi"/>
        </w:rPr>
        <w:t>vigentes</w:t>
      </w:r>
      <w:r w:rsidRPr="000B2908">
        <w:rPr>
          <w:rFonts w:asciiTheme="minorHAnsi" w:hAnsiTheme="minorHAnsi" w:cstheme="minorHAnsi"/>
          <w:spacing w:val="1"/>
        </w:rPr>
        <w:t xml:space="preserve"> </w:t>
      </w:r>
      <w:r w:rsidRPr="000B2908">
        <w:rPr>
          <w:rFonts w:asciiTheme="minorHAnsi" w:hAnsiTheme="minorHAnsi" w:cstheme="minorHAnsi"/>
        </w:rPr>
        <w:t>na</w:t>
      </w:r>
      <w:r w:rsidRPr="000B2908">
        <w:rPr>
          <w:rFonts w:asciiTheme="minorHAnsi" w:hAnsiTheme="minorHAnsi" w:cstheme="minorHAnsi"/>
          <w:spacing w:val="-2"/>
        </w:rPr>
        <w:t xml:space="preserve"> </w:t>
      </w:r>
      <w:r w:rsidRPr="000B2908">
        <w:rPr>
          <w:rFonts w:asciiTheme="minorHAnsi" w:hAnsiTheme="minorHAnsi" w:cstheme="minorHAnsi"/>
        </w:rPr>
        <w:t>data</w:t>
      </w:r>
      <w:r w:rsidRPr="000B2908">
        <w:rPr>
          <w:rFonts w:asciiTheme="minorHAnsi" w:hAnsiTheme="minorHAnsi" w:cstheme="minorHAnsi"/>
          <w:spacing w:val="-2"/>
        </w:rPr>
        <w:t xml:space="preserve"> </w:t>
      </w:r>
      <w:r w:rsidRPr="000B2908">
        <w:rPr>
          <w:rFonts w:asciiTheme="minorHAnsi" w:hAnsiTheme="minorHAnsi" w:cstheme="minorHAnsi"/>
        </w:rPr>
        <w:t>de entrega das</w:t>
      </w:r>
      <w:r w:rsidRPr="000B2908">
        <w:rPr>
          <w:rFonts w:asciiTheme="minorHAnsi" w:hAnsiTheme="minorHAnsi" w:cstheme="minorHAnsi"/>
          <w:spacing w:val="-1"/>
        </w:rPr>
        <w:t xml:space="preserve"> </w:t>
      </w:r>
      <w:r w:rsidRPr="000B2908">
        <w:rPr>
          <w:rFonts w:asciiTheme="minorHAnsi" w:hAnsiTheme="minorHAnsi" w:cstheme="minorHAnsi"/>
        </w:rPr>
        <w:t xml:space="preserve">propostas, conforme disposto no </w:t>
      </w:r>
      <w:hyperlink r:id="rId53" w:anchor="%3A~%3Atext%3D%C2%A7%201%C2%BA%20Constar%C3%A1%20do%2Centrega%20das%20propostas">
        <w:r w:rsidRPr="000B2908">
          <w:rPr>
            <w:rFonts w:asciiTheme="minorHAnsi" w:hAnsiTheme="minorHAnsi" w:cstheme="minorHAnsi"/>
            <w:color w:val="0000FF"/>
            <w:u w:val="thick" w:color="0000FF"/>
          </w:rPr>
          <w:t>§1º</w:t>
        </w:r>
        <w:r w:rsidRPr="000B2908">
          <w:rPr>
            <w:rFonts w:asciiTheme="minorHAnsi" w:hAnsiTheme="minorHAnsi" w:cstheme="minorHAnsi"/>
            <w:color w:val="0000FF"/>
            <w:spacing w:val="-2"/>
            <w:u w:val="thick" w:color="0000FF"/>
          </w:rPr>
          <w:t xml:space="preserve"> </w:t>
        </w:r>
        <w:r w:rsidRPr="000B2908">
          <w:rPr>
            <w:rFonts w:asciiTheme="minorHAnsi" w:hAnsiTheme="minorHAnsi" w:cstheme="minorHAnsi"/>
            <w:color w:val="0000FF"/>
            <w:u w:val="thick" w:color="0000FF"/>
          </w:rPr>
          <w:t>DO ART. 63</w:t>
        </w:r>
        <w:r w:rsidRPr="000B2908">
          <w:rPr>
            <w:rFonts w:asciiTheme="minorHAnsi" w:hAnsiTheme="minorHAnsi" w:cstheme="minorHAnsi"/>
            <w:color w:val="0000FF"/>
            <w:spacing w:val="-1"/>
            <w:u w:val="thick" w:color="0000FF"/>
          </w:rPr>
          <w:t xml:space="preserve"> </w:t>
        </w:r>
        <w:r w:rsidRPr="000B2908">
          <w:rPr>
            <w:rFonts w:asciiTheme="minorHAnsi" w:hAnsiTheme="minorHAnsi" w:cstheme="minorHAnsi"/>
            <w:color w:val="0000FF"/>
            <w:u w:val="thick" w:color="0000FF"/>
          </w:rPr>
          <w:t>DA LEI 14.133 DE</w:t>
        </w:r>
        <w:r w:rsidRPr="000B2908">
          <w:rPr>
            <w:rFonts w:asciiTheme="minorHAnsi" w:hAnsiTheme="minorHAnsi" w:cstheme="minorHAnsi"/>
            <w:color w:val="0000FF"/>
            <w:spacing w:val="-3"/>
            <w:u w:val="thick" w:color="0000FF"/>
          </w:rPr>
          <w:t xml:space="preserve"> </w:t>
        </w:r>
        <w:r w:rsidRPr="000B2908">
          <w:rPr>
            <w:rFonts w:asciiTheme="minorHAnsi" w:hAnsiTheme="minorHAnsi" w:cstheme="minorHAnsi"/>
            <w:color w:val="0000FF"/>
            <w:u w:val="thick" w:color="0000FF"/>
          </w:rPr>
          <w:t>2021</w:t>
        </w:r>
      </w:hyperlink>
      <w:r w:rsidRPr="000B2908">
        <w:rPr>
          <w:rFonts w:asciiTheme="minorHAnsi" w:hAnsiTheme="minorHAnsi" w:cstheme="minorHAnsi"/>
          <w:color w:val="0000FF"/>
          <w:u w:val="thick" w:color="0000FF"/>
        </w:rPr>
        <w:t>;</w:t>
      </w:r>
    </w:p>
    <w:p w14:paraId="3BD6D314" w14:textId="77777777" w:rsidR="000B2908" w:rsidRPr="000B2908" w:rsidRDefault="000B2908" w:rsidP="000B2908">
      <w:pPr>
        <w:pStyle w:val="Corpodetexto"/>
        <w:tabs>
          <w:tab w:val="left" w:pos="1134"/>
          <w:tab w:val="left" w:pos="9639"/>
        </w:tabs>
        <w:ind w:left="720" w:right="34"/>
        <w:rPr>
          <w:rFonts w:asciiTheme="minorHAnsi" w:hAnsiTheme="minorHAnsi" w:cstheme="minorHAnsi"/>
        </w:rPr>
      </w:pPr>
    </w:p>
    <w:p w14:paraId="3B6C7611" w14:textId="77777777" w:rsidR="000B2908" w:rsidRPr="000B2908" w:rsidRDefault="000B2908" w:rsidP="00881E3E">
      <w:pPr>
        <w:pStyle w:val="Corpodetexto"/>
        <w:numPr>
          <w:ilvl w:val="0"/>
          <w:numId w:val="28"/>
        </w:numPr>
        <w:tabs>
          <w:tab w:val="left" w:pos="1134"/>
          <w:tab w:val="left" w:pos="9639"/>
        </w:tabs>
        <w:ind w:right="34"/>
        <w:rPr>
          <w:rFonts w:asciiTheme="minorHAnsi" w:hAnsiTheme="minorHAnsi" w:cstheme="minorHAnsi"/>
        </w:rPr>
      </w:pPr>
      <w:r w:rsidRPr="000B2908">
        <w:rPr>
          <w:rFonts w:asciiTheme="minorHAnsi" w:hAnsiTheme="minorHAnsi" w:cstheme="minorHAnsi"/>
        </w:rPr>
        <w:t>Conhecer as normas de prevenção à corrupção previstas na legislação brasileira, dentre</w:t>
      </w:r>
      <w:r w:rsidRPr="000B2908">
        <w:rPr>
          <w:rFonts w:asciiTheme="minorHAnsi" w:hAnsiTheme="minorHAnsi" w:cstheme="minorHAnsi"/>
          <w:spacing w:val="1"/>
        </w:rPr>
        <w:t xml:space="preserve"> </w:t>
      </w:r>
      <w:r w:rsidRPr="000B2908">
        <w:rPr>
          <w:rFonts w:asciiTheme="minorHAnsi" w:hAnsiTheme="minorHAnsi" w:cstheme="minorHAnsi"/>
        </w:rPr>
        <w:t>elas, a Lei de Improbidade Administrativa (Lei Federal nº 8.429/1992), a Lei Federal nº</w:t>
      </w:r>
      <w:r w:rsidRPr="000B2908">
        <w:rPr>
          <w:rFonts w:asciiTheme="minorHAnsi" w:hAnsiTheme="minorHAnsi" w:cstheme="minorHAnsi"/>
          <w:spacing w:val="1"/>
        </w:rPr>
        <w:t xml:space="preserve"> </w:t>
      </w:r>
      <w:r w:rsidRPr="000B2908">
        <w:rPr>
          <w:rFonts w:asciiTheme="minorHAnsi" w:hAnsiTheme="minorHAnsi" w:cstheme="minorHAnsi"/>
        </w:rPr>
        <w:t>12.846/2013 e seus regulamentos, se comprometem que para a execução deste contrato</w:t>
      </w:r>
      <w:r w:rsidRPr="000B2908">
        <w:rPr>
          <w:rFonts w:asciiTheme="minorHAnsi" w:hAnsiTheme="minorHAnsi" w:cstheme="minorHAnsi"/>
          <w:spacing w:val="1"/>
        </w:rPr>
        <w:t xml:space="preserve"> </w:t>
      </w:r>
      <w:r w:rsidRPr="000B2908">
        <w:rPr>
          <w:rFonts w:asciiTheme="minorHAnsi" w:hAnsiTheme="minorHAnsi" w:cstheme="minorHAnsi"/>
        </w:rPr>
        <w:t>nenhuma das partes poderá oferecer, dar ou se comprometer a dar, a quem quer que seja,</w:t>
      </w:r>
      <w:r w:rsidRPr="000B2908">
        <w:rPr>
          <w:rFonts w:asciiTheme="minorHAnsi" w:hAnsiTheme="minorHAnsi" w:cstheme="minorHAnsi"/>
          <w:spacing w:val="1"/>
        </w:rPr>
        <w:t xml:space="preserve"> </w:t>
      </w:r>
      <w:r w:rsidRPr="000B2908">
        <w:rPr>
          <w:rFonts w:asciiTheme="minorHAnsi" w:hAnsiTheme="minorHAnsi" w:cstheme="minorHAnsi"/>
        </w:rPr>
        <w:t>aceitar ou se comprometer a aceitar, de quem quer que seja, tanto por conta própria quanto</w:t>
      </w:r>
      <w:r w:rsidRPr="000B2908">
        <w:rPr>
          <w:rFonts w:asciiTheme="minorHAnsi" w:hAnsiTheme="minorHAnsi" w:cstheme="minorHAnsi"/>
          <w:spacing w:val="1"/>
        </w:rPr>
        <w:t xml:space="preserve"> </w:t>
      </w:r>
      <w:r w:rsidRPr="000B2908">
        <w:rPr>
          <w:rFonts w:asciiTheme="minorHAnsi" w:hAnsiTheme="minorHAnsi" w:cstheme="minorHAnsi"/>
        </w:rPr>
        <w:t>por</w:t>
      </w:r>
      <w:r w:rsidRPr="000B2908">
        <w:rPr>
          <w:rFonts w:asciiTheme="minorHAnsi" w:hAnsiTheme="minorHAnsi" w:cstheme="minorHAnsi"/>
          <w:spacing w:val="1"/>
        </w:rPr>
        <w:t xml:space="preserve"> </w:t>
      </w:r>
      <w:r w:rsidRPr="000B2908">
        <w:rPr>
          <w:rFonts w:asciiTheme="minorHAnsi" w:hAnsiTheme="minorHAnsi" w:cstheme="minorHAnsi"/>
        </w:rPr>
        <w:t>intermédio</w:t>
      </w:r>
      <w:r w:rsidRPr="000B2908">
        <w:rPr>
          <w:rFonts w:asciiTheme="minorHAnsi" w:hAnsiTheme="minorHAnsi" w:cstheme="minorHAnsi"/>
          <w:spacing w:val="1"/>
        </w:rPr>
        <w:t xml:space="preserve"> </w:t>
      </w:r>
      <w:r w:rsidRPr="000B2908">
        <w:rPr>
          <w:rFonts w:asciiTheme="minorHAnsi" w:hAnsiTheme="minorHAnsi" w:cstheme="minorHAnsi"/>
        </w:rPr>
        <w:t>de</w:t>
      </w:r>
      <w:r w:rsidRPr="000B2908">
        <w:rPr>
          <w:rFonts w:asciiTheme="minorHAnsi" w:hAnsiTheme="minorHAnsi" w:cstheme="minorHAnsi"/>
          <w:spacing w:val="1"/>
        </w:rPr>
        <w:t xml:space="preserve"> </w:t>
      </w:r>
      <w:r w:rsidRPr="000B2908">
        <w:rPr>
          <w:rFonts w:asciiTheme="minorHAnsi" w:hAnsiTheme="minorHAnsi" w:cstheme="minorHAnsi"/>
        </w:rPr>
        <w:t>outrem,</w:t>
      </w:r>
      <w:r w:rsidRPr="000B2908">
        <w:rPr>
          <w:rFonts w:asciiTheme="minorHAnsi" w:hAnsiTheme="minorHAnsi" w:cstheme="minorHAnsi"/>
          <w:spacing w:val="1"/>
        </w:rPr>
        <w:t xml:space="preserve"> </w:t>
      </w:r>
      <w:r w:rsidRPr="000B2908">
        <w:rPr>
          <w:rFonts w:asciiTheme="minorHAnsi" w:hAnsiTheme="minorHAnsi" w:cstheme="minorHAnsi"/>
        </w:rPr>
        <w:t>qualquer</w:t>
      </w:r>
      <w:r w:rsidRPr="000B2908">
        <w:rPr>
          <w:rFonts w:asciiTheme="minorHAnsi" w:hAnsiTheme="minorHAnsi" w:cstheme="minorHAnsi"/>
          <w:spacing w:val="1"/>
        </w:rPr>
        <w:t xml:space="preserve"> </w:t>
      </w:r>
      <w:r w:rsidRPr="000B2908">
        <w:rPr>
          <w:rFonts w:asciiTheme="minorHAnsi" w:hAnsiTheme="minorHAnsi" w:cstheme="minorHAnsi"/>
        </w:rPr>
        <w:t>pagamento,</w:t>
      </w:r>
      <w:r w:rsidRPr="000B2908">
        <w:rPr>
          <w:rFonts w:asciiTheme="minorHAnsi" w:hAnsiTheme="minorHAnsi" w:cstheme="minorHAnsi"/>
          <w:spacing w:val="1"/>
        </w:rPr>
        <w:t xml:space="preserve"> </w:t>
      </w:r>
      <w:r w:rsidRPr="000B2908">
        <w:rPr>
          <w:rFonts w:asciiTheme="minorHAnsi" w:hAnsiTheme="minorHAnsi" w:cstheme="minorHAnsi"/>
        </w:rPr>
        <w:t>doação,</w:t>
      </w:r>
      <w:r w:rsidRPr="000B2908">
        <w:rPr>
          <w:rFonts w:asciiTheme="minorHAnsi" w:hAnsiTheme="minorHAnsi" w:cstheme="minorHAnsi"/>
          <w:spacing w:val="1"/>
        </w:rPr>
        <w:t xml:space="preserve"> </w:t>
      </w:r>
      <w:r w:rsidRPr="000B2908">
        <w:rPr>
          <w:rFonts w:asciiTheme="minorHAnsi" w:hAnsiTheme="minorHAnsi" w:cstheme="minorHAnsi"/>
        </w:rPr>
        <w:t>compensação,</w:t>
      </w:r>
      <w:r w:rsidRPr="000B2908">
        <w:rPr>
          <w:rFonts w:asciiTheme="minorHAnsi" w:hAnsiTheme="minorHAnsi" w:cstheme="minorHAnsi"/>
          <w:spacing w:val="1"/>
        </w:rPr>
        <w:t xml:space="preserve"> </w:t>
      </w:r>
      <w:r w:rsidRPr="000B2908">
        <w:rPr>
          <w:rFonts w:asciiTheme="minorHAnsi" w:hAnsiTheme="minorHAnsi" w:cstheme="minorHAnsi"/>
        </w:rPr>
        <w:t>vantagens</w:t>
      </w:r>
      <w:r w:rsidRPr="000B2908">
        <w:rPr>
          <w:rFonts w:asciiTheme="minorHAnsi" w:hAnsiTheme="minorHAnsi" w:cstheme="minorHAnsi"/>
          <w:spacing w:val="-59"/>
        </w:rPr>
        <w:t xml:space="preserve"> </w:t>
      </w:r>
      <w:r w:rsidRPr="000B2908">
        <w:rPr>
          <w:rFonts w:asciiTheme="minorHAnsi" w:hAnsiTheme="minorHAnsi" w:cstheme="minorHAnsi"/>
        </w:rPr>
        <w:t>financeiras</w:t>
      </w:r>
      <w:r w:rsidRPr="000B2908">
        <w:rPr>
          <w:rFonts w:asciiTheme="minorHAnsi" w:hAnsiTheme="minorHAnsi" w:cstheme="minorHAnsi"/>
          <w:spacing w:val="1"/>
        </w:rPr>
        <w:t xml:space="preserve"> </w:t>
      </w:r>
      <w:r w:rsidRPr="000B2908">
        <w:rPr>
          <w:rFonts w:asciiTheme="minorHAnsi" w:hAnsiTheme="minorHAnsi" w:cstheme="minorHAnsi"/>
        </w:rPr>
        <w:t>ou</w:t>
      </w:r>
      <w:r w:rsidRPr="000B2908">
        <w:rPr>
          <w:rFonts w:asciiTheme="minorHAnsi" w:hAnsiTheme="minorHAnsi" w:cstheme="minorHAnsi"/>
          <w:spacing w:val="1"/>
        </w:rPr>
        <w:t xml:space="preserve"> </w:t>
      </w:r>
      <w:r w:rsidRPr="000B2908">
        <w:rPr>
          <w:rFonts w:asciiTheme="minorHAnsi" w:hAnsiTheme="minorHAnsi" w:cstheme="minorHAnsi"/>
        </w:rPr>
        <w:t>benefícios</w:t>
      </w:r>
      <w:r w:rsidRPr="000B2908">
        <w:rPr>
          <w:rFonts w:asciiTheme="minorHAnsi" w:hAnsiTheme="minorHAnsi" w:cstheme="minorHAnsi"/>
          <w:spacing w:val="1"/>
        </w:rPr>
        <w:t xml:space="preserve"> </w:t>
      </w:r>
      <w:r w:rsidRPr="000B2908">
        <w:rPr>
          <w:rFonts w:asciiTheme="minorHAnsi" w:hAnsiTheme="minorHAnsi" w:cstheme="minorHAnsi"/>
        </w:rPr>
        <w:t>indevidos</w:t>
      </w:r>
      <w:r w:rsidRPr="000B2908">
        <w:rPr>
          <w:rFonts w:asciiTheme="minorHAnsi" w:hAnsiTheme="minorHAnsi" w:cstheme="minorHAnsi"/>
          <w:spacing w:val="1"/>
        </w:rPr>
        <w:t xml:space="preserve"> </w:t>
      </w:r>
      <w:r w:rsidRPr="000B2908">
        <w:rPr>
          <w:rFonts w:asciiTheme="minorHAnsi" w:hAnsiTheme="minorHAnsi" w:cstheme="minorHAnsi"/>
        </w:rPr>
        <w:t>de</w:t>
      </w:r>
      <w:r w:rsidRPr="000B2908">
        <w:rPr>
          <w:rFonts w:asciiTheme="minorHAnsi" w:hAnsiTheme="minorHAnsi" w:cstheme="minorHAnsi"/>
          <w:spacing w:val="1"/>
        </w:rPr>
        <w:t xml:space="preserve"> </w:t>
      </w:r>
      <w:r w:rsidRPr="000B2908">
        <w:rPr>
          <w:rFonts w:asciiTheme="minorHAnsi" w:hAnsiTheme="minorHAnsi" w:cstheme="minorHAnsi"/>
        </w:rPr>
        <w:t>qualquer</w:t>
      </w:r>
      <w:r w:rsidRPr="000B2908">
        <w:rPr>
          <w:rFonts w:asciiTheme="minorHAnsi" w:hAnsiTheme="minorHAnsi" w:cstheme="minorHAnsi"/>
          <w:spacing w:val="1"/>
        </w:rPr>
        <w:t xml:space="preserve"> </w:t>
      </w:r>
      <w:r w:rsidRPr="000B2908">
        <w:rPr>
          <w:rFonts w:asciiTheme="minorHAnsi" w:hAnsiTheme="minorHAnsi" w:cstheme="minorHAnsi"/>
        </w:rPr>
        <w:t>espécie,</w:t>
      </w:r>
      <w:r w:rsidRPr="000B2908">
        <w:rPr>
          <w:rFonts w:asciiTheme="minorHAnsi" w:hAnsiTheme="minorHAnsi" w:cstheme="minorHAnsi"/>
          <w:spacing w:val="1"/>
        </w:rPr>
        <w:t xml:space="preserve"> </w:t>
      </w:r>
      <w:r w:rsidRPr="000B2908">
        <w:rPr>
          <w:rFonts w:asciiTheme="minorHAnsi" w:hAnsiTheme="minorHAnsi" w:cstheme="minorHAnsi"/>
        </w:rPr>
        <w:t>de</w:t>
      </w:r>
      <w:r w:rsidRPr="000B2908">
        <w:rPr>
          <w:rFonts w:asciiTheme="minorHAnsi" w:hAnsiTheme="minorHAnsi" w:cstheme="minorHAnsi"/>
          <w:spacing w:val="1"/>
        </w:rPr>
        <w:t xml:space="preserve"> </w:t>
      </w:r>
      <w:r w:rsidRPr="000B2908">
        <w:rPr>
          <w:rFonts w:asciiTheme="minorHAnsi" w:hAnsiTheme="minorHAnsi" w:cstheme="minorHAnsi"/>
        </w:rPr>
        <w:t>modo</w:t>
      </w:r>
      <w:r w:rsidRPr="000B2908">
        <w:rPr>
          <w:rFonts w:asciiTheme="minorHAnsi" w:hAnsiTheme="minorHAnsi" w:cstheme="minorHAnsi"/>
          <w:spacing w:val="1"/>
        </w:rPr>
        <w:t xml:space="preserve"> </w:t>
      </w:r>
      <w:r w:rsidRPr="000B2908">
        <w:rPr>
          <w:rFonts w:asciiTheme="minorHAnsi" w:hAnsiTheme="minorHAnsi" w:cstheme="minorHAnsi"/>
        </w:rPr>
        <w:t>fraudulento</w:t>
      </w:r>
      <w:r w:rsidRPr="000B2908">
        <w:rPr>
          <w:rFonts w:asciiTheme="minorHAnsi" w:hAnsiTheme="minorHAnsi" w:cstheme="minorHAnsi"/>
          <w:spacing w:val="1"/>
        </w:rPr>
        <w:t xml:space="preserve"> </w:t>
      </w:r>
      <w:r w:rsidRPr="000B2908">
        <w:rPr>
          <w:rFonts w:asciiTheme="minorHAnsi" w:hAnsiTheme="minorHAnsi" w:cstheme="minorHAnsi"/>
        </w:rPr>
        <w:t>que</w:t>
      </w:r>
      <w:r w:rsidRPr="000B2908">
        <w:rPr>
          <w:rFonts w:asciiTheme="minorHAnsi" w:hAnsiTheme="minorHAnsi" w:cstheme="minorHAnsi"/>
          <w:spacing w:val="1"/>
        </w:rPr>
        <w:t xml:space="preserve"> </w:t>
      </w:r>
      <w:r w:rsidRPr="000B2908">
        <w:rPr>
          <w:rFonts w:asciiTheme="minorHAnsi" w:hAnsiTheme="minorHAnsi" w:cstheme="minorHAnsi"/>
        </w:rPr>
        <w:t>constituam prática ilegal ou de corrupção, bem como de manipular ou fraudar o equilíbrio</w:t>
      </w:r>
      <w:r w:rsidRPr="000B2908">
        <w:rPr>
          <w:rFonts w:asciiTheme="minorHAnsi" w:hAnsiTheme="minorHAnsi" w:cstheme="minorHAnsi"/>
          <w:spacing w:val="1"/>
        </w:rPr>
        <w:t xml:space="preserve"> </w:t>
      </w:r>
      <w:r w:rsidRPr="000B2908">
        <w:rPr>
          <w:rFonts w:asciiTheme="minorHAnsi" w:hAnsiTheme="minorHAnsi" w:cstheme="minorHAnsi"/>
        </w:rPr>
        <w:t>econômico financeiro do presente contrato, seja de forma direta ou indireta quanto ao objeto</w:t>
      </w:r>
      <w:r w:rsidRPr="000B2908">
        <w:rPr>
          <w:rFonts w:asciiTheme="minorHAnsi" w:hAnsiTheme="minorHAnsi" w:cstheme="minorHAnsi"/>
          <w:spacing w:val="1"/>
        </w:rPr>
        <w:t xml:space="preserve"> </w:t>
      </w:r>
      <w:r w:rsidRPr="000B2908">
        <w:rPr>
          <w:rFonts w:asciiTheme="minorHAnsi" w:hAnsiTheme="minorHAnsi" w:cstheme="minorHAnsi"/>
        </w:rPr>
        <w:t>deste</w:t>
      </w:r>
      <w:r w:rsidRPr="000B2908">
        <w:rPr>
          <w:rFonts w:asciiTheme="minorHAnsi" w:hAnsiTheme="minorHAnsi" w:cstheme="minorHAnsi"/>
          <w:spacing w:val="1"/>
        </w:rPr>
        <w:t xml:space="preserve"> </w:t>
      </w:r>
      <w:r w:rsidRPr="000B2908">
        <w:rPr>
          <w:rFonts w:asciiTheme="minorHAnsi" w:hAnsiTheme="minorHAnsi" w:cstheme="minorHAnsi"/>
        </w:rPr>
        <w:t>contrato,</w:t>
      </w:r>
      <w:r w:rsidRPr="000B2908">
        <w:rPr>
          <w:rFonts w:asciiTheme="minorHAnsi" w:hAnsiTheme="minorHAnsi" w:cstheme="minorHAnsi"/>
          <w:spacing w:val="1"/>
        </w:rPr>
        <w:t xml:space="preserve"> </w:t>
      </w:r>
      <w:r w:rsidRPr="000B2908">
        <w:rPr>
          <w:rFonts w:asciiTheme="minorHAnsi" w:hAnsiTheme="minorHAnsi" w:cstheme="minorHAnsi"/>
        </w:rPr>
        <w:t>devendo</w:t>
      </w:r>
      <w:r w:rsidRPr="000B2908">
        <w:rPr>
          <w:rFonts w:asciiTheme="minorHAnsi" w:hAnsiTheme="minorHAnsi" w:cstheme="minorHAnsi"/>
          <w:spacing w:val="1"/>
        </w:rPr>
        <w:t xml:space="preserve"> </w:t>
      </w:r>
      <w:r w:rsidRPr="000B2908">
        <w:rPr>
          <w:rFonts w:asciiTheme="minorHAnsi" w:hAnsiTheme="minorHAnsi" w:cstheme="minorHAnsi"/>
        </w:rPr>
        <w:t>garantir,</w:t>
      </w:r>
      <w:r w:rsidRPr="000B2908">
        <w:rPr>
          <w:rFonts w:asciiTheme="minorHAnsi" w:hAnsiTheme="minorHAnsi" w:cstheme="minorHAnsi"/>
          <w:spacing w:val="1"/>
        </w:rPr>
        <w:t xml:space="preserve"> </w:t>
      </w:r>
      <w:r w:rsidRPr="000B2908">
        <w:rPr>
          <w:rFonts w:asciiTheme="minorHAnsi" w:hAnsiTheme="minorHAnsi" w:cstheme="minorHAnsi"/>
        </w:rPr>
        <w:t>ainda</w:t>
      </w:r>
      <w:r w:rsidRPr="000B2908">
        <w:rPr>
          <w:rFonts w:asciiTheme="minorHAnsi" w:hAnsiTheme="minorHAnsi" w:cstheme="minorHAnsi"/>
          <w:spacing w:val="1"/>
        </w:rPr>
        <w:t xml:space="preserve"> </w:t>
      </w:r>
      <w:r w:rsidRPr="000B2908">
        <w:rPr>
          <w:rFonts w:asciiTheme="minorHAnsi" w:hAnsiTheme="minorHAnsi" w:cstheme="minorHAnsi"/>
        </w:rPr>
        <w:t>que</w:t>
      </w:r>
      <w:r w:rsidRPr="000B2908">
        <w:rPr>
          <w:rFonts w:asciiTheme="minorHAnsi" w:hAnsiTheme="minorHAnsi" w:cstheme="minorHAnsi"/>
          <w:spacing w:val="1"/>
        </w:rPr>
        <w:t xml:space="preserve"> </w:t>
      </w:r>
      <w:r w:rsidRPr="000B2908">
        <w:rPr>
          <w:rFonts w:asciiTheme="minorHAnsi" w:hAnsiTheme="minorHAnsi" w:cstheme="minorHAnsi"/>
        </w:rPr>
        <w:t>seus</w:t>
      </w:r>
      <w:r w:rsidRPr="000B2908">
        <w:rPr>
          <w:rFonts w:asciiTheme="minorHAnsi" w:hAnsiTheme="minorHAnsi" w:cstheme="minorHAnsi"/>
          <w:spacing w:val="1"/>
        </w:rPr>
        <w:t xml:space="preserve"> </w:t>
      </w:r>
      <w:r w:rsidRPr="000B2908">
        <w:rPr>
          <w:rFonts w:asciiTheme="minorHAnsi" w:hAnsiTheme="minorHAnsi" w:cstheme="minorHAnsi"/>
        </w:rPr>
        <w:t>prepostos,</w:t>
      </w:r>
      <w:r w:rsidRPr="000B2908">
        <w:rPr>
          <w:rFonts w:asciiTheme="minorHAnsi" w:hAnsiTheme="minorHAnsi" w:cstheme="minorHAnsi"/>
          <w:spacing w:val="1"/>
        </w:rPr>
        <w:t xml:space="preserve"> </w:t>
      </w:r>
      <w:r w:rsidRPr="000B2908">
        <w:rPr>
          <w:rFonts w:asciiTheme="minorHAnsi" w:hAnsiTheme="minorHAnsi" w:cstheme="minorHAnsi"/>
        </w:rPr>
        <w:t>administradores</w:t>
      </w:r>
      <w:r w:rsidRPr="000B2908">
        <w:rPr>
          <w:rFonts w:asciiTheme="minorHAnsi" w:hAnsiTheme="minorHAnsi" w:cstheme="minorHAnsi"/>
          <w:spacing w:val="62"/>
        </w:rPr>
        <w:t xml:space="preserve"> </w:t>
      </w:r>
      <w:r w:rsidRPr="000B2908">
        <w:rPr>
          <w:rFonts w:asciiTheme="minorHAnsi" w:hAnsiTheme="minorHAnsi" w:cstheme="minorHAnsi"/>
        </w:rPr>
        <w:t>e</w:t>
      </w:r>
      <w:r w:rsidRPr="000B2908">
        <w:rPr>
          <w:rFonts w:asciiTheme="minorHAnsi" w:hAnsiTheme="minorHAnsi" w:cstheme="minorHAnsi"/>
          <w:spacing w:val="1"/>
        </w:rPr>
        <w:t xml:space="preserve"> </w:t>
      </w:r>
      <w:r w:rsidRPr="000B2908">
        <w:rPr>
          <w:rFonts w:asciiTheme="minorHAnsi" w:hAnsiTheme="minorHAnsi" w:cstheme="minorHAnsi"/>
        </w:rPr>
        <w:t>colaboradores</w:t>
      </w:r>
      <w:r w:rsidRPr="000B2908">
        <w:rPr>
          <w:rFonts w:asciiTheme="minorHAnsi" w:hAnsiTheme="minorHAnsi" w:cstheme="minorHAnsi"/>
          <w:spacing w:val="-2"/>
        </w:rPr>
        <w:t xml:space="preserve"> </w:t>
      </w:r>
      <w:r w:rsidRPr="000B2908">
        <w:rPr>
          <w:rFonts w:asciiTheme="minorHAnsi" w:hAnsiTheme="minorHAnsi" w:cstheme="minorHAnsi"/>
        </w:rPr>
        <w:t>ajam</w:t>
      </w:r>
      <w:r w:rsidRPr="000B2908">
        <w:rPr>
          <w:rFonts w:asciiTheme="minorHAnsi" w:hAnsiTheme="minorHAnsi" w:cstheme="minorHAnsi"/>
          <w:spacing w:val="1"/>
        </w:rPr>
        <w:t xml:space="preserve"> </w:t>
      </w:r>
      <w:r w:rsidRPr="000B2908">
        <w:rPr>
          <w:rFonts w:asciiTheme="minorHAnsi" w:hAnsiTheme="minorHAnsi" w:cstheme="minorHAnsi"/>
        </w:rPr>
        <w:t>da</w:t>
      </w:r>
      <w:r w:rsidRPr="000B2908">
        <w:rPr>
          <w:rFonts w:asciiTheme="minorHAnsi" w:hAnsiTheme="minorHAnsi" w:cstheme="minorHAnsi"/>
          <w:spacing w:val="-5"/>
        </w:rPr>
        <w:t xml:space="preserve"> </w:t>
      </w:r>
      <w:r w:rsidRPr="000B2908">
        <w:rPr>
          <w:rFonts w:asciiTheme="minorHAnsi" w:hAnsiTheme="minorHAnsi" w:cstheme="minorHAnsi"/>
        </w:rPr>
        <w:t>mesma</w:t>
      </w:r>
      <w:r w:rsidRPr="000B2908">
        <w:rPr>
          <w:rFonts w:asciiTheme="minorHAnsi" w:hAnsiTheme="minorHAnsi" w:cstheme="minorHAnsi"/>
          <w:spacing w:val="-4"/>
        </w:rPr>
        <w:t xml:space="preserve"> </w:t>
      </w:r>
      <w:r w:rsidRPr="000B2908">
        <w:rPr>
          <w:rFonts w:asciiTheme="minorHAnsi" w:hAnsiTheme="minorHAnsi" w:cstheme="minorHAnsi"/>
        </w:rPr>
        <w:t>forma;</w:t>
      </w:r>
    </w:p>
    <w:p w14:paraId="4AFA2ECF" w14:textId="77777777" w:rsidR="000B2908" w:rsidRPr="000B2908" w:rsidRDefault="000B2908" w:rsidP="000B2908">
      <w:pPr>
        <w:pStyle w:val="Corpodetexto"/>
        <w:tabs>
          <w:tab w:val="left" w:pos="1134"/>
          <w:tab w:val="left" w:pos="9639"/>
        </w:tabs>
        <w:ind w:left="720" w:right="34"/>
        <w:rPr>
          <w:rFonts w:asciiTheme="minorHAnsi" w:hAnsiTheme="minorHAnsi" w:cstheme="minorHAnsi"/>
        </w:rPr>
      </w:pPr>
    </w:p>
    <w:p w14:paraId="7AE2A3B9" w14:textId="77777777" w:rsidR="000B2908" w:rsidRPr="000B2908" w:rsidRDefault="000B2908" w:rsidP="00881E3E">
      <w:pPr>
        <w:pStyle w:val="Corpodetexto"/>
        <w:numPr>
          <w:ilvl w:val="0"/>
          <w:numId w:val="28"/>
        </w:numPr>
        <w:tabs>
          <w:tab w:val="left" w:pos="1134"/>
          <w:tab w:val="left" w:pos="9639"/>
        </w:tabs>
        <w:ind w:right="34"/>
        <w:rPr>
          <w:rFonts w:asciiTheme="minorHAnsi" w:hAnsiTheme="minorHAnsi" w:cstheme="minorHAnsi"/>
        </w:rPr>
      </w:pPr>
      <w:r w:rsidRPr="000B2908">
        <w:rPr>
          <w:rFonts w:asciiTheme="minorHAnsi" w:hAnsiTheme="minorHAnsi" w:cstheme="minorHAnsi"/>
        </w:rPr>
        <w:t xml:space="preserve">que cumpre a determinação de reserva de cargos prevista em lei para pessoa com deficiência ou para reabilitado da Previdência Social e que atendem às regras de acessibilidade previstas na legislação, conforme disposto no </w:t>
      </w:r>
      <w:hyperlink r:id="rId54" w:anchor="art63" w:history="1">
        <w:r w:rsidRPr="000B2908">
          <w:rPr>
            <w:rStyle w:val="Hyperlink"/>
            <w:rFonts w:asciiTheme="minorHAnsi" w:eastAsia="MS Mincho" w:hAnsiTheme="minorHAnsi" w:cstheme="minorHAnsi"/>
          </w:rPr>
          <w:t>art. 63, IV, da Lei nº 14.133/2021</w:t>
        </w:r>
      </w:hyperlink>
      <w:r w:rsidRPr="000B2908">
        <w:rPr>
          <w:rFonts w:asciiTheme="minorHAnsi" w:hAnsiTheme="minorHAnsi" w:cstheme="minorHAnsi"/>
        </w:rPr>
        <w:t>;</w:t>
      </w:r>
    </w:p>
    <w:p w14:paraId="63AFD8F4" w14:textId="77777777" w:rsidR="000B2908" w:rsidRPr="000B2908" w:rsidRDefault="000B2908" w:rsidP="000B2908">
      <w:pPr>
        <w:pStyle w:val="Corpodetexto"/>
        <w:tabs>
          <w:tab w:val="left" w:pos="1134"/>
          <w:tab w:val="left" w:pos="9639"/>
        </w:tabs>
        <w:ind w:left="720" w:right="34"/>
        <w:rPr>
          <w:rFonts w:asciiTheme="minorHAnsi" w:hAnsiTheme="minorHAnsi" w:cstheme="minorHAnsi"/>
        </w:rPr>
      </w:pPr>
    </w:p>
    <w:p w14:paraId="6C230671" w14:textId="77777777" w:rsidR="000B2908" w:rsidRPr="000B2908" w:rsidRDefault="000B2908" w:rsidP="00881E3E">
      <w:pPr>
        <w:pStyle w:val="Corpodetexto"/>
        <w:numPr>
          <w:ilvl w:val="0"/>
          <w:numId w:val="28"/>
        </w:numPr>
        <w:tabs>
          <w:tab w:val="left" w:pos="1134"/>
          <w:tab w:val="left" w:pos="9639"/>
        </w:tabs>
        <w:ind w:right="34"/>
        <w:rPr>
          <w:rFonts w:asciiTheme="minorHAnsi" w:hAnsiTheme="minorHAnsi" w:cstheme="minorHAnsi"/>
        </w:rPr>
      </w:pPr>
      <w:r w:rsidRPr="000B2908">
        <w:rPr>
          <w:rFonts w:asciiTheme="minorHAnsi" w:hAnsiTheme="minorHAnsi" w:cstheme="minorHAnsi"/>
        </w:rPr>
        <w:lastRenderedPageBreak/>
        <w:t>inexiste qualquer fato impeditivo à sua participação na licitação, que não foi declarada inidônea e não está impedida de contratar com o Poder Público, ou suspensa de contratar com a Administração, e que se compromete a comunicar ocorrência de fatos supervenientes;</w:t>
      </w:r>
    </w:p>
    <w:p w14:paraId="16BB1C48" w14:textId="77777777" w:rsidR="000B2908" w:rsidRPr="000B2908" w:rsidRDefault="000B2908" w:rsidP="000B2908">
      <w:pPr>
        <w:pStyle w:val="PargrafodaLista"/>
        <w:rPr>
          <w:rFonts w:asciiTheme="minorHAnsi" w:hAnsiTheme="minorHAnsi" w:cstheme="minorHAnsi"/>
        </w:rPr>
      </w:pPr>
    </w:p>
    <w:p w14:paraId="2338BA1E" w14:textId="77777777" w:rsidR="000B2908" w:rsidRPr="000B2908" w:rsidRDefault="000B2908" w:rsidP="00881E3E">
      <w:pPr>
        <w:pStyle w:val="Corpodetexto"/>
        <w:numPr>
          <w:ilvl w:val="0"/>
          <w:numId w:val="28"/>
        </w:numPr>
        <w:tabs>
          <w:tab w:val="left" w:pos="1134"/>
          <w:tab w:val="left" w:pos="9639"/>
          <w:tab w:val="left" w:pos="9923"/>
        </w:tabs>
        <w:ind w:right="34"/>
        <w:rPr>
          <w:rFonts w:asciiTheme="minorHAnsi" w:hAnsiTheme="minorHAnsi" w:cstheme="minorHAnsi"/>
        </w:rPr>
      </w:pPr>
      <w:r w:rsidRPr="000B2908">
        <w:rPr>
          <w:rFonts w:asciiTheme="minorHAnsi" w:hAnsiTheme="minorHAnsi" w:cstheme="minorHAnsi"/>
        </w:rPr>
        <w:t>para os devidos fins que em caso de qualquer comunicação futura referente a</w:t>
      </w:r>
      <w:r w:rsidRPr="000B2908">
        <w:rPr>
          <w:rFonts w:asciiTheme="minorHAnsi" w:hAnsiTheme="minorHAnsi" w:cstheme="minorHAnsi"/>
          <w:spacing w:val="1"/>
        </w:rPr>
        <w:t xml:space="preserve"> </w:t>
      </w:r>
      <w:r w:rsidRPr="000B2908">
        <w:rPr>
          <w:rFonts w:asciiTheme="minorHAnsi" w:hAnsiTheme="minorHAnsi" w:cstheme="minorHAnsi"/>
        </w:rPr>
        <w:t>este processo licitatório,</w:t>
      </w:r>
      <w:r w:rsidRPr="000B2908">
        <w:rPr>
          <w:rFonts w:asciiTheme="minorHAnsi" w:hAnsiTheme="minorHAnsi" w:cstheme="minorHAnsi"/>
          <w:spacing w:val="1"/>
        </w:rPr>
        <w:t xml:space="preserve"> </w:t>
      </w:r>
      <w:r w:rsidRPr="000B2908">
        <w:rPr>
          <w:rFonts w:asciiTheme="minorHAnsi" w:hAnsiTheme="minorHAnsi" w:cstheme="minorHAnsi"/>
        </w:rPr>
        <w:t>bem como em caso de eventual contratação, concordo que o</w:t>
      </w:r>
      <w:r w:rsidRPr="000B2908">
        <w:rPr>
          <w:rFonts w:asciiTheme="minorHAnsi" w:hAnsiTheme="minorHAnsi" w:cstheme="minorHAnsi"/>
          <w:spacing w:val="1"/>
        </w:rPr>
        <w:t xml:space="preserve"> </w:t>
      </w:r>
      <w:r w:rsidRPr="000B2908">
        <w:rPr>
          <w:rFonts w:asciiTheme="minorHAnsi" w:hAnsiTheme="minorHAnsi" w:cstheme="minorHAnsi"/>
        </w:rPr>
        <w:t>Contrato</w:t>
      </w:r>
      <w:r w:rsidRPr="000B2908">
        <w:rPr>
          <w:rFonts w:asciiTheme="minorHAnsi" w:hAnsiTheme="minorHAnsi" w:cstheme="minorHAnsi"/>
          <w:spacing w:val="-3"/>
        </w:rPr>
        <w:t xml:space="preserve"> </w:t>
      </w:r>
      <w:r w:rsidRPr="000B2908">
        <w:rPr>
          <w:rFonts w:asciiTheme="minorHAnsi" w:hAnsiTheme="minorHAnsi" w:cstheme="minorHAnsi"/>
        </w:rPr>
        <w:t>seja encaminhado para</w:t>
      </w:r>
      <w:r w:rsidRPr="000B2908">
        <w:rPr>
          <w:rFonts w:asciiTheme="minorHAnsi" w:hAnsiTheme="minorHAnsi" w:cstheme="minorHAnsi"/>
          <w:spacing w:val="-2"/>
        </w:rPr>
        <w:t xml:space="preserve"> </w:t>
      </w:r>
      <w:r w:rsidRPr="000B2908">
        <w:rPr>
          <w:rFonts w:asciiTheme="minorHAnsi" w:hAnsiTheme="minorHAnsi" w:cstheme="minorHAnsi"/>
        </w:rPr>
        <w:t>o seguinte endereço:</w:t>
      </w:r>
    </w:p>
    <w:p w14:paraId="5248E112" w14:textId="77777777" w:rsidR="000B2908" w:rsidRPr="000B2908" w:rsidRDefault="000B2908" w:rsidP="000B2908">
      <w:pPr>
        <w:pStyle w:val="Ttulo3"/>
        <w:tabs>
          <w:tab w:val="left" w:pos="1134"/>
          <w:tab w:val="left" w:pos="9639"/>
          <w:tab w:val="left" w:pos="9923"/>
        </w:tabs>
        <w:ind w:left="709" w:right="34"/>
        <w:jc w:val="both"/>
        <w:rPr>
          <w:rFonts w:asciiTheme="minorHAnsi" w:hAnsiTheme="minorHAnsi" w:cstheme="minorHAnsi"/>
        </w:rPr>
      </w:pPr>
    </w:p>
    <w:p w14:paraId="50EF5704" w14:textId="77777777" w:rsidR="000B2908" w:rsidRPr="000B2908" w:rsidRDefault="000B2908" w:rsidP="000B2908">
      <w:pPr>
        <w:pStyle w:val="Ttulo3"/>
        <w:tabs>
          <w:tab w:val="left" w:pos="1134"/>
          <w:tab w:val="left" w:pos="9639"/>
          <w:tab w:val="left" w:pos="9923"/>
        </w:tabs>
        <w:ind w:left="709" w:right="34"/>
        <w:jc w:val="both"/>
        <w:rPr>
          <w:rFonts w:asciiTheme="minorHAnsi" w:hAnsiTheme="minorHAnsi" w:cstheme="minorHAnsi"/>
        </w:rPr>
      </w:pPr>
      <w:r w:rsidRPr="000B2908">
        <w:rPr>
          <w:rFonts w:asciiTheme="minorHAnsi" w:hAnsiTheme="minorHAnsi" w:cstheme="minorHAnsi"/>
        </w:rPr>
        <w:t>E-mail:</w:t>
      </w:r>
    </w:p>
    <w:p w14:paraId="08EA0860" w14:textId="77777777" w:rsidR="000B2908" w:rsidRPr="000B2908" w:rsidRDefault="000B2908" w:rsidP="000B2908">
      <w:pPr>
        <w:tabs>
          <w:tab w:val="left" w:pos="1134"/>
          <w:tab w:val="left" w:pos="2584"/>
          <w:tab w:val="left" w:pos="3202"/>
          <w:tab w:val="left" w:pos="9639"/>
          <w:tab w:val="left" w:pos="9923"/>
        </w:tabs>
        <w:ind w:left="567" w:right="34" w:firstLine="142"/>
        <w:jc w:val="both"/>
        <w:rPr>
          <w:rFonts w:asciiTheme="minorHAnsi" w:hAnsiTheme="minorHAnsi" w:cstheme="minorHAnsi"/>
          <w:b/>
          <w:u w:val="single"/>
        </w:rPr>
      </w:pPr>
      <w:r w:rsidRPr="000B2908">
        <w:rPr>
          <w:rFonts w:asciiTheme="minorHAnsi" w:hAnsiTheme="minorHAnsi" w:cstheme="minorHAnsi"/>
          <w:b/>
        </w:rPr>
        <w:t>Telefone:</w:t>
      </w:r>
      <w:r w:rsidRPr="000B2908">
        <w:rPr>
          <w:rFonts w:asciiTheme="minorHAnsi" w:hAnsiTheme="minorHAnsi" w:cstheme="minorHAnsi"/>
          <w:b/>
          <w:spacing w:val="-2"/>
        </w:rPr>
        <w:t xml:space="preserve"> </w:t>
      </w:r>
      <w:r w:rsidRPr="000B2908">
        <w:rPr>
          <w:rFonts w:asciiTheme="minorHAnsi" w:hAnsiTheme="minorHAnsi" w:cstheme="minorHAnsi"/>
          <w:b/>
        </w:rPr>
        <w:t>(</w:t>
      </w:r>
      <w:r w:rsidRPr="000B2908">
        <w:rPr>
          <w:rFonts w:asciiTheme="minorHAnsi" w:hAnsiTheme="minorHAnsi" w:cstheme="minorHAnsi"/>
          <w:b/>
          <w:spacing w:val="61"/>
        </w:rPr>
        <w:t xml:space="preserve"> </w:t>
      </w:r>
      <w:r w:rsidRPr="000B2908">
        <w:rPr>
          <w:rFonts w:asciiTheme="minorHAnsi" w:hAnsiTheme="minorHAnsi" w:cstheme="minorHAnsi"/>
          <w:b/>
        </w:rPr>
        <w:t>)</w:t>
      </w:r>
      <w:r w:rsidRPr="000B2908">
        <w:rPr>
          <w:rFonts w:asciiTheme="minorHAnsi" w:hAnsiTheme="minorHAnsi" w:cstheme="minorHAnsi"/>
          <w:b/>
          <w:u w:val="single"/>
        </w:rPr>
        <w:tab/>
      </w:r>
      <w:r w:rsidRPr="000B2908">
        <w:rPr>
          <w:rFonts w:asciiTheme="minorHAnsi" w:hAnsiTheme="minorHAnsi" w:cstheme="minorHAnsi"/>
          <w:b/>
        </w:rPr>
        <w:t>-</w:t>
      </w:r>
      <w:r w:rsidRPr="000B2908">
        <w:rPr>
          <w:rFonts w:asciiTheme="minorHAnsi" w:hAnsiTheme="minorHAnsi" w:cstheme="minorHAnsi"/>
          <w:b/>
          <w:u w:val="single"/>
        </w:rPr>
        <w:t xml:space="preserve"> </w:t>
      </w:r>
      <w:r w:rsidRPr="000B2908">
        <w:rPr>
          <w:rFonts w:asciiTheme="minorHAnsi" w:hAnsiTheme="minorHAnsi" w:cstheme="minorHAnsi"/>
          <w:b/>
          <w:u w:val="single"/>
        </w:rPr>
        <w:tab/>
      </w:r>
    </w:p>
    <w:p w14:paraId="15500F23" w14:textId="77777777" w:rsidR="000B2908" w:rsidRPr="000B2908" w:rsidRDefault="000B2908" w:rsidP="000B2908">
      <w:pPr>
        <w:tabs>
          <w:tab w:val="left" w:pos="1134"/>
          <w:tab w:val="left" w:pos="2584"/>
          <w:tab w:val="left" w:pos="3202"/>
          <w:tab w:val="left" w:pos="9639"/>
          <w:tab w:val="left" w:pos="9923"/>
        </w:tabs>
        <w:ind w:left="567" w:right="34" w:firstLine="142"/>
        <w:jc w:val="both"/>
        <w:rPr>
          <w:rFonts w:asciiTheme="minorHAnsi" w:hAnsiTheme="minorHAnsi" w:cstheme="minorHAnsi"/>
          <w:b/>
        </w:rPr>
      </w:pPr>
    </w:p>
    <w:p w14:paraId="3B617766" w14:textId="77777777" w:rsidR="000B2908" w:rsidRPr="000B2908" w:rsidRDefault="000B2908" w:rsidP="000B2908">
      <w:pPr>
        <w:pStyle w:val="Corpodetexto"/>
        <w:tabs>
          <w:tab w:val="left" w:pos="1134"/>
          <w:tab w:val="left" w:pos="9639"/>
        </w:tabs>
        <w:adjustRightInd w:val="0"/>
        <w:ind w:left="709" w:right="-108"/>
        <w:rPr>
          <w:rFonts w:asciiTheme="minorHAnsi" w:hAnsiTheme="minorHAnsi" w:cstheme="minorHAnsi"/>
        </w:rPr>
      </w:pPr>
      <w:r w:rsidRPr="000B2908">
        <w:rPr>
          <w:rFonts w:asciiTheme="minorHAnsi" w:hAnsiTheme="minorHAnsi" w:cstheme="minorHAnsi"/>
        </w:rPr>
        <w:t>Caso</w:t>
      </w:r>
      <w:r w:rsidRPr="000B2908">
        <w:rPr>
          <w:rFonts w:asciiTheme="minorHAnsi" w:hAnsiTheme="minorHAnsi" w:cstheme="minorHAnsi"/>
          <w:spacing w:val="1"/>
        </w:rPr>
        <w:t xml:space="preserve"> </w:t>
      </w:r>
      <w:r w:rsidRPr="000B2908">
        <w:rPr>
          <w:rFonts w:asciiTheme="minorHAnsi" w:hAnsiTheme="minorHAnsi" w:cstheme="minorHAnsi"/>
        </w:rPr>
        <w:t>altere</w:t>
      </w:r>
      <w:r w:rsidRPr="000B2908">
        <w:rPr>
          <w:rFonts w:asciiTheme="minorHAnsi" w:hAnsiTheme="minorHAnsi" w:cstheme="minorHAnsi"/>
          <w:spacing w:val="1"/>
        </w:rPr>
        <w:t xml:space="preserve"> </w:t>
      </w:r>
      <w:r w:rsidRPr="000B2908">
        <w:rPr>
          <w:rFonts w:asciiTheme="minorHAnsi" w:hAnsiTheme="minorHAnsi" w:cstheme="minorHAnsi"/>
        </w:rPr>
        <w:t>o</w:t>
      </w:r>
      <w:r w:rsidRPr="000B2908">
        <w:rPr>
          <w:rFonts w:asciiTheme="minorHAnsi" w:hAnsiTheme="minorHAnsi" w:cstheme="minorHAnsi"/>
          <w:spacing w:val="1"/>
        </w:rPr>
        <w:t xml:space="preserve"> </w:t>
      </w:r>
      <w:r w:rsidRPr="000B2908">
        <w:rPr>
          <w:rFonts w:asciiTheme="minorHAnsi" w:hAnsiTheme="minorHAnsi" w:cstheme="minorHAnsi"/>
        </w:rPr>
        <w:t>citado</w:t>
      </w:r>
      <w:r w:rsidRPr="000B2908">
        <w:rPr>
          <w:rFonts w:asciiTheme="minorHAnsi" w:hAnsiTheme="minorHAnsi" w:cstheme="minorHAnsi"/>
          <w:spacing w:val="1"/>
        </w:rPr>
        <w:t xml:space="preserve"> </w:t>
      </w:r>
      <w:r w:rsidRPr="000B2908">
        <w:rPr>
          <w:rFonts w:asciiTheme="minorHAnsi" w:hAnsiTheme="minorHAnsi" w:cstheme="minorHAnsi"/>
        </w:rPr>
        <w:t>e-mail</w:t>
      </w:r>
      <w:r w:rsidRPr="000B2908">
        <w:rPr>
          <w:rFonts w:asciiTheme="minorHAnsi" w:hAnsiTheme="minorHAnsi" w:cstheme="minorHAnsi"/>
          <w:spacing w:val="1"/>
        </w:rPr>
        <w:t xml:space="preserve"> </w:t>
      </w:r>
      <w:r w:rsidRPr="000B2908">
        <w:rPr>
          <w:rFonts w:asciiTheme="minorHAnsi" w:hAnsiTheme="minorHAnsi" w:cstheme="minorHAnsi"/>
        </w:rPr>
        <w:t>ou</w:t>
      </w:r>
      <w:r w:rsidRPr="000B2908">
        <w:rPr>
          <w:rFonts w:asciiTheme="minorHAnsi" w:hAnsiTheme="minorHAnsi" w:cstheme="minorHAnsi"/>
          <w:spacing w:val="1"/>
        </w:rPr>
        <w:t xml:space="preserve"> </w:t>
      </w:r>
      <w:r w:rsidRPr="000B2908">
        <w:rPr>
          <w:rFonts w:asciiTheme="minorHAnsi" w:hAnsiTheme="minorHAnsi" w:cstheme="minorHAnsi"/>
        </w:rPr>
        <w:t>telefone</w:t>
      </w:r>
      <w:r w:rsidRPr="000B2908">
        <w:rPr>
          <w:rFonts w:asciiTheme="minorHAnsi" w:hAnsiTheme="minorHAnsi" w:cstheme="minorHAnsi"/>
          <w:spacing w:val="1"/>
        </w:rPr>
        <w:t xml:space="preserve"> </w:t>
      </w:r>
      <w:r w:rsidRPr="000B2908">
        <w:rPr>
          <w:rFonts w:asciiTheme="minorHAnsi" w:hAnsiTheme="minorHAnsi" w:cstheme="minorHAnsi"/>
          <w:b/>
          <w:u w:val="thick"/>
        </w:rPr>
        <w:t>comprometo-me</w:t>
      </w:r>
      <w:r w:rsidRPr="000B2908">
        <w:rPr>
          <w:rFonts w:asciiTheme="minorHAnsi" w:hAnsiTheme="minorHAnsi" w:cstheme="minorHAnsi"/>
          <w:b/>
          <w:spacing w:val="1"/>
        </w:rPr>
        <w:t xml:space="preserve"> </w:t>
      </w:r>
      <w:r w:rsidRPr="000B2908">
        <w:rPr>
          <w:rFonts w:asciiTheme="minorHAnsi" w:hAnsiTheme="minorHAnsi" w:cstheme="minorHAnsi"/>
        </w:rPr>
        <w:t>em</w:t>
      </w:r>
      <w:r w:rsidRPr="000B2908">
        <w:rPr>
          <w:rFonts w:asciiTheme="minorHAnsi" w:hAnsiTheme="minorHAnsi" w:cstheme="minorHAnsi"/>
          <w:spacing w:val="1"/>
        </w:rPr>
        <w:t xml:space="preserve"> </w:t>
      </w:r>
      <w:r w:rsidRPr="000B2908">
        <w:rPr>
          <w:rFonts w:asciiTheme="minorHAnsi" w:hAnsiTheme="minorHAnsi" w:cstheme="minorHAnsi"/>
        </w:rPr>
        <w:t>protocolizar</w:t>
      </w:r>
      <w:r w:rsidRPr="000B2908">
        <w:rPr>
          <w:rFonts w:asciiTheme="minorHAnsi" w:hAnsiTheme="minorHAnsi" w:cstheme="minorHAnsi"/>
          <w:spacing w:val="1"/>
        </w:rPr>
        <w:t xml:space="preserve"> </w:t>
      </w:r>
      <w:r w:rsidRPr="000B2908">
        <w:rPr>
          <w:rFonts w:asciiTheme="minorHAnsi" w:hAnsiTheme="minorHAnsi" w:cstheme="minorHAnsi"/>
        </w:rPr>
        <w:t>pedido</w:t>
      </w:r>
      <w:r w:rsidRPr="000B2908">
        <w:rPr>
          <w:rFonts w:asciiTheme="minorHAnsi" w:hAnsiTheme="minorHAnsi" w:cstheme="minorHAnsi"/>
          <w:spacing w:val="61"/>
        </w:rPr>
        <w:t xml:space="preserve"> </w:t>
      </w:r>
      <w:r w:rsidRPr="000B2908">
        <w:rPr>
          <w:rFonts w:asciiTheme="minorHAnsi" w:hAnsiTheme="minorHAnsi" w:cstheme="minorHAnsi"/>
        </w:rPr>
        <w:t>de</w:t>
      </w:r>
      <w:r w:rsidRPr="000B2908">
        <w:rPr>
          <w:rFonts w:asciiTheme="minorHAnsi" w:hAnsiTheme="minorHAnsi" w:cstheme="minorHAnsi"/>
          <w:spacing w:val="1"/>
        </w:rPr>
        <w:t xml:space="preserve"> </w:t>
      </w:r>
      <w:r w:rsidRPr="000B2908">
        <w:rPr>
          <w:rFonts w:asciiTheme="minorHAnsi" w:hAnsiTheme="minorHAnsi" w:cstheme="minorHAnsi"/>
        </w:rPr>
        <w:t>alteração junto ao Sistema de Protocolo deste Município, sob pena de ser considerado como intimado nos dados</w:t>
      </w:r>
      <w:r w:rsidRPr="000B2908">
        <w:rPr>
          <w:rFonts w:asciiTheme="minorHAnsi" w:hAnsiTheme="minorHAnsi" w:cstheme="minorHAnsi"/>
          <w:spacing w:val="-2"/>
        </w:rPr>
        <w:t xml:space="preserve"> </w:t>
      </w:r>
      <w:r w:rsidRPr="000B2908">
        <w:rPr>
          <w:rFonts w:asciiTheme="minorHAnsi" w:hAnsiTheme="minorHAnsi" w:cstheme="minorHAnsi"/>
        </w:rPr>
        <w:t>anteriormente</w:t>
      </w:r>
      <w:r w:rsidRPr="000B2908">
        <w:rPr>
          <w:rFonts w:asciiTheme="minorHAnsi" w:hAnsiTheme="minorHAnsi" w:cstheme="minorHAnsi"/>
          <w:spacing w:val="-2"/>
        </w:rPr>
        <w:t xml:space="preserve"> </w:t>
      </w:r>
      <w:r w:rsidRPr="000B2908">
        <w:rPr>
          <w:rFonts w:asciiTheme="minorHAnsi" w:hAnsiTheme="minorHAnsi" w:cstheme="minorHAnsi"/>
        </w:rPr>
        <w:t xml:space="preserve">fornecidos. </w:t>
      </w:r>
      <w:r w:rsidRPr="000B2908">
        <w:rPr>
          <w:rFonts w:asciiTheme="minorHAnsi" w:hAnsiTheme="minorHAnsi" w:cstheme="minorHAnsi"/>
          <w:b/>
          <w:u w:val="thick"/>
        </w:rPr>
        <w:t>Comprometo-me</w:t>
      </w:r>
      <w:r w:rsidRPr="000B2908">
        <w:rPr>
          <w:rFonts w:asciiTheme="minorHAnsi" w:hAnsiTheme="minorHAnsi" w:cstheme="minorHAnsi"/>
          <w:b/>
        </w:rPr>
        <w:t xml:space="preserve"> </w:t>
      </w:r>
      <w:r w:rsidRPr="000B2908">
        <w:rPr>
          <w:rFonts w:asciiTheme="minorHAnsi" w:hAnsiTheme="minorHAnsi" w:cstheme="minorHAnsi"/>
        </w:rPr>
        <w:t>a manter durante a execução do contrato, em compatibilidade com as</w:t>
      </w:r>
      <w:r w:rsidRPr="000B2908">
        <w:rPr>
          <w:rFonts w:asciiTheme="minorHAnsi" w:hAnsiTheme="minorHAnsi" w:cstheme="minorHAnsi"/>
          <w:spacing w:val="1"/>
        </w:rPr>
        <w:t xml:space="preserve"> </w:t>
      </w:r>
      <w:r w:rsidRPr="000B2908">
        <w:rPr>
          <w:rFonts w:asciiTheme="minorHAnsi" w:hAnsiTheme="minorHAnsi" w:cstheme="minorHAnsi"/>
        </w:rPr>
        <w:t>obrigações</w:t>
      </w:r>
      <w:r w:rsidRPr="000B2908">
        <w:rPr>
          <w:rFonts w:asciiTheme="minorHAnsi" w:hAnsiTheme="minorHAnsi" w:cstheme="minorHAnsi"/>
          <w:spacing w:val="1"/>
        </w:rPr>
        <w:t xml:space="preserve"> </w:t>
      </w:r>
      <w:r w:rsidRPr="000B2908">
        <w:rPr>
          <w:rFonts w:asciiTheme="minorHAnsi" w:hAnsiTheme="minorHAnsi" w:cstheme="minorHAnsi"/>
        </w:rPr>
        <w:t>assumidas,</w:t>
      </w:r>
      <w:r w:rsidRPr="000B2908">
        <w:rPr>
          <w:rFonts w:asciiTheme="minorHAnsi" w:hAnsiTheme="minorHAnsi" w:cstheme="minorHAnsi"/>
          <w:spacing w:val="1"/>
        </w:rPr>
        <w:t xml:space="preserve"> </w:t>
      </w:r>
      <w:r w:rsidRPr="000B2908">
        <w:rPr>
          <w:rFonts w:asciiTheme="minorHAnsi" w:hAnsiTheme="minorHAnsi" w:cstheme="minorHAnsi"/>
        </w:rPr>
        <w:t>todas</w:t>
      </w:r>
      <w:r w:rsidRPr="000B2908">
        <w:rPr>
          <w:rFonts w:asciiTheme="minorHAnsi" w:hAnsiTheme="minorHAnsi" w:cstheme="minorHAnsi"/>
          <w:spacing w:val="1"/>
        </w:rPr>
        <w:t xml:space="preserve"> </w:t>
      </w:r>
      <w:r w:rsidRPr="000B2908">
        <w:rPr>
          <w:rFonts w:asciiTheme="minorHAnsi" w:hAnsiTheme="minorHAnsi" w:cstheme="minorHAnsi"/>
        </w:rPr>
        <w:t>as</w:t>
      </w:r>
      <w:r w:rsidRPr="000B2908">
        <w:rPr>
          <w:rFonts w:asciiTheme="minorHAnsi" w:hAnsiTheme="minorHAnsi" w:cstheme="minorHAnsi"/>
          <w:spacing w:val="1"/>
        </w:rPr>
        <w:t xml:space="preserve"> </w:t>
      </w:r>
      <w:r w:rsidRPr="000B2908">
        <w:rPr>
          <w:rFonts w:asciiTheme="minorHAnsi" w:hAnsiTheme="minorHAnsi" w:cstheme="minorHAnsi"/>
        </w:rPr>
        <w:t>condições</w:t>
      </w:r>
      <w:r w:rsidRPr="000B2908">
        <w:rPr>
          <w:rFonts w:asciiTheme="minorHAnsi" w:hAnsiTheme="minorHAnsi" w:cstheme="minorHAnsi"/>
          <w:spacing w:val="1"/>
        </w:rPr>
        <w:t xml:space="preserve"> </w:t>
      </w:r>
      <w:r w:rsidRPr="000B2908">
        <w:rPr>
          <w:rFonts w:asciiTheme="minorHAnsi" w:hAnsiTheme="minorHAnsi" w:cstheme="minorHAnsi"/>
        </w:rPr>
        <w:t>de</w:t>
      </w:r>
      <w:r w:rsidRPr="000B2908">
        <w:rPr>
          <w:rFonts w:asciiTheme="minorHAnsi" w:hAnsiTheme="minorHAnsi" w:cstheme="minorHAnsi"/>
          <w:spacing w:val="1"/>
        </w:rPr>
        <w:t xml:space="preserve"> </w:t>
      </w:r>
      <w:r w:rsidRPr="000B2908">
        <w:rPr>
          <w:rFonts w:asciiTheme="minorHAnsi" w:hAnsiTheme="minorHAnsi" w:cstheme="minorHAnsi"/>
        </w:rPr>
        <w:t>habilitação</w:t>
      </w:r>
      <w:r w:rsidRPr="000B2908">
        <w:rPr>
          <w:rFonts w:asciiTheme="minorHAnsi" w:hAnsiTheme="minorHAnsi" w:cstheme="minorHAnsi"/>
          <w:spacing w:val="1"/>
        </w:rPr>
        <w:t xml:space="preserve"> </w:t>
      </w:r>
      <w:r w:rsidRPr="000B2908">
        <w:rPr>
          <w:rFonts w:asciiTheme="minorHAnsi" w:hAnsiTheme="minorHAnsi" w:cstheme="minorHAnsi"/>
        </w:rPr>
        <w:t>e</w:t>
      </w:r>
      <w:r w:rsidRPr="000B2908">
        <w:rPr>
          <w:rFonts w:asciiTheme="minorHAnsi" w:hAnsiTheme="minorHAnsi" w:cstheme="minorHAnsi"/>
          <w:spacing w:val="1"/>
        </w:rPr>
        <w:t xml:space="preserve"> </w:t>
      </w:r>
      <w:r w:rsidRPr="000B2908">
        <w:rPr>
          <w:rFonts w:asciiTheme="minorHAnsi" w:hAnsiTheme="minorHAnsi" w:cstheme="minorHAnsi"/>
        </w:rPr>
        <w:t>qualificação</w:t>
      </w:r>
      <w:r w:rsidRPr="000B2908">
        <w:rPr>
          <w:rFonts w:asciiTheme="minorHAnsi" w:hAnsiTheme="minorHAnsi" w:cstheme="minorHAnsi"/>
          <w:spacing w:val="1"/>
        </w:rPr>
        <w:t xml:space="preserve"> </w:t>
      </w:r>
      <w:r w:rsidRPr="000B2908">
        <w:rPr>
          <w:rFonts w:asciiTheme="minorHAnsi" w:hAnsiTheme="minorHAnsi" w:cstheme="minorHAnsi"/>
        </w:rPr>
        <w:t>exigidas</w:t>
      </w:r>
      <w:r w:rsidRPr="000B2908">
        <w:rPr>
          <w:rFonts w:asciiTheme="minorHAnsi" w:hAnsiTheme="minorHAnsi" w:cstheme="minorHAnsi"/>
          <w:spacing w:val="61"/>
        </w:rPr>
        <w:t xml:space="preserve"> </w:t>
      </w:r>
      <w:r w:rsidRPr="000B2908">
        <w:rPr>
          <w:rFonts w:asciiTheme="minorHAnsi" w:hAnsiTheme="minorHAnsi" w:cstheme="minorHAnsi"/>
        </w:rPr>
        <w:t>na</w:t>
      </w:r>
      <w:r w:rsidRPr="000B2908">
        <w:rPr>
          <w:rFonts w:asciiTheme="minorHAnsi" w:hAnsiTheme="minorHAnsi" w:cstheme="minorHAnsi"/>
          <w:spacing w:val="1"/>
        </w:rPr>
        <w:t xml:space="preserve"> </w:t>
      </w:r>
      <w:r w:rsidRPr="000B2908">
        <w:rPr>
          <w:rFonts w:asciiTheme="minorHAnsi" w:hAnsiTheme="minorHAnsi" w:cstheme="minorHAnsi"/>
        </w:rPr>
        <w:t>licitação;</w:t>
      </w:r>
    </w:p>
    <w:p w14:paraId="252E5B0C" w14:textId="77777777" w:rsidR="000B2908" w:rsidRPr="000B2908" w:rsidRDefault="000B2908" w:rsidP="000B2908">
      <w:pPr>
        <w:pStyle w:val="Corpodetexto"/>
        <w:tabs>
          <w:tab w:val="left" w:pos="1134"/>
          <w:tab w:val="left" w:pos="9639"/>
        </w:tabs>
        <w:adjustRightInd w:val="0"/>
        <w:ind w:left="709" w:right="-108"/>
        <w:rPr>
          <w:rFonts w:asciiTheme="minorHAnsi" w:hAnsiTheme="minorHAnsi" w:cstheme="minorHAnsi"/>
        </w:rPr>
      </w:pPr>
    </w:p>
    <w:p w14:paraId="7E67B0C6" w14:textId="77777777" w:rsidR="000B2908" w:rsidRPr="000B2908" w:rsidRDefault="000B2908" w:rsidP="000B2908">
      <w:pPr>
        <w:pStyle w:val="Corpodetexto"/>
        <w:tabs>
          <w:tab w:val="left" w:pos="1134"/>
          <w:tab w:val="left" w:pos="9639"/>
        </w:tabs>
        <w:spacing w:before="1"/>
        <w:ind w:left="709" w:right="34"/>
        <w:rPr>
          <w:rFonts w:asciiTheme="minorHAnsi" w:hAnsiTheme="minorHAnsi"/>
        </w:rPr>
      </w:pPr>
      <w:r w:rsidRPr="000B2908">
        <w:rPr>
          <w:rFonts w:asciiTheme="minorHAnsi" w:hAnsiTheme="minorHAnsi"/>
        </w:rPr>
        <w:t>para os devidos fins de direito, na qualidade de Proponente dos procedimentos licitatórios,</w:t>
      </w:r>
      <w:r w:rsidRPr="000B2908">
        <w:rPr>
          <w:rFonts w:asciiTheme="minorHAnsi" w:hAnsiTheme="minorHAnsi"/>
          <w:spacing w:val="1"/>
        </w:rPr>
        <w:t xml:space="preserve"> </w:t>
      </w:r>
      <w:r w:rsidRPr="000B2908">
        <w:rPr>
          <w:rFonts w:asciiTheme="minorHAnsi" w:hAnsiTheme="minorHAnsi"/>
        </w:rPr>
        <w:t>instaurados</w:t>
      </w:r>
      <w:r w:rsidRPr="000B2908">
        <w:rPr>
          <w:rFonts w:asciiTheme="minorHAnsi" w:hAnsiTheme="minorHAnsi"/>
          <w:spacing w:val="1"/>
        </w:rPr>
        <w:t xml:space="preserve"> </w:t>
      </w:r>
      <w:r w:rsidRPr="000B2908">
        <w:rPr>
          <w:rFonts w:asciiTheme="minorHAnsi" w:hAnsiTheme="minorHAnsi"/>
        </w:rPr>
        <w:t>por</w:t>
      </w:r>
      <w:r w:rsidRPr="000B2908">
        <w:rPr>
          <w:rFonts w:asciiTheme="minorHAnsi" w:hAnsiTheme="minorHAnsi"/>
          <w:spacing w:val="1"/>
        </w:rPr>
        <w:t xml:space="preserve"> </w:t>
      </w:r>
      <w:r w:rsidRPr="000B2908">
        <w:rPr>
          <w:rFonts w:asciiTheme="minorHAnsi" w:hAnsiTheme="minorHAnsi"/>
        </w:rPr>
        <w:t>este</w:t>
      </w:r>
      <w:r w:rsidRPr="000B2908">
        <w:rPr>
          <w:rFonts w:asciiTheme="minorHAnsi" w:hAnsiTheme="minorHAnsi"/>
          <w:spacing w:val="1"/>
        </w:rPr>
        <w:t xml:space="preserve"> </w:t>
      </w:r>
      <w:r w:rsidRPr="000B2908">
        <w:rPr>
          <w:rFonts w:asciiTheme="minorHAnsi" w:hAnsiTheme="minorHAnsi"/>
        </w:rPr>
        <w:t>Município,</w:t>
      </w:r>
      <w:r w:rsidRPr="000B2908">
        <w:rPr>
          <w:rFonts w:asciiTheme="minorHAnsi" w:hAnsiTheme="minorHAnsi"/>
          <w:spacing w:val="1"/>
        </w:rPr>
        <w:t xml:space="preserve"> </w:t>
      </w:r>
      <w:r w:rsidRPr="000B2908">
        <w:rPr>
          <w:rFonts w:asciiTheme="minorHAnsi" w:hAnsiTheme="minorHAnsi"/>
        </w:rPr>
        <w:t>que</w:t>
      </w:r>
      <w:r w:rsidRPr="000B2908">
        <w:rPr>
          <w:rFonts w:asciiTheme="minorHAnsi" w:hAnsiTheme="minorHAnsi"/>
          <w:spacing w:val="1"/>
        </w:rPr>
        <w:t xml:space="preserve"> </w:t>
      </w:r>
      <w:r w:rsidRPr="000B2908">
        <w:rPr>
          <w:rFonts w:asciiTheme="minorHAnsi" w:hAnsiTheme="minorHAnsi"/>
        </w:rPr>
        <w:t>o(a)</w:t>
      </w:r>
      <w:r w:rsidRPr="000B2908">
        <w:rPr>
          <w:rFonts w:asciiTheme="minorHAnsi" w:hAnsiTheme="minorHAnsi"/>
          <w:spacing w:val="1"/>
        </w:rPr>
        <w:t xml:space="preserve"> </w:t>
      </w:r>
      <w:r w:rsidRPr="000B2908">
        <w:rPr>
          <w:rFonts w:asciiTheme="minorHAnsi" w:hAnsiTheme="minorHAnsi"/>
        </w:rPr>
        <w:t>responsável</w:t>
      </w:r>
      <w:r w:rsidRPr="000B2908">
        <w:rPr>
          <w:rFonts w:asciiTheme="minorHAnsi" w:hAnsiTheme="minorHAnsi"/>
          <w:spacing w:val="1"/>
        </w:rPr>
        <w:t xml:space="preserve"> </w:t>
      </w:r>
      <w:r w:rsidRPr="000B2908">
        <w:rPr>
          <w:rFonts w:asciiTheme="minorHAnsi" w:hAnsiTheme="minorHAnsi"/>
        </w:rPr>
        <w:t>legal</w:t>
      </w:r>
      <w:r w:rsidRPr="000B2908">
        <w:rPr>
          <w:rFonts w:asciiTheme="minorHAnsi" w:hAnsiTheme="minorHAnsi"/>
          <w:spacing w:val="1"/>
        </w:rPr>
        <w:t xml:space="preserve"> </w:t>
      </w:r>
      <w:r w:rsidRPr="000B2908">
        <w:rPr>
          <w:rFonts w:asciiTheme="minorHAnsi" w:hAnsiTheme="minorHAnsi"/>
        </w:rPr>
        <w:t>da</w:t>
      </w:r>
      <w:r w:rsidRPr="000B2908">
        <w:rPr>
          <w:rFonts w:asciiTheme="minorHAnsi" w:hAnsiTheme="minorHAnsi"/>
          <w:spacing w:val="1"/>
        </w:rPr>
        <w:t xml:space="preserve"> </w:t>
      </w:r>
      <w:r w:rsidRPr="000B2908">
        <w:rPr>
          <w:rFonts w:asciiTheme="minorHAnsi" w:hAnsiTheme="minorHAnsi"/>
        </w:rPr>
        <w:t>empresa</w:t>
      </w:r>
      <w:r w:rsidRPr="000B2908">
        <w:rPr>
          <w:rFonts w:asciiTheme="minorHAnsi" w:hAnsiTheme="minorHAnsi"/>
          <w:spacing w:val="1"/>
        </w:rPr>
        <w:t xml:space="preserve"> </w:t>
      </w:r>
      <w:r w:rsidRPr="000B2908">
        <w:rPr>
          <w:rFonts w:asciiTheme="minorHAnsi" w:hAnsiTheme="minorHAnsi"/>
        </w:rPr>
        <w:t>é</w:t>
      </w:r>
      <w:r w:rsidRPr="000B2908">
        <w:rPr>
          <w:rFonts w:asciiTheme="minorHAnsi" w:hAnsiTheme="minorHAnsi"/>
          <w:spacing w:val="1"/>
        </w:rPr>
        <w:t xml:space="preserve"> </w:t>
      </w:r>
      <w:r w:rsidRPr="000B2908">
        <w:rPr>
          <w:rFonts w:asciiTheme="minorHAnsi" w:hAnsiTheme="minorHAnsi"/>
        </w:rPr>
        <w:t>o(a)</w:t>
      </w:r>
      <w:r w:rsidRPr="000B2908">
        <w:rPr>
          <w:rFonts w:asciiTheme="minorHAnsi" w:hAnsiTheme="minorHAnsi"/>
          <w:spacing w:val="1"/>
        </w:rPr>
        <w:t xml:space="preserve"> </w:t>
      </w:r>
      <w:r w:rsidRPr="000B2908">
        <w:rPr>
          <w:rFonts w:asciiTheme="minorHAnsi" w:hAnsiTheme="minorHAnsi"/>
        </w:rPr>
        <w:t xml:space="preserve">Sr.(a)...........................,      </w:t>
      </w:r>
      <w:r w:rsidRPr="000B2908">
        <w:rPr>
          <w:rFonts w:asciiTheme="minorHAnsi" w:hAnsiTheme="minorHAnsi"/>
          <w:spacing w:val="57"/>
        </w:rPr>
        <w:t xml:space="preserve"> </w:t>
      </w:r>
      <w:r w:rsidRPr="000B2908">
        <w:rPr>
          <w:rFonts w:asciiTheme="minorHAnsi" w:hAnsiTheme="minorHAnsi"/>
        </w:rPr>
        <w:t xml:space="preserve">Portador(a)      </w:t>
      </w:r>
      <w:r w:rsidRPr="000B2908">
        <w:rPr>
          <w:rFonts w:asciiTheme="minorHAnsi" w:hAnsiTheme="minorHAnsi"/>
          <w:spacing w:val="59"/>
        </w:rPr>
        <w:t xml:space="preserve"> </w:t>
      </w:r>
      <w:r w:rsidRPr="000B2908">
        <w:rPr>
          <w:rFonts w:asciiTheme="minorHAnsi" w:hAnsiTheme="minorHAnsi"/>
        </w:rPr>
        <w:t xml:space="preserve">do      </w:t>
      </w:r>
      <w:r w:rsidRPr="000B2908">
        <w:rPr>
          <w:rFonts w:asciiTheme="minorHAnsi" w:hAnsiTheme="minorHAnsi"/>
          <w:spacing w:val="55"/>
        </w:rPr>
        <w:t xml:space="preserve"> </w:t>
      </w:r>
      <w:r w:rsidRPr="000B2908">
        <w:rPr>
          <w:rFonts w:asciiTheme="minorHAnsi" w:hAnsiTheme="minorHAnsi"/>
        </w:rPr>
        <w:t xml:space="preserve">RG        sob      </w:t>
      </w:r>
      <w:r w:rsidRPr="000B2908">
        <w:rPr>
          <w:rFonts w:asciiTheme="minorHAnsi" w:hAnsiTheme="minorHAnsi"/>
          <w:spacing w:val="57"/>
        </w:rPr>
        <w:t xml:space="preserve"> </w:t>
      </w:r>
      <w:r w:rsidRPr="000B2908">
        <w:rPr>
          <w:rFonts w:asciiTheme="minorHAnsi" w:hAnsiTheme="minorHAnsi"/>
        </w:rPr>
        <w:t xml:space="preserve">nº .................   </w:t>
      </w:r>
      <w:r w:rsidRPr="000B2908">
        <w:rPr>
          <w:rFonts w:asciiTheme="minorHAnsi" w:hAnsiTheme="minorHAnsi"/>
          <w:spacing w:val="24"/>
        </w:rPr>
        <w:t xml:space="preserve"> </w:t>
      </w:r>
      <w:r w:rsidRPr="000B2908">
        <w:rPr>
          <w:rFonts w:asciiTheme="minorHAnsi" w:hAnsiTheme="minorHAnsi"/>
        </w:rPr>
        <w:t xml:space="preserve">e   </w:t>
      </w:r>
      <w:r w:rsidRPr="000B2908">
        <w:rPr>
          <w:rFonts w:asciiTheme="minorHAnsi" w:hAnsiTheme="minorHAnsi"/>
          <w:spacing w:val="23"/>
        </w:rPr>
        <w:t xml:space="preserve"> </w:t>
      </w:r>
      <w:r w:rsidRPr="000B2908">
        <w:rPr>
          <w:rFonts w:asciiTheme="minorHAnsi" w:hAnsiTheme="minorHAnsi"/>
        </w:rPr>
        <w:t xml:space="preserve">CPF   </w:t>
      </w:r>
      <w:r w:rsidRPr="000B2908">
        <w:rPr>
          <w:rFonts w:asciiTheme="minorHAnsi" w:hAnsiTheme="minorHAnsi"/>
          <w:spacing w:val="23"/>
        </w:rPr>
        <w:t xml:space="preserve"> </w:t>
      </w:r>
      <w:r w:rsidRPr="000B2908">
        <w:rPr>
          <w:rFonts w:asciiTheme="minorHAnsi" w:hAnsiTheme="minorHAnsi"/>
        </w:rPr>
        <w:t xml:space="preserve">nº   </w:t>
      </w:r>
      <w:r w:rsidRPr="000B2908">
        <w:rPr>
          <w:rFonts w:asciiTheme="minorHAnsi" w:hAnsiTheme="minorHAnsi"/>
          <w:spacing w:val="22"/>
        </w:rPr>
        <w:t xml:space="preserve"> </w:t>
      </w:r>
      <w:r w:rsidRPr="000B2908">
        <w:rPr>
          <w:rFonts w:asciiTheme="minorHAnsi" w:hAnsiTheme="minorHAnsi"/>
        </w:rPr>
        <w:t xml:space="preserve">...............,   </w:t>
      </w:r>
      <w:r w:rsidRPr="000B2908">
        <w:rPr>
          <w:rFonts w:asciiTheme="minorHAnsi" w:hAnsiTheme="minorHAnsi"/>
          <w:spacing w:val="25"/>
        </w:rPr>
        <w:t xml:space="preserve"> </w:t>
      </w:r>
      <w:r w:rsidRPr="000B2908">
        <w:rPr>
          <w:rFonts w:asciiTheme="minorHAnsi" w:hAnsiTheme="minorHAnsi"/>
        </w:rPr>
        <w:t>cuja função/cargo</w:t>
      </w:r>
      <w:r w:rsidRPr="000B2908">
        <w:rPr>
          <w:rFonts w:asciiTheme="minorHAnsi" w:hAnsiTheme="minorHAnsi"/>
          <w:spacing w:val="1"/>
        </w:rPr>
        <w:t xml:space="preserve"> </w:t>
      </w:r>
      <w:r w:rsidRPr="000B2908">
        <w:rPr>
          <w:rFonts w:asciiTheme="minorHAnsi" w:hAnsiTheme="minorHAnsi"/>
        </w:rPr>
        <w:t>é.................. (sócio</w:t>
      </w:r>
      <w:r w:rsidRPr="000B2908">
        <w:rPr>
          <w:rFonts w:asciiTheme="minorHAnsi" w:hAnsiTheme="minorHAnsi"/>
          <w:spacing w:val="1"/>
        </w:rPr>
        <w:t xml:space="preserve"> </w:t>
      </w:r>
      <w:r w:rsidRPr="000B2908">
        <w:rPr>
          <w:rFonts w:asciiTheme="minorHAnsi" w:hAnsiTheme="minorHAnsi"/>
        </w:rPr>
        <w:t>administrador / procurador / diretor / etc),</w:t>
      </w:r>
      <w:r w:rsidRPr="000B2908">
        <w:rPr>
          <w:rFonts w:asciiTheme="minorHAnsi" w:hAnsiTheme="minorHAnsi"/>
          <w:spacing w:val="1"/>
        </w:rPr>
        <w:t xml:space="preserve"> </w:t>
      </w:r>
      <w:r w:rsidRPr="000B2908">
        <w:rPr>
          <w:rFonts w:asciiTheme="minorHAnsi" w:hAnsiTheme="minorHAnsi"/>
        </w:rPr>
        <w:t>responsável</w:t>
      </w:r>
      <w:r w:rsidRPr="000B2908">
        <w:rPr>
          <w:rFonts w:asciiTheme="minorHAnsi" w:hAnsiTheme="minorHAnsi"/>
          <w:spacing w:val="-1"/>
        </w:rPr>
        <w:t xml:space="preserve"> </w:t>
      </w:r>
      <w:r w:rsidRPr="000B2908">
        <w:rPr>
          <w:rFonts w:asciiTheme="minorHAnsi" w:hAnsiTheme="minorHAnsi"/>
        </w:rPr>
        <w:t>pela assinatura</w:t>
      </w:r>
      <w:r w:rsidRPr="000B2908">
        <w:rPr>
          <w:rFonts w:asciiTheme="minorHAnsi" w:hAnsiTheme="minorHAnsi"/>
          <w:spacing w:val="1"/>
        </w:rPr>
        <w:t xml:space="preserve"> </w:t>
      </w:r>
      <w:r w:rsidRPr="000B2908">
        <w:rPr>
          <w:rFonts w:asciiTheme="minorHAnsi" w:hAnsiTheme="minorHAnsi"/>
        </w:rPr>
        <w:t>do</w:t>
      </w:r>
      <w:r w:rsidRPr="000B2908">
        <w:rPr>
          <w:rFonts w:asciiTheme="minorHAnsi" w:hAnsiTheme="minorHAnsi"/>
          <w:spacing w:val="-2"/>
        </w:rPr>
        <w:t xml:space="preserve"> </w:t>
      </w:r>
      <w:r w:rsidRPr="000B2908">
        <w:rPr>
          <w:rFonts w:asciiTheme="minorHAnsi" w:hAnsiTheme="minorHAnsi"/>
        </w:rPr>
        <w:t>contrato.</w:t>
      </w:r>
    </w:p>
    <w:p w14:paraId="6AF59ED4" w14:textId="77777777" w:rsidR="000B2908" w:rsidRPr="000B2908" w:rsidRDefault="000B2908" w:rsidP="000B2908">
      <w:pPr>
        <w:pStyle w:val="Corpodetexto"/>
        <w:tabs>
          <w:tab w:val="left" w:pos="1134"/>
          <w:tab w:val="left" w:pos="9639"/>
        </w:tabs>
        <w:adjustRightInd w:val="0"/>
        <w:ind w:right="-108"/>
        <w:rPr>
          <w:rFonts w:asciiTheme="minorHAnsi" w:hAnsiTheme="minorHAnsi" w:cstheme="minorHAnsi"/>
        </w:rPr>
      </w:pPr>
    </w:p>
    <w:p w14:paraId="6BDB1171" w14:textId="77777777" w:rsidR="000B2908" w:rsidRPr="000B2908" w:rsidRDefault="000B2908" w:rsidP="000B2908">
      <w:pPr>
        <w:pStyle w:val="Corpodetexto"/>
        <w:tabs>
          <w:tab w:val="left" w:pos="1134"/>
          <w:tab w:val="left" w:pos="9639"/>
        </w:tabs>
        <w:adjustRightInd w:val="0"/>
        <w:ind w:right="-108"/>
        <w:rPr>
          <w:rFonts w:asciiTheme="minorHAnsi" w:hAnsiTheme="minorHAnsi" w:cstheme="minorHAnsi"/>
        </w:rPr>
      </w:pPr>
    </w:p>
    <w:p w14:paraId="4E390194" w14:textId="77777777" w:rsidR="000B2908" w:rsidRPr="000B2908" w:rsidRDefault="000B2908" w:rsidP="000B2908">
      <w:pPr>
        <w:adjustRightInd w:val="0"/>
        <w:ind w:right="-108"/>
        <w:rPr>
          <w:rFonts w:asciiTheme="minorHAnsi" w:hAnsiTheme="minorHAnsi"/>
          <w:b/>
          <w:bCs/>
          <w:color w:val="FF0000"/>
        </w:rPr>
      </w:pPr>
    </w:p>
    <w:p w14:paraId="7BFE6966" w14:textId="77777777" w:rsidR="000B2908" w:rsidRPr="000B2908" w:rsidRDefault="000B2908" w:rsidP="000B2908">
      <w:pPr>
        <w:pStyle w:val="Corpodetexto"/>
        <w:tabs>
          <w:tab w:val="left" w:pos="1134"/>
          <w:tab w:val="left" w:pos="9639"/>
        </w:tabs>
        <w:spacing w:before="9"/>
        <w:ind w:left="284" w:right="34"/>
        <w:jc w:val="left"/>
        <w:rPr>
          <w:rFonts w:asciiTheme="minorHAnsi" w:hAnsiTheme="minorHAnsi"/>
        </w:rPr>
      </w:pPr>
    </w:p>
    <w:p w14:paraId="6A1E57B4" w14:textId="77777777" w:rsidR="000B2908" w:rsidRPr="000B2908" w:rsidRDefault="000B2908" w:rsidP="000B2908">
      <w:pPr>
        <w:pStyle w:val="Corpodetexto"/>
        <w:tabs>
          <w:tab w:val="left" w:pos="1134"/>
          <w:tab w:val="left" w:pos="3212"/>
          <w:tab w:val="left" w:pos="3763"/>
          <w:tab w:val="left" w:pos="5541"/>
          <w:tab w:val="left" w:pos="9639"/>
        </w:tabs>
        <w:ind w:left="284" w:right="34"/>
        <w:jc w:val="center"/>
        <w:rPr>
          <w:rFonts w:asciiTheme="minorHAnsi" w:hAnsiTheme="minorHAnsi"/>
        </w:rPr>
      </w:pPr>
      <w:r w:rsidRPr="000B2908">
        <w:rPr>
          <w:rFonts w:asciiTheme="minorHAnsi" w:hAnsiTheme="minorHAnsi"/>
        </w:rPr>
        <w:t>Local</w:t>
      </w:r>
      <w:r w:rsidRPr="000B2908">
        <w:rPr>
          <w:rFonts w:asciiTheme="minorHAnsi" w:hAnsiTheme="minorHAnsi"/>
          <w:spacing w:val="-2"/>
        </w:rPr>
        <w:t xml:space="preserve"> </w:t>
      </w:r>
      <w:r w:rsidRPr="000B2908">
        <w:rPr>
          <w:rFonts w:asciiTheme="minorHAnsi" w:hAnsiTheme="minorHAnsi"/>
        </w:rPr>
        <w:t>e data,</w:t>
      </w:r>
      <w:r w:rsidRPr="000B2908">
        <w:rPr>
          <w:rFonts w:asciiTheme="minorHAnsi" w:hAnsiTheme="minorHAnsi"/>
          <w:u w:val="single"/>
        </w:rPr>
        <w:tab/>
      </w:r>
      <w:r w:rsidRPr="000B2908">
        <w:rPr>
          <w:rFonts w:asciiTheme="minorHAnsi" w:hAnsiTheme="minorHAnsi"/>
        </w:rPr>
        <w:t>,</w:t>
      </w:r>
      <w:r w:rsidRPr="000B2908">
        <w:rPr>
          <w:rFonts w:asciiTheme="minorHAnsi" w:hAnsiTheme="minorHAnsi"/>
          <w:u w:val="single"/>
        </w:rPr>
        <w:tab/>
      </w:r>
      <w:r w:rsidRPr="000B2908">
        <w:rPr>
          <w:rFonts w:asciiTheme="minorHAnsi" w:hAnsiTheme="minorHAnsi"/>
        </w:rPr>
        <w:t>de</w:t>
      </w:r>
      <w:r w:rsidRPr="000B2908">
        <w:rPr>
          <w:rFonts w:asciiTheme="minorHAnsi" w:hAnsiTheme="minorHAnsi"/>
          <w:u w:val="single"/>
        </w:rPr>
        <w:tab/>
      </w:r>
      <w:r w:rsidRPr="000B2908">
        <w:rPr>
          <w:rFonts w:asciiTheme="minorHAnsi" w:hAnsiTheme="minorHAnsi"/>
        </w:rPr>
        <w:t>de</w:t>
      </w:r>
      <w:r w:rsidRPr="000B2908">
        <w:rPr>
          <w:rFonts w:asciiTheme="minorHAnsi" w:hAnsiTheme="minorHAnsi"/>
          <w:spacing w:val="2"/>
        </w:rPr>
        <w:t xml:space="preserve"> </w:t>
      </w:r>
      <w:r w:rsidRPr="000B2908">
        <w:rPr>
          <w:rFonts w:asciiTheme="minorHAnsi" w:hAnsiTheme="minorHAnsi"/>
        </w:rPr>
        <w:t>2025.</w:t>
      </w:r>
    </w:p>
    <w:p w14:paraId="291772BA" w14:textId="77777777" w:rsidR="000B2908" w:rsidRPr="000B2908" w:rsidRDefault="000B2908" w:rsidP="000B2908">
      <w:pPr>
        <w:pStyle w:val="Corpodetexto"/>
        <w:tabs>
          <w:tab w:val="left" w:pos="1134"/>
          <w:tab w:val="left" w:pos="9639"/>
        </w:tabs>
        <w:spacing w:before="8"/>
        <w:ind w:left="284" w:right="34"/>
        <w:jc w:val="left"/>
        <w:rPr>
          <w:rFonts w:asciiTheme="minorHAnsi" w:hAnsiTheme="minorHAnsi"/>
        </w:rPr>
      </w:pPr>
    </w:p>
    <w:p w14:paraId="0399175A" w14:textId="77777777" w:rsidR="000B2908" w:rsidRPr="000B2908" w:rsidRDefault="000B2908" w:rsidP="000B2908">
      <w:pPr>
        <w:pStyle w:val="Corpodetexto"/>
        <w:tabs>
          <w:tab w:val="left" w:pos="1134"/>
          <w:tab w:val="left" w:pos="9639"/>
        </w:tabs>
        <w:spacing w:before="8"/>
        <w:ind w:left="284" w:right="34"/>
        <w:jc w:val="left"/>
        <w:rPr>
          <w:rFonts w:asciiTheme="minorHAnsi" w:hAnsiTheme="minorHAnsi"/>
        </w:rPr>
      </w:pPr>
    </w:p>
    <w:p w14:paraId="232179A4" w14:textId="77777777" w:rsidR="000B2908" w:rsidRPr="000B2908" w:rsidRDefault="000B2908" w:rsidP="000B2908">
      <w:pPr>
        <w:pStyle w:val="Corpodetexto"/>
        <w:tabs>
          <w:tab w:val="left" w:pos="1134"/>
          <w:tab w:val="left" w:pos="9639"/>
        </w:tabs>
        <w:spacing w:before="8"/>
        <w:ind w:left="284" w:right="34"/>
        <w:jc w:val="left"/>
        <w:rPr>
          <w:rFonts w:asciiTheme="minorHAnsi" w:hAnsiTheme="minorHAnsi"/>
        </w:rPr>
      </w:pPr>
    </w:p>
    <w:p w14:paraId="564446EB" w14:textId="77777777" w:rsidR="000B2908" w:rsidRPr="000B2908" w:rsidRDefault="000B2908" w:rsidP="000B2908">
      <w:pPr>
        <w:pStyle w:val="Corpodetexto"/>
        <w:tabs>
          <w:tab w:val="left" w:pos="1134"/>
          <w:tab w:val="left" w:pos="9639"/>
        </w:tabs>
        <w:spacing w:before="11"/>
        <w:ind w:left="284" w:right="34"/>
        <w:jc w:val="center"/>
        <w:rPr>
          <w:rFonts w:asciiTheme="minorHAnsi" w:hAnsiTheme="minorHAnsi"/>
        </w:rPr>
      </w:pPr>
      <w:r w:rsidRPr="000B2908">
        <w:rPr>
          <w:rFonts w:asciiTheme="minorHAnsi" w:hAnsiTheme="minorHAnsi"/>
        </w:rPr>
        <w:t>(Identificação e Assinatura do Representante Legal)</w:t>
      </w:r>
    </w:p>
    <w:p w14:paraId="14618402" w14:textId="77777777" w:rsidR="000B2908" w:rsidRPr="000B2908" w:rsidRDefault="000B2908" w:rsidP="000B2908">
      <w:pPr>
        <w:pStyle w:val="Corpodetexto"/>
        <w:tabs>
          <w:tab w:val="left" w:pos="1134"/>
          <w:tab w:val="left" w:pos="9639"/>
        </w:tabs>
        <w:spacing w:before="11"/>
        <w:ind w:left="284" w:right="34"/>
        <w:jc w:val="center"/>
        <w:rPr>
          <w:rFonts w:asciiTheme="minorHAnsi" w:hAnsiTheme="minorHAnsi"/>
        </w:rPr>
      </w:pPr>
      <w:r w:rsidRPr="000B2908">
        <w:rPr>
          <w:rFonts w:asciiTheme="minorHAnsi" w:hAnsiTheme="minorHAnsi"/>
        </w:rPr>
        <w:t>(Dados</w:t>
      </w:r>
      <w:r w:rsidRPr="000B2908">
        <w:rPr>
          <w:rFonts w:asciiTheme="minorHAnsi" w:hAnsiTheme="minorHAnsi"/>
          <w:spacing w:val="-1"/>
        </w:rPr>
        <w:t xml:space="preserve"> </w:t>
      </w:r>
      <w:r w:rsidRPr="000B2908">
        <w:rPr>
          <w:rFonts w:asciiTheme="minorHAnsi" w:hAnsiTheme="minorHAnsi"/>
        </w:rPr>
        <w:t>da</w:t>
      </w:r>
      <w:r w:rsidRPr="000B2908">
        <w:rPr>
          <w:rFonts w:asciiTheme="minorHAnsi" w:hAnsiTheme="minorHAnsi"/>
          <w:spacing w:val="-2"/>
        </w:rPr>
        <w:t xml:space="preserve"> </w:t>
      </w:r>
      <w:r w:rsidRPr="000B2908">
        <w:rPr>
          <w:rFonts w:asciiTheme="minorHAnsi" w:hAnsiTheme="minorHAnsi"/>
        </w:rPr>
        <w:t>empresa:</w:t>
      </w:r>
      <w:r w:rsidRPr="000B2908">
        <w:rPr>
          <w:rFonts w:asciiTheme="minorHAnsi" w:hAnsiTheme="minorHAnsi"/>
          <w:spacing w:val="-2"/>
        </w:rPr>
        <w:t xml:space="preserve"> </w:t>
      </w:r>
      <w:r w:rsidRPr="000B2908">
        <w:rPr>
          <w:rFonts w:asciiTheme="minorHAnsi" w:hAnsiTheme="minorHAnsi"/>
        </w:rPr>
        <w:t>Razão Social</w:t>
      </w:r>
      <w:r w:rsidRPr="000B2908">
        <w:rPr>
          <w:rFonts w:asciiTheme="minorHAnsi" w:hAnsiTheme="minorHAnsi"/>
          <w:spacing w:val="-1"/>
        </w:rPr>
        <w:t xml:space="preserve"> </w:t>
      </w:r>
      <w:r w:rsidRPr="000B2908">
        <w:rPr>
          <w:rFonts w:asciiTheme="minorHAnsi" w:hAnsiTheme="minorHAnsi"/>
        </w:rPr>
        <w:t>e</w:t>
      </w:r>
      <w:r w:rsidRPr="000B2908">
        <w:rPr>
          <w:rFonts w:asciiTheme="minorHAnsi" w:hAnsiTheme="minorHAnsi"/>
          <w:spacing w:val="-1"/>
        </w:rPr>
        <w:t xml:space="preserve"> </w:t>
      </w:r>
      <w:r w:rsidRPr="000B2908">
        <w:rPr>
          <w:rFonts w:asciiTheme="minorHAnsi" w:hAnsiTheme="minorHAnsi"/>
        </w:rPr>
        <w:t>CNPJ)</w:t>
      </w:r>
    </w:p>
    <w:p w14:paraId="7C120402" w14:textId="77777777" w:rsidR="000B2908" w:rsidRPr="000B2908" w:rsidRDefault="000B2908" w:rsidP="000B2908">
      <w:pPr>
        <w:adjustRightInd w:val="0"/>
        <w:ind w:right="-108"/>
        <w:rPr>
          <w:rFonts w:asciiTheme="minorHAnsi" w:hAnsiTheme="minorHAnsi"/>
          <w:b/>
          <w:bCs/>
          <w:color w:val="FF0000"/>
        </w:rPr>
      </w:pPr>
    </w:p>
    <w:bookmarkEnd w:id="37"/>
    <w:p w14:paraId="5A30C546" w14:textId="77777777" w:rsidR="00D16232" w:rsidRPr="000B2908" w:rsidRDefault="00D16232" w:rsidP="00AE378A">
      <w:pPr>
        <w:pStyle w:val="Ttulo1"/>
        <w:tabs>
          <w:tab w:val="left" w:pos="1134"/>
          <w:tab w:val="left" w:pos="9639"/>
        </w:tabs>
        <w:ind w:left="284" w:right="687"/>
        <w:jc w:val="center"/>
        <w:rPr>
          <w:rFonts w:asciiTheme="minorHAnsi" w:hAnsiTheme="minorHAnsi"/>
          <w:sz w:val="22"/>
          <w:szCs w:val="22"/>
        </w:rPr>
      </w:pPr>
    </w:p>
    <w:p w14:paraId="1C0CF4B6" w14:textId="77777777" w:rsidR="00941D9B" w:rsidRPr="00044768" w:rsidRDefault="00941D9B" w:rsidP="004C1B10">
      <w:pPr>
        <w:tabs>
          <w:tab w:val="left" w:pos="1134"/>
          <w:tab w:val="left" w:pos="9639"/>
        </w:tabs>
        <w:ind w:left="284" w:right="687"/>
        <w:rPr>
          <w:rFonts w:asciiTheme="minorHAnsi" w:hAnsiTheme="minorHAnsi"/>
          <w:sz w:val="24"/>
          <w:szCs w:val="24"/>
        </w:rPr>
        <w:sectPr w:rsidR="00941D9B" w:rsidRPr="00044768" w:rsidSect="000B2908">
          <w:pgSz w:w="11910" w:h="16840"/>
          <w:pgMar w:top="1920" w:right="1137" w:bottom="940" w:left="1100" w:header="641" w:footer="756" w:gutter="0"/>
          <w:cols w:space="720"/>
        </w:sectPr>
      </w:pPr>
    </w:p>
    <w:p w14:paraId="38149B45" w14:textId="77777777" w:rsidR="001D08DA" w:rsidRPr="001D08DA" w:rsidRDefault="001D08DA" w:rsidP="001D08DA">
      <w:pPr>
        <w:tabs>
          <w:tab w:val="num" w:pos="284"/>
        </w:tabs>
        <w:ind w:left="284" w:right="34"/>
        <w:jc w:val="center"/>
        <w:rPr>
          <w:rFonts w:asciiTheme="minorHAnsi" w:hAnsiTheme="minorHAnsi" w:cs="Calibri"/>
          <w:b/>
        </w:rPr>
      </w:pPr>
      <w:bookmarkStart w:id="38" w:name="_bookmark40"/>
      <w:bookmarkEnd w:id="38"/>
      <w:r w:rsidRPr="001D08DA">
        <w:rPr>
          <w:rFonts w:asciiTheme="minorHAnsi" w:hAnsiTheme="minorHAnsi" w:cs="Calibri"/>
          <w:b/>
        </w:rPr>
        <w:lastRenderedPageBreak/>
        <w:t>ANEXO V – DADOS DO FORNECEDOR</w:t>
      </w:r>
    </w:p>
    <w:p w14:paraId="099585E7" w14:textId="77777777" w:rsidR="001D08DA" w:rsidRPr="001D08DA" w:rsidRDefault="001D08DA" w:rsidP="001D08DA">
      <w:pPr>
        <w:tabs>
          <w:tab w:val="num" w:pos="284"/>
        </w:tabs>
        <w:ind w:left="284" w:right="34"/>
        <w:jc w:val="center"/>
        <w:rPr>
          <w:rFonts w:asciiTheme="minorHAnsi" w:hAnsiTheme="minorHAnsi" w:cs="Calibri"/>
          <w:b/>
        </w:rPr>
      </w:pPr>
    </w:p>
    <w:p w14:paraId="483EAE9B" w14:textId="4AE291CB" w:rsidR="001D08DA" w:rsidRPr="001D08DA" w:rsidRDefault="001D08DA" w:rsidP="001D08DA">
      <w:pPr>
        <w:tabs>
          <w:tab w:val="num" w:pos="284"/>
        </w:tabs>
        <w:ind w:left="284" w:right="34"/>
        <w:jc w:val="center"/>
        <w:rPr>
          <w:rFonts w:asciiTheme="minorHAnsi" w:hAnsiTheme="minorHAnsi" w:cs="Calibri"/>
          <w:b/>
        </w:rPr>
      </w:pPr>
      <w:r w:rsidRPr="001D08DA">
        <w:rPr>
          <w:rFonts w:asciiTheme="minorHAnsi" w:hAnsiTheme="minorHAnsi" w:cs="Calibri"/>
          <w:b/>
        </w:rPr>
        <w:t xml:space="preserve">PREGÃO ELETRÔNICO N.º </w:t>
      </w:r>
      <w:r w:rsidR="0074103B">
        <w:rPr>
          <w:rFonts w:asciiTheme="minorHAnsi" w:hAnsiTheme="minorHAnsi" w:cs="Calibri"/>
          <w:b/>
        </w:rPr>
        <w:t>117</w:t>
      </w:r>
      <w:r w:rsidRPr="001D08DA">
        <w:rPr>
          <w:rFonts w:asciiTheme="minorHAnsi" w:hAnsiTheme="minorHAnsi" w:cs="Calibri"/>
          <w:b/>
        </w:rPr>
        <w:t>/2025</w:t>
      </w:r>
    </w:p>
    <w:p w14:paraId="27BD5949" w14:textId="77777777" w:rsidR="001D08DA" w:rsidRPr="001D08DA" w:rsidRDefault="001D08DA" w:rsidP="001D08DA">
      <w:pPr>
        <w:tabs>
          <w:tab w:val="num" w:pos="284"/>
        </w:tabs>
        <w:ind w:left="284" w:right="34"/>
        <w:rPr>
          <w:rFonts w:asciiTheme="minorHAnsi" w:hAnsiTheme="minorHAnsi" w:cs="Calibri"/>
        </w:rPr>
      </w:pPr>
    </w:p>
    <w:p w14:paraId="26170B5B" w14:textId="77777777" w:rsidR="001D08DA" w:rsidRPr="001D08DA" w:rsidRDefault="001D08DA" w:rsidP="001D08DA">
      <w:pPr>
        <w:tabs>
          <w:tab w:val="num" w:pos="426"/>
          <w:tab w:val="left" w:pos="709"/>
        </w:tabs>
        <w:ind w:left="426" w:right="34" w:hanging="425"/>
        <w:rPr>
          <w:rFonts w:asciiTheme="minorHAnsi" w:hAnsiTheme="minorHAnsi" w:cs="Calibri"/>
        </w:rPr>
      </w:pPr>
    </w:p>
    <w:tbl>
      <w:tblPr>
        <w:tblW w:w="9848" w:type="dxa"/>
        <w:tblInd w:w="70" w:type="dxa"/>
        <w:tblLayout w:type="fixed"/>
        <w:tblCellMar>
          <w:left w:w="70" w:type="dxa"/>
          <w:right w:w="70" w:type="dxa"/>
        </w:tblCellMar>
        <w:tblLook w:val="0000" w:firstRow="0" w:lastRow="0" w:firstColumn="0" w:lastColumn="0" w:noHBand="0" w:noVBand="0"/>
      </w:tblPr>
      <w:tblGrid>
        <w:gridCol w:w="900"/>
        <w:gridCol w:w="1980"/>
        <w:gridCol w:w="540"/>
        <w:gridCol w:w="360"/>
        <w:gridCol w:w="360"/>
        <w:gridCol w:w="276"/>
        <w:gridCol w:w="984"/>
        <w:gridCol w:w="900"/>
        <w:gridCol w:w="360"/>
        <w:gridCol w:w="159"/>
        <w:gridCol w:w="1119"/>
        <w:gridCol w:w="1910"/>
      </w:tblGrid>
      <w:tr w:rsidR="001D08DA" w:rsidRPr="001D08DA" w14:paraId="7E56A74C"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5D1B609F" w14:textId="77777777" w:rsidR="001D08DA" w:rsidRPr="001D08DA" w:rsidRDefault="001D08DA" w:rsidP="00C76266">
            <w:pPr>
              <w:tabs>
                <w:tab w:val="num" w:pos="426"/>
                <w:tab w:val="left" w:pos="709"/>
              </w:tabs>
              <w:snapToGrid w:val="0"/>
              <w:ind w:left="426" w:right="34" w:hanging="425"/>
              <w:rPr>
                <w:rFonts w:asciiTheme="minorHAnsi" w:hAnsiTheme="minorHAnsi" w:cstheme="minorHAnsi"/>
              </w:rPr>
            </w:pPr>
            <w:r w:rsidRPr="001D08DA">
              <w:rPr>
                <w:rFonts w:asciiTheme="minorHAnsi" w:hAnsiTheme="minorHAnsi" w:cstheme="minorHAnsi"/>
              </w:rPr>
              <w:t>Razão Social:</w:t>
            </w:r>
          </w:p>
        </w:tc>
      </w:tr>
      <w:tr w:rsidR="001D08DA" w:rsidRPr="001D08DA" w14:paraId="56924D5C"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5D5D1242" w14:textId="77777777" w:rsidR="001D08DA" w:rsidRPr="001D08DA" w:rsidRDefault="001D08DA" w:rsidP="00C76266">
            <w:pPr>
              <w:tabs>
                <w:tab w:val="num" w:pos="426"/>
                <w:tab w:val="left" w:pos="709"/>
              </w:tabs>
              <w:snapToGrid w:val="0"/>
              <w:ind w:left="426" w:right="34" w:hanging="425"/>
              <w:rPr>
                <w:rFonts w:asciiTheme="minorHAnsi" w:hAnsiTheme="minorHAnsi" w:cstheme="minorHAnsi"/>
              </w:rPr>
            </w:pPr>
            <w:r w:rsidRPr="001D08DA">
              <w:rPr>
                <w:rFonts w:asciiTheme="minorHAnsi" w:hAnsiTheme="minorHAnsi" w:cstheme="minorHAnsi"/>
              </w:rPr>
              <w:t xml:space="preserve">Nome Fantasia: </w:t>
            </w:r>
          </w:p>
        </w:tc>
      </w:tr>
      <w:tr w:rsidR="001D08DA" w:rsidRPr="001D08DA" w14:paraId="0DC448A3" w14:textId="77777777" w:rsidTr="00C76266">
        <w:trPr>
          <w:trHeight w:val="23"/>
        </w:trPr>
        <w:tc>
          <w:tcPr>
            <w:tcW w:w="4416" w:type="dxa"/>
            <w:gridSpan w:val="6"/>
            <w:tcBorders>
              <w:top w:val="single" w:sz="4" w:space="0" w:color="000000"/>
              <w:left w:val="single" w:sz="4" w:space="0" w:color="000000"/>
              <w:bottom w:val="single" w:sz="4" w:space="0" w:color="000000"/>
            </w:tcBorders>
            <w:shd w:val="clear" w:color="auto" w:fill="auto"/>
          </w:tcPr>
          <w:p w14:paraId="45AEA507" w14:textId="77777777" w:rsidR="001D08DA" w:rsidRPr="001D08DA" w:rsidRDefault="001D08DA" w:rsidP="00C76266">
            <w:pPr>
              <w:tabs>
                <w:tab w:val="num" w:pos="426"/>
                <w:tab w:val="left" w:pos="709"/>
              </w:tabs>
              <w:snapToGrid w:val="0"/>
              <w:ind w:left="426" w:right="34" w:hanging="425"/>
              <w:rPr>
                <w:rFonts w:asciiTheme="minorHAnsi" w:hAnsiTheme="minorHAnsi" w:cstheme="minorHAnsi"/>
              </w:rPr>
            </w:pPr>
            <w:r w:rsidRPr="001D08DA">
              <w:rPr>
                <w:rFonts w:asciiTheme="minorHAnsi" w:hAnsiTheme="minorHAnsi" w:cstheme="minorHAnsi"/>
              </w:rPr>
              <w:t>CNPJ:</w:t>
            </w:r>
          </w:p>
        </w:tc>
        <w:tc>
          <w:tcPr>
            <w:tcW w:w="2403" w:type="dxa"/>
            <w:gridSpan w:val="4"/>
            <w:tcBorders>
              <w:top w:val="single" w:sz="4" w:space="0" w:color="000000"/>
              <w:left w:val="single" w:sz="4" w:space="0" w:color="000000"/>
              <w:bottom w:val="single" w:sz="4" w:space="0" w:color="000000"/>
            </w:tcBorders>
            <w:shd w:val="clear" w:color="auto" w:fill="auto"/>
          </w:tcPr>
          <w:p w14:paraId="57FDD8E1" w14:textId="77777777" w:rsidR="001D08DA" w:rsidRPr="001D08DA" w:rsidRDefault="001D08DA" w:rsidP="00C76266">
            <w:pPr>
              <w:tabs>
                <w:tab w:val="num" w:pos="426"/>
                <w:tab w:val="left" w:pos="709"/>
              </w:tabs>
              <w:snapToGrid w:val="0"/>
              <w:ind w:left="426" w:right="34" w:hanging="425"/>
              <w:rPr>
                <w:rFonts w:asciiTheme="minorHAnsi" w:hAnsiTheme="minorHAnsi" w:cstheme="minorHAnsi"/>
              </w:rPr>
            </w:pPr>
            <w:r w:rsidRPr="001D08DA">
              <w:rPr>
                <w:rFonts w:asciiTheme="minorHAnsi" w:hAnsiTheme="minorHAnsi" w:cstheme="minorHAnsi"/>
              </w:rPr>
              <w:t>Inscrição Estadual:</w:t>
            </w:r>
          </w:p>
        </w:tc>
        <w:tc>
          <w:tcPr>
            <w:tcW w:w="3029" w:type="dxa"/>
            <w:gridSpan w:val="2"/>
            <w:tcBorders>
              <w:top w:val="single" w:sz="4" w:space="0" w:color="000000"/>
              <w:left w:val="single" w:sz="4" w:space="0" w:color="000000"/>
              <w:bottom w:val="single" w:sz="4" w:space="0" w:color="000000"/>
              <w:right w:val="single" w:sz="4" w:space="0" w:color="000000"/>
            </w:tcBorders>
            <w:shd w:val="clear" w:color="auto" w:fill="auto"/>
          </w:tcPr>
          <w:p w14:paraId="407619B0" w14:textId="77777777" w:rsidR="001D08DA" w:rsidRPr="001D08DA" w:rsidRDefault="001D08DA" w:rsidP="00C76266">
            <w:pPr>
              <w:tabs>
                <w:tab w:val="num" w:pos="426"/>
                <w:tab w:val="left" w:pos="709"/>
              </w:tabs>
              <w:snapToGrid w:val="0"/>
              <w:ind w:left="426" w:right="34" w:hanging="425"/>
              <w:rPr>
                <w:rFonts w:asciiTheme="minorHAnsi" w:hAnsiTheme="minorHAnsi" w:cstheme="minorHAnsi"/>
              </w:rPr>
            </w:pPr>
            <w:r w:rsidRPr="001D08DA">
              <w:rPr>
                <w:rFonts w:asciiTheme="minorHAnsi" w:hAnsiTheme="minorHAnsi" w:cstheme="minorHAnsi"/>
              </w:rPr>
              <w:t>Inscrição Municipal:</w:t>
            </w:r>
          </w:p>
        </w:tc>
      </w:tr>
      <w:tr w:rsidR="001D08DA" w:rsidRPr="001D08DA" w14:paraId="6A0A6715"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3E234492" w14:textId="77777777" w:rsidR="001D08DA" w:rsidRPr="001D08DA" w:rsidRDefault="001D08DA" w:rsidP="00C76266">
            <w:pPr>
              <w:tabs>
                <w:tab w:val="num" w:pos="426"/>
                <w:tab w:val="left" w:pos="709"/>
              </w:tabs>
              <w:snapToGrid w:val="0"/>
              <w:ind w:left="426" w:right="34" w:hanging="425"/>
              <w:rPr>
                <w:rFonts w:asciiTheme="minorHAnsi" w:hAnsiTheme="minorHAnsi" w:cstheme="minorHAnsi"/>
              </w:rPr>
            </w:pPr>
            <w:r w:rsidRPr="001D08DA">
              <w:rPr>
                <w:rFonts w:asciiTheme="minorHAnsi" w:hAnsiTheme="minorHAnsi" w:cstheme="minorHAnsi"/>
              </w:rPr>
              <w:t>Endereço:</w:t>
            </w:r>
          </w:p>
        </w:tc>
      </w:tr>
      <w:tr w:rsidR="001D08DA" w:rsidRPr="001D08DA" w14:paraId="18BDDD04" w14:textId="77777777" w:rsidTr="00C76266">
        <w:trPr>
          <w:trHeight w:val="23"/>
        </w:trPr>
        <w:tc>
          <w:tcPr>
            <w:tcW w:w="4140" w:type="dxa"/>
            <w:gridSpan w:val="5"/>
            <w:tcBorders>
              <w:top w:val="single" w:sz="4" w:space="0" w:color="000000"/>
              <w:left w:val="single" w:sz="4" w:space="0" w:color="000000"/>
              <w:bottom w:val="single" w:sz="4" w:space="0" w:color="000000"/>
            </w:tcBorders>
            <w:shd w:val="clear" w:color="auto" w:fill="auto"/>
          </w:tcPr>
          <w:p w14:paraId="2C218CDD" w14:textId="77777777" w:rsidR="001D08DA" w:rsidRPr="001D08DA" w:rsidRDefault="001D08DA" w:rsidP="00C76266">
            <w:pPr>
              <w:tabs>
                <w:tab w:val="num" w:pos="426"/>
                <w:tab w:val="left" w:pos="709"/>
              </w:tabs>
              <w:snapToGrid w:val="0"/>
              <w:ind w:left="426" w:right="34" w:firstLine="275"/>
              <w:rPr>
                <w:rFonts w:asciiTheme="minorHAnsi" w:hAnsiTheme="minorHAnsi" w:cstheme="minorHAnsi"/>
              </w:rPr>
            </w:pPr>
            <w:r w:rsidRPr="001D08DA">
              <w:rPr>
                <w:rFonts w:asciiTheme="minorHAnsi" w:hAnsiTheme="minorHAnsi" w:cstheme="minorHAnsi"/>
              </w:rPr>
              <w:t>Bairro:</w:t>
            </w:r>
          </w:p>
        </w:tc>
        <w:tc>
          <w:tcPr>
            <w:tcW w:w="3798" w:type="dxa"/>
            <w:gridSpan w:val="6"/>
            <w:tcBorders>
              <w:top w:val="single" w:sz="4" w:space="0" w:color="000000"/>
              <w:left w:val="single" w:sz="4" w:space="0" w:color="000000"/>
              <w:bottom w:val="single" w:sz="4" w:space="0" w:color="000000"/>
            </w:tcBorders>
            <w:shd w:val="clear" w:color="auto" w:fill="auto"/>
          </w:tcPr>
          <w:p w14:paraId="1E25B3E8" w14:textId="77777777" w:rsidR="001D08DA" w:rsidRPr="001D08DA" w:rsidRDefault="001D08DA" w:rsidP="00C76266">
            <w:pPr>
              <w:tabs>
                <w:tab w:val="num" w:pos="426"/>
                <w:tab w:val="left" w:pos="709"/>
              </w:tabs>
              <w:snapToGrid w:val="0"/>
              <w:ind w:left="426" w:right="34" w:hanging="425"/>
              <w:rPr>
                <w:rFonts w:asciiTheme="minorHAnsi" w:hAnsiTheme="minorHAnsi" w:cstheme="minorHAnsi"/>
              </w:rPr>
            </w:pPr>
            <w:r w:rsidRPr="001D08DA">
              <w:rPr>
                <w:rFonts w:asciiTheme="minorHAnsi" w:hAnsiTheme="minorHAnsi" w:cstheme="minorHAnsi"/>
              </w:rPr>
              <w:t>Cidade/Município:</w:t>
            </w:r>
          </w:p>
        </w:tc>
        <w:tc>
          <w:tcPr>
            <w:tcW w:w="1910" w:type="dxa"/>
            <w:tcBorders>
              <w:top w:val="single" w:sz="4" w:space="0" w:color="000000"/>
              <w:left w:val="single" w:sz="4" w:space="0" w:color="000000"/>
              <w:bottom w:val="single" w:sz="4" w:space="0" w:color="000000"/>
              <w:right w:val="single" w:sz="4" w:space="0" w:color="000000"/>
            </w:tcBorders>
            <w:shd w:val="clear" w:color="auto" w:fill="auto"/>
          </w:tcPr>
          <w:p w14:paraId="277398E9" w14:textId="77777777" w:rsidR="001D08DA" w:rsidRPr="001D08DA" w:rsidRDefault="001D08DA" w:rsidP="00C76266">
            <w:pPr>
              <w:tabs>
                <w:tab w:val="num" w:pos="426"/>
                <w:tab w:val="left" w:pos="709"/>
              </w:tabs>
              <w:snapToGrid w:val="0"/>
              <w:ind w:left="426" w:right="34" w:hanging="425"/>
              <w:rPr>
                <w:rFonts w:asciiTheme="minorHAnsi" w:hAnsiTheme="minorHAnsi" w:cstheme="minorHAnsi"/>
              </w:rPr>
            </w:pPr>
            <w:r w:rsidRPr="001D08DA">
              <w:rPr>
                <w:rFonts w:asciiTheme="minorHAnsi" w:hAnsiTheme="minorHAnsi" w:cstheme="minorHAnsi"/>
              </w:rPr>
              <w:t>UF:</w:t>
            </w:r>
          </w:p>
        </w:tc>
      </w:tr>
      <w:tr w:rsidR="001D08DA" w:rsidRPr="001D08DA" w14:paraId="0E84DC8E" w14:textId="77777777" w:rsidTr="00C76266">
        <w:trPr>
          <w:trHeight w:val="23"/>
        </w:trPr>
        <w:tc>
          <w:tcPr>
            <w:tcW w:w="900" w:type="dxa"/>
            <w:tcBorders>
              <w:top w:val="single" w:sz="4" w:space="0" w:color="000000"/>
              <w:left w:val="single" w:sz="4" w:space="0" w:color="000000"/>
              <w:bottom w:val="single" w:sz="4" w:space="0" w:color="000000"/>
            </w:tcBorders>
            <w:shd w:val="clear" w:color="auto" w:fill="auto"/>
          </w:tcPr>
          <w:p w14:paraId="46D4A909" w14:textId="77777777" w:rsidR="001D08DA" w:rsidRPr="001D08DA" w:rsidRDefault="001D08DA" w:rsidP="00C76266">
            <w:pPr>
              <w:tabs>
                <w:tab w:val="num" w:pos="426"/>
                <w:tab w:val="left" w:pos="709"/>
              </w:tabs>
              <w:snapToGrid w:val="0"/>
              <w:ind w:left="426" w:right="34" w:hanging="425"/>
              <w:rPr>
                <w:rFonts w:asciiTheme="minorHAnsi" w:hAnsiTheme="minorHAnsi" w:cstheme="minorHAnsi"/>
              </w:rPr>
            </w:pPr>
            <w:r w:rsidRPr="001D08DA">
              <w:rPr>
                <w:rFonts w:asciiTheme="minorHAnsi" w:hAnsiTheme="minorHAnsi" w:cstheme="minorHAnsi"/>
              </w:rPr>
              <w:t>DDD:</w:t>
            </w:r>
          </w:p>
          <w:p w14:paraId="67659C27" w14:textId="77777777" w:rsidR="001D08DA" w:rsidRPr="001D08DA" w:rsidRDefault="001D08DA" w:rsidP="00C76266">
            <w:pPr>
              <w:tabs>
                <w:tab w:val="num" w:pos="426"/>
                <w:tab w:val="left" w:pos="709"/>
              </w:tabs>
              <w:ind w:left="426" w:right="34" w:hanging="425"/>
              <w:rPr>
                <w:rFonts w:asciiTheme="minorHAnsi" w:hAnsiTheme="minorHAnsi" w:cstheme="minorHAnsi"/>
              </w:rPr>
            </w:pPr>
          </w:p>
        </w:tc>
        <w:tc>
          <w:tcPr>
            <w:tcW w:w="2520" w:type="dxa"/>
            <w:gridSpan w:val="2"/>
            <w:tcBorders>
              <w:top w:val="single" w:sz="4" w:space="0" w:color="000000"/>
              <w:left w:val="single" w:sz="4" w:space="0" w:color="000000"/>
              <w:bottom w:val="single" w:sz="4" w:space="0" w:color="000000"/>
            </w:tcBorders>
            <w:shd w:val="clear" w:color="auto" w:fill="auto"/>
          </w:tcPr>
          <w:p w14:paraId="402474DC" w14:textId="77777777" w:rsidR="001D08DA" w:rsidRPr="001D08DA" w:rsidRDefault="001D08DA" w:rsidP="00C76266">
            <w:pPr>
              <w:tabs>
                <w:tab w:val="num" w:pos="426"/>
                <w:tab w:val="left" w:pos="709"/>
              </w:tabs>
              <w:snapToGrid w:val="0"/>
              <w:ind w:left="426" w:right="34" w:hanging="425"/>
              <w:rPr>
                <w:rFonts w:asciiTheme="minorHAnsi" w:hAnsiTheme="minorHAnsi" w:cstheme="minorHAnsi"/>
              </w:rPr>
            </w:pPr>
            <w:r w:rsidRPr="001D08DA">
              <w:rPr>
                <w:rFonts w:asciiTheme="minorHAnsi" w:hAnsiTheme="minorHAnsi" w:cstheme="minorHAnsi"/>
              </w:rPr>
              <w:t>Telefone:</w:t>
            </w:r>
          </w:p>
          <w:p w14:paraId="51A3FCF4" w14:textId="77777777" w:rsidR="001D08DA" w:rsidRPr="001D08DA" w:rsidRDefault="001D08DA" w:rsidP="00C76266">
            <w:pPr>
              <w:tabs>
                <w:tab w:val="num" w:pos="426"/>
                <w:tab w:val="left" w:pos="709"/>
              </w:tabs>
              <w:ind w:left="426" w:right="34" w:hanging="425"/>
              <w:rPr>
                <w:rFonts w:asciiTheme="minorHAnsi" w:hAnsiTheme="minorHAnsi" w:cstheme="minorHAnsi"/>
              </w:rPr>
            </w:pPr>
          </w:p>
        </w:tc>
        <w:tc>
          <w:tcPr>
            <w:tcW w:w="3240" w:type="dxa"/>
            <w:gridSpan w:val="6"/>
            <w:tcBorders>
              <w:top w:val="single" w:sz="4" w:space="0" w:color="000000"/>
              <w:left w:val="single" w:sz="4" w:space="0" w:color="000000"/>
              <w:bottom w:val="single" w:sz="4" w:space="0" w:color="000000"/>
            </w:tcBorders>
            <w:shd w:val="clear" w:color="auto" w:fill="auto"/>
          </w:tcPr>
          <w:p w14:paraId="1B2BFF19" w14:textId="77777777" w:rsidR="001D08DA" w:rsidRPr="001D08DA" w:rsidRDefault="001D08DA" w:rsidP="00C76266">
            <w:pPr>
              <w:tabs>
                <w:tab w:val="num" w:pos="426"/>
                <w:tab w:val="left" w:pos="709"/>
              </w:tabs>
              <w:snapToGrid w:val="0"/>
              <w:ind w:left="426" w:right="34" w:hanging="425"/>
              <w:rPr>
                <w:rFonts w:asciiTheme="minorHAnsi" w:hAnsiTheme="minorHAnsi" w:cstheme="minorHAnsi"/>
              </w:rPr>
            </w:pPr>
            <w:r w:rsidRPr="001D08DA">
              <w:rPr>
                <w:rFonts w:asciiTheme="minorHAnsi" w:hAnsiTheme="minorHAnsi" w:cstheme="minorHAnsi"/>
              </w:rPr>
              <w:t>Fax:</w:t>
            </w:r>
          </w:p>
          <w:p w14:paraId="01E62F7D" w14:textId="77777777" w:rsidR="001D08DA" w:rsidRPr="001D08DA" w:rsidRDefault="001D08DA" w:rsidP="00C76266">
            <w:pPr>
              <w:tabs>
                <w:tab w:val="num" w:pos="426"/>
                <w:tab w:val="left" w:pos="709"/>
              </w:tabs>
              <w:ind w:left="426" w:right="34" w:hanging="425"/>
              <w:rPr>
                <w:rFonts w:asciiTheme="minorHAnsi" w:hAnsiTheme="minorHAnsi" w:cstheme="minorHAnsi"/>
              </w:rPr>
            </w:pPr>
          </w:p>
        </w:tc>
        <w:tc>
          <w:tcPr>
            <w:tcW w:w="3188" w:type="dxa"/>
            <w:gridSpan w:val="3"/>
            <w:tcBorders>
              <w:top w:val="single" w:sz="4" w:space="0" w:color="000000"/>
              <w:left w:val="single" w:sz="4" w:space="0" w:color="000000"/>
              <w:bottom w:val="single" w:sz="4" w:space="0" w:color="000000"/>
              <w:right w:val="single" w:sz="4" w:space="0" w:color="000000"/>
            </w:tcBorders>
            <w:shd w:val="clear" w:color="auto" w:fill="auto"/>
          </w:tcPr>
          <w:p w14:paraId="76B873DF" w14:textId="77777777" w:rsidR="001D08DA" w:rsidRPr="001D08DA" w:rsidRDefault="001D08DA" w:rsidP="00C76266">
            <w:pPr>
              <w:tabs>
                <w:tab w:val="num" w:pos="426"/>
                <w:tab w:val="left" w:pos="709"/>
              </w:tabs>
              <w:snapToGrid w:val="0"/>
              <w:ind w:left="426" w:right="34" w:hanging="425"/>
              <w:rPr>
                <w:rFonts w:asciiTheme="minorHAnsi" w:hAnsiTheme="minorHAnsi" w:cstheme="minorHAnsi"/>
              </w:rPr>
            </w:pPr>
            <w:r w:rsidRPr="001D08DA">
              <w:rPr>
                <w:rFonts w:asciiTheme="minorHAnsi" w:hAnsiTheme="minorHAnsi" w:cstheme="minorHAnsi"/>
              </w:rPr>
              <w:t>CEP:</w:t>
            </w:r>
          </w:p>
          <w:p w14:paraId="1D422B53" w14:textId="77777777" w:rsidR="001D08DA" w:rsidRPr="001D08DA" w:rsidRDefault="001D08DA" w:rsidP="00C76266">
            <w:pPr>
              <w:tabs>
                <w:tab w:val="num" w:pos="426"/>
                <w:tab w:val="left" w:pos="709"/>
              </w:tabs>
              <w:ind w:left="426" w:right="34" w:hanging="425"/>
              <w:rPr>
                <w:rFonts w:asciiTheme="minorHAnsi" w:hAnsiTheme="minorHAnsi" w:cstheme="minorHAnsi"/>
              </w:rPr>
            </w:pPr>
          </w:p>
        </w:tc>
      </w:tr>
      <w:tr w:rsidR="001D08DA" w:rsidRPr="001D08DA" w14:paraId="260C5875"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1A0DFF6A"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Endereço Eletrônico – (E-mail):</w:t>
            </w:r>
          </w:p>
        </w:tc>
      </w:tr>
      <w:tr w:rsidR="001D08DA" w:rsidRPr="001D08DA" w14:paraId="170910D1"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42AA36E7" w14:textId="77777777" w:rsidR="001D08DA" w:rsidRPr="001D08DA" w:rsidRDefault="001D08DA" w:rsidP="00C76266">
            <w:pPr>
              <w:pStyle w:val="Recuodecorpodetexto"/>
              <w:tabs>
                <w:tab w:val="num" w:pos="134"/>
                <w:tab w:val="left" w:pos="709"/>
              </w:tabs>
              <w:snapToGrid w:val="0"/>
              <w:ind w:left="-8" w:right="-444" w:hanging="9"/>
              <w:jc w:val="both"/>
              <w:rPr>
                <w:rFonts w:asciiTheme="minorHAnsi" w:hAnsiTheme="minorHAnsi" w:cstheme="minorHAnsi"/>
                <w:b/>
                <w:lang w:val="pt-BR"/>
              </w:rPr>
            </w:pPr>
            <w:r w:rsidRPr="001D08DA">
              <w:rPr>
                <w:rFonts w:asciiTheme="minorHAnsi" w:hAnsiTheme="minorHAnsi" w:cstheme="minorHAnsi"/>
                <w:b/>
                <w:lang w:val="pt-BR"/>
              </w:rPr>
              <w:t>RESPONSÁVEL PELA ASSINATURA DO CONTRATO (SE SÓCIO NOS TERMOS DO CONTRATO SOCIAL) OU SEU REPRESENTANTE LEGAL ATRAVÉS DE PROCURAÇÃO PÚBLICA OU PARTICULAR:</w:t>
            </w:r>
          </w:p>
        </w:tc>
      </w:tr>
      <w:tr w:rsidR="001D08DA" w:rsidRPr="001D08DA" w14:paraId="389D8F69"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51D6CDAF"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Nome:</w:t>
            </w:r>
          </w:p>
        </w:tc>
      </w:tr>
      <w:tr w:rsidR="001D08DA" w:rsidRPr="001D08DA" w14:paraId="77D43DFE" w14:textId="77777777" w:rsidTr="00C76266">
        <w:trPr>
          <w:trHeight w:val="23"/>
        </w:trPr>
        <w:tc>
          <w:tcPr>
            <w:tcW w:w="2880" w:type="dxa"/>
            <w:gridSpan w:val="2"/>
            <w:tcBorders>
              <w:top w:val="single" w:sz="4" w:space="0" w:color="000000"/>
              <w:left w:val="single" w:sz="4" w:space="0" w:color="000000"/>
              <w:bottom w:val="single" w:sz="4" w:space="0" w:color="000000"/>
            </w:tcBorders>
            <w:shd w:val="clear" w:color="auto" w:fill="auto"/>
          </w:tcPr>
          <w:p w14:paraId="0F938B03"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RG nº:</w:t>
            </w:r>
          </w:p>
        </w:tc>
        <w:tc>
          <w:tcPr>
            <w:tcW w:w="2520" w:type="dxa"/>
            <w:gridSpan w:val="5"/>
            <w:tcBorders>
              <w:top w:val="single" w:sz="4" w:space="0" w:color="000000"/>
              <w:left w:val="single" w:sz="4" w:space="0" w:color="000000"/>
              <w:bottom w:val="single" w:sz="4" w:space="0" w:color="000000"/>
            </w:tcBorders>
            <w:shd w:val="clear" w:color="auto" w:fill="auto"/>
          </w:tcPr>
          <w:p w14:paraId="2A4899BB"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Órgão Expedidor:</w:t>
            </w:r>
          </w:p>
        </w:tc>
        <w:tc>
          <w:tcPr>
            <w:tcW w:w="4448" w:type="dxa"/>
            <w:gridSpan w:val="5"/>
            <w:tcBorders>
              <w:top w:val="single" w:sz="4" w:space="0" w:color="000000"/>
              <w:left w:val="single" w:sz="4" w:space="0" w:color="000000"/>
              <w:bottom w:val="single" w:sz="4" w:space="0" w:color="000000"/>
              <w:right w:val="single" w:sz="4" w:space="0" w:color="000000"/>
            </w:tcBorders>
            <w:shd w:val="clear" w:color="auto" w:fill="auto"/>
          </w:tcPr>
          <w:p w14:paraId="3E3E51C8"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CPF nº</w:t>
            </w:r>
          </w:p>
        </w:tc>
      </w:tr>
      <w:tr w:rsidR="001D08DA" w:rsidRPr="001D08DA" w14:paraId="5B9BE4ED"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245B3F66"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 xml:space="preserve">Data de Nascimento: </w:t>
            </w:r>
          </w:p>
        </w:tc>
      </w:tr>
      <w:tr w:rsidR="001D08DA" w:rsidRPr="001D08DA" w14:paraId="716967DA" w14:textId="77777777" w:rsidTr="00C76266">
        <w:trPr>
          <w:trHeight w:val="23"/>
        </w:trPr>
        <w:tc>
          <w:tcPr>
            <w:tcW w:w="3780" w:type="dxa"/>
            <w:gridSpan w:val="4"/>
            <w:tcBorders>
              <w:top w:val="single" w:sz="4" w:space="0" w:color="000000"/>
              <w:left w:val="single" w:sz="4" w:space="0" w:color="000000"/>
              <w:bottom w:val="single" w:sz="4" w:space="0" w:color="000000"/>
            </w:tcBorders>
            <w:shd w:val="clear" w:color="auto" w:fill="auto"/>
          </w:tcPr>
          <w:p w14:paraId="06AA2CC5"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Estado Civil:</w:t>
            </w:r>
          </w:p>
        </w:tc>
        <w:tc>
          <w:tcPr>
            <w:tcW w:w="6068" w:type="dxa"/>
            <w:gridSpan w:val="8"/>
            <w:tcBorders>
              <w:top w:val="single" w:sz="4" w:space="0" w:color="000000"/>
              <w:left w:val="single" w:sz="4" w:space="0" w:color="000000"/>
              <w:bottom w:val="single" w:sz="4" w:space="0" w:color="000000"/>
              <w:right w:val="single" w:sz="4" w:space="0" w:color="000000"/>
            </w:tcBorders>
            <w:shd w:val="clear" w:color="auto" w:fill="auto"/>
          </w:tcPr>
          <w:p w14:paraId="49843EC8"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Cargo:</w:t>
            </w:r>
          </w:p>
        </w:tc>
      </w:tr>
      <w:tr w:rsidR="001D08DA" w:rsidRPr="001D08DA" w14:paraId="7804973F"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73C2174B"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End. Residencial Completo:</w:t>
            </w:r>
          </w:p>
        </w:tc>
      </w:tr>
      <w:tr w:rsidR="001D08DA" w:rsidRPr="001D08DA" w14:paraId="0E6667DD"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632B4797"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Bairro:</w:t>
            </w:r>
          </w:p>
        </w:tc>
      </w:tr>
      <w:tr w:rsidR="001D08DA" w:rsidRPr="001D08DA" w14:paraId="159D7348" w14:textId="77777777" w:rsidTr="00C76266">
        <w:trPr>
          <w:trHeight w:val="23"/>
        </w:trPr>
        <w:tc>
          <w:tcPr>
            <w:tcW w:w="5400" w:type="dxa"/>
            <w:gridSpan w:val="7"/>
            <w:tcBorders>
              <w:top w:val="single" w:sz="4" w:space="0" w:color="000000"/>
              <w:left w:val="single" w:sz="4" w:space="0" w:color="000000"/>
              <w:bottom w:val="single" w:sz="4" w:space="0" w:color="000000"/>
            </w:tcBorders>
            <w:shd w:val="clear" w:color="auto" w:fill="auto"/>
          </w:tcPr>
          <w:p w14:paraId="09AB545E"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Cidade:</w:t>
            </w:r>
          </w:p>
        </w:tc>
        <w:tc>
          <w:tcPr>
            <w:tcW w:w="900" w:type="dxa"/>
            <w:tcBorders>
              <w:top w:val="single" w:sz="4" w:space="0" w:color="000000"/>
              <w:left w:val="single" w:sz="4" w:space="0" w:color="000000"/>
              <w:bottom w:val="single" w:sz="4" w:space="0" w:color="000000"/>
            </w:tcBorders>
            <w:shd w:val="clear" w:color="auto" w:fill="auto"/>
          </w:tcPr>
          <w:p w14:paraId="0CD04DC7"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UF:</w:t>
            </w:r>
          </w:p>
        </w:tc>
        <w:tc>
          <w:tcPr>
            <w:tcW w:w="3548" w:type="dxa"/>
            <w:gridSpan w:val="4"/>
            <w:tcBorders>
              <w:top w:val="single" w:sz="4" w:space="0" w:color="000000"/>
              <w:left w:val="single" w:sz="4" w:space="0" w:color="000000"/>
              <w:bottom w:val="single" w:sz="4" w:space="0" w:color="000000"/>
              <w:right w:val="single" w:sz="4" w:space="0" w:color="000000"/>
            </w:tcBorders>
            <w:shd w:val="clear" w:color="auto" w:fill="auto"/>
          </w:tcPr>
          <w:p w14:paraId="2E44848A"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CEP:</w:t>
            </w:r>
          </w:p>
        </w:tc>
      </w:tr>
      <w:tr w:rsidR="001D08DA" w:rsidRPr="001D08DA" w14:paraId="76E0BD0F"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545C6021"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 xml:space="preserve">Qualificação:(     ) Sócio: cargo/função                        (      ) Representante Legal: </w:t>
            </w:r>
          </w:p>
        </w:tc>
      </w:tr>
      <w:tr w:rsidR="001D08DA" w:rsidRPr="001D08DA" w14:paraId="75861D2D"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26C1D7F2"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E-mail institucional:</w:t>
            </w:r>
          </w:p>
        </w:tc>
      </w:tr>
      <w:tr w:rsidR="001D08DA" w:rsidRPr="001D08DA" w14:paraId="4BE461CB"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351A4561"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E-mail pessoal:</w:t>
            </w:r>
          </w:p>
        </w:tc>
      </w:tr>
      <w:tr w:rsidR="001D08DA" w:rsidRPr="001D08DA" w14:paraId="79B58740"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1388947F"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Telefone(s):</w:t>
            </w:r>
          </w:p>
        </w:tc>
      </w:tr>
      <w:tr w:rsidR="001D08DA" w:rsidRPr="001D08DA" w14:paraId="1BBDD8FE"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4412AE84" w14:textId="77777777" w:rsidR="001D08DA" w:rsidRPr="001D08DA" w:rsidRDefault="001D08DA" w:rsidP="00C76266">
            <w:pPr>
              <w:tabs>
                <w:tab w:val="num" w:pos="426"/>
                <w:tab w:val="left" w:pos="709"/>
              </w:tabs>
              <w:snapToGrid w:val="0"/>
              <w:ind w:left="426" w:right="-444" w:hanging="425"/>
              <w:rPr>
                <w:rFonts w:asciiTheme="minorHAnsi" w:hAnsiTheme="minorHAnsi" w:cstheme="minorHAnsi"/>
                <w:b/>
              </w:rPr>
            </w:pPr>
            <w:r w:rsidRPr="001D08DA">
              <w:rPr>
                <w:rFonts w:asciiTheme="minorHAnsi" w:hAnsiTheme="minorHAnsi" w:cstheme="minorHAnsi"/>
                <w:b/>
              </w:rPr>
              <w:t>DADOS BANCÁRIOS DA EMPRESA (PARA CRÉDITO EM CONTA CORRENTE)</w:t>
            </w:r>
          </w:p>
        </w:tc>
      </w:tr>
      <w:tr w:rsidR="001D08DA" w:rsidRPr="001D08DA" w14:paraId="220F7883"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5D3A5659"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 xml:space="preserve">Banco: </w:t>
            </w:r>
          </w:p>
        </w:tc>
      </w:tr>
      <w:tr w:rsidR="001D08DA" w:rsidRPr="001D08DA" w14:paraId="79119E54"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468F0DCF"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 xml:space="preserve">Agência: </w:t>
            </w:r>
          </w:p>
        </w:tc>
      </w:tr>
      <w:tr w:rsidR="001D08DA" w:rsidRPr="001D08DA" w14:paraId="32750DB1" w14:textId="77777777" w:rsidTr="00C76266">
        <w:trPr>
          <w:trHeight w:val="23"/>
        </w:trPr>
        <w:tc>
          <w:tcPr>
            <w:tcW w:w="9848" w:type="dxa"/>
            <w:gridSpan w:val="12"/>
            <w:tcBorders>
              <w:top w:val="single" w:sz="4" w:space="0" w:color="000000"/>
              <w:left w:val="single" w:sz="4" w:space="0" w:color="000000"/>
              <w:bottom w:val="single" w:sz="4" w:space="0" w:color="000000"/>
              <w:right w:val="single" w:sz="4" w:space="0" w:color="000000"/>
            </w:tcBorders>
            <w:shd w:val="clear" w:color="auto" w:fill="auto"/>
          </w:tcPr>
          <w:p w14:paraId="33F3FE71" w14:textId="77777777" w:rsidR="001D08DA" w:rsidRPr="001D08DA" w:rsidRDefault="001D08DA" w:rsidP="00C76266">
            <w:pPr>
              <w:tabs>
                <w:tab w:val="num" w:pos="426"/>
                <w:tab w:val="left" w:pos="709"/>
              </w:tabs>
              <w:snapToGrid w:val="0"/>
              <w:ind w:left="426" w:right="-444" w:hanging="425"/>
              <w:rPr>
                <w:rFonts w:asciiTheme="minorHAnsi" w:hAnsiTheme="minorHAnsi" w:cstheme="minorHAnsi"/>
              </w:rPr>
            </w:pPr>
            <w:r w:rsidRPr="001D08DA">
              <w:rPr>
                <w:rFonts w:asciiTheme="minorHAnsi" w:hAnsiTheme="minorHAnsi" w:cstheme="minorHAnsi"/>
              </w:rPr>
              <w:t xml:space="preserve">Número da conta: </w:t>
            </w:r>
          </w:p>
        </w:tc>
      </w:tr>
    </w:tbl>
    <w:p w14:paraId="4F9B1492" w14:textId="77777777" w:rsidR="001D08DA" w:rsidRPr="001D08DA" w:rsidRDefault="001D08DA" w:rsidP="001D08DA">
      <w:pPr>
        <w:tabs>
          <w:tab w:val="num" w:pos="709"/>
        </w:tabs>
        <w:ind w:left="284" w:right="-444"/>
        <w:rPr>
          <w:rFonts w:asciiTheme="minorHAnsi" w:hAnsiTheme="minorHAnsi" w:cs="Calibri"/>
        </w:rPr>
      </w:pPr>
    </w:p>
    <w:p w14:paraId="0B70F3A4" w14:textId="77777777" w:rsidR="001D08DA" w:rsidRPr="001D08DA" w:rsidRDefault="001D08DA" w:rsidP="001D08DA">
      <w:pPr>
        <w:tabs>
          <w:tab w:val="num" w:pos="709"/>
        </w:tabs>
        <w:ind w:left="284" w:right="-444"/>
        <w:rPr>
          <w:rFonts w:asciiTheme="minorHAnsi" w:hAnsiTheme="minorHAnsi" w:cs="Calibri"/>
        </w:rPr>
      </w:pPr>
    </w:p>
    <w:p w14:paraId="073FA2D0" w14:textId="77777777" w:rsidR="001D08DA" w:rsidRPr="001D08DA" w:rsidRDefault="001D08DA" w:rsidP="001D08DA">
      <w:pPr>
        <w:tabs>
          <w:tab w:val="num" w:pos="709"/>
        </w:tabs>
        <w:ind w:left="284" w:right="-444"/>
        <w:rPr>
          <w:rFonts w:asciiTheme="minorHAnsi" w:hAnsiTheme="minorHAnsi" w:cs="Calibri"/>
        </w:rPr>
      </w:pPr>
      <w:r w:rsidRPr="001D08DA">
        <w:rPr>
          <w:rFonts w:asciiTheme="minorHAnsi" w:hAnsiTheme="minorHAnsi" w:cs="Calibri"/>
        </w:rPr>
        <w:t>________________, ______ de ______________ de 2025.</w:t>
      </w:r>
    </w:p>
    <w:p w14:paraId="2F55BCF0" w14:textId="77777777" w:rsidR="001D08DA" w:rsidRPr="001D08DA" w:rsidRDefault="001D08DA" w:rsidP="001D08DA">
      <w:pPr>
        <w:tabs>
          <w:tab w:val="num" w:pos="709"/>
        </w:tabs>
        <w:ind w:left="284" w:right="-444"/>
        <w:rPr>
          <w:rFonts w:asciiTheme="minorHAnsi" w:hAnsiTheme="minorHAnsi" w:cs="Calibri"/>
        </w:rPr>
      </w:pPr>
    </w:p>
    <w:p w14:paraId="073DFF95" w14:textId="77777777" w:rsidR="001D08DA" w:rsidRPr="001D08DA" w:rsidRDefault="001D08DA" w:rsidP="001D08DA">
      <w:pPr>
        <w:tabs>
          <w:tab w:val="num" w:pos="709"/>
        </w:tabs>
        <w:ind w:left="284" w:right="-444"/>
        <w:rPr>
          <w:rFonts w:asciiTheme="minorHAnsi" w:hAnsiTheme="minorHAnsi" w:cs="Calibri"/>
        </w:rPr>
      </w:pPr>
    </w:p>
    <w:p w14:paraId="7082BA0A" w14:textId="77777777" w:rsidR="001D08DA" w:rsidRPr="001D08DA" w:rsidRDefault="001D08DA" w:rsidP="001D08DA">
      <w:pPr>
        <w:tabs>
          <w:tab w:val="num" w:pos="709"/>
        </w:tabs>
        <w:ind w:left="284" w:right="-444"/>
        <w:rPr>
          <w:rFonts w:asciiTheme="minorHAnsi" w:hAnsiTheme="minorHAnsi" w:cs="Calibri"/>
        </w:rPr>
      </w:pPr>
      <w:r w:rsidRPr="001D08DA">
        <w:rPr>
          <w:rFonts w:asciiTheme="minorHAnsi" w:hAnsiTheme="minorHAnsi" w:cs="Calibri"/>
        </w:rPr>
        <w:t>____________________________________________</w:t>
      </w:r>
    </w:p>
    <w:p w14:paraId="6227F356" w14:textId="77777777" w:rsidR="001D08DA" w:rsidRDefault="001D08DA" w:rsidP="001D08DA">
      <w:pPr>
        <w:tabs>
          <w:tab w:val="num" w:pos="709"/>
        </w:tabs>
        <w:ind w:left="284" w:right="-444"/>
        <w:rPr>
          <w:rFonts w:asciiTheme="minorHAnsi" w:hAnsiTheme="minorHAnsi" w:cs="Calibri"/>
        </w:rPr>
      </w:pPr>
      <w:r w:rsidRPr="001D08DA">
        <w:rPr>
          <w:rFonts w:asciiTheme="minorHAnsi" w:hAnsiTheme="minorHAnsi" w:cs="Calibri"/>
        </w:rPr>
        <w:t>Assinatura do Representante Legal</w:t>
      </w:r>
    </w:p>
    <w:p w14:paraId="31AF250D" w14:textId="77777777" w:rsidR="001D08DA" w:rsidRDefault="001D08DA" w:rsidP="001D08DA">
      <w:pPr>
        <w:tabs>
          <w:tab w:val="num" w:pos="709"/>
        </w:tabs>
        <w:ind w:left="284" w:right="-444"/>
        <w:rPr>
          <w:rFonts w:asciiTheme="minorHAnsi" w:hAnsiTheme="minorHAnsi" w:cs="Calibri"/>
        </w:rPr>
      </w:pPr>
    </w:p>
    <w:p w14:paraId="272D3266" w14:textId="77777777" w:rsidR="00941D9B" w:rsidRPr="001D08DA" w:rsidRDefault="001D08DA" w:rsidP="001D08DA">
      <w:pPr>
        <w:rPr>
          <w:rFonts w:asciiTheme="minorHAnsi" w:hAnsiTheme="minorHAnsi"/>
        </w:rPr>
        <w:sectPr w:rsidR="00941D9B" w:rsidRPr="001D08DA">
          <w:pgSz w:w="11910" w:h="16840"/>
          <w:pgMar w:top="1920" w:right="200" w:bottom="940" w:left="1100" w:header="641" w:footer="756" w:gutter="0"/>
          <w:cols w:space="720"/>
        </w:sectPr>
      </w:pPr>
      <w:r w:rsidRPr="001D08DA">
        <w:rPr>
          <w:rFonts w:asciiTheme="minorHAnsi" w:hAnsiTheme="minorHAnsi" w:cstheme="minorHAnsi"/>
          <w:b/>
        </w:rPr>
        <w:t xml:space="preserve">(Observação: Esta declaração poderá ser enviada pela vencedora no e-mail </w:t>
      </w:r>
      <w:hyperlink r:id="rId55" w:history="1">
        <w:r w:rsidRPr="001D08DA">
          <w:rPr>
            <w:rStyle w:val="Hyperlink"/>
            <w:rFonts w:asciiTheme="minorHAnsi" w:hAnsiTheme="minorHAnsi" w:cstheme="minorHAnsi"/>
            <w:b/>
          </w:rPr>
          <w:t>cml@saojoaquimdabarra.sp.gov.br</w:t>
        </w:r>
      </w:hyperlink>
      <w:r w:rsidRPr="001D08DA">
        <w:rPr>
          <w:rFonts w:asciiTheme="minorHAnsi" w:hAnsiTheme="minorHAnsi" w:cstheme="minorHAnsi"/>
          <w:b/>
        </w:rPr>
        <w:t>)</w:t>
      </w:r>
    </w:p>
    <w:p w14:paraId="046D4134" w14:textId="77777777" w:rsidR="00B5508C" w:rsidRPr="004A773A" w:rsidRDefault="00B5508C" w:rsidP="00B5508C">
      <w:pPr>
        <w:tabs>
          <w:tab w:val="left" w:pos="5423"/>
        </w:tabs>
        <w:jc w:val="center"/>
        <w:rPr>
          <w:rFonts w:asciiTheme="minorHAnsi" w:hAnsiTheme="minorHAnsi" w:cs="Times New Roman"/>
          <w:b/>
          <w:bCs/>
        </w:rPr>
      </w:pPr>
      <w:bookmarkStart w:id="39" w:name="_bookmark41"/>
      <w:bookmarkStart w:id="40" w:name="_bookmark42"/>
      <w:bookmarkStart w:id="41" w:name="_bookmark43"/>
      <w:bookmarkStart w:id="42" w:name="_bookmark44"/>
      <w:bookmarkStart w:id="43" w:name="_bookmark45"/>
      <w:bookmarkStart w:id="44" w:name="_bookmark46"/>
      <w:bookmarkStart w:id="45" w:name="_bookmark47"/>
      <w:bookmarkEnd w:id="39"/>
      <w:bookmarkEnd w:id="40"/>
      <w:bookmarkEnd w:id="41"/>
      <w:bookmarkEnd w:id="42"/>
      <w:bookmarkEnd w:id="43"/>
      <w:bookmarkEnd w:id="44"/>
      <w:bookmarkEnd w:id="45"/>
      <w:bookmarkEnd w:id="35"/>
      <w:r w:rsidRPr="004A773A">
        <w:rPr>
          <w:rFonts w:asciiTheme="minorHAnsi" w:hAnsiTheme="minorHAnsi" w:cs="Times New Roman"/>
          <w:b/>
          <w:bCs/>
        </w:rPr>
        <w:lastRenderedPageBreak/>
        <w:t xml:space="preserve">ANEXO </w:t>
      </w:r>
      <w:r w:rsidR="001D08DA">
        <w:rPr>
          <w:rFonts w:asciiTheme="minorHAnsi" w:hAnsiTheme="minorHAnsi" w:cs="Times New Roman"/>
          <w:b/>
          <w:bCs/>
        </w:rPr>
        <w:t>VI</w:t>
      </w:r>
    </w:p>
    <w:p w14:paraId="6E6B2747" w14:textId="77777777" w:rsidR="00B5508C" w:rsidRPr="00B3748E" w:rsidRDefault="00B5508C" w:rsidP="00B5508C">
      <w:pPr>
        <w:adjustRightInd w:val="0"/>
        <w:spacing w:line="360" w:lineRule="auto"/>
        <w:ind w:right="-30"/>
        <w:jc w:val="center"/>
        <w:rPr>
          <w:rFonts w:asciiTheme="minorHAnsi" w:hAnsiTheme="minorHAnsi" w:cs="Times New Roman"/>
          <w:b/>
          <w:bCs/>
          <w:iCs/>
        </w:rPr>
      </w:pPr>
      <w:r>
        <w:rPr>
          <w:rFonts w:asciiTheme="minorHAnsi" w:hAnsiTheme="minorHAnsi" w:cs="Times New Roman"/>
          <w:b/>
          <w:bCs/>
          <w:iCs/>
        </w:rPr>
        <w:t>MINUTA D</w:t>
      </w:r>
      <w:r w:rsidR="000A1D0A">
        <w:rPr>
          <w:rFonts w:asciiTheme="minorHAnsi" w:hAnsiTheme="minorHAnsi" w:cs="Times New Roman"/>
          <w:b/>
          <w:bCs/>
          <w:iCs/>
        </w:rPr>
        <w:t xml:space="preserve">O CONTRATO </w:t>
      </w:r>
      <w:r w:rsidRPr="00091B15">
        <w:rPr>
          <w:rFonts w:asciiTheme="minorHAnsi" w:hAnsiTheme="minorHAnsi" w:cs="Times New Roman"/>
          <w:b/>
          <w:bCs/>
          <w:iCs/>
        </w:rPr>
        <w:t>N.º ........./202</w:t>
      </w:r>
      <w:r w:rsidR="007344F0">
        <w:rPr>
          <w:rFonts w:asciiTheme="minorHAnsi" w:hAnsiTheme="minorHAnsi" w:cs="Times New Roman"/>
          <w:b/>
          <w:bCs/>
          <w:iCs/>
        </w:rPr>
        <w:t>5</w:t>
      </w:r>
    </w:p>
    <w:p w14:paraId="1FCEC242" w14:textId="4218AED1" w:rsidR="00B5508C" w:rsidRPr="00B3748E" w:rsidRDefault="00B5508C" w:rsidP="00B5508C">
      <w:pPr>
        <w:suppressAutoHyphens/>
        <w:jc w:val="center"/>
        <w:rPr>
          <w:rFonts w:ascii="Calibri" w:eastAsia="Lucida Sans Unicode" w:hAnsi="Calibri" w:cs="Calibri"/>
          <w:b/>
          <w:bCs/>
        </w:rPr>
      </w:pPr>
      <w:r w:rsidRPr="00B3748E">
        <w:rPr>
          <w:rFonts w:ascii="Calibri" w:eastAsia="Lucida Sans Unicode" w:hAnsi="Calibri" w:cs="Calibri"/>
          <w:b/>
          <w:bCs/>
        </w:rPr>
        <w:t xml:space="preserve">PREGÃO ELETRÔNICO N.º </w:t>
      </w:r>
      <w:r w:rsidR="0074103B">
        <w:rPr>
          <w:rFonts w:ascii="Calibri" w:eastAsia="Lucida Sans Unicode" w:hAnsi="Calibri" w:cs="Calibri"/>
          <w:b/>
          <w:bCs/>
        </w:rPr>
        <w:t>117</w:t>
      </w:r>
      <w:r w:rsidR="0073658C">
        <w:rPr>
          <w:rFonts w:ascii="Calibri" w:eastAsia="Lucida Sans Unicode" w:hAnsi="Calibri" w:cs="Calibri"/>
          <w:b/>
          <w:bCs/>
        </w:rPr>
        <w:t>/202</w:t>
      </w:r>
      <w:r w:rsidR="007344F0">
        <w:rPr>
          <w:rFonts w:ascii="Calibri" w:eastAsia="Lucida Sans Unicode" w:hAnsi="Calibri" w:cs="Calibri"/>
          <w:b/>
          <w:bCs/>
        </w:rPr>
        <w:t>5</w:t>
      </w:r>
    </w:p>
    <w:p w14:paraId="59FF345E" w14:textId="77777777" w:rsidR="00B5508C" w:rsidRDefault="00B5508C" w:rsidP="00B5508C">
      <w:pPr>
        <w:suppressAutoHyphens/>
        <w:rPr>
          <w:rFonts w:ascii="Calibri" w:eastAsia="Lucida Sans Unicode" w:hAnsi="Calibri" w:cs="Calibri"/>
          <w:b/>
        </w:rPr>
      </w:pPr>
    </w:p>
    <w:p w14:paraId="2E88E48C" w14:textId="77777777" w:rsidR="00B5508C" w:rsidRDefault="00B5508C" w:rsidP="00B5508C">
      <w:pPr>
        <w:suppressAutoHyphens/>
        <w:rPr>
          <w:rFonts w:ascii="Calibri" w:eastAsia="Lucida Sans Unicode" w:hAnsi="Calibri" w:cs="Calibri"/>
          <w:b/>
        </w:rPr>
      </w:pPr>
      <w:r w:rsidRPr="003A12CB">
        <w:rPr>
          <w:rFonts w:ascii="Calibri" w:eastAsia="Lucida Sans Unicode" w:hAnsi="Calibri" w:cs="Calibri"/>
          <w:b/>
        </w:rPr>
        <w:t>DAS PARTES CONTRATANTES:</w:t>
      </w:r>
    </w:p>
    <w:p w14:paraId="54B4A600" w14:textId="77777777" w:rsidR="00B5508C" w:rsidRPr="003A12CB" w:rsidRDefault="00B5508C" w:rsidP="00B5508C">
      <w:pPr>
        <w:suppressAutoHyphens/>
        <w:rPr>
          <w:rFonts w:ascii="Calibri" w:eastAsia="Lucida Sans Unicode" w:hAnsi="Calibri" w:cs="Calibri"/>
          <w:b/>
        </w:rPr>
      </w:pPr>
    </w:p>
    <w:p w14:paraId="3151315B" w14:textId="77777777" w:rsidR="00B5508C" w:rsidRPr="003A12CB" w:rsidRDefault="00B5508C" w:rsidP="00B5508C">
      <w:pPr>
        <w:keepNext/>
        <w:suppressAutoHyphens/>
        <w:ind w:firstLine="851"/>
        <w:outlineLvl w:val="0"/>
        <w:rPr>
          <w:rFonts w:ascii="Calibri" w:eastAsia="Lucida Sans Unicode" w:hAnsi="Calibri" w:cs="Calibri"/>
        </w:rPr>
      </w:pPr>
      <w:r w:rsidRPr="003A12CB">
        <w:rPr>
          <w:rFonts w:ascii="Calibri" w:eastAsia="Lucida Sans Unicode" w:hAnsi="Calibri" w:cs="Calibri"/>
          <w:b/>
        </w:rPr>
        <w:t>CONTRATANTE:</w:t>
      </w:r>
      <w:r w:rsidRPr="003A12CB">
        <w:rPr>
          <w:rFonts w:ascii="Calibri" w:eastAsia="Lucida Sans Unicode" w:hAnsi="Calibri" w:cs="Calibri"/>
        </w:rPr>
        <w:t xml:space="preserve"> PREFEITURA DE SÃO JOAQUIM DA BARRA (SP) </w:t>
      </w:r>
    </w:p>
    <w:p w14:paraId="12DF445B" w14:textId="77777777" w:rsidR="00B5508C" w:rsidRPr="003A12CB" w:rsidRDefault="00B5508C" w:rsidP="00B5508C">
      <w:pPr>
        <w:keepNext/>
        <w:ind w:firstLine="851"/>
        <w:outlineLvl w:val="2"/>
        <w:rPr>
          <w:rFonts w:ascii="Calibri" w:hAnsi="Calibri" w:cs="Calibri"/>
          <w:bCs/>
          <w:lang w:val="x-none" w:eastAsia="x-none"/>
        </w:rPr>
      </w:pPr>
      <w:r w:rsidRPr="003A12CB">
        <w:rPr>
          <w:rFonts w:ascii="Calibri" w:hAnsi="Calibri" w:cs="Calibri"/>
          <w:b/>
          <w:bCs/>
          <w:lang w:val="x-none" w:eastAsia="x-none"/>
        </w:rPr>
        <w:t>ENDEREÇO:</w:t>
      </w:r>
      <w:r w:rsidRPr="003A12CB">
        <w:rPr>
          <w:rFonts w:ascii="Calibri" w:hAnsi="Calibri" w:cs="Calibri"/>
          <w:bCs/>
          <w:lang w:val="x-none" w:eastAsia="x-none"/>
        </w:rPr>
        <w:t xml:space="preserve"> Praça Professor Ivo Vannuchi, S/N</w:t>
      </w:r>
    </w:p>
    <w:p w14:paraId="1A4E17CD" w14:textId="77777777" w:rsidR="00B5508C" w:rsidRPr="003A12CB" w:rsidRDefault="00B5508C" w:rsidP="00B5508C">
      <w:pPr>
        <w:suppressAutoHyphens/>
        <w:ind w:firstLine="851"/>
        <w:rPr>
          <w:rFonts w:ascii="Calibri" w:eastAsia="Lucida Sans Unicode" w:hAnsi="Calibri" w:cs="Calibri"/>
          <w:snapToGrid w:val="0"/>
        </w:rPr>
      </w:pPr>
      <w:r w:rsidRPr="003A12CB">
        <w:rPr>
          <w:rFonts w:ascii="Calibri" w:eastAsia="Lucida Sans Unicode" w:hAnsi="Calibri" w:cs="Calibri"/>
          <w:b/>
          <w:snapToGrid w:val="0"/>
        </w:rPr>
        <w:t xml:space="preserve">CIDADE: </w:t>
      </w:r>
      <w:r w:rsidRPr="003A12CB">
        <w:rPr>
          <w:rFonts w:ascii="Calibri" w:eastAsia="Lucida Sans Unicode" w:hAnsi="Calibri" w:cs="Calibri"/>
          <w:snapToGrid w:val="0"/>
        </w:rPr>
        <w:t>São Joaquim da Barra – SP</w:t>
      </w:r>
    </w:p>
    <w:p w14:paraId="40F3C48D" w14:textId="77777777" w:rsidR="00B5508C" w:rsidRPr="003A12CB" w:rsidRDefault="00B5508C" w:rsidP="00B5508C">
      <w:pPr>
        <w:keepNext/>
        <w:ind w:firstLine="851"/>
        <w:outlineLvl w:val="2"/>
        <w:rPr>
          <w:rFonts w:ascii="Calibri" w:hAnsi="Calibri" w:cs="Calibri"/>
          <w:bCs/>
          <w:lang w:val="x-none" w:eastAsia="x-none"/>
        </w:rPr>
      </w:pPr>
      <w:r w:rsidRPr="003A12CB">
        <w:rPr>
          <w:rFonts w:ascii="Calibri" w:hAnsi="Calibri" w:cs="Calibri"/>
          <w:b/>
          <w:bCs/>
          <w:lang w:val="x-none" w:eastAsia="x-none"/>
        </w:rPr>
        <w:t xml:space="preserve">CEP: </w:t>
      </w:r>
      <w:r w:rsidRPr="003A12CB">
        <w:rPr>
          <w:rFonts w:ascii="Calibri" w:hAnsi="Calibri" w:cs="Calibri"/>
          <w:bCs/>
          <w:lang w:val="x-none" w:eastAsia="x-none"/>
        </w:rPr>
        <w:t>14600-000</w:t>
      </w:r>
    </w:p>
    <w:p w14:paraId="62C82E16" w14:textId="77777777" w:rsidR="00B5508C" w:rsidRPr="003A12CB" w:rsidRDefault="00B5508C" w:rsidP="00B5508C">
      <w:pPr>
        <w:suppressAutoHyphens/>
        <w:ind w:firstLine="851"/>
        <w:rPr>
          <w:rFonts w:ascii="Calibri" w:eastAsia="Lucida Sans Unicode" w:hAnsi="Calibri" w:cs="Calibri"/>
          <w:snapToGrid w:val="0"/>
        </w:rPr>
      </w:pPr>
      <w:r w:rsidRPr="003A12CB">
        <w:rPr>
          <w:rFonts w:ascii="Calibri" w:eastAsia="Lucida Sans Unicode" w:hAnsi="Calibri" w:cs="Calibri"/>
          <w:b/>
          <w:snapToGrid w:val="0"/>
        </w:rPr>
        <w:t>CNPJ:</w:t>
      </w:r>
      <w:r w:rsidRPr="003A12CB">
        <w:rPr>
          <w:rFonts w:ascii="Calibri" w:eastAsia="Lucida Sans Unicode" w:hAnsi="Calibri" w:cs="Calibri"/>
          <w:snapToGrid w:val="0"/>
        </w:rPr>
        <w:t xml:space="preserve"> 59.851.543/0001-65</w:t>
      </w:r>
    </w:p>
    <w:p w14:paraId="349CEC2B" w14:textId="77777777" w:rsidR="00B5508C" w:rsidRPr="003A12CB" w:rsidRDefault="00B5508C" w:rsidP="00B5508C">
      <w:pPr>
        <w:suppressAutoHyphens/>
        <w:ind w:firstLine="851"/>
        <w:rPr>
          <w:rFonts w:ascii="Calibri" w:eastAsia="Lucida Sans Unicode" w:hAnsi="Calibri" w:cs="Calibri"/>
          <w:snapToGrid w:val="0"/>
        </w:rPr>
      </w:pPr>
      <w:r w:rsidRPr="003A12CB">
        <w:rPr>
          <w:rFonts w:ascii="Calibri" w:eastAsia="Lucida Sans Unicode" w:hAnsi="Calibri" w:cs="Calibri"/>
          <w:b/>
          <w:snapToGrid w:val="0"/>
        </w:rPr>
        <w:t xml:space="preserve">INSCRIÇÃO ESTADUAL: </w:t>
      </w:r>
      <w:r w:rsidRPr="003A12CB">
        <w:rPr>
          <w:rFonts w:ascii="Calibri" w:eastAsia="Lucida Sans Unicode" w:hAnsi="Calibri" w:cs="Calibri"/>
          <w:snapToGrid w:val="0"/>
        </w:rPr>
        <w:t>642.092.247.110</w:t>
      </w:r>
    </w:p>
    <w:p w14:paraId="031CEFDD" w14:textId="77777777" w:rsidR="00B5508C" w:rsidRPr="003A12CB" w:rsidRDefault="00B5508C" w:rsidP="00B5508C">
      <w:pPr>
        <w:suppressAutoHyphens/>
        <w:ind w:firstLine="851"/>
        <w:rPr>
          <w:rFonts w:ascii="Calibri" w:eastAsia="Lucida Sans Unicode" w:hAnsi="Calibri" w:cs="Calibri"/>
          <w:snapToGrid w:val="0"/>
        </w:rPr>
      </w:pPr>
      <w:r w:rsidRPr="003A12CB">
        <w:rPr>
          <w:rFonts w:ascii="Calibri" w:eastAsia="Lucida Sans Unicode" w:hAnsi="Calibri" w:cs="Calibri"/>
          <w:b/>
          <w:snapToGrid w:val="0"/>
        </w:rPr>
        <w:t>FONE:</w:t>
      </w:r>
      <w:r w:rsidRPr="003A12CB">
        <w:rPr>
          <w:rFonts w:ascii="Calibri" w:eastAsia="Lucida Sans Unicode" w:hAnsi="Calibri" w:cs="Calibri"/>
          <w:snapToGrid w:val="0"/>
        </w:rPr>
        <w:t xml:space="preserve"> (0XX16) 3810-9000</w:t>
      </w:r>
      <w:r w:rsidRPr="003A12CB">
        <w:rPr>
          <w:rFonts w:ascii="Calibri" w:eastAsia="Lucida Sans Unicode" w:hAnsi="Calibri" w:cs="Calibri"/>
          <w:snapToGrid w:val="0"/>
        </w:rPr>
        <w:tab/>
      </w:r>
      <w:r w:rsidRPr="003A12CB">
        <w:rPr>
          <w:rFonts w:ascii="Calibri" w:eastAsia="Lucida Sans Unicode" w:hAnsi="Calibri" w:cs="Calibri"/>
          <w:snapToGrid w:val="0"/>
        </w:rPr>
        <w:tab/>
      </w:r>
      <w:r w:rsidRPr="003A12CB">
        <w:rPr>
          <w:rFonts w:ascii="Calibri" w:eastAsia="Lucida Sans Unicode" w:hAnsi="Calibri" w:cs="Calibri"/>
          <w:b/>
          <w:snapToGrid w:val="0"/>
        </w:rPr>
        <w:t>FAX:</w:t>
      </w:r>
      <w:r w:rsidRPr="003A12CB">
        <w:rPr>
          <w:rFonts w:ascii="Calibri" w:eastAsia="Lucida Sans Unicode" w:hAnsi="Calibri" w:cs="Calibri"/>
          <w:snapToGrid w:val="0"/>
        </w:rPr>
        <w:t xml:space="preserve"> (0XX16) 3810-9040</w:t>
      </w:r>
    </w:p>
    <w:p w14:paraId="082A9448" w14:textId="77777777" w:rsidR="00B5508C" w:rsidRPr="003A12CB" w:rsidRDefault="00B5508C" w:rsidP="00B5508C">
      <w:pPr>
        <w:suppressAutoHyphens/>
        <w:ind w:firstLine="851"/>
        <w:rPr>
          <w:rFonts w:ascii="Calibri" w:eastAsia="Lucida Sans Unicode" w:hAnsi="Calibri" w:cs="Calibri"/>
          <w:snapToGrid w:val="0"/>
        </w:rPr>
      </w:pPr>
      <w:r w:rsidRPr="003A12CB">
        <w:rPr>
          <w:rFonts w:ascii="Calibri" w:eastAsia="Lucida Sans Unicode" w:hAnsi="Calibri" w:cs="Calibri"/>
          <w:b/>
          <w:snapToGrid w:val="0"/>
        </w:rPr>
        <w:t>REPRESENTANTE LEGAL:</w:t>
      </w:r>
      <w:r w:rsidRPr="003A12CB">
        <w:rPr>
          <w:rFonts w:ascii="Calibri" w:eastAsia="Lucida Sans Unicode" w:hAnsi="Calibri" w:cs="Calibri"/>
          <w:snapToGrid w:val="0"/>
        </w:rPr>
        <w:t xml:space="preserve"> </w:t>
      </w:r>
      <w:r w:rsidRPr="003A12CB">
        <w:rPr>
          <w:rFonts w:ascii="Calibri" w:eastAsia="Lucida Sans Unicode" w:hAnsi="Calibri" w:cs="Calibri"/>
        </w:rPr>
        <w:t xml:space="preserve">Dr. Wagner José Schmidt – </w:t>
      </w:r>
      <w:r w:rsidRPr="003A12CB">
        <w:rPr>
          <w:rFonts w:ascii="Calibri" w:eastAsia="Lucida Sans Unicode" w:hAnsi="Calibri" w:cs="Calibri"/>
          <w:snapToGrid w:val="0"/>
        </w:rPr>
        <w:t xml:space="preserve">Prefeito   </w:t>
      </w:r>
    </w:p>
    <w:p w14:paraId="64873AF7" w14:textId="77777777" w:rsidR="00B5508C" w:rsidRDefault="00B5508C" w:rsidP="00B5508C">
      <w:pPr>
        <w:suppressAutoHyphens/>
        <w:ind w:firstLine="851"/>
        <w:rPr>
          <w:rFonts w:ascii="Calibri" w:eastAsia="Lucida Sans Unicode" w:hAnsi="Calibri" w:cs="Calibri"/>
          <w:snapToGrid w:val="0"/>
        </w:rPr>
      </w:pPr>
    </w:p>
    <w:p w14:paraId="32EDF807" w14:textId="77777777" w:rsidR="009E4E2B" w:rsidRPr="003A12CB" w:rsidRDefault="009E4E2B" w:rsidP="00B5508C">
      <w:pPr>
        <w:suppressAutoHyphens/>
        <w:ind w:firstLine="851"/>
        <w:rPr>
          <w:rFonts w:ascii="Calibri" w:eastAsia="Lucida Sans Unicode" w:hAnsi="Calibri" w:cs="Calibri"/>
          <w:snapToGrid w:val="0"/>
        </w:rPr>
      </w:pPr>
    </w:p>
    <w:p w14:paraId="6E50FB15" w14:textId="77777777" w:rsidR="00B5508C" w:rsidRPr="003A12CB" w:rsidRDefault="00333D75" w:rsidP="00B5508C">
      <w:pPr>
        <w:keepNext/>
        <w:tabs>
          <w:tab w:val="num" w:pos="0"/>
        </w:tabs>
        <w:suppressAutoHyphens/>
        <w:ind w:firstLine="851"/>
        <w:outlineLvl w:val="0"/>
        <w:rPr>
          <w:rFonts w:ascii="Calibri" w:eastAsia="Lucida Sans Unicode" w:hAnsi="Calibri" w:cs="Calibri"/>
        </w:rPr>
      </w:pPr>
      <w:r>
        <w:rPr>
          <w:rFonts w:ascii="Calibri" w:eastAsia="Lucida Sans Unicode" w:hAnsi="Calibri" w:cs="Calibri"/>
          <w:b/>
        </w:rPr>
        <w:t>CONTRATADA</w:t>
      </w:r>
      <w:r w:rsidR="00B5508C" w:rsidRPr="003A12CB">
        <w:rPr>
          <w:rFonts w:ascii="Calibri" w:eastAsia="Lucida Sans Unicode" w:hAnsi="Calibri" w:cs="Calibri"/>
          <w:b/>
        </w:rPr>
        <w:t>:</w:t>
      </w:r>
      <w:r w:rsidR="00B5508C" w:rsidRPr="003A12CB">
        <w:rPr>
          <w:rFonts w:ascii="Calibri" w:eastAsia="Lucida Sans Unicode" w:hAnsi="Calibri" w:cs="Calibri"/>
        </w:rPr>
        <w:t xml:space="preserve"> </w:t>
      </w:r>
    </w:p>
    <w:p w14:paraId="33BD4CF7" w14:textId="77777777" w:rsidR="00B5508C" w:rsidRPr="003A12CB" w:rsidRDefault="00B5508C" w:rsidP="00D16232">
      <w:pPr>
        <w:suppressAutoHyphens/>
        <w:ind w:right="317" w:firstLine="851"/>
        <w:rPr>
          <w:rFonts w:ascii="Calibri" w:eastAsia="Lucida Sans Unicode" w:hAnsi="Calibri" w:cs="Calibri"/>
          <w:snapToGrid w:val="0"/>
        </w:rPr>
      </w:pPr>
      <w:r w:rsidRPr="003A12CB">
        <w:rPr>
          <w:rFonts w:ascii="Calibri" w:eastAsia="Lucida Sans Unicode" w:hAnsi="Calibri" w:cs="Calibri"/>
          <w:b/>
          <w:snapToGrid w:val="0"/>
        </w:rPr>
        <w:t>ENDEREÇO:</w:t>
      </w:r>
      <w:r w:rsidRPr="003A12CB">
        <w:rPr>
          <w:rFonts w:ascii="Calibri" w:eastAsia="Lucida Sans Unicode" w:hAnsi="Calibri" w:cs="Calibri"/>
          <w:snapToGrid w:val="0"/>
        </w:rPr>
        <w:t xml:space="preserve"> </w:t>
      </w:r>
    </w:p>
    <w:p w14:paraId="003E6EC9" w14:textId="77777777" w:rsidR="00B5508C" w:rsidRPr="003A12CB" w:rsidRDefault="00B5508C" w:rsidP="00B5508C">
      <w:pPr>
        <w:suppressAutoHyphens/>
        <w:ind w:firstLine="851"/>
        <w:rPr>
          <w:rFonts w:ascii="Calibri" w:eastAsia="Lucida Sans Unicode" w:hAnsi="Calibri" w:cs="Calibri"/>
          <w:snapToGrid w:val="0"/>
        </w:rPr>
      </w:pPr>
      <w:r w:rsidRPr="003A12CB">
        <w:rPr>
          <w:rFonts w:ascii="Calibri" w:eastAsia="Lucida Sans Unicode" w:hAnsi="Calibri" w:cs="Calibri"/>
          <w:b/>
          <w:snapToGrid w:val="0"/>
        </w:rPr>
        <w:t xml:space="preserve">CIDADE: </w:t>
      </w:r>
      <w:r w:rsidRPr="003A12CB">
        <w:rPr>
          <w:rFonts w:ascii="Calibri" w:eastAsia="Lucida Sans Unicode" w:hAnsi="Calibri" w:cs="Calibri"/>
          <w:snapToGrid w:val="0"/>
        </w:rPr>
        <w:t xml:space="preserve"> </w:t>
      </w:r>
    </w:p>
    <w:p w14:paraId="762CBA55" w14:textId="77777777" w:rsidR="00B5508C" w:rsidRPr="003A12CB" w:rsidRDefault="00B5508C" w:rsidP="00B5508C">
      <w:pPr>
        <w:suppressAutoHyphens/>
        <w:ind w:firstLine="851"/>
        <w:rPr>
          <w:rFonts w:ascii="Calibri" w:eastAsia="Lucida Sans Unicode" w:hAnsi="Calibri" w:cs="Calibri"/>
          <w:snapToGrid w:val="0"/>
        </w:rPr>
      </w:pPr>
      <w:r w:rsidRPr="003A12CB">
        <w:rPr>
          <w:rFonts w:ascii="Calibri" w:eastAsia="Lucida Sans Unicode" w:hAnsi="Calibri" w:cs="Calibri"/>
          <w:b/>
          <w:snapToGrid w:val="0"/>
        </w:rPr>
        <w:t>CEP:</w:t>
      </w:r>
      <w:r w:rsidRPr="003A12CB">
        <w:rPr>
          <w:rFonts w:ascii="Calibri" w:eastAsia="Lucida Sans Unicode" w:hAnsi="Calibri" w:cs="Calibri"/>
          <w:snapToGrid w:val="0"/>
        </w:rPr>
        <w:t xml:space="preserve"> </w:t>
      </w:r>
    </w:p>
    <w:p w14:paraId="2CF53A41" w14:textId="77777777" w:rsidR="00B5508C" w:rsidRPr="003A12CB" w:rsidRDefault="00B5508C" w:rsidP="00B5508C">
      <w:pPr>
        <w:suppressAutoHyphens/>
        <w:ind w:firstLine="851"/>
        <w:rPr>
          <w:rFonts w:ascii="Calibri" w:eastAsia="Lucida Sans Unicode" w:hAnsi="Calibri" w:cs="Calibri"/>
          <w:snapToGrid w:val="0"/>
        </w:rPr>
      </w:pPr>
      <w:r w:rsidRPr="003A12CB">
        <w:rPr>
          <w:rFonts w:ascii="Calibri" w:eastAsia="Lucida Sans Unicode" w:hAnsi="Calibri" w:cs="Calibri"/>
          <w:b/>
          <w:snapToGrid w:val="0"/>
        </w:rPr>
        <w:t>CNPJ:</w:t>
      </w:r>
      <w:r w:rsidRPr="003A12CB">
        <w:rPr>
          <w:rFonts w:ascii="Calibri" w:eastAsia="Lucida Sans Unicode" w:hAnsi="Calibri" w:cs="Calibri"/>
          <w:snapToGrid w:val="0"/>
        </w:rPr>
        <w:t xml:space="preserve"> </w:t>
      </w:r>
    </w:p>
    <w:p w14:paraId="56C89CB7" w14:textId="77777777" w:rsidR="00B5508C" w:rsidRPr="003A12CB" w:rsidRDefault="00B5508C" w:rsidP="00B5508C">
      <w:pPr>
        <w:suppressAutoHyphens/>
        <w:ind w:firstLine="851"/>
        <w:rPr>
          <w:rFonts w:ascii="Calibri" w:eastAsia="Lucida Sans Unicode" w:hAnsi="Calibri" w:cs="Calibri"/>
          <w:snapToGrid w:val="0"/>
        </w:rPr>
      </w:pPr>
      <w:r w:rsidRPr="003A12CB">
        <w:rPr>
          <w:rFonts w:ascii="Calibri" w:eastAsia="Lucida Sans Unicode" w:hAnsi="Calibri" w:cs="Calibri"/>
          <w:b/>
          <w:snapToGrid w:val="0"/>
        </w:rPr>
        <w:t>INSCRIÇÃO ESTADUAL:</w:t>
      </w:r>
      <w:r w:rsidRPr="003A12CB">
        <w:rPr>
          <w:rFonts w:ascii="Calibri" w:eastAsia="Lucida Sans Unicode" w:hAnsi="Calibri" w:cs="Calibri"/>
          <w:snapToGrid w:val="0"/>
        </w:rPr>
        <w:t xml:space="preserve"> </w:t>
      </w:r>
    </w:p>
    <w:p w14:paraId="6930EECC" w14:textId="77777777" w:rsidR="00B5508C" w:rsidRPr="003A12CB" w:rsidRDefault="00B5508C" w:rsidP="00B5508C">
      <w:pPr>
        <w:suppressAutoHyphens/>
        <w:ind w:firstLine="851"/>
        <w:rPr>
          <w:rFonts w:ascii="Calibri" w:eastAsia="Lucida Sans Unicode" w:hAnsi="Calibri" w:cs="Calibri"/>
          <w:snapToGrid w:val="0"/>
        </w:rPr>
      </w:pPr>
      <w:r w:rsidRPr="003A12CB">
        <w:rPr>
          <w:rFonts w:ascii="Calibri" w:eastAsia="Lucida Sans Unicode" w:hAnsi="Calibri" w:cs="Calibri"/>
          <w:b/>
          <w:snapToGrid w:val="0"/>
        </w:rPr>
        <w:t xml:space="preserve">FONE/FAX: </w:t>
      </w:r>
    </w:p>
    <w:p w14:paraId="1545EB8B" w14:textId="77777777" w:rsidR="00B5508C" w:rsidRPr="003A12CB" w:rsidRDefault="00B5508C" w:rsidP="00B5508C">
      <w:pPr>
        <w:keepNext/>
        <w:ind w:firstLine="851"/>
        <w:outlineLvl w:val="2"/>
        <w:rPr>
          <w:rFonts w:ascii="Calibri" w:hAnsi="Calibri" w:cs="Calibri"/>
          <w:b/>
          <w:bCs/>
          <w:lang w:val="x-none" w:eastAsia="x-none"/>
        </w:rPr>
      </w:pPr>
      <w:r w:rsidRPr="003A12CB">
        <w:rPr>
          <w:rFonts w:ascii="Calibri" w:hAnsi="Calibri" w:cs="Calibri"/>
          <w:b/>
          <w:bCs/>
          <w:lang w:val="x-none" w:eastAsia="x-none"/>
        </w:rPr>
        <w:t xml:space="preserve">REPRESENTANTE LEGAL: </w:t>
      </w:r>
    </w:p>
    <w:p w14:paraId="3669E865" w14:textId="77777777" w:rsidR="00B5508C" w:rsidRDefault="00B5508C" w:rsidP="00B5508C">
      <w:pPr>
        <w:suppressAutoHyphens/>
        <w:ind w:firstLine="851"/>
        <w:rPr>
          <w:rFonts w:ascii="Calibri" w:eastAsia="Lucida Sans Unicode" w:hAnsi="Calibri" w:cs="Calibri"/>
          <w:b/>
          <w:snapToGrid w:val="0"/>
        </w:rPr>
      </w:pPr>
      <w:r w:rsidRPr="003A12CB">
        <w:rPr>
          <w:rFonts w:ascii="Calibri" w:eastAsia="Lucida Sans Unicode" w:hAnsi="Calibri" w:cs="Calibri"/>
          <w:b/>
          <w:snapToGrid w:val="0"/>
        </w:rPr>
        <w:t xml:space="preserve">R. G.: </w:t>
      </w:r>
    </w:p>
    <w:p w14:paraId="18054DAD" w14:textId="77777777" w:rsidR="00B5508C" w:rsidRDefault="00B5508C" w:rsidP="00B5508C">
      <w:pPr>
        <w:suppressAutoHyphens/>
        <w:ind w:firstLine="851"/>
        <w:rPr>
          <w:rFonts w:ascii="Calibri" w:eastAsia="Lucida Sans Unicode" w:hAnsi="Calibri" w:cs="Calibri"/>
          <w:b/>
          <w:snapToGrid w:val="0"/>
        </w:rPr>
      </w:pPr>
      <w:r w:rsidRPr="003A12CB">
        <w:rPr>
          <w:rFonts w:ascii="Calibri" w:eastAsia="Lucida Sans Unicode" w:hAnsi="Calibri" w:cs="Calibri"/>
          <w:b/>
          <w:snapToGrid w:val="0"/>
        </w:rPr>
        <w:t>CPF/MF:</w:t>
      </w:r>
    </w:p>
    <w:p w14:paraId="1E81974D" w14:textId="77777777" w:rsidR="00B5508C" w:rsidRDefault="00B5508C" w:rsidP="00B5508C">
      <w:pPr>
        <w:suppressAutoHyphens/>
        <w:ind w:firstLine="851"/>
        <w:rPr>
          <w:rFonts w:asciiTheme="minorHAnsi" w:hAnsiTheme="minorHAnsi" w:cs="Times New Roman"/>
          <w:iCs/>
        </w:rPr>
      </w:pPr>
    </w:p>
    <w:p w14:paraId="6C963A50" w14:textId="77777777" w:rsidR="009E4E2B" w:rsidRPr="00091B15" w:rsidRDefault="009E4E2B" w:rsidP="00B5508C">
      <w:pPr>
        <w:suppressAutoHyphens/>
        <w:ind w:firstLine="851"/>
        <w:rPr>
          <w:rFonts w:asciiTheme="minorHAnsi" w:hAnsiTheme="minorHAnsi" w:cs="Times New Roman"/>
          <w:iCs/>
        </w:rPr>
      </w:pPr>
    </w:p>
    <w:p w14:paraId="5A480AFE" w14:textId="77777777" w:rsidR="00B5508C" w:rsidRDefault="005852B4" w:rsidP="00441BFB">
      <w:pPr>
        <w:pStyle w:val="Nivel01"/>
      </w:pPr>
      <w:r>
        <w:t xml:space="preserve"> </w:t>
      </w:r>
      <w:r w:rsidRPr="00E246EB">
        <w:t>CLÁUSULA</w:t>
      </w:r>
      <w:r w:rsidRPr="00881D82">
        <w:rPr>
          <w:spacing w:val="-2"/>
        </w:rPr>
        <w:t xml:space="preserve"> </w:t>
      </w:r>
      <w:r>
        <w:t xml:space="preserve">PRIMEIRA - </w:t>
      </w:r>
      <w:r w:rsidR="00B5508C" w:rsidRPr="00091B15">
        <w:t>DO OBJETO</w:t>
      </w:r>
    </w:p>
    <w:p w14:paraId="18DA9CE6" w14:textId="77777777" w:rsidR="009E4E2B" w:rsidRDefault="009E4E2B" w:rsidP="00B5508C">
      <w:pPr>
        <w:rPr>
          <w:lang w:val="pt-BR" w:eastAsia="pt-BR"/>
        </w:rPr>
      </w:pPr>
    </w:p>
    <w:p w14:paraId="15C1E93E" w14:textId="77777777" w:rsidR="009E4E2B" w:rsidRPr="007A0F52" w:rsidRDefault="009E4E2B" w:rsidP="00B5508C">
      <w:pPr>
        <w:rPr>
          <w:lang w:val="pt-BR" w:eastAsia="pt-BR"/>
        </w:rPr>
      </w:pPr>
    </w:p>
    <w:p w14:paraId="4B1DA027" w14:textId="061434CA" w:rsidR="00C51DC0" w:rsidRPr="00696661" w:rsidRDefault="00E246EB" w:rsidP="00C51DC0">
      <w:pPr>
        <w:jc w:val="both"/>
        <w:rPr>
          <w:rFonts w:asciiTheme="minorHAnsi" w:hAnsiTheme="minorHAnsi"/>
          <w:b/>
          <w:bCs/>
        </w:rPr>
      </w:pPr>
      <w:r w:rsidRPr="00E246EB">
        <w:rPr>
          <w:rFonts w:asciiTheme="minorHAnsi" w:hAnsiTheme="minorHAnsi"/>
          <w:b/>
        </w:rPr>
        <w:t>1.1.</w:t>
      </w:r>
      <w:r w:rsidRPr="00E246EB">
        <w:rPr>
          <w:rFonts w:asciiTheme="minorHAnsi" w:hAnsiTheme="minorHAnsi"/>
          <w:b/>
        </w:rPr>
        <w:tab/>
      </w:r>
      <w:r>
        <w:rPr>
          <w:rFonts w:asciiTheme="minorHAnsi" w:hAnsiTheme="minorHAnsi"/>
        </w:rPr>
        <w:t xml:space="preserve"> </w:t>
      </w:r>
      <w:r w:rsidR="00FD5209" w:rsidRPr="00E246EB">
        <w:rPr>
          <w:rFonts w:asciiTheme="minorHAnsi" w:hAnsiTheme="minorHAnsi"/>
        </w:rPr>
        <w:t>O</w:t>
      </w:r>
      <w:r w:rsidR="00FD5209" w:rsidRPr="00E246EB">
        <w:rPr>
          <w:rFonts w:asciiTheme="minorHAnsi" w:hAnsiTheme="minorHAnsi"/>
          <w:spacing w:val="3"/>
        </w:rPr>
        <w:t xml:space="preserve"> </w:t>
      </w:r>
      <w:r w:rsidR="00FD5209" w:rsidRPr="00E246EB">
        <w:rPr>
          <w:rFonts w:asciiTheme="minorHAnsi" w:hAnsiTheme="minorHAnsi"/>
        </w:rPr>
        <w:t>objeto do</w:t>
      </w:r>
      <w:r w:rsidR="00FD5209" w:rsidRPr="00E246EB">
        <w:rPr>
          <w:rFonts w:asciiTheme="minorHAnsi" w:hAnsiTheme="minorHAnsi"/>
          <w:spacing w:val="2"/>
        </w:rPr>
        <w:t xml:space="preserve"> </w:t>
      </w:r>
      <w:r w:rsidR="00FD5209" w:rsidRPr="00E246EB">
        <w:rPr>
          <w:rFonts w:asciiTheme="minorHAnsi" w:hAnsiTheme="minorHAnsi"/>
        </w:rPr>
        <w:t>presente</w:t>
      </w:r>
      <w:r w:rsidR="00FD5209" w:rsidRPr="00E246EB">
        <w:rPr>
          <w:rFonts w:asciiTheme="minorHAnsi" w:hAnsiTheme="minorHAnsi"/>
          <w:spacing w:val="-1"/>
        </w:rPr>
        <w:t xml:space="preserve"> </w:t>
      </w:r>
      <w:r w:rsidR="00FD5209" w:rsidRPr="00E246EB">
        <w:rPr>
          <w:rFonts w:asciiTheme="minorHAnsi" w:hAnsiTheme="minorHAnsi"/>
        </w:rPr>
        <w:t>instrumento</w:t>
      </w:r>
      <w:r w:rsidR="00FD5209" w:rsidRPr="00E246EB">
        <w:rPr>
          <w:rFonts w:asciiTheme="minorHAnsi" w:hAnsiTheme="minorHAnsi"/>
          <w:spacing w:val="-1"/>
        </w:rPr>
        <w:t xml:space="preserve"> </w:t>
      </w:r>
      <w:r w:rsidR="00FD5209" w:rsidRPr="00E246EB">
        <w:rPr>
          <w:rFonts w:asciiTheme="minorHAnsi" w:hAnsiTheme="minorHAnsi"/>
        </w:rPr>
        <w:t>é</w:t>
      </w:r>
      <w:r w:rsidR="00FD5209" w:rsidRPr="00E246EB">
        <w:rPr>
          <w:rFonts w:asciiTheme="minorHAnsi" w:hAnsiTheme="minorHAnsi"/>
          <w:spacing w:val="3"/>
        </w:rPr>
        <w:t xml:space="preserve"> </w:t>
      </w:r>
      <w:r w:rsidR="00214447" w:rsidRPr="00E246EB">
        <w:rPr>
          <w:rFonts w:asciiTheme="minorHAnsi" w:hAnsiTheme="minorHAnsi"/>
        </w:rPr>
        <w:t>a</w:t>
      </w:r>
      <w:r w:rsidR="007344F0">
        <w:rPr>
          <w:rFonts w:asciiTheme="minorHAnsi" w:hAnsiTheme="minorHAnsi" w:cstheme="minorHAnsi"/>
          <w:b/>
        </w:rPr>
        <w:t xml:space="preserve"> </w:t>
      </w:r>
      <w:r w:rsidR="002E15C0">
        <w:rPr>
          <w:rFonts w:ascii="Calibri" w:eastAsia="Calibri" w:hAnsi="Calibri" w:cs="Times New Roman"/>
          <w:b/>
          <w:bCs/>
          <w:lang w:val="pt-BR"/>
        </w:rPr>
        <w:t xml:space="preserve"> </w:t>
      </w:r>
      <w:r w:rsidR="00F063BC" w:rsidRPr="003D7932">
        <w:rPr>
          <w:rFonts w:asciiTheme="minorHAnsi" w:hAnsiTheme="minorHAnsi"/>
          <w:b/>
          <w:bCs/>
        </w:rPr>
        <w:t xml:space="preserve">CONTRATAÇÃO DE EMPRESA ESPECIALIZADA </w:t>
      </w:r>
      <w:r w:rsidR="00F063BC">
        <w:rPr>
          <w:rFonts w:asciiTheme="minorHAnsi" w:hAnsiTheme="minorHAnsi"/>
          <w:b/>
          <w:bCs/>
        </w:rPr>
        <w:t>EM PRESTAÇÃO DE SERVIÇOS TÉCNICOS</w:t>
      </w:r>
      <w:r w:rsidR="00F063BC" w:rsidRPr="003D7932">
        <w:rPr>
          <w:rFonts w:asciiTheme="minorHAnsi" w:hAnsiTheme="minorHAnsi"/>
          <w:b/>
          <w:bCs/>
        </w:rPr>
        <w:t>,</w:t>
      </w:r>
      <w:r w:rsidR="00F063BC">
        <w:rPr>
          <w:rFonts w:asciiTheme="minorHAnsi" w:hAnsiTheme="minorHAnsi"/>
          <w:b/>
          <w:bCs/>
        </w:rPr>
        <w:t xml:space="preserve"> NA ÁREA DE ASSISTÊNCIA SOCIAL PARA EXECUÇÃO DO PROJETO DE TRABALHO SOCIAL - PTS NO MUNICÍPIO DE SÃO JOAQUIM DA BARRA/SP, PROGRAMA MCIDADES, PELO PERÍODO DE 12 (DOZE) MESES,</w:t>
      </w:r>
      <w:r w:rsidR="00F063BC" w:rsidRPr="003D7932">
        <w:rPr>
          <w:rFonts w:asciiTheme="minorHAnsi" w:hAnsiTheme="minorHAnsi"/>
          <w:b/>
          <w:bCs/>
        </w:rPr>
        <w:t xml:space="preserve"> DE ACORDO COM AS DESCRIÇÕES, QUANTITATIVOS E CONDIÇÕES CONSTANTES </w:t>
      </w:r>
      <w:r w:rsidR="00F063BC">
        <w:rPr>
          <w:rFonts w:asciiTheme="minorHAnsi" w:hAnsiTheme="minorHAnsi"/>
          <w:b/>
          <w:bCs/>
        </w:rPr>
        <w:t>NO EDITAL E TERMO DE REFERÊNCIA ANEXO.</w:t>
      </w:r>
    </w:p>
    <w:p w14:paraId="4A95CD96" w14:textId="77777777" w:rsidR="00AF7ACC" w:rsidRPr="00B83B2D" w:rsidRDefault="00AF7ACC" w:rsidP="00B83B2D">
      <w:pPr>
        <w:tabs>
          <w:tab w:val="left" w:pos="709"/>
          <w:tab w:val="left" w:pos="1310"/>
          <w:tab w:val="left" w:pos="9639"/>
        </w:tabs>
        <w:spacing w:before="1"/>
        <w:ind w:right="176"/>
        <w:rPr>
          <w:rFonts w:ascii="Calibri" w:hAnsi="Calibri" w:cs="Calibri"/>
          <w:b/>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820"/>
        <w:gridCol w:w="850"/>
        <w:gridCol w:w="1134"/>
        <w:gridCol w:w="1134"/>
        <w:gridCol w:w="1134"/>
      </w:tblGrid>
      <w:tr w:rsidR="00AF7ACC" w:rsidRPr="00AF7ACC" w14:paraId="738B176C" w14:textId="77777777" w:rsidTr="00AF7ACC">
        <w:trPr>
          <w:trHeight w:val="214"/>
          <w:jc w:val="center"/>
        </w:trPr>
        <w:tc>
          <w:tcPr>
            <w:tcW w:w="704" w:type="dxa"/>
            <w:shd w:val="clear" w:color="auto" w:fill="auto"/>
          </w:tcPr>
          <w:p w14:paraId="6FFCD007" w14:textId="77777777" w:rsidR="00AF7ACC" w:rsidRPr="00AF7ACC" w:rsidRDefault="00AF7ACC" w:rsidP="007E5732">
            <w:pPr>
              <w:jc w:val="center"/>
              <w:rPr>
                <w:rFonts w:asciiTheme="minorHAnsi" w:hAnsiTheme="minorHAnsi"/>
                <w:b/>
                <w:sz w:val="18"/>
                <w:szCs w:val="18"/>
              </w:rPr>
            </w:pPr>
            <w:r w:rsidRPr="00AF7ACC">
              <w:rPr>
                <w:rFonts w:asciiTheme="minorHAnsi" w:hAnsiTheme="minorHAnsi"/>
                <w:b/>
                <w:sz w:val="18"/>
                <w:szCs w:val="18"/>
              </w:rPr>
              <w:t>ITEM</w:t>
            </w:r>
          </w:p>
        </w:tc>
        <w:tc>
          <w:tcPr>
            <w:tcW w:w="4820" w:type="dxa"/>
            <w:shd w:val="clear" w:color="auto" w:fill="auto"/>
          </w:tcPr>
          <w:p w14:paraId="50C582E5" w14:textId="77777777" w:rsidR="00AF7ACC" w:rsidRPr="00AF7ACC" w:rsidRDefault="00AF7ACC" w:rsidP="007E5732">
            <w:pPr>
              <w:jc w:val="center"/>
              <w:rPr>
                <w:rFonts w:asciiTheme="minorHAnsi" w:hAnsiTheme="minorHAnsi"/>
                <w:b/>
                <w:sz w:val="18"/>
                <w:szCs w:val="18"/>
              </w:rPr>
            </w:pPr>
            <w:r w:rsidRPr="00AF7ACC">
              <w:rPr>
                <w:rFonts w:asciiTheme="minorHAnsi" w:hAnsiTheme="minorHAnsi"/>
                <w:b/>
                <w:sz w:val="18"/>
                <w:szCs w:val="18"/>
              </w:rPr>
              <w:t xml:space="preserve">DESCRIÇÃO DOS SERVIÇOS </w:t>
            </w:r>
          </w:p>
        </w:tc>
        <w:tc>
          <w:tcPr>
            <w:tcW w:w="850" w:type="dxa"/>
            <w:shd w:val="clear" w:color="auto" w:fill="auto"/>
          </w:tcPr>
          <w:p w14:paraId="443B69D3" w14:textId="77777777" w:rsidR="00AF7ACC" w:rsidRPr="00AF7ACC" w:rsidRDefault="00AF7ACC" w:rsidP="007E5732">
            <w:pPr>
              <w:jc w:val="center"/>
              <w:rPr>
                <w:rFonts w:asciiTheme="minorHAnsi" w:hAnsiTheme="minorHAnsi"/>
                <w:b/>
                <w:sz w:val="18"/>
                <w:szCs w:val="18"/>
              </w:rPr>
            </w:pPr>
            <w:r w:rsidRPr="00AF7ACC">
              <w:rPr>
                <w:rFonts w:asciiTheme="minorHAnsi" w:hAnsiTheme="minorHAnsi"/>
                <w:b/>
                <w:sz w:val="18"/>
                <w:szCs w:val="18"/>
              </w:rPr>
              <w:t>QUANT.</w:t>
            </w:r>
          </w:p>
        </w:tc>
        <w:tc>
          <w:tcPr>
            <w:tcW w:w="1134" w:type="dxa"/>
            <w:shd w:val="clear" w:color="auto" w:fill="auto"/>
          </w:tcPr>
          <w:p w14:paraId="3657AD4D" w14:textId="77777777" w:rsidR="00AF7ACC" w:rsidRPr="00AF7ACC" w:rsidRDefault="00AF7ACC" w:rsidP="007E5732">
            <w:pPr>
              <w:jc w:val="center"/>
              <w:rPr>
                <w:rFonts w:asciiTheme="minorHAnsi" w:hAnsiTheme="minorHAnsi"/>
                <w:b/>
                <w:sz w:val="18"/>
                <w:szCs w:val="18"/>
              </w:rPr>
            </w:pPr>
            <w:r w:rsidRPr="00AF7ACC">
              <w:rPr>
                <w:rFonts w:asciiTheme="minorHAnsi" w:hAnsiTheme="minorHAnsi"/>
                <w:b/>
                <w:sz w:val="18"/>
                <w:szCs w:val="18"/>
              </w:rPr>
              <w:t>UNID.</w:t>
            </w:r>
          </w:p>
        </w:tc>
        <w:tc>
          <w:tcPr>
            <w:tcW w:w="1134" w:type="dxa"/>
          </w:tcPr>
          <w:p w14:paraId="5CA04128" w14:textId="77777777" w:rsidR="00AF7ACC" w:rsidRPr="00AF7ACC" w:rsidRDefault="00AF7ACC" w:rsidP="007E5732">
            <w:pPr>
              <w:jc w:val="center"/>
              <w:rPr>
                <w:rFonts w:asciiTheme="minorHAnsi" w:hAnsiTheme="minorHAnsi"/>
                <w:b/>
                <w:sz w:val="18"/>
                <w:szCs w:val="18"/>
              </w:rPr>
            </w:pPr>
            <w:r>
              <w:rPr>
                <w:rFonts w:asciiTheme="minorHAnsi" w:hAnsiTheme="minorHAnsi"/>
                <w:b/>
                <w:sz w:val="18"/>
                <w:szCs w:val="18"/>
              </w:rPr>
              <w:t>V. Unitário (R$)</w:t>
            </w:r>
          </w:p>
        </w:tc>
        <w:tc>
          <w:tcPr>
            <w:tcW w:w="1134" w:type="dxa"/>
          </w:tcPr>
          <w:p w14:paraId="0AF081BD" w14:textId="77777777" w:rsidR="00AF7ACC" w:rsidRDefault="00AF7ACC" w:rsidP="007E5732">
            <w:pPr>
              <w:jc w:val="center"/>
              <w:rPr>
                <w:rFonts w:asciiTheme="minorHAnsi" w:hAnsiTheme="minorHAnsi"/>
                <w:b/>
                <w:sz w:val="18"/>
                <w:szCs w:val="18"/>
              </w:rPr>
            </w:pPr>
            <w:r>
              <w:rPr>
                <w:rFonts w:asciiTheme="minorHAnsi" w:hAnsiTheme="minorHAnsi"/>
                <w:b/>
                <w:sz w:val="18"/>
                <w:szCs w:val="18"/>
              </w:rPr>
              <w:t>V. Total</w:t>
            </w:r>
          </w:p>
          <w:p w14:paraId="47ADD9D8" w14:textId="77777777" w:rsidR="00AF7ACC" w:rsidRPr="00AF7ACC" w:rsidRDefault="00AF7ACC" w:rsidP="007E5732">
            <w:pPr>
              <w:jc w:val="center"/>
              <w:rPr>
                <w:rFonts w:asciiTheme="minorHAnsi" w:hAnsiTheme="minorHAnsi"/>
                <w:b/>
                <w:sz w:val="18"/>
                <w:szCs w:val="18"/>
              </w:rPr>
            </w:pPr>
            <w:r>
              <w:rPr>
                <w:rFonts w:asciiTheme="minorHAnsi" w:hAnsiTheme="minorHAnsi"/>
                <w:b/>
                <w:sz w:val="18"/>
                <w:szCs w:val="18"/>
              </w:rPr>
              <w:t>(R$)</w:t>
            </w:r>
          </w:p>
        </w:tc>
      </w:tr>
      <w:tr w:rsidR="00AF7ACC" w:rsidRPr="00AF7ACC" w14:paraId="7141B9F7" w14:textId="77777777" w:rsidTr="00AF7ACC">
        <w:trPr>
          <w:trHeight w:val="214"/>
          <w:jc w:val="center"/>
        </w:trPr>
        <w:tc>
          <w:tcPr>
            <w:tcW w:w="704" w:type="dxa"/>
            <w:shd w:val="clear" w:color="auto" w:fill="auto"/>
          </w:tcPr>
          <w:p w14:paraId="3A0E6FEA" w14:textId="77777777" w:rsidR="00AF7ACC" w:rsidRPr="00AF7ACC" w:rsidRDefault="00AF7ACC" w:rsidP="007E5732">
            <w:pPr>
              <w:jc w:val="center"/>
              <w:rPr>
                <w:rFonts w:asciiTheme="minorHAnsi" w:hAnsiTheme="minorHAnsi"/>
                <w:b/>
                <w:sz w:val="18"/>
                <w:szCs w:val="18"/>
              </w:rPr>
            </w:pPr>
            <w:r w:rsidRPr="00AF7ACC">
              <w:rPr>
                <w:rFonts w:asciiTheme="minorHAnsi" w:hAnsiTheme="minorHAnsi"/>
                <w:b/>
                <w:sz w:val="18"/>
                <w:szCs w:val="18"/>
              </w:rPr>
              <w:t>01</w:t>
            </w:r>
          </w:p>
        </w:tc>
        <w:tc>
          <w:tcPr>
            <w:tcW w:w="4820" w:type="dxa"/>
            <w:shd w:val="clear" w:color="auto" w:fill="auto"/>
          </w:tcPr>
          <w:p w14:paraId="56E82A37" w14:textId="77777777" w:rsidR="00AF7ACC" w:rsidRPr="00AF7ACC" w:rsidRDefault="00AF7ACC" w:rsidP="007E5732">
            <w:pPr>
              <w:jc w:val="both"/>
              <w:rPr>
                <w:rFonts w:asciiTheme="minorHAnsi" w:hAnsiTheme="minorHAnsi"/>
                <w:b/>
                <w:sz w:val="18"/>
                <w:szCs w:val="18"/>
              </w:rPr>
            </w:pPr>
          </w:p>
        </w:tc>
        <w:tc>
          <w:tcPr>
            <w:tcW w:w="850" w:type="dxa"/>
            <w:shd w:val="clear" w:color="auto" w:fill="auto"/>
          </w:tcPr>
          <w:p w14:paraId="23A86164" w14:textId="77777777" w:rsidR="00AF7ACC" w:rsidRPr="00AF7ACC" w:rsidRDefault="00AF7ACC" w:rsidP="007E5732">
            <w:pPr>
              <w:jc w:val="center"/>
              <w:rPr>
                <w:rFonts w:asciiTheme="minorHAnsi" w:hAnsiTheme="minorHAnsi"/>
                <w:b/>
                <w:sz w:val="18"/>
                <w:szCs w:val="18"/>
              </w:rPr>
            </w:pPr>
          </w:p>
        </w:tc>
        <w:tc>
          <w:tcPr>
            <w:tcW w:w="1134" w:type="dxa"/>
            <w:shd w:val="clear" w:color="auto" w:fill="auto"/>
          </w:tcPr>
          <w:p w14:paraId="0DACF1E7" w14:textId="77777777" w:rsidR="00AF7ACC" w:rsidRPr="00AF7ACC" w:rsidRDefault="00AF7ACC" w:rsidP="007E5732">
            <w:pPr>
              <w:jc w:val="center"/>
              <w:rPr>
                <w:rFonts w:asciiTheme="minorHAnsi" w:hAnsiTheme="minorHAnsi"/>
                <w:b/>
                <w:sz w:val="18"/>
                <w:szCs w:val="18"/>
              </w:rPr>
            </w:pPr>
          </w:p>
          <w:p w14:paraId="3EC8E3B7" w14:textId="77777777" w:rsidR="00AF7ACC" w:rsidRPr="00AF7ACC" w:rsidRDefault="00AF7ACC" w:rsidP="007E5732">
            <w:pPr>
              <w:jc w:val="center"/>
              <w:rPr>
                <w:rFonts w:asciiTheme="minorHAnsi" w:hAnsiTheme="minorHAnsi"/>
                <w:b/>
                <w:sz w:val="18"/>
                <w:szCs w:val="18"/>
              </w:rPr>
            </w:pPr>
          </w:p>
        </w:tc>
        <w:tc>
          <w:tcPr>
            <w:tcW w:w="1134" w:type="dxa"/>
          </w:tcPr>
          <w:p w14:paraId="3BD4B12F" w14:textId="77777777" w:rsidR="00AF7ACC" w:rsidRPr="00AF7ACC" w:rsidRDefault="00AF7ACC" w:rsidP="007E5732">
            <w:pPr>
              <w:jc w:val="center"/>
              <w:rPr>
                <w:rFonts w:asciiTheme="minorHAnsi" w:hAnsiTheme="minorHAnsi"/>
                <w:b/>
                <w:sz w:val="18"/>
                <w:szCs w:val="18"/>
              </w:rPr>
            </w:pPr>
          </w:p>
        </w:tc>
        <w:tc>
          <w:tcPr>
            <w:tcW w:w="1134" w:type="dxa"/>
          </w:tcPr>
          <w:p w14:paraId="699E1969" w14:textId="77777777" w:rsidR="00AF7ACC" w:rsidRPr="00AF7ACC" w:rsidRDefault="00AF7ACC" w:rsidP="007E5732">
            <w:pPr>
              <w:jc w:val="center"/>
              <w:rPr>
                <w:rFonts w:asciiTheme="minorHAnsi" w:hAnsiTheme="minorHAnsi"/>
                <w:b/>
                <w:sz w:val="18"/>
                <w:szCs w:val="18"/>
              </w:rPr>
            </w:pPr>
          </w:p>
        </w:tc>
      </w:tr>
      <w:tr w:rsidR="007344F0" w:rsidRPr="00AF7ACC" w14:paraId="2B62DAD2" w14:textId="77777777" w:rsidTr="000B2908">
        <w:trPr>
          <w:trHeight w:val="214"/>
          <w:jc w:val="center"/>
        </w:trPr>
        <w:tc>
          <w:tcPr>
            <w:tcW w:w="7508" w:type="dxa"/>
            <w:gridSpan w:val="4"/>
            <w:shd w:val="clear" w:color="auto" w:fill="auto"/>
          </w:tcPr>
          <w:p w14:paraId="01883D5C" w14:textId="77777777" w:rsidR="007344F0" w:rsidRPr="00AF7ACC" w:rsidRDefault="007344F0" w:rsidP="00AF7ACC">
            <w:pPr>
              <w:jc w:val="right"/>
              <w:rPr>
                <w:rFonts w:asciiTheme="minorHAnsi" w:hAnsiTheme="minorHAnsi"/>
                <w:b/>
                <w:sz w:val="18"/>
                <w:szCs w:val="18"/>
              </w:rPr>
            </w:pPr>
            <w:r>
              <w:rPr>
                <w:rFonts w:asciiTheme="minorHAnsi" w:hAnsiTheme="minorHAnsi"/>
                <w:b/>
                <w:sz w:val="18"/>
                <w:szCs w:val="18"/>
              </w:rPr>
              <w:lastRenderedPageBreak/>
              <w:t xml:space="preserve">Valor total global -&gt; </w:t>
            </w:r>
          </w:p>
        </w:tc>
        <w:tc>
          <w:tcPr>
            <w:tcW w:w="2268" w:type="dxa"/>
            <w:gridSpan w:val="2"/>
          </w:tcPr>
          <w:p w14:paraId="62A69304" w14:textId="77777777" w:rsidR="007344F0" w:rsidRPr="00AF7ACC" w:rsidRDefault="007344F0" w:rsidP="00AF7ACC">
            <w:pPr>
              <w:jc w:val="center"/>
              <w:rPr>
                <w:rFonts w:asciiTheme="minorHAnsi" w:hAnsiTheme="minorHAnsi"/>
                <w:b/>
                <w:sz w:val="18"/>
                <w:szCs w:val="18"/>
              </w:rPr>
            </w:pPr>
          </w:p>
        </w:tc>
      </w:tr>
    </w:tbl>
    <w:p w14:paraId="0A716B7B" w14:textId="77777777" w:rsidR="00AF7ACC" w:rsidRDefault="00AF7ACC" w:rsidP="00D16232">
      <w:pPr>
        <w:pStyle w:val="PargrafodaLista"/>
        <w:tabs>
          <w:tab w:val="left" w:pos="709"/>
          <w:tab w:val="left" w:pos="1310"/>
          <w:tab w:val="left" w:pos="9639"/>
        </w:tabs>
        <w:spacing w:before="1"/>
        <w:ind w:left="284" w:right="176"/>
        <w:rPr>
          <w:rFonts w:ascii="Calibri" w:hAnsi="Calibri" w:cs="Calibri"/>
          <w:b/>
        </w:rPr>
      </w:pPr>
    </w:p>
    <w:p w14:paraId="3C350235" w14:textId="79546387" w:rsidR="00382F83" w:rsidRPr="00441BFB" w:rsidRDefault="00382F83" w:rsidP="00E246EB">
      <w:pPr>
        <w:pStyle w:val="PargrafodaLista"/>
        <w:numPr>
          <w:ilvl w:val="1"/>
          <w:numId w:val="2"/>
        </w:numPr>
        <w:tabs>
          <w:tab w:val="left" w:pos="709"/>
          <w:tab w:val="left" w:pos="1560"/>
          <w:tab w:val="left" w:pos="9639"/>
        </w:tabs>
        <w:spacing w:before="1"/>
        <w:ind w:left="284" w:right="176" w:firstLine="0"/>
        <w:rPr>
          <w:rFonts w:asciiTheme="minorHAnsi" w:hAnsiTheme="minorHAnsi"/>
          <w:b/>
        </w:rPr>
      </w:pPr>
      <w:r w:rsidRPr="00441BFB">
        <w:rPr>
          <w:rFonts w:asciiTheme="minorHAnsi" w:hAnsiTheme="minorHAnsi"/>
        </w:rPr>
        <w:t>A CONTRATADA se declara em condições de fornecer o objeto deste contrato em</w:t>
      </w:r>
      <w:r w:rsidRPr="00441BFB">
        <w:rPr>
          <w:rFonts w:asciiTheme="minorHAnsi" w:hAnsiTheme="minorHAnsi"/>
          <w:spacing w:val="1"/>
        </w:rPr>
        <w:t xml:space="preserve"> </w:t>
      </w:r>
      <w:r w:rsidRPr="00441BFB">
        <w:rPr>
          <w:rFonts w:asciiTheme="minorHAnsi" w:hAnsiTheme="minorHAnsi"/>
        </w:rPr>
        <w:t>estrita observância com o acordado em edital, e, na documentação levada a efeito pelo</w:t>
      </w:r>
      <w:r w:rsidRPr="00441BFB">
        <w:rPr>
          <w:rFonts w:asciiTheme="minorHAnsi" w:hAnsiTheme="minorHAnsi"/>
          <w:spacing w:val="1"/>
        </w:rPr>
        <w:t xml:space="preserve"> </w:t>
      </w:r>
      <w:r w:rsidRPr="00441BFB">
        <w:rPr>
          <w:rFonts w:asciiTheme="minorHAnsi" w:hAnsiTheme="minorHAnsi"/>
        </w:rPr>
        <w:t>processo</w:t>
      </w:r>
      <w:r w:rsidRPr="00441BFB">
        <w:rPr>
          <w:rFonts w:asciiTheme="minorHAnsi" w:hAnsiTheme="minorHAnsi"/>
          <w:spacing w:val="-3"/>
        </w:rPr>
        <w:t xml:space="preserve"> </w:t>
      </w:r>
      <w:r w:rsidRPr="00441BFB">
        <w:rPr>
          <w:rFonts w:asciiTheme="minorHAnsi" w:hAnsiTheme="minorHAnsi"/>
          <w:b/>
        </w:rPr>
        <w:t>PREGÃO</w:t>
      </w:r>
      <w:r w:rsidRPr="00441BFB">
        <w:rPr>
          <w:rFonts w:asciiTheme="minorHAnsi" w:hAnsiTheme="minorHAnsi"/>
          <w:b/>
          <w:spacing w:val="-1"/>
        </w:rPr>
        <w:t xml:space="preserve"> </w:t>
      </w:r>
      <w:r w:rsidRPr="00441BFB">
        <w:rPr>
          <w:rFonts w:asciiTheme="minorHAnsi" w:hAnsiTheme="minorHAnsi"/>
          <w:b/>
        </w:rPr>
        <w:t>ELETRÔNICO</w:t>
      </w:r>
      <w:r w:rsidRPr="00441BFB">
        <w:rPr>
          <w:rFonts w:asciiTheme="minorHAnsi" w:hAnsiTheme="minorHAnsi"/>
          <w:b/>
          <w:spacing w:val="-1"/>
        </w:rPr>
        <w:t xml:space="preserve"> </w:t>
      </w:r>
      <w:r w:rsidRPr="00441BFB">
        <w:rPr>
          <w:rFonts w:asciiTheme="minorHAnsi" w:hAnsiTheme="minorHAnsi"/>
          <w:b/>
        </w:rPr>
        <w:t>Nº</w:t>
      </w:r>
      <w:r w:rsidRPr="00441BFB">
        <w:rPr>
          <w:rFonts w:asciiTheme="minorHAnsi" w:hAnsiTheme="minorHAnsi"/>
          <w:b/>
          <w:spacing w:val="1"/>
        </w:rPr>
        <w:t xml:space="preserve"> </w:t>
      </w:r>
      <w:r w:rsidR="0074103B">
        <w:rPr>
          <w:rFonts w:asciiTheme="minorHAnsi" w:hAnsiTheme="minorHAnsi"/>
          <w:b/>
          <w:spacing w:val="1"/>
        </w:rPr>
        <w:t>117</w:t>
      </w:r>
      <w:r w:rsidR="0073658C">
        <w:rPr>
          <w:rFonts w:asciiTheme="minorHAnsi" w:hAnsiTheme="minorHAnsi"/>
          <w:b/>
          <w:spacing w:val="1"/>
        </w:rPr>
        <w:t>/202</w:t>
      </w:r>
      <w:r w:rsidR="007344F0">
        <w:rPr>
          <w:rFonts w:asciiTheme="minorHAnsi" w:hAnsiTheme="minorHAnsi"/>
          <w:b/>
          <w:spacing w:val="1"/>
        </w:rPr>
        <w:t>5</w:t>
      </w:r>
      <w:r w:rsidRPr="00441BFB">
        <w:rPr>
          <w:rFonts w:asciiTheme="minorHAnsi" w:hAnsiTheme="minorHAnsi"/>
          <w:b/>
        </w:rPr>
        <w:t>.</w:t>
      </w:r>
    </w:p>
    <w:p w14:paraId="58A291C1" w14:textId="77777777" w:rsidR="00441BFB" w:rsidRPr="00044768" w:rsidRDefault="00441BFB" w:rsidP="00876B6D">
      <w:pPr>
        <w:pStyle w:val="PargrafodaLista"/>
        <w:tabs>
          <w:tab w:val="left" w:pos="1134"/>
          <w:tab w:val="left" w:pos="1310"/>
          <w:tab w:val="left" w:pos="9639"/>
        </w:tabs>
        <w:spacing w:before="1"/>
        <w:ind w:left="284" w:right="176"/>
        <w:rPr>
          <w:rFonts w:asciiTheme="minorHAnsi" w:hAnsiTheme="minorHAnsi"/>
          <w:b/>
          <w:sz w:val="24"/>
          <w:szCs w:val="24"/>
        </w:rPr>
      </w:pPr>
    </w:p>
    <w:p w14:paraId="6FBE8588" w14:textId="77777777" w:rsidR="00382F83" w:rsidRPr="00441BFB" w:rsidRDefault="00382F83" w:rsidP="00615FFA">
      <w:pPr>
        <w:pStyle w:val="PargrafodaLista"/>
        <w:numPr>
          <w:ilvl w:val="1"/>
          <w:numId w:val="2"/>
        </w:numPr>
        <w:tabs>
          <w:tab w:val="left" w:pos="709"/>
          <w:tab w:val="left" w:pos="1134"/>
          <w:tab w:val="left" w:pos="9639"/>
        </w:tabs>
        <w:ind w:left="284" w:right="176" w:firstLine="0"/>
        <w:rPr>
          <w:rFonts w:asciiTheme="minorHAnsi" w:hAnsiTheme="minorHAnsi"/>
        </w:rPr>
      </w:pPr>
      <w:r w:rsidRPr="00441BFB">
        <w:rPr>
          <w:rFonts w:asciiTheme="minorHAnsi" w:hAnsiTheme="minorHAnsi"/>
        </w:rPr>
        <w:t>Vinculam</w:t>
      </w:r>
      <w:r w:rsidRPr="00441BFB">
        <w:rPr>
          <w:rFonts w:asciiTheme="minorHAnsi" w:hAnsiTheme="minorHAnsi"/>
          <w:spacing w:val="1"/>
        </w:rPr>
        <w:t xml:space="preserve"> </w:t>
      </w:r>
      <w:r w:rsidRPr="00441BFB">
        <w:rPr>
          <w:rFonts w:asciiTheme="minorHAnsi" w:hAnsiTheme="minorHAnsi"/>
        </w:rPr>
        <w:t>esta</w:t>
      </w:r>
      <w:r w:rsidRPr="00441BFB">
        <w:rPr>
          <w:rFonts w:asciiTheme="minorHAnsi" w:hAnsiTheme="minorHAnsi"/>
          <w:spacing w:val="1"/>
        </w:rPr>
        <w:t xml:space="preserve"> </w:t>
      </w:r>
      <w:r w:rsidRPr="00441BFB">
        <w:rPr>
          <w:rFonts w:asciiTheme="minorHAnsi" w:hAnsiTheme="minorHAnsi"/>
        </w:rPr>
        <w:t>contratação,</w:t>
      </w:r>
      <w:r w:rsidRPr="00441BFB">
        <w:rPr>
          <w:rFonts w:asciiTheme="minorHAnsi" w:hAnsiTheme="minorHAnsi"/>
          <w:spacing w:val="1"/>
        </w:rPr>
        <w:t xml:space="preserve"> </w:t>
      </w:r>
      <w:r w:rsidRPr="00441BFB">
        <w:rPr>
          <w:rFonts w:asciiTheme="minorHAnsi" w:hAnsiTheme="minorHAnsi"/>
        </w:rPr>
        <w:t>independentemente</w:t>
      </w:r>
      <w:r w:rsidRPr="00441BFB">
        <w:rPr>
          <w:rFonts w:asciiTheme="minorHAnsi" w:hAnsiTheme="minorHAnsi"/>
          <w:spacing w:val="1"/>
        </w:rPr>
        <w:t xml:space="preserve"> </w:t>
      </w:r>
      <w:r w:rsidRPr="00441BFB">
        <w:rPr>
          <w:rFonts w:asciiTheme="minorHAnsi" w:hAnsiTheme="minorHAnsi"/>
        </w:rPr>
        <w:t>de</w:t>
      </w:r>
      <w:r w:rsidRPr="00441BFB">
        <w:rPr>
          <w:rFonts w:asciiTheme="minorHAnsi" w:hAnsiTheme="minorHAnsi"/>
          <w:spacing w:val="1"/>
        </w:rPr>
        <w:t xml:space="preserve"> </w:t>
      </w:r>
      <w:r w:rsidRPr="00441BFB">
        <w:rPr>
          <w:rFonts w:asciiTheme="minorHAnsi" w:hAnsiTheme="minorHAnsi"/>
        </w:rPr>
        <w:t>transcrição:</w:t>
      </w:r>
      <w:r w:rsidRPr="00441BFB">
        <w:rPr>
          <w:rFonts w:asciiTheme="minorHAnsi" w:hAnsiTheme="minorHAnsi"/>
          <w:spacing w:val="1"/>
        </w:rPr>
        <w:t xml:space="preserve"> </w:t>
      </w:r>
      <w:r w:rsidRPr="00441BFB">
        <w:rPr>
          <w:rFonts w:asciiTheme="minorHAnsi" w:hAnsiTheme="minorHAnsi"/>
        </w:rPr>
        <w:t>o</w:t>
      </w:r>
      <w:r w:rsidRPr="00441BFB">
        <w:rPr>
          <w:rFonts w:asciiTheme="minorHAnsi" w:hAnsiTheme="minorHAnsi"/>
          <w:spacing w:val="1"/>
        </w:rPr>
        <w:t xml:space="preserve"> </w:t>
      </w:r>
      <w:r w:rsidRPr="00441BFB">
        <w:rPr>
          <w:rFonts w:asciiTheme="minorHAnsi" w:hAnsiTheme="minorHAnsi"/>
        </w:rPr>
        <w:t>termo</w:t>
      </w:r>
      <w:r w:rsidRPr="00441BFB">
        <w:rPr>
          <w:rFonts w:asciiTheme="minorHAnsi" w:hAnsiTheme="minorHAnsi"/>
          <w:spacing w:val="62"/>
        </w:rPr>
        <w:t xml:space="preserve"> </w:t>
      </w:r>
      <w:r w:rsidRPr="00441BFB">
        <w:rPr>
          <w:rFonts w:asciiTheme="minorHAnsi" w:hAnsiTheme="minorHAnsi"/>
        </w:rPr>
        <w:t>de</w:t>
      </w:r>
      <w:r w:rsidRPr="00441BFB">
        <w:rPr>
          <w:rFonts w:asciiTheme="minorHAnsi" w:hAnsiTheme="minorHAnsi"/>
          <w:spacing w:val="1"/>
        </w:rPr>
        <w:t xml:space="preserve"> </w:t>
      </w:r>
      <w:r w:rsidRPr="00441BFB">
        <w:rPr>
          <w:rFonts w:asciiTheme="minorHAnsi" w:hAnsiTheme="minorHAnsi"/>
        </w:rPr>
        <w:t>referência;</w:t>
      </w:r>
      <w:r w:rsidR="00585685">
        <w:rPr>
          <w:rFonts w:asciiTheme="minorHAnsi" w:hAnsiTheme="minorHAnsi"/>
        </w:rPr>
        <w:t xml:space="preserve"> o estudo técnico preliminar,</w:t>
      </w:r>
      <w:r w:rsidRPr="00441BFB">
        <w:rPr>
          <w:rFonts w:asciiTheme="minorHAnsi" w:hAnsiTheme="minorHAnsi"/>
          <w:spacing w:val="1"/>
        </w:rPr>
        <w:t xml:space="preserve"> </w:t>
      </w:r>
      <w:r w:rsidRPr="00441BFB">
        <w:rPr>
          <w:rFonts w:asciiTheme="minorHAnsi" w:hAnsiTheme="minorHAnsi"/>
        </w:rPr>
        <w:t>o</w:t>
      </w:r>
      <w:r w:rsidRPr="00441BFB">
        <w:rPr>
          <w:rFonts w:asciiTheme="minorHAnsi" w:hAnsiTheme="minorHAnsi"/>
          <w:spacing w:val="1"/>
        </w:rPr>
        <w:t xml:space="preserve"> </w:t>
      </w:r>
      <w:r w:rsidRPr="00441BFB">
        <w:rPr>
          <w:rFonts w:asciiTheme="minorHAnsi" w:hAnsiTheme="minorHAnsi"/>
        </w:rPr>
        <w:t>edital</w:t>
      </w:r>
      <w:r w:rsidRPr="00441BFB">
        <w:rPr>
          <w:rFonts w:asciiTheme="minorHAnsi" w:hAnsiTheme="minorHAnsi"/>
          <w:spacing w:val="1"/>
        </w:rPr>
        <w:t xml:space="preserve"> </w:t>
      </w:r>
      <w:r w:rsidRPr="00441BFB">
        <w:rPr>
          <w:rFonts w:asciiTheme="minorHAnsi" w:hAnsiTheme="minorHAnsi"/>
        </w:rPr>
        <w:t>da</w:t>
      </w:r>
      <w:r w:rsidRPr="00441BFB">
        <w:rPr>
          <w:rFonts w:asciiTheme="minorHAnsi" w:hAnsiTheme="minorHAnsi"/>
          <w:spacing w:val="1"/>
        </w:rPr>
        <w:t xml:space="preserve"> </w:t>
      </w:r>
      <w:r w:rsidRPr="00441BFB">
        <w:rPr>
          <w:rFonts w:asciiTheme="minorHAnsi" w:hAnsiTheme="minorHAnsi"/>
        </w:rPr>
        <w:t>licitação,</w:t>
      </w:r>
      <w:r w:rsidRPr="00441BFB">
        <w:rPr>
          <w:rFonts w:asciiTheme="minorHAnsi" w:hAnsiTheme="minorHAnsi"/>
          <w:spacing w:val="1"/>
        </w:rPr>
        <w:t xml:space="preserve"> </w:t>
      </w:r>
      <w:r w:rsidRPr="00441BFB">
        <w:rPr>
          <w:rFonts w:asciiTheme="minorHAnsi" w:hAnsiTheme="minorHAnsi"/>
        </w:rPr>
        <w:t>a</w:t>
      </w:r>
      <w:r w:rsidRPr="00441BFB">
        <w:rPr>
          <w:rFonts w:asciiTheme="minorHAnsi" w:hAnsiTheme="minorHAnsi"/>
          <w:spacing w:val="1"/>
        </w:rPr>
        <w:t xml:space="preserve"> </w:t>
      </w:r>
      <w:r w:rsidRPr="00441BFB">
        <w:rPr>
          <w:rFonts w:asciiTheme="minorHAnsi" w:hAnsiTheme="minorHAnsi"/>
        </w:rPr>
        <w:t>proposta</w:t>
      </w:r>
      <w:r w:rsidRPr="00441BFB">
        <w:rPr>
          <w:rFonts w:asciiTheme="minorHAnsi" w:hAnsiTheme="minorHAnsi"/>
          <w:spacing w:val="1"/>
        </w:rPr>
        <w:t xml:space="preserve"> </w:t>
      </w:r>
      <w:r w:rsidRPr="00441BFB">
        <w:rPr>
          <w:rFonts w:asciiTheme="minorHAnsi" w:hAnsiTheme="minorHAnsi"/>
        </w:rPr>
        <w:t>do</w:t>
      </w:r>
      <w:r w:rsidRPr="00441BFB">
        <w:rPr>
          <w:rFonts w:asciiTheme="minorHAnsi" w:hAnsiTheme="minorHAnsi"/>
          <w:spacing w:val="1"/>
        </w:rPr>
        <w:t xml:space="preserve"> </w:t>
      </w:r>
      <w:r w:rsidRPr="00441BFB">
        <w:rPr>
          <w:rFonts w:asciiTheme="minorHAnsi" w:hAnsiTheme="minorHAnsi"/>
        </w:rPr>
        <w:t>contratado;</w:t>
      </w:r>
      <w:r w:rsidRPr="00441BFB">
        <w:rPr>
          <w:rFonts w:asciiTheme="minorHAnsi" w:hAnsiTheme="minorHAnsi"/>
          <w:spacing w:val="1"/>
        </w:rPr>
        <w:t xml:space="preserve"> </w:t>
      </w:r>
      <w:r w:rsidRPr="00441BFB">
        <w:rPr>
          <w:rFonts w:asciiTheme="minorHAnsi" w:hAnsiTheme="minorHAnsi"/>
        </w:rPr>
        <w:t>e</w:t>
      </w:r>
      <w:r w:rsidRPr="00441BFB">
        <w:rPr>
          <w:rFonts w:asciiTheme="minorHAnsi" w:hAnsiTheme="minorHAnsi"/>
          <w:spacing w:val="1"/>
        </w:rPr>
        <w:t xml:space="preserve"> </w:t>
      </w:r>
      <w:r w:rsidRPr="00441BFB">
        <w:rPr>
          <w:rFonts w:asciiTheme="minorHAnsi" w:hAnsiTheme="minorHAnsi"/>
        </w:rPr>
        <w:t>eventuais</w:t>
      </w:r>
      <w:r w:rsidRPr="00441BFB">
        <w:rPr>
          <w:rFonts w:asciiTheme="minorHAnsi" w:hAnsiTheme="minorHAnsi"/>
          <w:spacing w:val="1"/>
        </w:rPr>
        <w:t xml:space="preserve"> </w:t>
      </w:r>
      <w:r w:rsidRPr="00441BFB">
        <w:rPr>
          <w:rFonts w:asciiTheme="minorHAnsi" w:hAnsiTheme="minorHAnsi"/>
        </w:rPr>
        <w:t>anexos</w:t>
      </w:r>
      <w:r w:rsidRPr="00441BFB">
        <w:rPr>
          <w:rFonts w:asciiTheme="minorHAnsi" w:hAnsiTheme="minorHAnsi"/>
          <w:spacing w:val="1"/>
        </w:rPr>
        <w:t xml:space="preserve"> </w:t>
      </w:r>
      <w:r w:rsidRPr="00441BFB">
        <w:rPr>
          <w:rFonts w:asciiTheme="minorHAnsi" w:hAnsiTheme="minorHAnsi"/>
        </w:rPr>
        <w:t>dos</w:t>
      </w:r>
      <w:r w:rsidRPr="00441BFB">
        <w:rPr>
          <w:rFonts w:asciiTheme="minorHAnsi" w:hAnsiTheme="minorHAnsi"/>
          <w:spacing w:val="1"/>
        </w:rPr>
        <w:t xml:space="preserve"> </w:t>
      </w:r>
      <w:r w:rsidRPr="00441BFB">
        <w:rPr>
          <w:rFonts w:asciiTheme="minorHAnsi" w:hAnsiTheme="minorHAnsi"/>
        </w:rPr>
        <w:t>documentos supracitados.</w:t>
      </w:r>
    </w:p>
    <w:p w14:paraId="7B15AC3D" w14:textId="77777777" w:rsidR="00441BFB" w:rsidRPr="00441BFB" w:rsidRDefault="00441BFB" w:rsidP="00876B6D">
      <w:pPr>
        <w:tabs>
          <w:tab w:val="left" w:pos="993"/>
          <w:tab w:val="left" w:pos="1134"/>
          <w:tab w:val="left" w:pos="9639"/>
        </w:tabs>
        <w:ind w:right="176"/>
        <w:rPr>
          <w:rFonts w:asciiTheme="minorHAnsi" w:hAnsiTheme="minorHAnsi"/>
        </w:rPr>
      </w:pPr>
    </w:p>
    <w:p w14:paraId="097D877D" w14:textId="77777777" w:rsidR="00382F83" w:rsidRPr="00441BFB" w:rsidRDefault="00382F83" w:rsidP="00615FFA">
      <w:pPr>
        <w:pStyle w:val="PargrafodaLista"/>
        <w:numPr>
          <w:ilvl w:val="1"/>
          <w:numId w:val="2"/>
        </w:numPr>
        <w:tabs>
          <w:tab w:val="left" w:pos="284"/>
          <w:tab w:val="left" w:pos="709"/>
          <w:tab w:val="left" w:pos="9639"/>
        </w:tabs>
        <w:ind w:left="284" w:right="176" w:firstLine="0"/>
        <w:rPr>
          <w:rFonts w:asciiTheme="minorHAnsi" w:hAnsiTheme="minorHAnsi"/>
        </w:rPr>
      </w:pPr>
      <w:r w:rsidRPr="00441BFB">
        <w:rPr>
          <w:rFonts w:asciiTheme="minorHAnsi" w:hAnsiTheme="minorHAnsi"/>
        </w:rPr>
        <w:t>A assinatura do presente contrato indica à CONTRATADA possuir plena ciência de</w:t>
      </w:r>
      <w:r w:rsidRPr="00441BFB">
        <w:rPr>
          <w:rFonts w:asciiTheme="minorHAnsi" w:hAnsiTheme="minorHAnsi"/>
          <w:spacing w:val="1"/>
        </w:rPr>
        <w:t xml:space="preserve"> </w:t>
      </w:r>
      <w:r w:rsidRPr="00441BFB">
        <w:rPr>
          <w:rFonts w:asciiTheme="minorHAnsi" w:hAnsiTheme="minorHAnsi"/>
        </w:rPr>
        <w:t>seu conteúdo, bem como dos demais documentos vinculados ao presente, sujeitando-se os</w:t>
      </w:r>
      <w:r w:rsidRPr="00441BFB">
        <w:rPr>
          <w:rFonts w:asciiTheme="minorHAnsi" w:hAnsiTheme="minorHAnsi"/>
          <w:spacing w:val="1"/>
        </w:rPr>
        <w:t xml:space="preserve"> </w:t>
      </w:r>
      <w:r w:rsidRPr="00441BFB">
        <w:rPr>
          <w:rFonts w:asciiTheme="minorHAnsi" w:hAnsiTheme="minorHAnsi"/>
        </w:rPr>
        <w:t>mesmos</w:t>
      </w:r>
      <w:r w:rsidRPr="00441BFB">
        <w:rPr>
          <w:rFonts w:asciiTheme="minorHAnsi" w:hAnsiTheme="minorHAnsi"/>
          <w:spacing w:val="1"/>
        </w:rPr>
        <w:t xml:space="preserve"> </w:t>
      </w:r>
      <w:r w:rsidRPr="00441BFB">
        <w:rPr>
          <w:rFonts w:asciiTheme="minorHAnsi" w:hAnsiTheme="minorHAnsi"/>
        </w:rPr>
        <w:t>às</w:t>
      </w:r>
      <w:r w:rsidRPr="00441BFB">
        <w:rPr>
          <w:rFonts w:asciiTheme="minorHAnsi" w:hAnsiTheme="minorHAnsi"/>
          <w:spacing w:val="1"/>
        </w:rPr>
        <w:t xml:space="preserve"> </w:t>
      </w:r>
      <w:r w:rsidRPr="00441BFB">
        <w:rPr>
          <w:rFonts w:asciiTheme="minorHAnsi" w:hAnsiTheme="minorHAnsi"/>
        </w:rPr>
        <w:t>normas</w:t>
      </w:r>
      <w:r w:rsidRPr="00441BFB">
        <w:rPr>
          <w:rFonts w:asciiTheme="minorHAnsi" w:hAnsiTheme="minorHAnsi"/>
          <w:spacing w:val="1"/>
        </w:rPr>
        <w:t xml:space="preserve"> </w:t>
      </w:r>
      <w:r w:rsidRPr="00441BFB">
        <w:rPr>
          <w:rFonts w:asciiTheme="minorHAnsi" w:hAnsiTheme="minorHAnsi"/>
        </w:rPr>
        <w:t>da</w:t>
      </w:r>
      <w:r w:rsidRPr="00441BFB">
        <w:rPr>
          <w:rFonts w:asciiTheme="minorHAnsi" w:hAnsiTheme="minorHAnsi"/>
          <w:spacing w:val="1"/>
        </w:rPr>
        <w:t xml:space="preserve"> </w:t>
      </w:r>
      <w:r w:rsidRPr="00441BFB">
        <w:rPr>
          <w:rFonts w:asciiTheme="minorHAnsi" w:hAnsiTheme="minorHAnsi"/>
        </w:rPr>
        <w:t>Lei</w:t>
      </w:r>
      <w:r w:rsidRPr="00441BFB">
        <w:rPr>
          <w:rFonts w:asciiTheme="minorHAnsi" w:hAnsiTheme="minorHAnsi"/>
          <w:spacing w:val="1"/>
        </w:rPr>
        <w:t xml:space="preserve"> </w:t>
      </w:r>
      <w:r w:rsidRPr="00441BFB">
        <w:rPr>
          <w:rFonts w:asciiTheme="minorHAnsi" w:hAnsiTheme="minorHAnsi"/>
        </w:rPr>
        <w:t>nº</w:t>
      </w:r>
      <w:r w:rsidRPr="00441BFB">
        <w:rPr>
          <w:rFonts w:asciiTheme="minorHAnsi" w:hAnsiTheme="minorHAnsi"/>
          <w:spacing w:val="1"/>
        </w:rPr>
        <w:t xml:space="preserve"> </w:t>
      </w:r>
      <w:r w:rsidRPr="00441BFB">
        <w:rPr>
          <w:rFonts w:asciiTheme="minorHAnsi" w:hAnsiTheme="minorHAnsi"/>
        </w:rPr>
        <w:t>14.133/21</w:t>
      </w:r>
      <w:r w:rsidRPr="00441BFB">
        <w:rPr>
          <w:rFonts w:asciiTheme="minorHAnsi" w:hAnsiTheme="minorHAnsi"/>
          <w:spacing w:val="1"/>
        </w:rPr>
        <w:t xml:space="preserve"> </w:t>
      </w:r>
      <w:r w:rsidRPr="00441BFB">
        <w:rPr>
          <w:rFonts w:asciiTheme="minorHAnsi" w:hAnsiTheme="minorHAnsi"/>
        </w:rPr>
        <w:t>e</w:t>
      </w:r>
      <w:r w:rsidRPr="00441BFB">
        <w:rPr>
          <w:rFonts w:asciiTheme="minorHAnsi" w:hAnsiTheme="minorHAnsi"/>
          <w:spacing w:val="1"/>
        </w:rPr>
        <w:t xml:space="preserve"> </w:t>
      </w:r>
      <w:r w:rsidRPr="00441BFB">
        <w:rPr>
          <w:rFonts w:asciiTheme="minorHAnsi" w:hAnsiTheme="minorHAnsi"/>
        </w:rPr>
        <w:t>à totalidade</w:t>
      </w:r>
      <w:r w:rsidRPr="00441BFB">
        <w:rPr>
          <w:rFonts w:asciiTheme="minorHAnsi" w:hAnsiTheme="minorHAnsi"/>
          <w:spacing w:val="1"/>
        </w:rPr>
        <w:t xml:space="preserve"> </w:t>
      </w:r>
      <w:r w:rsidRPr="00441BFB">
        <w:rPr>
          <w:rFonts w:asciiTheme="minorHAnsi" w:hAnsiTheme="minorHAnsi"/>
        </w:rPr>
        <w:t>das</w:t>
      </w:r>
      <w:r w:rsidRPr="00441BFB">
        <w:rPr>
          <w:rFonts w:asciiTheme="minorHAnsi" w:hAnsiTheme="minorHAnsi"/>
          <w:spacing w:val="1"/>
        </w:rPr>
        <w:t xml:space="preserve"> </w:t>
      </w:r>
      <w:r w:rsidRPr="00441BFB">
        <w:rPr>
          <w:rFonts w:asciiTheme="minorHAnsi" w:hAnsiTheme="minorHAnsi"/>
        </w:rPr>
        <w:t>cláusulas</w:t>
      </w:r>
      <w:r w:rsidRPr="00441BFB">
        <w:rPr>
          <w:rFonts w:asciiTheme="minorHAnsi" w:hAnsiTheme="minorHAnsi"/>
          <w:spacing w:val="1"/>
        </w:rPr>
        <w:t xml:space="preserve"> </w:t>
      </w:r>
      <w:r w:rsidRPr="00441BFB">
        <w:rPr>
          <w:rFonts w:asciiTheme="minorHAnsi" w:hAnsiTheme="minorHAnsi"/>
        </w:rPr>
        <w:t>contratuais</w:t>
      </w:r>
      <w:r w:rsidRPr="00441BFB">
        <w:rPr>
          <w:rFonts w:asciiTheme="minorHAnsi" w:hAnsiTheme="minorHAnsi"/>
          <w:spacing w:val="1"/>
        </w:rPr>
        <w:t xml:space="preserve"> </w:t>
      </w:r>
      <w:r w:rsidRPr="00441BFB">
        <w:rPr>
          <w:rFonts w:asciiTheme="minorHAnsi" w:hAnsiTheme="minorHAnsi"/>
        </w:rPr>
        <w:t>aqui</w:t>
      </w:r>
      <w:r w:rsidRPr="00441BFB">
        <w:rPr>
          <w:rFonts w:asciiTheme="minorHAnsi" w:hAnsiTheme="minorHAnsi"/>
          <w:spacing w:val="1"/>
        </w:rPr>
        <w:t xml:space="preserve"> </w:t>
      </w:r>
      <w:r w:rsidRPr="00441BFB">
        <w:rPr>
          <w:rFonts w:asciiTheme="minorHAnsi" w:hAnsiTheme="minorHAnsi"/>
        </w:rPr>
        <w:t>estabelecidas.</w:t>
      </w:r>
    </w:p>
    <w:p w14:paraId="2FC38C78" w14:textId="77777777" w:rsidR="00B5508C" w:rsidRPr="007A0F52" w:rsidRDefault="00B5508C" w:rsidP="00876B6D">
      <w:pPr>
        <w:pStyle w:val="Nivel2"/>
        <w:numPr>
          <w:ilvl w:val="0"/>
          <w:numId w:val="0"/>
        </w:numPr>
        <w:tabs>
          <w:tab w:val="left" w:pos="426"/>
        </w:tabs>
        <w:autoSpaceDE w:val="0"/>
        <w:autoSpaceDN w:val="0"/>
        <w:adjustRightInd w:val="0"/>
        <w:spacing w:before="0" w:after="0"/>
        <w:ind w:right="176"/>
        <w:rPr>
          <w:rFonts w:cs="Times New Roman"/>
          <w:iCs/>
          <w:szCs w:val="22"/>
        </w:rPr>
      </w:pPr>
    </w:p>
    <w:p w14:paraId="7BF0AB0F" w14:textId="77777777" w:rsidR="00881D82" w:rsidRDefault="00881D82" w:rsidP="00615FFA">
      <w:pPr>
        <w:pStyle w:val="Ttulo3"/>
        <w:numPr>
          <w:ilvl w:val="0"/>
          <w:numId w:val="2"/>
        </w:numPr>
        <w:tabs>
          <w:tab w:val="left" w:pos="284"/>
          <w:tab w:val="left" w:pos="567"/>
          <w:tab w:val="left" w:pos="9639"/>
        </w:tabs>
        <w:ind w:right="176" w:hanging="850"/>
        <w:jc w:val="both"/>
        <w:rPr>
          <w:rFonts w:asciiTheme="minorHAnsi" w:hAnsiTheme="minorHAnsi"/>
        </w:rPr>
      </w:pPr>
      <w:r w:rsidRPr="00881D82">
        <w:rPr>
          <w:rFonts w:asciiTheme="minorHAnsi" w:hAnsiTheme="minorHAnsi"/>
        </w:rPr>
        <w:t>CLÁUSULA</w:t>
      </w:r>
      <w:r w:rsidRPr="00881D82">
        <w:rPr>
          <w:rFonts w:asciiTheme="minorHAnsi" w:hAnsiTheme="minorHAnsi"/>
          <w:spacing w:val="-2"/>
        </w:rPr>
        <w:t xml:space="preserve"> </w:t>
      </w:r>
      <w:r w:rsidRPr="00881D82">
        <w:rPr>
          <w:rFonts w:asciiTheme="minorHAnsi" w:hAnsiTheme="minorHAnsi"/>
        </w:rPr>
        <w:t>SEGUNDA</w:t>
      </w:r>
      <w:r w:rsidRPr="00881D82">
        <w:rPr>
          <w:rFonts w:asciiTheme="minorHAnsi" w:hAnsiTheme="minorHAnsi"/>
          <w:spacing w:val="-1"/>
        </w:rPr>
        <w:t xml:space="preserve"> </w:t>
      </w:r>
      <w:r w:rsidRPr="00881D82">
        <w:rPr>
          <w:rFonts w:asciiTheme="minorHAnsi" w:hAnsiTheme="minorHAnsi"/>
        </w:rPr>
        <w:t>–</w:t>
      </w:r>
      <w:r w:rsidRPr="00881D82">
        <w:rPr>
          <w:rFonts w:asciiTheme="minorHAnsi" w:hAnsiTheme="minorHAnsi"/>
          <w:spacing w:val="-3"/>
        </w:rPr>
        <w:t xml:space="preserve"> </w:t>
      </w:r>
      <w:r w:rsidRPr="00881D82">
        <w:rPr>
          <w:rFonts w:asciiTheme="minorHAnsi" w:hAnsiTheme="minorHAnsi"/>
        </w:rPr>
        <w:t>DO</w:t>
      </w:r>
      <w:r w:rsidRPr="00881D82">
        <w:rPr>
          <w:rFonts w:asciiTheme="minorHAnsi" w:hAnsiTheme="minorHAnsi"/>
          <w:spacing w:val="-4"/>
        </w:rPr>
        <w:t xml:space="preserve"> </w:t>
      </w:r>
      <w:r w:rsidR="00441BFB">
        <w:rPr>
          <w:rFonts w:asciiTheme="minorHAnsi" w:hAnsiTheme="minorHAnsi"/>
          <w:spacing w:val="-4"/>
        </w:rPr>
        <w:t>VALOR</w:t>
      </w:r>
      <w:r w:rsidR="00D86A16">
        <w:rPr>
          <w:rFonts w:asciiTheme="minorHAnsi" w:hAnsiTheme="minorHAnsi"/>
          <w:spacing w:val="-4"/>
        </w:rPr>
        <w:t xml:space="preserve"> E</w:t>
      </w:r>
      <w:r w:rsidR="00441BFB">
        <w:rPr>
          <w:rFonts w:asciiTheme="minorHAnsi" w:hAnsiTheme="minorHAnsi"/>
          <w:spacing w:val="-4"/>
        </w:rPr>
        <w:t xml:space="preserve"> </w:t>
      </w:r>
      <w:r w:rsidRPr="00881D82">
        <w:rPr>
          <w:rFonts w:asciiTheme="minorHAnsi" w:hAnsiTheme="minorHAnsi"/>
        </w:rPr>
        <w:t>PRAZO</w:t>
      </w:r>
      <w:r w:rsidRPr="00881D82">
        <w:rPr>
          <w:rFonts w:asciiTheme="minorHAnsi" w:hAnsiTheme="minorHAnsi"/>
          <w:spacing w:val="-1"/>
        </w:rPr>
        <w:t xml:space="preserve"> </w:t>
      </w:r>
      <w:r w:rsidRPr="00881D82">
        <w:rPr>
          <w:rFonts w:asciiTheme="minorHAnsi" w:hAnsiTheme="minorHAnsi"/>
        </w:rPr>
        <w:t>DE</w:t>
      </w:r>
      <w:r w:rsidRPr="00881D82">
        <w:rPr>
          <w:rFonts w:asciiTheme="minorHAnsi" w:hAnsiTheme="minorHAnsi"/>
          <w:spacing w:val="-3"/>
        </w:rPr>
        <w:t xml:space="preserve"> </w:t>
      </w:r>
      <w:r w:rsidRPr="00881D82">
        <w:rPr>
          <w:rFonts w:asciiTheme="minorHAnsi" w:hAnsiTheme="minorHAnsi"/>
        </w:rPr>
        <w:t>DURAÇÃO</w:t>
      </w:r>
      <w:r w:rsidRPr="00881D82">
        <w:rPr>
          <w:rFonts w:asciiTheme="minorHAnsi" w:hAnsiTheme="minorHAnsi"/>
          <w:spacing w:val="-4"/>
        </w:rPr>
        <w:t xml:space="preserve"> </w:t>
      </w:r>
      <w:r w:rsidRPr="00881D82">
        <w:rPr>
          <w:rFonts w:asciiTheme="minorHAnsi" w:hAnsiTheme="minorHAnsi"/>
        </w:rPr>
        <w:t>DO</w:t>
      </w:r>
      <w:r w:rsidRPr="00881D82">
        <w:rPr>
          <w:rFonts w:asciiTheme="minorHAnsi" w:hAnsiTheme="minorHAnsi"/>
          <w:spacing w:val="-4"/>
        </w:rPr>
        <w:t xml:space="preserve"> </w:t>
      </w:r>
      <w:r w:rsidRPr="00881D82">
        <w:rPr>
          <w:rFonts w:asciiTheme="minorHAnsi" w:hAnsiTheme="minorHAnsi"/>
        </w:rPr>
        <w:t>CONTRATO</w:t>
      </w:r>
    </w:p>
    <w:p w14:paraId="5ADF6BFD" w14:textId="77777777" w:rsidR="00441BFB" w:rsidRDefault="00441BFB" w:rsidP="00876B6D">
      <w:pPr>
        <w:pStyle w:val="Ttulo3"/>
        <w:tabs>
          <w:tab w:val="left" w:pos="284"/>
          <w:tab w:val="left" w:pos="567"/>
          <w:tab w:val="left" w:pos="9639"/>
        </w:tabs>
        <w:ind w:left="1134" w:right="176"/>
        <w:jc w:val="both"/>
        <w:rPr>
          <w:rFonts w:asciiTheme="minorHAnsi" w:hAnsiTheme="minorHAnsi"/>
        </w:rPr>
      </w:pPr>
    </w:p>
    <w:p w14:paraId="483EA765" w14:textId="77777777" w:rsidR="00441BFB" w:rsidRPr="00BE0BC1" w:rsidRDefault="00441BFB" w:rsidP="00881E3E">
      <w:pPr>
        <w:pStyle w:val="PargrafodaLista"/>
        <w:numPr>
          <w:ilvl w:val="1"/>
          <w:numId w:val="30"/>
        </w:numPr>
        <w:tabs>
          <w:tab w:val="left" w:pos="284"/>
          <w:tab w:val="left" w:pos="709"/>
          <w:tab w:val="left" w:pos="1373"/>
          <w:tab w:val="left" w:pos="9639"/>
        </w:tabs>
        <w:spacing w:before="121"/>
        <w:ind w:left="284" w:right="176" w:firstLine="0"/>
        <w:rPr>
          <w:rFonts w:asciiTheme="minorHAnsi" w:hAnsiTheme="minorHAnsi"/>
        </w:rPr>
      </w:pPr>
      <w:r w:rsidRPr="00BE0BC1">
        <w:rPr>
          <w:rFonts w:asciiTheme="minorHAnsi" w:hAnsiTheme="minorHAnsi"/>
        </w:rPr>
        <w:t xml:space="preserve">O </w:t>
      </w:r>
      <w:r w:rsidRPr="00BE0BC1">
        <w:rPr>
          <w:rFonts w:asciiTheme="minorHAnsi" w:hAnsiTheme="minorHAnsi"/>
          <w:b/>
        </w:rPr>
        <w:t xml:space="preserve">VALOR GLOBAL </w:t>
      </w:r>
      <w:r w:rsidRPr="00BE0BC1">
        <w:rPr>
          <w:rFonts w:asciiTheme="minorHAnsi" w:hAnsiTheme="minorHAnsi"/>
        </w:rPr>
        <w:t xml:space="preserve">para a execução do objeto deste contrato será de: </w:t>
      </w:r>
      <w:r w:rsidRPr="00BE0BC1">
        <w:rPr>
          <w:rFonts w:asciiTheme="minorHAnsi" w:hAnsiTheme="minorHAnsi"/>
          <w:b/>
        </w:rPr>
        <w:t>R$ ... (...)</w:t>
      </w:r>
      <w:r w:rsidRPr="00BE0BC1">
        <w:rPr>
          <w:rFonts w:asciiTheme="minorHAnsi" w:hAnsiTheme="minorHAnsi"/>
        </w:rPr>
        <w:t>,</w:t>
      </w:r>
      <w:r w:rsidRPr="00BE0BC1">
        <w:rPr>
          <w:rFonts w:asciiTheme="minorHAnsi" w:hAnsiTheme="minorHAnsi"/>
          <w:spacing w:val="1"/>
        </w:rPr>
        <w:t xml:space="preserve"> </w:t>
      </w:r>
      <w:r w:rsidRPr="00BE0BC1">
        <w:rPr>
          <w:rFonts w:asciiTheme="minorHAnsi" w:hAnsiTheme="minorHAnsi"/>
        </w:rPr>
        <w:t>daqui</w:t>
      </w:r>
      <w:r w:rsidRPr="00BE0BC1">
        <w:rPr>
          <w:rFonts w:asciiTheme="minorHAnsi" w:hAnsiTheme="minorHAnsi"/>
          <w:spacing w:val="1"/>
        </w:rPr>
        <w:t xml:space="preserve"> </w:t>
      </w:r>
      <w:r w:rsidRPr="00BE0BC1">
        <w:rPr>
          <w:rFonts w:asciiTheme="minorHAnsi" w:hAnsiTheme="minorHAnsi"/>
        </w:rPr>
        <w:t>por</w:t>
      </w:r>
      <w:r w:rsidRPr="00BE0BC1">
        <w:rPr>
          <w:rFonts w:asciiTheme="minorHAnsi" w:hAnsiTheme="minorHAnsi"/>
          <w:spacing w:val="1"/>
        </w:rPr>
        <w:t xml:space="preserve"> </w:t>
      </w:r>
      <w:r w:rsidRPr="00BE0BC1">
        <w:rPr>
          <w:rFonts w:asciiTheme="minorHAnsi" w:hAnsiTheme="minorHAnsi"/>
        </w:rPr>
        <w:t>diante</w:t>
      </w:r>
      <w:r w:rsidRPr="00BE0BC1">
        <w:rPr>
          <w:rFonts w:asciiTheme="minorHAnsi" w:hAnsiTheme="minorHAnsi"/>
          <w:spacing w:val="1"/>
        </w:rPr>
        <w:t xml:space="preserve"> </w:t>
      </w:r>
      <w:r w:rsidRPr="00BE0BC1">
        <w:rPr>
          <w:rFonts w:asciiTheme="minorHAnsi" w:hAnsiTheme="minorHAnsi"/>
        </w:rPr>
        <w:t>denominado</w:t>
      </w:r>
      <w:r w:rsidRPr="00BE0BC1">
        <w:rPr>
          <w:rFonts w:asciiTheme="minorHAnsi" w:hAnsiTheme="minorHAnsi"/>
          <w:spacing w:val="1"/>
        </w:rPr>
        <w:t xml:space="preserve"> </w:t>
      </w:r>
      <w:r w:rsidRPr="00BE0BC1">
        <w:rPr>
          <w:rFonts w:asciiTheme="minorHAnsi" w:hAnsiTheme="minorHAnsi"/>
        </w:rPr>
        <w:t>“VALOR</w:t>
      </w:r>
      <w:r w:rsidRPr="00BE0BC1">
        <w:rPr>
          <w:rFonts w:asciiTheme="minorHAnsi" w:hAnsiTheme="minorHAnsi"/>
          <w:spacing w:val="1"/>
        </w:rPr>
        <w:t xml:space="preserve"> </w:t>
      </w:r>
      <w:r w:rsidRPr="00BE0BC1">
        <w:rPr>
          <w:rFonts w:asciiTheme="minorHAnsi" w:hAnsiTheme="minorHAnsi"/>
        </w:rPr>
        <w:t>CONTRATUAL”,</w:t>
      </w:r>
      <w:r w:rsidRPr="00BE0BC1">
        <w:rPr>
          <w:rFonts w:asciiTheme="minorHAnsi" w:hAnsiTheme="minorHAnsi"/>
          <w:spacing w:val="1"/>
        </w:rPr>
        <w:t xml:space="preserve"> </w:t>
      </w:r>
      <w:r w:rsidRPr="00BE0BC1">
        <w:rPr>
          <w:rFonts w:asciiTheme="minorHAnsi" w:hAnsiTheme="minorHAnsi"/>
        </w:rPr>
        <w:t>sendo</w:t>
      </w:r>
      <w:r w:rsidRPr="00BE0BC1">
        <w:rPr>
          <w:rFonts w:asciiTheme="minorHAnsi" w:hAnsiTheme="minorHAnsi"/>
          <w:spacing w:val="1"/>
        </w:rPr>
        <w:t xml:space="preserve"> </w:t>
      </w:r>
      <w:r w:rsidRPr="00BE0BC1">
        <w:rPr>
          <w:rFonts w:asciiTheme="minorHAnsi" w:hAnsiTheme="minorHAnsi"/>
        </w:rPr>
        <w:t>que</w:t>
      </w:r>
      <w:r w:rsidRPr="00BE0BC1">
        <w:rPr>
          <w:rFonts w:asciiTheme="minorHAnsi" w:hAnsiTheme="minorHAnsi"/>
          <w:spacing w:val="1"/>
        </w:rPr>
        <w:t xml:space="preserve"> </w:t>
      </w:r>
      <w:r w:rsidRPr="00BE0BC1">
        <w:rPr>
          <w:rFonts w:asciiTheme="minorHAnsi" w:hAnsiTheme="minorHAnsi"/>
        </w:rPr>
        <w:t>nos</w:t>
      </w:r>
      <w:r w:rsidRPr="00BE0BC1">
        <w:rPr>
          <w:rFonts w:asciiTheme="minorHAnsi" w:hAnsiTheme="minorHAnsi"/>
          <w:spacing w:val="1"/>
        </w:rPr>
        <w:t xml:space="preserve"> </w:t>
      </w:r>
      <w:r w:rsidRPr="00BE0BC1">
        <w:rPr>
          <w:rFonts w:asciiTheme="minorHAnsi" w:hAnsiTheme="minorHAnsi"/>
        </w:rPr>
        <w:t>valores</w:t>
      </w:r>
      <w:r w:rsidRPr="00BE0BC1">
        <w:rPr>
          <w:rFonts w:asciiTheme="minorHAnsi" w:hAnsiTheme="minorHAnsi"/>
          <w:spacing w:val="1"/>
        </w:rPr>
        <w:t xml:space="preserve"> </w:t>
      </w:r>
      <w:r w:rsidRPr="00BE0BC1">
        <w:rPr>
          <w:rFonts w:asciiTheme="minorHAnsi" w:hAnsiTheme="minorHAnsi"/>
        </w:rPr>
        <w:t>acima</w:t>
      </w:r>
      <w:r w:rsidRPr="00BE0BC1">
        <w:rPr>
          <w:rFonts w:asciiTheme="minorHAnsi" w:hAnsiTheme="minorHAnsi"/>
          <w:spacing w:val="1"/>
        </w:rPr>
        <w:t xml:space="preserve"> </w:t>
      </w:r>
      <w:r w:rsidRPr="00BE0BC1">
        <w:rPr>
          <w:rFonts w:asciiTheme="minorHAnsi" w:hAnsiTheme="minorHAnsi"/>
        </w:rPr>
        <w:t>descritos já estão incluídas todas as despesas ordinárias diretas e indiretas decorrentes da</w:t>
      </w:r>
      <w:r w:rsidRPr="00BE0BC1">
        <w:rPr>
          <w:rFonts w:asciiTheme="minorHAnsi" w:hAnsiTheme="minorHAnsi"/>
          <w:spacing w:val="1"/>
        </w:rPr>
        <w:t xml:space="preserve"> </w:t>
      </w:r>
      <w:r w:rsidRPr="00BE0BC1">
        <w:rPr>
          <w:rFonts w:asciiTheme="minorHAnsi" w:hAnsiTheme="minorHAnsi"/>
        </w:rPr>
        <w:t>execução</w:t>
      </w:r>
      <w:r w:rsidRPr="00BE0BC1">
        <w:rPr>
          <w:rFonts w:asciiTheme="minorHAnsi" w:hAnsiTheme="minorHAnsi"/>
          <w:spacing w:val="1"/>
        </w:rPr>
        <w:t xml:space="preserve"> </w:t>
      </w:r>
      <w:r w:rsidRPr="00BE0BC1">
        <w:rPr>
          <w:rFonts w:asciiTheme="minorHAnsi" w:hAnsiTheme="minorHAnsi"/>
        </w:rPr>
        <w:t>do</w:t>
      </w:r>
      <w:r w:rsidRPr="00BE0BC1">
        <w:rPr>
          <w:rFonts w:asciiTheme="minorHAnsi" w:hAnsiTheme="minorHAnsi"/>
          <w:spacing w:val="1"/>
        </w:rPr>
        <w:t xml:space="preserve"> </w:t>
      </w:r>
      <w:r w:rsidRPr="00BE0BC1">
        <w:rPr>
          <w:rFonts w:asciiTheme="minorHAnsi" w:hAnsiTheme="minorHAnsi"/>
        </w:rPr>
        <w:t>objeto,</w:t>
      </w:r>
      <w:r w:rsidRPr="00BE0BC1">
        <w:rPr>
          <w:rFonts w:asciiTheme="minorHAnsi" w:hAnsiTheme="minorHAnsi"/>
          <w:spacing w:val="1"/>
        </w:rPr>
        <w:t xml:space="preserve"> </w:t>
      </w:r>
      <w:r w:rsidRPr="00BE0BC1">
        <w:rPr>
          <w:rFonts w:asciiTheme="minorHAnsi" w:hAnsiTheme="minorHAnsi"/>
        </w:rPr>
        <w:t>inclusive</w:t>
      </w:r>
      <w:r w:rsidRPr="00BE0BC1">
        <w:rPr>
          <w:rFonts w:asciiTheme="minorHAnsi" w:hAnsiTheme="minorHAnsi"/>
          <w:spacing w:val="1"/>
        </w:rPr>
        <w:t xml:space="preserve"> </w:t>
      </w:r>
      <w:r w:rsidRPr="00BE0BC1">
        <w:rPr>
          <w:rFonts w:asciiTheme="minorHAnsi" w:hAnsiTheme="minorHAnsi"/>
        </w:rPr>
        <w:t>tributos</w:t>
      </w:r>
      <w:r w:rsidRPr="00BE0BC1">
        <w:rPr>
          <w:rFonts w:asciiTheme="minorHAnsi" w:hAnsiTheme="minorHAnsi"/>
          <w:spacing w:val="1"/>
        </w:rPr>
        <w:t xml:space="preserve"> </w:t>
      </w:r>
      <w:r w:rsidRPr="00BE0BC1">
        <w:rPr>
          <w:rFonts w:asciiTheme="minorHAnsi" w:hAnsiTheme="minorHAnsi"/>
        </w:rPr>
        <w:t>e/ou</w:t>
      </w:r>
      <w:r w:rsidRPr="00BE0BC1">
        <w:rPr>
          <w:rFonts w:asciiTheme="minorHAnsi" w:hAnsiTheme="minorHAnsi"/>
          <w:spacing w:val="1"/>
        </w:rPr>
        <w:t xml:space="preserve"> </w:t>
      </w:r>
      <w:r w:rsidRPr="00BE0BC1">
        <w:rPr>
          <w:rFonts w:asciiTheme="minorHAnsi" w:hAnsiTheme="minorHAnsi"/>
        </w:rPr>
        <w:t>impostos,</w:t>
      </w:r>
      <w:r w:rsidRPr="00BE0BC1">
        <w:rPr>
          <w:rFonts w:asciiTheme="minorHAnsi" w:hAnsiTheme="minorHAnsi"/>
          <w:spacing w:val="1"/>
        </w:rPr>
        <w:t xml:space="preserve"> </w:t>
      </w:r>
      <w:r w:rsidRPr="00BE0BC1">
        <w:rPr>
          <w:rFonts w:asciiTheme="minorHAnsi" w:hAnsiTheme="minorHAnsi"/>
        </w:rPr>
        <w:t>encargos</w:t>
      </w:r>
      <w:r w:rsidRPr="00BE0BC1">
        <w:rPr>
          <w:rFonts w:asciiTheme="minorHAnsi" w:hAnsiTheme="minorHAnsi"/>
          <w:spacing w:val="1"/>
        </w:rPr>
        <w:t xml:space="preserve"> </w:t>
      </w:r>
      <w:r w:rsidRPr="00BE0BC1">
        <w:rPr>
          <w:rFonts w:asciiTheme="minorHAnsi" w:hAnsiTheme="minorHAnsi"/>
        </w:rPr>
        <w:t>sociais,</w:t>
      </w:r>
      <w:r w:rsidRPr="00BE0BC1">
        <w:rPr>
          <w:rFonts w:asciiTheme="minorHAnsi" w:hAnsiTheme="minorHAnsi"/>
          <w:spacing w:val="1"/>
        </w:rPr>
        <w:t xml:space="preserve"> </w:t>
      </w:r>
      <w:r w:rsidRPr="00BE0BC1">
        <w:rPr>
          <w:rFonts w:asciiTheme="minorHAnsi" w:hAnsiTheme="minorHAnsi"/>
        </w:rPr>
        <w:t>trabalhistas,</w:t>
      </w:r>
      <w:r w:rsidRPr="00BE0BC1">
        <w:rPr>
          <w:rFonts w:asciiTheme="minorHAnsi" w:hAnsiTheme="minorHAnsi"/>
          <w:spacing w:val="1"/>
        </w:rPr>
        <w:t xml:space="preserve"> </w:t>
      </w:r>
      <w:r w:rsidRPr="00BE0BC1">
        <w:rPr>
          <w:rFonts w:asciiTheme="minorHAnsi" w:hAnsiTheme="minorHAnsi"/>
        </w:rPr>
        <w:t>previdenciários, fiscais e comerciais incidentes, taxa de administração, frete, seguro e outros</w:t>
      </w:r>
      <w:r w:rsidRPr="00BE0BC1">
        <w:rPr>
          <w:rFonts w:asciiTheme="minorHAnsi" w:hAnsiTheme="minorHAnsi"/>
          <w:spacing w:val="-59"/>
        </w:rPr>
        <w:t xml:space="preserve"> </w:t>
      </w:r>
      <w:r w:rsidRPr="00BE0BC1">
        <w:rPr>
          <w:rFonts w:asciiTheme="minorHAnsi" w:hAnsiTheme="minorHAnsi"/>
        </w:rPr>
        <w:t>necessários</w:t>
      </w:r>
      <w:r w:rsidRPr="00BE0BC1">
        <w:rPr>
          <w:rFonts w:asciiTheme="minorHAnsi" w:hAnsiTheme="minorHAnsi"/>
          <w:spacing w:val="-1"/>
        </w:rPr>
        <w:t xml:space="preserve"> </w:t>
      </w:r>
      <w:r w:rsidRPr="00BE0BC1">
        <w:rPr>
          <w:rFonts w:asciiTheme="minorHAnsi" w:hAnsiTheme="minorHAnsi"/>
        </w:rPr>
        <w:t>ao</w:t>
      </w:r>
      <w:r w:rsidRPr="00BE0BC1">
        <w:rPr>
          <w:rFonts w:asciiTheme="minorHAnsi" w:hAnsiTheme="minorHAnsi"/>
          <w:spacing w:val="-2"/>
        </w:rPr>
        <w:t xml:space="preserve"> </w:t>
      </w:r>
      <w:r w:rsidRPr="00BE0BC1">
        <w:rPr>
          <w:rFonts w:asciiTheme="minorHAnsi" w:hAnsiTheme="minorHAnsi"/>
        </w:rPr>
        <w:t>cumprimento integral</w:t>
      </w:r>
      <w:r w:rsidRPr="00BE0BC1">
        <w:rPr>
          <w:rFonts w:asciiTheme="minorHAnsi" w:hAnsiTheme="minorHAnsi"/>
          <w:spacing w:val="-1"/>
        </w:rPr>
        <w:t xml:space="preserve"> </w:t>
      </w:r>
      <w:r w:rsidRPr="00BE0BC1">
        <w:rPr>
          <w:rFonts w:asciiTheme="minorHAnsi" w:hAnsiTheme="minorHAnsi"/>
        </w:rPr>
        <w:t>do</w:t>
      </w:r>
      <w:r w:rsidRPr="00BE0BC1">
        <w:rPr>
          <w:rFonts w:asciiTheme="minorHAnsi" w:hAnsiTheme="minorHAnsi"/>
          <w:spacing w:val="-2"/>
        </w:rPr>
        <w:t xml:space="preserve"> </w:t>
      </w:r>
      <w:r w:rsidRPr="00BE0BC1">
        <w:rPr>
          <w:rFonts w:asciiTheme="minorHAnsi" w:hAnsiTheme="minorHAnsi"/>
        </w:rPr>
        <w:t>objeto da contratação.</w:t>
      </w:r>
    </w:p>
    <w:p w14:paraId="26A8A968" w14:textId="77777777" w:rsidR="00881D82" w:rsidRPr="00881D82" w:rsidRDefault="00881D82" w:rsidP="00441BFB">
      <w:pPr>
        <w:pStyle w:val="Ttulo3"/>
        <w:tabs>
          <w:tab w:val="left" w:pos="284"/>
          <w:tab w:val="left" w:pos="960"/>
          <w:tab w:val="left" w:pos="993"/>
          <w:tab w:val="left" w:pos="9639"/>
        </w:tabs>
        <w:ind w:left="0" w:right="687"/>
        <w:jc w:val="both"/>
        <w:rPr>
          <w:rFonts w:asciiTheme="minorHAnsi" w:hAnsiTheme="minorHAnsi"/>
        </w:rPr>
      </w:pPr>
    </w:p>
    <w:p w14:paraId="2F77BAD9" w14:textId="77777777" w:rsidR="008E49C7" w:rsidRPr="00881D82" w:rsidRDefault="00881D82" w:rsidP="003B4F1D">
      <w:pPr>
        <w:tabs>
          <w:tab w:val="left" w:pos="284"/>
          <w:tab w:val="left" w:pos="426"/>
          <w:tab w:val="left" w:pos="9639"/>
        </w:tabs>
        <w:spacing w:before="94"/>
        <w:ind w:left="284" w:right="176"/>
        <w:jc w:val="both"/>
        <w:rPr>
          <w:rFonts w:asciiTheme="minorHAnsi" w:hAnsiTheme="minorHAnsi"/>
        </w:rPr>
      </w:pPr>
      <w:r w:rsidRPr="00881D82">
        <w:rPr>
          <w:rFonts w:asciiTheme="minorHAnsi" w:hAnsiTheme="minorHAnsi"/>
          <w:b/>
          <w:bCs/>
        </w:rPr>
        <w:t>2.</w:t>
      </w:r>
      <w:r w:rsidR="00441BFB">
        <w:rPr>
          <w:rFonts w:asciiTheme="minorHAnsi" w:hAnsiTheme="minorHAnsi"/>
          <w:b/>
          <w:bCs/>
        </w:rPr>
        <w:t>2</w:t>
      </w:r>
      <w:r w:rsidRPr="00881D82">
        <w:rPr>
          <w:rFonts w:asciiTheme="minorHAnsi" w:hAnsiTheme="minorHAnsi"/>
          <w:b/>
          <w:bCs/>
        </w:rPr>
        <w:t>.</w:t>
      </w:r>
      <w:r w:rsidRPr="00881D82">
        <w:rPr>
          <w:rFonts w:asciiTheme="minorHAnsi" w:hAnsiTheme="minorHAnsi"/>
        </w:rPr>
        <w:t xml:space="preserve"> </w:t>
      </w:r>
      <w:r w:rsidR="008E49C7" w:rsidRPr="00881D82">
        <w:rPr>
          <w:rFonts w:asciiTheme="minorHAnsi" w:hAnsiTheme="minorHAnsi"/>
        </w:rPr>
        <w:t>O</w:t>
      </w:r>
      <w:r w:rsidR="008E49C7" w:rsidRPr="00881D82">
        <w:rPr>
          <w:rFonts w:asciiTheme="minorHAnsi" w:hAnsiTheme="minorHAnsi"/>
          <w:spacing w:val="1"/>
        </w:rPr>
        <w:t xml:space="preserve"> </w:t>
      </w:r>
      <w:r w:rsidR="008E49C7" w:rsidRPr="00881D82">
        <w:rPr>
          <w:rFonts w:asciiTheme="minorHAnsi" w:hAnsiTheme="minorHAnsi"/>
        </w:rPr>
        <w:t>prazo</w:t>
      </w:r>
      <w:r w:rsidR="008E49C7" w:rsidRPr="00881D82">
        <w:rPr>
          <w:rFonts w:asciiTheme="minorHAnsi" w:hAnsiTheme="minorHAnsi"/>
          <w:spacing w:val="1"/>
        </w:rPr>
        <w:t xml:space="preserve"> </w:t>
      </w:r>
      <w:r w:rsidR="008E49C7" w:rsidRPr="00881D82">
        <w:rPr>
          <w:rFonts w:asciiTheme="minorHAnsi" w:hAnsiTheme="minorHAnsi"/>
        </w:rPr>
        <w:t>de</w:t>
      </w:r>
      <w:r w:rsidR="008E49C7" w:rsidRPr="00881D82">
        <w:rPr>
          <w:rFonts w:asciiTheme="minorHAnsi" w:hAnsiTheme="minorHAnsi"/>
          <w:spacing w:val="1"/>
        </w:rPr>
        <w:t xml:space="preserve"> </w:t>
      </w:r>
      <w:r w:rsidR="008E49C7" w:rsidRPr="00881D82">
        <w:rPr>
          <w:rFonts w:asciiTheme="minorHAnsi" w:hAnsiTheme="minorHAnsi"/>
        </w:rPr>
        <w:t>vigência</w:t>
      </w:r>
      <w:r w:rsidR="008E49C7" w:rsidRPr="00881D82">
        <w:rPr>
          <w:rFonts w:asciiTheme="minorHAnsi" w:hAnsiTheme="minorHAnsi"/>
          <w:spacing w:val="1"/>
        </w:rPr>
        <w:t xml:space="preserve"> </w:t>
      </w:r>
      <w:r w:rsidR="008E49C7" w:rsidRPr="00881D82">
        <w:rPr>
          <w:rFonts w:asciiTheme="minorHAnsi" w:hAnsiTheme="minorHAnsi"/>
        </w:rPr>
        <w:t>da</w:t>
      </w:r>
      <w:r w:rsidR="008E49C7" w:rsidRPr="00881D82">
        <w:rPr>
          <w:rFonts w:asciiTheme="minorHAnsi" w:hAnsiTheme="minorHAnsi"/>
          <w:spacing w:val="1"/>
        </w:rPr>
        <w:t xml:space="preserve"> </w:t>
      </w:r>
      <w:r w:rsidR="008E49C7" w:rsidRPr="00881D82">
        <w:rPr>
          <w:rFonts w:asciiTheme="minorHAnsi" w:hAnsiTheme="minorHAnsi"/>
        </w:rPr>
        <w:t>contratação</w:t>
      </w:r>
      <w:r w:rsidR="008E49C7" w:rsidRPr="00881D82">
        <w:rPr>
          <w:rFonts w:asciiTheme="minorHAnsi" w:hAnsiTheme="minorHAnsi"/>
          <w:spacing w:val="1"/>
        </w:rPr>
        <w:t xml:space="preserve"> </w:t>
      </w:r>
      <w:r w:rsidR="008E49C7" w:rsidRPr="00881D82">
        <w:rPr>
          <w:rFonts w:asciiTheme="minorHAnsi" w:hAnsiTheme="minorHAnsi"/>
        </w:rPr>
        <w:t>é</w:t>
      </w:r>
      <w:r w:rsidR="008E49C7" w:rsidRPr="00881D82">
        <w:rPr>
          <w:rFonts w:asciiTheme="minorHAnsi" w:hAnsiTheme="minorHAnsi"/>
          <w:spacing w:val="1"/>
        </w:rPr>
        <w:t xml:space="preserve"> </w:t>
      </w:r>
      <w:r w:rsidR="008E49C7" w:rsidRPr="00881D82">
        <w:rPr>
          <w:rFonts w:asciiTheme="minorHAnsi" w:hAnsiTheme="minorHAnsi"/>
        </w:rPr>
        <w:t>de</w:t>
      </w:r>
      <w:r w:rsidR="008E49C7" w:rsidRPr="00881D82">
        <w:rPr>
          <w:rFonts w:asciiTheme="minorHAnsi" w:hAnsiTheme="minorHAnsi"/>
          <w:spacing w:val="1"/>
        </w:rPr>
        <w:t xml:space="preserve"> </w:t>
      </w:r>
      <w:r w:rsidR="008E49C7" w:rsidRPr="00881D82">
        <w:rPr>
          <w:rFonts w:asciiTheme="minorHAnsi" w:hAnsiTheme="minorHAnsi"/>
          <w:b/>
        </w:rPr>
        <w:t>12</w:t>
      </w:r>
      <w:r w:rsidR="008E49C7" w:rsidRPr="00881D82">
        <w:rPr>
          <w:rFonts w:asciiTheme="minorHAnsi" w:hAnsiTheme="minorHAnsi"/>
          <w:b/>
          <w:spacing w:val="1"/>
        </w:rPr>
        <w:t xml:space="preserve"> </w:t>
      </w:r>
      <w:r w:rsidR="008E49C7" w:rsidRPr="00881D82">
        <w:rPr>
          <w:rFonts w:asciiTheme="minorHAnsi" w:hAnsiTheme="minorHAnsi"/>
          <w:b/>
        </w:rPr>
        <w:t>(doze)</w:t>
      </w:r>
      <w:r w:rsidR="008E49C7" w:rsidRPr="00881D82">
        <w:rPr>
          <w:rFonts w:asciiTheme="minorHAnsi" w:hAnsiTheme="minorHAnsi"/>
          <w:b/>
          <w:spacing w:val="1"/>
        </w:rPr>
        <w:t xml:space="preserve"> </w:t>
      </w:r>
      <w:r w:rsidR="008E49C7" w:rsidRPr="00881D82">
        <w:rPr>
          <w:rFonts w:asciiTheme="minorHAnsi" w:hAnsiTheme="minorHAnsi"/>
          <w:b/>
        </w:rPr>
        <w:t>meses</w:t>
      </w:r>
      <w:r w:rsidR="008E49C7" w:rsidRPr="00881D82">
        <w:rPr>
          <w:rFonts w:asciiTheme="minorHAnsi" w:hAnsiTheme="minorHAnsi"/>
          <w:b/>
          <w:spacing w:val="1"/>
        </w:rPr>
        <w:t xml:space="preserve"> </w:t>
      </w:r>
      <w:r w:rsidR="008E49C7" w:rsidRPr="00881D82">
        <w:rPr>
          <w:rFonts w:asciiTheme="minorHAnsi" w:hAnsiTheme="minorHAnsi"/>
        </w:rPr>
        <w:t>contados</w:t>
      </w:r>
      <w:r w:rsidR="008E49C7" w:rsidRPr="00881D82">
        <w:rPr>
          <w:rFonts w:asciiTheme="minorHAnsi" w:hAnsiTheme="minorHAnsi"/>
          <w:spacing w:val="1"/>
        </w:rPr>
        <w:t xml:space="preserve"> </w:t>
      </w:r>
      <w:r w:rsidR="008E49C7" w:rsidRPr="00881D82">
        <w:rPr>
          <w:rFonts w:asciiTheme="minorHAnsi" w:hAnsiTheme="minorHAnsi"/>
        </w:rPr>
        <w:t>da</w:t>
      </w:r>
      <w:r w:rsidR="008E49C7" w:rsidRPr="00881D82">
        <w:rPr>
          <w:rFonts w:asciiTheme="minorHAnsi" w:hAnsiTheme="minorHAnsi"/>
          <w:spacing w:val="1"/>
        </w:rPr>
        <w:t xml:space="preserve"> </w:t>
      </w:r>
      <w:r w:rsidR="008E49C7" w:rsidRPr="00881D82">
        <w:rPr>
          <w:rFonts w:asciiTheme="minorHAnsi" w:hAnsiTheme="minorHAnsi"/>
        </w:rPr>
        <w:t>data</w:t>
      </w:r>
      <w:r w:rsidR="008E49C7" w:rsidRPr="00881D82">
        <w:rPr>
          <w:rFonts w:asciiTheme="minorHAnsi" w:hAnsiTheme="minorHAnsi"/>
          <w:spacing w:val="1"/>
        </w:rPr>
        <w:t xml:space="preserve"> </w:t>
      </w:r>
      <w:r w:rsidR="008E49C7" w:rsidRPr="00881D82">
        <w:rPr>
          <w:rFonts w:asciiTheme="minorHAnsi" w:hAnsiTheme="minorHAnsi"/>
        </w:rPr>
        <w:t>d</w:t>
      </w:r>
      <w:r w:rsidR="006B365C" w:rsidRPr="00881D82">
        <w:rPr>
          <w:rFonts w:asciiTheme="minorHAnsi" w:hAnsiTheme="minorHAnsi"/>
        </w:rPr>
        <w:t>e</w:t>
      </w:r>
      <w:r w:rsidRPr="00881D82">
        <w:rPr>
          <w:rFonts w:asciiTheme="minorHAnsi" w:hAnsiTheme="minorHAnsi"/>
        </w:rPr>
        <w:t xml:space="preserve"> </w:t>
      </w:r>
      <w:r w:rsidR="008E49C7" w:rsidRPr="00881D82">
        <w:rPr>
          <w:rFonts w:asciiTheme="minorHAnsi" w:hAnsiTheme="minorHAnsi"/>
        </w:rPr>
        <w:t>assinatura, prorrogável por até 10 anos, na forma dos</w:t>
      </w:r>
      <w:r w:rsidR="008E49C7" w:rsidRPr="00881D82">
        <w:rPr>
          <w:rFonts w:asciiTheme="minorHAnsi" w:hAnsiTheme="minorHAnsi"/>
          <w:color w:val="0000FF"/>
        </w:rPr>
        <w:t xml:space="preserve"> </w:t>
      </w:r>
      <w:hyperlink r:id="rId56" w:anchor="art106">
        <w:r w:rsidR="008E49C7" w:rsidRPr="00881D82">
          <w:rPr>
            <w:rFonts w:asciiTheme="minorHAnsi" w:hAnsiTheme="minorHAnsi"/>
            <w:color w:val="0000FF"/>
            <w:u w:val="single" w:color="0000FF"/>
          </w:rPr>
          <w:t>artigos 105, 106 e 107 da Lei n°</w:t>
        </w:r>
      </w:hyperlink>
      <w:r w:rsidR="008E49C7" w:rsidRPr="00881D82">
        <w:rPr>
          <w:rFonts w:asciiTheme="minorHAnsi" w:hAnsiTheme="minorHAnsi"/>
          <w:color w:val="0000FF"/>
          <w:spacing w:val="1"/>
        </w:rPr>
        <w:t xml:space="preserve"> </w:t>
      </w:r>
      <w:hyperlink r:id="rId57" w:anchor="art106">
        <w:r w:rsidR="008E49C7" w:rsidRPr="00881D82">
          <w:rPr>
            <w:rFonts w:asciiTheme="minorHAnsi" w:hAnsiTheme="minorHAnsi"/>
            <w:color w:val="0000FF"/>
            <w:u w:val="single" w:color="0000FF"/>
          </w:rPr>
          <w:t>14.133,</w:t>
        </w:r>
        <w:r w:rsidR="008E49C7" w:rsidRPr="00881D82">
          <w:rPr>
            <w:rFonts w:asciiTheme="minorHAnsi" w:hAnsiTheme="minorHAnsi"/>
            <w:color w:val="0000FF"/>
            <w:spacing w:val="-2"/>
            <w:u w:val="single" w:color="0000FF"/>
          </w:rPr>
          <w:t xml:space="preserve"> </w:t>
        </w:r>
        <w:r w:rsidR="008E49C7" w:rsidRPr="00881D82">
          <w:rPr>
            <w:rFonts w:asciiTheme="minorHAnsi" w:hAnsiTheme="minorHAnsi"/>
            <w:color w:val="0000FF"/>
            <w:u w:val="single" w:color="0000FF"/>
          </w:rPr>
          <w:t>de 2021</w:t>
        </w:r>
      </w:hyperlink>
      <w:r w:rsidR="008E49C7" w:rsidRPr="00881D82">
        <w:rPr>
          <w:rFonts w:asciiTheme="minorHAnsi" w:hAnsiTheme="minorHAnsi"/>
        </w:rPr>
        <w:t>.</w:t>
      </w:r>
    </w:p>
    <w:p w14:paraId="1F47D5ED" w14:textId="77777777" w:rsidR="006B365C" w:rsidRPr="00881D82" w:rsidRDefault="006B365C" w:rsidP="003B4F1D">
      <w:pPr>
        <w:pStyle w:val="PargrafodaLista"/>
        <w:tabs>
          <w:tab w:val="left" w:pos="284"/>
          <w:tab w:val="left" w:pos="426"/>
          <w:tab w:val="left" w:pos="9639"/>
        </w:tabs>
        <w:spacing w:before="94"/>
        <w:ind w:left="0" w:right="687"/>
        <w:rPr>
          <w:rFonts w:asciiTheme="minorHAnsi" w:hAnsiTheme="minorHAnsi"/>
        </w:rPr>
      </w:pPr>
    </w:p>
    <w:p w14:paraId="21E69654" w14:textId="77777777" w:rsidR="008E49C7" w:rsidRPr="00881D82" w:rsidRDefault="00881D82" w:rsidP="003B4F1D">
      <w:pPr>
        <w:tabs>
          <w:tab w:val="left" w:pos="284"/>
          <w:tab w:val="left" w:pos="426"/>
          <w:tab w:val="left" w:pos="1030"/>
          <w:tab w:val="left" w:pos="9639"/>
        </w:tabs>
        <w:spacing w:before="1"/>
        <w:ind w:left="284" w:right="176"/>
        <w:jc w:val="both"/>
        <w:rPr>
          <w:rFonts w:asciiTheme="minorHAnsi" w:hAnsiTheme="minorHAnsi"/>
        </w:rPr>
      </w:pPr>
      <w:r w:rsidRPr="00881D82">
        <w:rPr>
          <w:rFonts w:asciiTheme="minorHAnsi" w:hAnsiTheme="minorHAnsi"/>
          <w:b/>
          <w:bCs/>
        </w:rPr>
        <w:t>2.</w:t>
      </w:r>
      <w:r w:rsidR="00441BFB">
        <w:rPr>
          <w:rFonts w:asciiTheme="minorHAnsi" w:hAnsiTheme="minorHAnsi"/>
          <w:b/>
          <w:bCs/>
        </w:rPr>
        <w:t>2.1</w:t>
      </w:r>
      <w:r w:rsidRPr="00881D82">
        <w:rPr>
          <w:rFonts w:asciiTheme="minorHAnsi" w:hAnsiTheme="minorHAnsi"/>
        </w:rPr>
        <w:t xml:space="preserve">. </w:t>
      </w:r>
      <w:r w:rsidR="008E49C7" w:rsidRPr="00881D82">
        <w:rPr>
          <w:rFonts w:asciiTheme="minorHAnsi" w:hAnsiTheme="minorHAnsi"/>
        </w:rPr>
        <w:t>A</w:t>
      </w:r>
      <w:r w:rsidR="008E49C7" w:rsidRPr="00881D82">
        <w:rPr>
          <w:rFonts w:asciiTheme="minorHAnsi" w:hAnsiTheme="minorHAnsi"/>
          <w:spacing w:val="1"/>
        </w:rPr>
        <w:t xml:space="preserve"> </w:t>
      </w:r>
      <w:r w:rsidR="008E49C7" w:rsidRPr="00881D82">
        <w:rPr>
          <w:rFonts w:asciiTheme="minorHAnsi" w:hAnsiTheme="minorHAnsi"/>
        </w:rPr>
        <w:t>prorrogação</w:t>
      </w:r>
      <w:r w:rsidR="008E49C7" w:rsidRPr="00881D82">
        <w:rPr>
          <w:rFonts w:asciiTheme="minorHAnsi" w:hAnsiTheme="minorHAnsi"/>
          <w:spacing w:val="1"/>
        </w:rPr>
        <w:t xml:space="preserve"> </w:t>
      </w:r>
      <w:r w:rsidR="008E49C7" w:rsidRPr="00881D82">
        <w:rPr>
          <w:rFonts w:asciiTheme="minorHAnsi" w:hAnsiTheme="minorHAnsi"/>
        </w:rPr>
        <w:t>de</w:t>
      </w:r>
      <w:r w:rsidR="008E49C7" w:rsidRPr="00881D82">
        <w:rPr>
          <w:rFonts w:asciiTheme="minorHAnsi" w:hAnsiTheme="minorHAnsi"/>
          <w:spacing w:val="1"/>
        </w:rPr>
        <w:t xml:space="preserve"> </w:t>
      </w:r>
      <w:r w:rsidR="008E49C7" w:rsidRPr="00881D82">
        <w:rPr>
          <w:rFonts w:asciiTheme="minorHAnsi" w:hAnsiTheme="minorHAnsi"/>
        </w:rPr>
        <w:t>que</w:t>
      </w:r>
      <w:r w:rsidR="008E49C7" w:rsidRPr="00881D82">
        <w:rPr>
          <w:rFonts w:asciiTheme="minorHAnsi" w:hAnsiTheme="minorHAnsi"/>
          <w:spacing w:val="1"/>
        </w:rPr>
        <w:t xml:space="preserve"> </w:t>
      </w:r>
      <w:r w:rsidR="008E49C7" w:rsidRPr="00881D82">
        <w:rPr>
          <w:rFonts w:asciiTheme="minorHAnsi" w:hAnsiTheme="minorHAnsi"/>
        </w:rPr>
        <w:t>trata</w:t>
      </w:r>
      <w:r w:rsidR="008E49C7" w:rsidRPr="00881D82">
        <w:rPr>
          <w:rFonts w:asciiTheme="minorHAnsi" w:hAnsiTheme="minorHAnsi"/>
          <w:spacing w:val="1"/>
        </w:rPr>
        <w:t xml:space="preserve"> </w:t>
      </w:r>
      <w:r w:rsidR="008E49C7" w:rsidRPr="00881D82">
        <w:rPr>
          <w:rFonts w:asciiTheme="minorHAnsi" w:hAnsiTheme="minorHAnsi"/>
        </w:rPr>
        <w:t>este</w:t>
      </w:r>
      <w:r w:rsidR="008E49C7" w:rsidRPr="00881D82">
        <w:rPr>
          <w:rFonts w:asciiTheme="minorHAnsi" w:hAnsiTheme="minorHAnsi"/>
          <w:spacing w:val="1"/>
        </w:rPr>
        <w:t xml:space="preserve"> </w:t>
      </w:r>
      <w:r w:rsidR="008E49C7" w:rsidRPr="00881D82">
        <w:rPr>
          <w:rFonts w:asciiTheme="minorHAnsi" w:hAnsiTheme="minorHAnsi"/>
        </w:rPr>
        <w:t>item</w:t>
      </w:r>
      <w:r w:rsidR="008E49C7" w:rsidRPr="00881D82">
        <w:rPr>
          <w:rFonts w:asciiTheme="minorHAnsi" w:hAnsiTheme="minorHAnsi"/>
          <w:spacing w:val="1"/>
        </w:rPr>
        <w:t xml:space="preserve"> </w:t>
      </w:r>
      <w:r w:rsidR="008E49C7" w:rsidRPr="00881D82">
        <w:rPr>
          <w:rFonts w:asciiTheme="minorHAnsi" w:hAnsiTheme="minorHAnsi"/>
        </w:rPr>
        <w:t>é</w:t>
      </w:r>
      <w:r w:rsidR="008E49C7" w:rsidRPr="00881D82">
        <w:rPr>
          <w:rFonts w:asciiTheme="minorHAnsi" w:hAnsiTheme="minorHAnsi"/>
          <w:spacing w:val="1"/>
        </w:rPr>
        <w:t xml:space="preserve"> </w:t>
      </w:r>
      <w:r w:rsidR="008E49C7" w:rsidRPr="00881D82">
        <w:rPr>
          <w:rFonts w:asciiTheme="minorHAnsi" w:hAnsiTheme="minorHAnsi"/>
        </w:rPr>
        <w:t>condicionada</w:t>
      </w:r>
      <w:r w:rsidR="008E49C7" w:rsidRPr="00881D82">
        <w:rPr>
          <w:rFonts w:asciiTheme="minorHAnsi" w:hAnsiTheme="minorHAnsi"/>
          <w:spacing w:val="1"/>
        </w:rPr>
        <w:t xml:space="preserve"> </w:t>
      </w:r>
      <w:r w:rsidR="008E49C7" w:rsidRPr="00881D82">
        <w:rPr>
          <w:rFonts w:asciiTheme="minorHAnsi" w:hAnsiTheme="minorHAnsi"/>
        </w:rPr>
        <w:t>ao</w:t>
      </w:r>
      <w:r w:rsidR="008E49C7" w:rsidRPr="00881D82">
        <w:rPr>
          <w:rFonts w:asciiTheme="minorHAnsi" w:hAnsiTheme="minorHAnsi"/>
          <w:spacing w:val="1"/>
        </w:rPr>
        <w:t xml:space="preserve"> </w:t>
      </w:r>
      <w:r w:rsidR="008E49C7" w:rsidRPr="00881D82">
        <w:rPr>
          <w:rFonts w:asciiTheme="minorHAnsi" w:hAnsiTheme="minorHAnsi"/>
        </w:rPr>
        <w:t>ateste,</w:t>
      </w:r>
      <w:r w:rsidR="008E49C7" w:rsidRPr="00881D82">
        <w:rPr>
          <w:rFonts w:asciiTheme="minorHAnsi" w:hAnsiTheme="minorHAnsi"/>
          <w:spacing w:val="1"/>
        </w:rPr>
        <w:t xml:space="preserve"> </w:t>
      </w:r>
      <w:r w:rsidR="008E49C7" w:rsidRPr="00881D82">
        <w:rPr>
          <w:rFonts w:asciiTheme="minorHAnsi" w:hAnsiTheme="minorHAnsi"/>
        </w:rPr>
        <w:t>pela</w:t>
      </w:r>
      <w:r w:rsidR="008E49C7" w:rsidRPr="00881D82">
        <w:rPr>
          <w:rFonts w:asciiTheme="minorHAnsi" w:hAnsiTheme="minorHAnsi"/>
          <w:spacing w:val="1"/>
        </w:rPr>
        <w:t xml:space="preserve"> </w:t>
      </w:r>
      <w:r w:rsidR="008E49C7" w:rsidRPr="00881D82">
        <w:rPr>
          <w:rFonts w:asciiTheme="minorHAnsi" w:hAnsiTheme="minorHAnsi"/>
        </w:rPr>
        <w:t>autoridade</w:t>
      </w:r>
      <w:r w:rsidR="008E49C7" w:rsidRPr="00881D82">
        <w:rPr>
          <w:rFonts w:asciiTheme="minorHAnsi" w:hAnsiTheme="minorHAnsi"/>
          <w:spacing w:val="1"/>
        </w:rPr>
        <w:t xml:space="preserve"> </w:t>
      </w:r>
      <w:r w:rsidR="008E49C7" w:rsidRPr="00881D82">
        <w:rPr>
          <w:rFonts w:asciiTheme="minorHAnsi" w:hAnsiTheme="minorHAnsi"/>
        </w:rPr>
        <w:t>competente,</w:t>
      </w:r>
      <w:r w:rsidR="008E49C7" w:rsidRPr="00881D82">
        <w:rPr>
          <w:rFonts w:asciiTheme="minorHAnsi" w:hAnsiTheme="minorHAnsi"/>
          <w:spacing w:val="1"/>
        </w:rPr>
        <w:t xml:space="preserve"> </w:t>
      </w:r>
      <w:r w:rsidR="008E49C7" w:rsidRPr="00881D82">
        <w:rPr>
          <w:rFonts w:asciiTheme="minorHAnsi" w:hAnsiTheme="minorHAnsi"/>
        </w:rPr>
        <w:t>de</w:t>
      </w:r>
      <w:r w:rsidR="008E49C7" w:rsidRPr="00881D82">
        <w:rPr>
          <w:rFonts w:asciiTheme="minorHAnsi" w:hAnsiTheme="minorHAnsi"/>
          <w:spacing w:val="1"/>
        </w:rPr>
        <w:t xml:space="preserve"> </w:t>
      </w:r>
      <w:r w:rsidR="008E49C7" w:rsidRPr="00881D82">
        <w:rPr>
          <w:rFonts w:asciiTheme="minorHAnsi" w:hAnsiTheme="minorHAnsi"/>
        </w:rPr>
        <w:t>que</w:t>
      </w:r>
      <w:r w:rsidR="008E49C7" w:rsidRPr="00881D82">
        <w:rPr>
          <w:rFonts w:asciiTheme="minorHAnsi" w:hAnsiTheme="minorHAnsi"/>
          <w:spacing w:val="1"/>
        </w:rPr>
        <w:t xml:space="preserve"> </w:t>
      </w:r>
      <w:r w:rsidR="008E49C7" w:rsidRPr="00881D82">
        <w:rPr>
          <w:rFonts w:asciiTheme="minorHAnsi" w:hAnsiTheme="minorHAnsi"/>
        </w:rPr>
        <w:t>as</w:t>
      </w:r>
      <w:r w:rsidR="008E49C7" w:rsidRPr="00881D82">
        <w:rPr>
          <w:rFonts w:asciiTheme="minorHAnsi" w:hAnsiTheme="minorHAnsi"/>
          <w:spacing w:val="1"/>
        </w:rPr>
        <w:t xml:space="preserve"> </w:t>
      </w:r>
      <w:r w:rsidR="008E49C7" w:rsidRPr="00881D82">
        <w:rPr>
          <w:rFonts w:asciiTheme="minorHAnsi" w:hAnsiTheme="minorHAnsi"/>
        </w:rPr>
        <w:t>condições</w:t>
      </w:r>
      <w:r w:rsidR="008E49C7" w:rsidRPr="00881D82">
        <w:rPr>
          <w:rFonts w:asciiTheme="minorHAnsi" w:hAnsiTheme="minorHAnsi"/>
          <w:spacing w:val="1"/>
        </w:rPr>
        <w:t xml:space="preserve"> </w:t>
      </w:r>
      <w:r w:rsidR="008E49C7" w:rsidRPr="00881D82">
        <w:rPr>
          <w:rFonts w:asciiTheme="minorHAnsi" w:hAnsiTheme="minorHAnsi"/>
        </w:rPr>
        <w:t>e</w:t>
      </w:r>
      <w:r w:rsidR="008E49C7" w:rsidRPr="00881D82">
        <w:rPr>
          <w:rFonts w:asciiTheme="minorHAnsi" w:hAnsiTheme="minorHAnsi"/>
          <w:spacing w:val="1"/>
        </w:rPr>
        <w:t xml:space="preserve"> </w:t>
      </w:r>
      <w:r w:rsidR="008E49C7" w:rsidRPr="00881D82">
        <w:rPr>
          <w:rFonts w:asciiTheme="minorHAnsi" w:hAnsiTheme="minorHAnsi"/>
        </w:rPr>
        <w:t>os</w:t>
      </w:r>
      <w:r w:rsidR="008E49C7" w:rsidRPr="00881D82">
        <w:rPr>
          <w:rFonts w:asciiTheme="minorHAnsi" w:hAnsiTheme="minorHAnsi"/>
          <w:spacing w:val="1"/>
        </w:rPr>
        <w:t xml:space="preserve"> </w:t>
      </w:r>
      <w:r w:rsidR="008E49C7" w:rsidRPr="00881D82">
        <w:rPr>
          <w:rFonts w:asciiTheme="minorHAnsi" w:hAnsiTheme="minorHAnsi"/>
        </w:rPr>
        <w:t>preços</w:t>
      </w:r>
      <w:r w:rsidR="008E49C7" w:rsidRPr="00881D82">
        <w:rPr>
          <w:rFonts w:asciiTheme="minorHAnsi" w:hAnsiTheme="minorHAnsi"/>
          <w:spacing w:val="1"/>
        </w:rPr>
        <w:t xml:space="preserve"> </w:t>
      </w:r>
      <w:r w:rsidR="008E49C7" w:rsidRPr="00881D82">
        <w:rPr>
          <w:rFonts w:asciiTheme="minorHAnsi" w:hAnsiTheme="minorHAnsi"/>
        </w:rPr>
        <w:t>permanecem</w:t>
      </w:r>
      <w:r w:rsidR="008E49C7" w:rsidRPr="00881D82">
        <w:rPr>
          <w:rFonts w:asciiTheme="minorHAnsi" w:hAnsiTheme="minorHAnsi"/>
          <w:spacing w:val="1"/>
        </w:rPr>
        <w:t xml:space="preserve"> </w:t>
      </w:r>
      <w:r w:rsidR="008E49C7" w:rsidRPr="00881D82">
        <w:rPr>
          <w:rFonts w:asciiTheme="minorHAnsi" w:hAnsiTheme="minorHAnsi"/>
        </w:rPr>
        <w:t>vantajosos</w:t>
      </w:r>
      <w:r w:rsidR="008E49C7" w:rsidRPr="00881D82">
        <w:rPr>
          <w:rFonts w:asciiTheme="minorHAnsi" w:hAnsiTheme="minorHAnsi"/>
          <w:spacing w:val="1"/>
        </w:rPr>
        <w:t xml:space="preserve"> </w:t>
      </w:r>
      <w:r w:rsidR="008E49C7" w:rsidRPr="00881D82">
        <w:rPr>
          <w:rFonts w:asciiTheme="minorHAnsi" w:hAnsiTheme="minorHAnsi"/>
        </w:rPr>
        <w:t>para</w:t>
      </w:r>
      <w:r w:rsidR="008E49C7" w:rsidRPr="00881D82">
        <w:rPr>
          <w:rFonts w:asciiTheme="minorHAnsi" w:hAnsiTheme="minorHAnsi"/>
          <w:spacing w:val="1"/>
        </w:rPr>
        <w:t xml:space="preserve"> </w:t>
      </w:r>
      <w:r w:rsidR="008E49C7" w:rsidRPr="00881D82">
        <w:rPr>
          <w:rFonts w:asciiTheme="minorHAnsi" w:hAnsiTheme="minorHAnsi"/>
        </w:rPr>
        <w:t>a</w:t>
      </w:r>
      <w:r w:rsidR="008E49C7" w:rsidRPr="00881D82">
        <w:rPr>
          <w:rFonts w:asciiTheme="minorHAnsi" w:hAnsiTheme="minorHAnsi"/>
          <w:spacing w:val="1"/>
        </w:rPr>
        <w:t xml:space="preserve"> </w:t>
      </w:r>
      <w:r w:rsidR="008E49C7" w:rsidRPr="00881D82">
        <w:rPr>
          <w:rFonts w:asciiTheme="minorHAnsi" w:hAnsiTheme="minorHAnsi"/>
        </w:rPr>
        <w:t>Administração,</w:t>
      </w:r>
      <w:r w:rsidR="008E49C7" w:rsidRPr="00881D82">
        <w:rPr>
          <w:rFonts w:asciiTheme="minorHAnsi" w:hAnsiTheme="minorHAnsi"/>
          <w:spacing w:val="1"/>
        </w:rPr>
        <w:t xml:space="preserve"> </w:t>
      </w:r>
      <w:r w:rsidR="008E49C7" w:rsidRPr="00881D82">
        <w:rPr>
          <w:rFonts w:asciiTheme="minorHAnsi" w:hAnsiTheme="minorHAnsi"/>
        </w:rPr>
        <w:t>permitida</w:t>
      </w:r>
      <w:r w:rsidR="008E49C7" w:rsidRPr="00881D82">
        <w:rPr>
          <w:rFonts w:asciiTheme="minorHAnsi" w:hAnsiTheme="minorHAnsi"/>
          <w:spacing w:val="1"/>
        </w:rPr>
        <w:t xml:space="preserve"> </w:t>
      </w:r>
      <w:r w:rsidR="008E49C7" w:rsidRPr="00881D82">
        <w:rPr>
          <w:rFonts w:asciiTheme="minorHAnsi" w:hAnsiTheme="minorHAnsi"/>
        </w:rPr>
        <w:t>a</w:t>
      </w:r>
      <w:r w:rsidR="008E49C7" w:rsidRPr="00881D82">
        <w:rPr>
          <w:rFonts w:asciiTheme="minorHAnsi" w:hAnsiTheme="minorHAnsi"/>
          <w:spacing w:val="1"/>
        </w:rPr>
        <w:t xml:space="preserve"> </w:t>
      </w:r>
      <w:r w:rsidR="008E49C7" w:rsidRPr="00881D82">
        <w:rPr>
          <w:rFonts w:asciiTheme="minorHAnsi" w:hAnsiTheme="minorHAnsi"/>
        </w:rPr>
        <w:t>negociação</w:t>
      </w:r>
      <w:r w:rsidR="008E49C7" w:rsidRPr="00881D82">
        <w:rPr>
          <w:rFonts w:asciiTheme="minorHAnsi" w:hAnsiTheme="minorHAnsi"/>
          <w:spacing w:val="1"/>
        </w:rPr>
        <w:t xml:space="preserve"> </w:t>
      </w:r>
      <w:r w:rsidR="008E49C7" w:rsidRPr="00881D82">
        <w:rPr>
          <w:rFonts w:asciiTheme="minorHAnsi" w:hAnsiTheme="minorHAnsi"/>
        </w:rPr>
        <w:t>com</w:t>
      </w:r>
      <w:r w:rsidR="008E49C7" w:rsidRPr="00881D82">
        <w:rPr>
          <w:rFonts w:asciiTheme="minorHAnsi" w:hAnsiTheme="minorHAnsi"/>
          <w:spacing w:val="1"/>
        </w:rPr>
        <w:t xml:space="preserve"> </w:t>
      </w:r>
      <w:r w:rsidR="008E49C7" w:rsidRPr="00881D82">
        <w:rPr>
          <w:rFonts w:asciiTheme="minorHAnsi" w:hAnsiTheme="minorHAnsi"/>
        </w:rPr>
        <w:t>o</w:t>
      </w:r>
      <w:r w:rsidR="008E49C7" w:rsidRPr="00881D82">
        <w:rPr>
          <w:rFonts w:asciiTheme="minorHAnsi" w:hAnsiTheme="minorHAnsi"/>
          <w:spacing w:val="1"/>
        </w:rPr>
        <w:t xml:space="preserve"> </w:t>
      </w:r>
      <w:r w:rsidR="008E49C7" w:rsidRPr="00881D82">
        <w:rPr>
          <w:rFonts w:asciiTheme="minorHAnsi" w:hAnsiTheme="minorHAnsi"/>
        </w:rPr>
        <w:t>contratado,</w:t>
      </w:r>
      <w:r w:rsidR="008E49C7" w:rsidRPr="00881D82">
        <w:rPr>
          <w:rFonts w:asciiTheme="minorHAnsi" w:hAnsiTheme="minorHAnsi"/>
          <w:spacing w:val="1"/>
        </w:rPr>
        <w:t xml:space="preserve"> </w:t>
      </w:r>
      <w:r w:rsidR="008E49C7" w:rsidRPr="00881D82">
        <w:rPr>
          <w:rFonts w:asciiTheme="minorHAnsi" w:hAnsiTheme="minorHAnsi"/>
        </w:rPr>
        <w:t>bem</w:t>
      </w:r>
      <w:r w:rsidR="008E49C7" w:rsidRPr="00881D82">
        <w:rPr>
          <w:rFonts w:asciiTheme="minorHAnsi" w:hAnsiTheme="minorHAnsi"/>
          <w:spacing w:val="1"/>
        </w:rPr>
        <w:t xml:space="preserve"> </w:t>
      </w:r>
      <w:r w:rsidR="008E49C7" w:rsidRPr="00881D82">
        <w:rPr>
          <w:rFonts w:asciiTheme="minorHAnsi" w:hAnsiTheme="minorHAnsi"/>
        </w:rPr>
        <w:t>como</w:t>
      </w:r>
      <w:r w:rsidR="008E49C7" w:rsidRPr="00881D82">
        <w:rPr>
          <w:rFonts w:asciiTheme="minorHAnsi" w:hAnsiTheme="minorHAnsi"/>
          <w:spacing w:val="1"/>
        </w:rPr>
        <w:t xml:space="preserve"> </w:t>
      </w:r>
      <w:r w:rsidR="008E49C7" w:rsidRPr="00881D82">
        <w:rPr>
          <w:rFonts w:asciiTheme="minorHAnsi" w:hAnsiTheme="minorHAnsi"/>
        </w:rPr>
        <w:t>a</w:t>
      </w:r>
      <w:r w:rsidR="008E49C7" w:rsidRPr="00881D82">
        <w:rPr>
          <w:rFonts w:asciiTheme="minorHAnsi" w:hAnsiTheme="minorHAnsi"/>
          <w:spacing w:val="1"/>
        </w:rPr>
        <w:t xml:space="preserve"> </w:t>
      </w:r>
      <w:r w:rsidR="008E49C7" w:rsidRPr="00881D82">
        <w:rPr>
          <w:rFonts w:asciiTheme="minorHAnsi" w:hAnsiTheme="minorHAnsi"/>
        </w:rPr>
        <w:t>verificação</w:t>
      </w:r>
      <w:r w:rsidR="008E49C7" w:rsidRPr="00881D82">
        <w:rPr>
          <w:rFonts w:asciiTheme="minorHAnsi" w:hAnsiTheme="minorHAnsi"/>
          <w:spacing w:val="1"/>
        </w:rPr>
        <w:t xml:space="preserve"> </w:t>
      </w:r>
      <w:r w:rsidR="008E49C7" w:rsidRPr="00881D82">
        <w:rPr>
          <w:rFonts w:asciiTheme="minorHAnsi" w:hAnsiTheme="minorHAnsi"/>
        </w:rPr>
        <w:t>da</w:t>
      </w:r>
      <w:r w:rsidR="008E49C7" w:rsidRPr="00881D82">
        <w:rPr>
          <w:rFonts w:asciiTheme="minorHAnsi" w:hAnsiTheme="minorHAnsi"/>
          <w:spacing w:val="1"/>
        </w:rPr>
        <w:t xml:space="preserve"> </w:t>
      </w:r>
      <w:r w:rsidR="008E49C7" w:rsidRPr="00881D82">
        <w:rPr>
          <w:rFonts w:asciiTheme="minorHAnsi" w:hAnsiTheme="minorHAnsi"/>
        </w:rPr>
        <w:t>manutenção</w:t>
      </w:r>
      <w:r w:rsidR="008E49C7" w:rsidRPr="00881D82">
        <w:rPr>
          <w:rFonts w:asciiTheme="minorHAnsi" w:hAnsiTheme="minorHAnsi"/>
          <w:spacing w:val="-4"/>
        </w:rPr>
        <w:t xml:space="preserve"> </w:t>
      </w:r>
      <w:r w:rsidR="008E49C7" w:rsidRPr="00881D82">
        <w:rPr>
          <w:rFonts w:asciiTheme="minorHAnsi" w:hAnsiTheme="minorHAnsi"/>
        </w:rPr>
        <w:t>das</w:t>
      </w:r>
      <w:r w:rsidR="008E49C7" w:rsidRPr="00881D82">
        <w:rPr>
          <w:rFonts w:asciiTheme="minorHAnsi" w:hAnsiTheme="minorHAnsi"/>
          <w:spacing w:val="-2"/>
        </w:rPr>
        <w:t xml:space="preserve"> </w:t>
      </w:r>
      <w:r w:rsidR="008E49C7" w:rsidRPr="00881D82">
        <w:rPr>
          <w:rFonts w:asciiTheme="minorHAnsi" w:hAnsiTheme="minorHAnsi"/>
        </w:rPr>
        <w:t>condições de habilitação do contratado.</w:t>
      </w:r>
    </w:p>
    <w:p w14:paraId="2621D4F5" w14:textId="77777777" w:rsidR="00B5508C" w:rsidRPr="009C4665" w:rsidRDefault="00B5508C" w:rsidP="003B4F1D">
      <w:pPr>
        <w:tabs>
          <w:tab w:val="left" w:pos="9639"/>
        </w:tabs>
        <w:rPr>
          <w:rFonts w:cs="Times New Roman"/>
          <w:iCs/>
        </w:rPr>
      </w:pPr>
    </w:p>
    <w:p w14:paraId="7AF37692" w14:textId="77777777" w:rsidR="00B5508C" w:rsidRPr="009C4665" w:rsidRDefault="00B5508C" w:rsidP="003B4F1D">
      <w:pPr>
        <w:tabs>
          <w:tab w:val="left" w:pos="9639"/>
        </w:tabs>
        <w:rPr>
          <w:rFonts w:cs="Times New Roman"/>
          <w:iCs/>
        </w:rPr>
      </w:pPr>
    </w:p>
    <w:p w14:paraId="6918A863" w14:textId="77777777" w:rsidR="00382F83" w:rsidRDefault="00382F83" w:rsidP="00881E3E">
      <w:pPr>
        <w:pStyle w:val="Ttulo3"/>
        <w:numPr>
          <w:ilvl w:val="0"/>
          <w:numId w:val="21"/>
        </w:numPr>
        <w:tabs>
          <w:tab w:val="left" w:pos="284"/>
          <w:tab w:val="left" w:pos="993"/>
          <w:tab w:val="left" w:pos="9639"/>
        </w:tabs>
        <w:ind w:right="687" w:hanging="76"/>
        <w:jc w:val="left"/>
        <w:rPr>
          <w:rFonts w:asciiTheme="minorHAnsi" w:hAnsiTheme="minorHAnsi"/>
        </w:rPr>
      </w:pPr>
      <w:bookmarkStart w:id="46" w:name="_Hlk161410827"/>
      <w:r w:rsidRPr="009C4665">
        <w:rPr>
          <w:rFonts w:asciiTheme="minorHAnsi" w:hAnsiTheme="minorHAnsi"/>
        </w:rPr>
        <w:t>CLÁUSULA</w:t>
      </w:r>
      <w:r w:rsidRPr="009C4665">
        <w:rPr>
          <w:rFonts w:asciiTheme="minorHAnsi" w:hAnsiTheme="minorHAnsi"/>
          <w:spacing w:val="-4"/>
        </w:rPr>
        <w:t xml:space="preserve"> </w:t>
      </w:r>
      <w:r w:rsidRPr="009C4665">
        <w:rPr>
          <w:rFonts w:asciiTheme="minorHAnsi" w:hAnsiTheme="minorHAnsi"/>
        </w:rPr>
        <w:t>TERCEIRA</w:t>
      </w:r>
      <w:r w:rsidRPr="009C4665">
        <w:rPr>
          <w:rFonts w:asciiTheme="minorHAnsi" w:hAnsiTheme="minorHAnsi"/>
          <w:spacing w:val="-1"/>
        </w:rPr>
        <w:t xml:space="preserve"> </w:t>
      </w:r>
      <w:r w:rsidRPr="009C4665">
        <w:rPr>
          <w:rFonts w:asciiTheme="minorHAnsi" w:hAnsiTheme="minorHAnsi"/>
        </w:rPr>
        <w:t>–</w:t>
      </w:r>
      <w:r w:rsidRPr="009C4665">
        <w:rPr>
          <w:rFonts w:asciiTheme="minorHAnsi" w:hAnsiTheme="minorHAnsi"/>
          <w:spacing w:val="-5"/>
        </w:rPr>
        <w:t xml:space="preserve"> </w:t>
      </w:r>
      <w:r w:rsidRPr="009C4665">
        <w:rPr>
          <w:rFonts w:asciiTheme="minorHAnsi" w:hAnsiTheme="minorHAnsi"/>
        </w:rPr>
        <w:t>MODELO DE</w:t>
      </w:r>
      <w:r w:rsidRPr="009C4665">
        <w:rPr>
          <w:rFonts w:asciiTheme="minorHAnsi" w:hAnsiTheme="minorHAnsi"/>
          <w:spacing w:val="-3"/>
        </w:rPr>
        <w:t xml:space="preserve"> </w:t>
      </w:r>
      <w:r w:rsidRPr="009C4665">
        <w:rPr>
          <w:rFonts w:asciiTheme="minorHAnsi" w:hAnsiTheme="minorHAnsi"/>
        </w:rPr>
        <w:t>EXECUÇÃO</w:t>
      </w:r>
      <w:r w:rsidRPr="009C4665">
        <w:rPr>
          <w:rFonts w:asciiTheme="minorHAnsi" w:hAnsiTheme="minorHAnsi"/>
          <w:spacing w:val="-3"/>
        </w:rPr>
        <w:t xml:space="preserve"> </w:t>
      </w:r>
      <w:r w:rsidRPr="009C4665">
        <w:rPr>
          <w:rFonts w:asciiTheme="minorHAnsi" w:hAnsiTheme="minorHAnsi"/>
        </w:rPr>
        <w:t>E</w:t>
      </w:r>
      <w:r w:rsidRPr="009C4665">
        <w:rPr>
          <w:rFonts w:asciiTheme="minorHAnsi" w:hAnsiTheme="minorHAnsi"/>
          <w:spacing w:val="-5"/>
        </w:rPr>
        <w:t xml:space="preserve"> </w:t>
      </w:r>
      <w:r w:rsidRPr="009C4665">
        <w:rPr>
          <w:rFonts w:asciiTheme="minorHAnsi" w:hAnsiTheme="minorHAnsi"/>
        </w:rPr>
        <w:t>GESTÃO</w:t>
      </w:r>
      <w:r w:rsidRPr="009C4665">
        <w:rPr>
          <w:rFonts w:asciiTheme="minorHAnsi" w:hAnsiTheme="minorHAnsi"/>
          <w:spacing w:val="-3"/>
        </w:rPr>
        <w:t xml:space="preserve"> </w:t>
      </w:r>
      <w:r w:rsidRPr="009C4665">
        <w:rPr>
          <w:rFonts w:asciiTheme="minorHAnsi" w:hAnsiTheme="minorHAnsi"/>
        </w:rPr>
        <w:t>CONTRATUAL</w:t>
      </w:r>
    </w:p>
    <w:p w14:paraId="7200C6C9" w14:textId="77777777" w:rsidR="009C4665" w:rsidRPr="009C4665" w:rsidRDefault="009C4665" w:rsidP="003B4F1D">
      <w:pPr>
        <w:pStyle w:val="Ttulo3"/>
        <w:tabs>
          <w:tab w:val="left" w:pos="284"/>
          <w:tab w:val="left" w:pos="993"/>
          <w:tab w:val="left" w:pos="9639"/>
        </w:tabs>
        <w:ind w:right="687"/>
        <w:jc w:val="left"/>
        <w:rPr>
          <w:rFonts w:asciiTheme="minorHAnsi" w:hAnsiTheme="minorHAnsi"/>
        </w:rPr>
      </w:pPr>
    </w:p>
    <w:p w14:paraId="0E44B05A" w14:textId="4735F0A4" w:rsidR="00315CB7" w:rsidRPr="00BB322A" w:rsidRDefault="00315CB7" w:rsidP="00881E3E">
      <w:pPr>
        <w:pStyle w:val="PargrafodaLista"/>
        <w:numPr>
          <w:ilvl w:val="1"/>
          <w:numId w:val="21"/>
        </w:numPr>
        <w:tabs>
          <w:tab w:val="left" w:pos="284"/>
          <w:tab w:val="left" w:pos="709"/>
          <w:tab w:val="left" w:pos="9639"/>
        </w:tabs>
        <w:ind w:left="284" w:right="176" w:firstLine="0"/>
        <w:rPr>
          <w:rFonts w:asciiTheme="minorHAnsi" w:hAnsiTheme="minorHAnsi"/>
        </w:rPr>
      </w:pPr>
      <w:r w:rsidRPr="00BB322A">
        <w:rPr>
          <w:rFonts w:asciiTheme="minorHAnsi" w:hAnsiTheme="minorHAnsi" w:cstheme="minorHAnsi"/>
          <w:sz w:val="24"/>
          <w:szCs w:val="24"/>
        </w:rPr>
        <w:t>O</w:t>
      </w:r>
      <w:r w:rsidRPr="00BB322A">
        <w:rPr>
          <w:rFonts w:asciiTheme="minorHAnsi" w:hAnsiTheme="minorHAnsi"/>
          <w:sz w:val="24"/>
          <w:szCs w:val="24"/>
        </w:rPr>
        <w:t xml:space="preserve"> prazo para início dos serviços será previamente informado pelo Departamento de Desenvolvimento Social, durante toda vigência do contrato.</w:t>
      </w:r>
      <w:bookmarkStart w:id="47" w:name="_GoBack"/>
      <w:bookmarkEnd w:id="47"/>
    </w:p>
    <w:p w14:paraId="7B5DA14F" w14:textId="77777777" w:rsidR="00315CB7" w:rsidRPr="00315CB7" w:rsidRDefault="00315CB7" w:rsidP="00315CB7">
      <w:pPr>
        <w:pStyle w:val="PargrafodaLista"/>
        <w:tabs>
          <w:tab w:val="left" w:pos="284"/>
          <w:tab w:val="left" w:pos="709"/>
          <w:tab w:val="left" w:pos="9639"/>
        </w:tabs>
        <w:ind w:left="284" w:right="176"/>
        <w:rPr>
          <w:rFonts w:asciiTheme="minorHAnsi" w:hAnsiTheme="minorHAnsi"/>
        </w:rPr>
      </w:pPr>
    </w:p>
    <w:p w14:paraId="5A382AEB" w14:textId="3A955758" w:rsidR="00382F83" w:rsidRPr="009C4665" w:rsidRDefault="00382F83" w:rsidP="00881E3E">
      <w:pPr>
        <w:pStyle w:val="PargrafodaLista"/>
        <w:numPr>
          <w:ilvl w:val="1"/>
          <w:numId w:val="21"/>
        </w:numPr>
        <w:tabs>
          <w:tab w:val="left" w:pos="284"/>
          <w:tab w:val="left" w:pos="709"/>
          <w:tab w:val="left" w:pos="9639"/>
        </w:tabs>
        <w:ind w:left="284" w:right="176" w:firstLine="0"/>
        <w:rPr>
          <w:rFonts w:asciiTheme="minorHAnsi" w:hAnsiTheme="minorHAnsi"/>
        </w:rPr>
      </w:pPr>
      <w:r w:rsidRPr="009C4665">
        <w:rPr>
          <w:rFonts w:asciiTheme="minorHAnsi" w:hAnsiTheme="minorHAnsi"/>
        </w:rPr>
        <w:t>A fiscalização e o acompanhamento da execução do objeto deste instrumento serão</w:t>
      </w:r>
      <w:r w:rsidRPr="009C4665">
        <w:rPr>
          <w:rFonts w:asciiTheme="minorHAnsi" w:hAnsiTheme="minorHAnsi"/>
          <w:spacing w:val="1"/>
        </w:rPr>
        <w:t xml:space="preserve"> </w:t>
      </w:r>
      <w:r w:rsidRPr="009C4665">
        <w:rPr>
          <w:rFonts w:asciiTheme="minorHAnsi" w:hAnsiTheme="minorHAnsi"/>
        </w:rPr>
        <w:t>de</w:t>
      </w:r>
      <w:r w:rsidRPr="009C4665">
        <w:rPr>
          <w:rFonts w:asciiTheme="minorHAnsi" w:hAnsiTheme="minorHAnsi"/>
          <w:spacing w:val="1"/>
        </w:rPr>
        <w:t xml:space="preserve"> </w:t>
      </w:r>
      <w:r w:rsidRPr="009C4665">
        <w:rPr>
          <w:rFonts w:asciiTheme="minorHAnsi" w:hAnsiTheme="minorHAnsi"/>
        </w:rPr>
        <w:t>responsabilidade</w:t>
      </w:r>
      <w:r w:rsidRPr="009C4665">
        <w:rPr>
          <w:rFonts w:asciiTheme="minorHAnsi" w:hAnsiTheme="minorHAnsi"/>
          <w:spacing w:val="1"/>
        </w:rPr>
        <w:t xml:space="preserve"> </w:t>
      </w:r>
      <w:r w:rsidRPr="009C4665">
        <w:rPr>
          <w:rFonts w:asciiTheme="minorHAnsi" w:hAnsiTheme="minorHAnsi"/>
        </w:rPr>
        <w:t>da</w:t>
      </w:r>
      <w:r w:rsidRPr="009C4665">
        <w:rPr>
          <w:rFonts w:asciiTheme="minorHAnsi" w:hAnsiTheme="minorHAnsi"/>
          <w:spacing w:val="1"/>
        </w:rPr>
        <w:t xml:space="preserve"> </w:t>
      </w:r>
      <w:r w:rsidRPr="009C4665">
        <w:rPr>
          <w:rFonts w:asciiTheme="minorHAnsi" w:hAnsiTheme="minorHAnsi"/>
        </w:rPr>
        <w:t>CONTRATANTE,</w:t>
      </w:r>
      <w:r w:rsidRPr="009C4665">
        <w:rPr>
          <w:rFonts w:asciiTheme="minorHAnsi" w:hAnsiTheme="minorHAnsi"/>
          <w:spacing w:val="1"/>
        </w:rPr>
        <w:t xml:space="preserve"> </w:t>
      </w:r>
      <w:r w:rsidRPr="009C4665">
        <w:rPr>
          <w:rFonts w:asciiTheme="minorHAnsi" w:hAnsiTheme="minorHAnsi"/>
        </w:rPr>
        <w:t>através</w:t>
      </w:r>
      <w:r w:rsidRPr="009C4665">
        <w:rPr>
          <w:rFonts w:asciiTheme="minorHAnsi" w:hAnsiTheme="minorHAnsi"/>
          <w:spacing w:val="1"/>
        </w:rPr>
        <w:t xml:space="preserve"> </w:t>
      </w:r>
      <w:r w:rsidRPr="009C4665">
        <w:rPr>
          <w:rFonts w:asciiTheme="minorHAnsi" w:hAnsiTheme="minorHAnsi"/>
        </w:rPr>
        <w:t>de</w:t>
      </w:r>
      <w:r w:rsidRPr="009C4665">
        <w:rPr>
          <w:rFonts w:asciiTheme="minorHAnsi" w:hAnsiTheme="minorHAnsi"/>
          <w:spacing w:val="1"/>
        </w:rPr>
        <w:t xml:space="preserve"> </w:t>
      </w:r>
      <w:r w:rsidRPr="009C4665">
        <w:rPr>
          <w:rFonts w:asciiTheme="minorHAnsi" w:hAnsiTheme="minorHAnsi"/>
        </w:rPr>
        <w:t>profissionais</w:t>
      </w:r>
      <w:r w:rsidRPr="009C4665">
        <w:rPr>
          <w:rFonts w:asciiTheme="minorHAnsi" w:hAnsiTheme="minorHAnsi"/>
          <w:spacing w:val="1"/>
        </w:rPr>
        <w:t xml:space="preserve"> </w:t>
      </w:r>
      <w:r w:rsidRPr="009C4665">
        <w:rPr>
          <w:rFonts w:asciiTheme="minorHAnsi" w:hAnsiTheme="minorHAnsi"/>
        </w:rPr>
        <w:t>qualificados</w:t>
      </w:r>
      <w:r w:rsidRPr="009C4665">
        <w:rPr>
          <w:rFonts w:asciiTheme="minorHAnsi" w:hAnsiTheme="minorHAnsi"/>
          <w:spacing w:val="1"/>
        </w:rPr>
        <w:t xml:space="preserve"> </w:t>
      </w:r>
      <w:r w:rsidRPr="009C4665">
        <w:rPr>
          <w:rFonts w:asciiTheme="minorHAnsi" w:hAnsiTheme="minorHAnsi"/>
        </w:rPr>
        <w:t>e</w:t>
      </w:r>
      <w:r w:rsidRPr="009C4665">
        <w:rPr>
          <w:rFonts w:asciiTheme="minorHAnsi" w:hAnsiTheme="minorHAnsi"/>
          <w:spacing w:val="1"/>
        </w:rPr>
        <w:t xml:space="preserve"> </w:t>
      </w:r>
      <w:r w:rsidRPr="009C4665">
        <w:rPr>
          <w:rFonts w:asciiTheme="minorHAnsi" w:hAnsiTheme="minorHAnsi"/>
        </w:rPr>
        <w:t>devidamente</w:t>
      </w:r>
      <w:r w:rsidRPr="009C4665">
        <w:rPr>
          <w:rFonts w:asciiTheme="minorHAnsi" w:hAnsiTheme="minorHAnsi"/>
          <w:spacing w:val="-3"/>
        </w:rPr>
        <w:t xml:space="preserve"> </w:t>
      </w:r>
      <w:r w:rsidRPr="009C4665">
        <w:rPr>
          <w:rFonts w:asciiTheme="minorHAnsi" w:hAnsiTheme="minorHAnsi"/>
        </w:rPr>
        <w:t>credenciado pelo Departamento</w:t>
      </w:r>
      <w:r w:rsidRPr="009C4665">
        <w:rPr>
          <w:rFonts w:asciiTheme="minorHAnsi" w:hAnsiTheme="minorHAnsi"/>
          <w:spacing w:val="-2"/>
        </w:rPr>
        <w:t xml:space="preserve"> </w:t>
      </w:r>
      <w:r w:rsidRPr="009C4665">
        <w:rPr>
          <w:rFonts w:asciiTheme="minorHAnsi" w:hAnsiTheme="minorHAnsi"/>
        </w:rPr>
        <w:t>Municipal de</w:t>
      </w:r>
      <w:r w:rsidR="009E4E2B">
        <w:rPr>
          <w:rFonts w:asciiTheme="minorHAnsi" w:hAnsiTheme="minorHAnsi"/>
        </w:rPr>
        <w:t xml:space="preserve"> </w:t>
      </w:r>
      <w:r w:rsidR="00696661">
        <w:rPr>
          <w:rFonts w:asciiTheme="minorHAnsi" w:hAnsiTheme="minorHAnsi"/>
        </w:rPr>
        <w:t>Desenvolvimento Social</w:t>
      </w:r>
      <w:r w:rsidRPr="009C4665">
        <w:rPr>
          <w:rFonts w:asciiTheme="minorHAnsi" w:hAnsiTheme="minorHAnsi"/>
        </w:rPr>
        <w:t>.</w:t>
      </w:r>
    </w:p>
    <w:p w14:paraId="37D35575" w14:textId="77777777" w:rsidR="00B5508C" w:rsidRPr="00DF094C" w:rsidRDefault="00B5508C" w:rsidP="00322672">
      <w:pPr>
        <w:tabs>
          <w:tab w:val="left" w:pos="0"/>
          <w:tab w:val="left" w:pos="284"/>
          <w:tab w:val="left" w:pos="426"/>
          <w:tab w:val="left" w:pos="993"/>
          <w:tab w:val="left" w:pos="9923"/>
        </w:tabs>
        <w:ind w:left="851" w:right="176" w:hanging="851"/>
        <w:rPr>
          <w:rFonts w:asciiTheme="minorHAnsi" w:hAnsiTheme="minorHAnsi"/>
        </w:rPr>
      </w:pPr>
    </w:p>
    <w:bookmarkEnd w:id="46"/>
    <w:p w14:paraId="3EBA28FE" w14:textId="77777777" w:rsidR="00A11769" w:rsidRDefault="00A11769" w:rsidP="009C4665">
      <w:pPr>
        <w:pStyle w:val="Nivel01"/>
        <w:numPr>
          <w:ilvl w:val="0"/>
          <w:numId w:val="0"/>
        </w:numPr>
        <w:ind w:left="720" w:hanging="436"/>
      </w:pPr>
      <w:r>
        <w:lastRenderedPageBreak/>
        <w:t xml:space="preserve">4- </w:t>
      </w:r>
      <w:r w:rsidR="003B435D" w:rsidRPr="009C4665">
        <w:t>CLÁUSULA</w:t>
      </w:r>
      <w:r w:rsidR="003B435D" w:rsidRPr="009C4665">
        <w:rPr>
          <w:spacing w:val="-4"/>
        </w:rPr>
        <w:t xml:space="preserve"> </w:t>
      </w:r>
      <w:r w:rsidR="003B435D">
        <w:t>QUARTA</w:t>
      </w:r>
      <w:r w:rsidR="003B435D" w:rsidRPr="009C4665">
        <w:rPr>
          <w:spacing w:val="-1"/>
        </w:rPr>
        <w:t xml:space="preserve"> </w:t>
      </w:r>
      <w:r w:rsidR="003B435D">
        <w:rPr>
          <w:spacing w:val="-1"/>
        </w:rPr>
        <w:t xml:space="preserve">- </w:t>
      </w:r>
      <w:r w:rsidR="00B5508C" w:rsidRPr="00B71967">
        <w:t>DA</w:t>
      </w:r>
      <w:r w:rsidR="00B5508C" w:rsidRPr="00B71967">
        <w:rPr>
          <w:spacing w:val="-1"/>
        </w:rPr>
        <w:t xml:space="preserve"> </w:t>
      </w:r>
      <w:r w:rsidR="00B5508C" w:rsidRPr="00B71967">
        <w:t>FORMA</w:t>
      </w:r>
      <w:r w:rsidR="00B5508C" w:rsidRPr="00B71967">
        <w:rPr>
          <w:spacing w:val="-2"/>
        </w:rPr>
        <w:t xml:space="preserve"> </w:t>
      </w:r>
      <w:r w:rsidR="00B5508C" w:rsidRPr="00B71967">
        <w:t>DE</w:t>
      </w:r>
      <w:r w:rsidR="00B5508C" w:rsidRPr="00B71967">
        <w:rPr>
          <w:spacing w:val="-3"/>
        </w:rPr>
        <w:t xml:space="preserve"> </w:t>
      </w:r>
      <w:r w:rsidR="00B5508C" w:rsidRPr="00B71967">
        <w:t>PAGAMENTO E DOTAÇÃO ORÇAMENTÁRIA</w:t>
      </w:r>
    </w:p>
    <w:p w14:paraId="06C371BE" w14:textId="77777777" w:rsidR="00A11769" w:rsidRPr="00A11769" w:rsidRDefault="00A11769" w:rsidP="003B4F1D">
      <w:pPr>
        <w:ind w:right="176"/>
        <w:rPr>
          <w:lang w:val="pt-BR" w:eastAsia="pt-BR"/>
        </w:rPr>
      </w:pPr>
    </w:p>
    <w:p w14:paraId="12EF34DB" w14:textId="77777777" w:rsidR="00B5508C" w:rsidRPr="00A11769" w:rsidRDefault="00B5508C" w:rsidP="00881E3E">
      <w:pPr>
        <w:pStyle w:val="PargrafodaLista"/>
        <w:numPr>
          <w:ilvl w:val="1"/>
          <w:numId w:val="19"/>
        </w:numPr>
        <w:tabs>
          <w:tab w:val="left" w:pos="142"/>
          <w:tab w:val="left" w:pos="284"/>
          <w:tab w:val="left" w:pos="426"/>
        </w:tabs>
        <w:ind w:left="284" w:right="176" w:firstLine="0"/>
        <w:rPr>
          <w:rFonts w:asciiTheme="minorHAnsi" w:hAnsiTheme="minorHAnsi"/>
        </w:rPr>
      </w:pPr>
      <w:r w:rsidRPr="00A11769">
        <w:rPr>
          <w:rFonts w:asciiTheme="minorHAnsi" w:eastAsia="Times New Roman" w:hAnsiTheme="minorHAnsi"/>
          <w:lang w:eastAsia="pt-BR"/>
        </w:rPr>
        <w:t xml:space="preserve">O pagamento será efetuado pela Contratante, mediante procedimento bancário, em conta corrente da contratada, em </w:t>
      </w:r>
      <w:r w:rsidRPr="00A11769">
        <w:rPr>
          <w:rFonts w:asciiTheme="minorHAnsi" w:eastAsia="Times New Roman" w:hAnsiTheme="minorHAnsi"/>
          <w:b/>
          <w:bCs/>
          <w:lang w:eastAsia="pt-BR"/>
        </w:rPr>
        <w:t>até 15 (quinze) dias</w:t>
      </w:r>
      <w:r w:rsidRPr="00A11769">
        <w:rPr>
          <w:rFonts w:asciiTheme="minorHAnsi" w:eastAsia="Times New Roman" w:hAnsiTheme="minorHAnsi"/>
          <w:lang w:eastAsia="pt-BR"/>
        </w:rPr>
        <w:t xml:space="preserve"> contados da emissão da nota fiscal, que deverá contar com a manifestação favorável do Departamento Responsável</w:t>
      </w:r>
      <w:r w:rsidRPr="00A11769">
        <w:rPr>
          <w:rFonts w:asciiTheme="minorHAnsi" w:hAnsiTheme="minorHAnsi"/>
        </w:rPr>
        <w:t>.</w:t>
      </w:r>
    </w:p>
    <w:p w14:paraId="7DCB7D30" w14:textId="77777777" w:rsidR="00B5508C" w:rsidRPr="00EF5116" w:rsidRDefault="00B5508C" w:rsidP="003B4F1D">
      <w:pPr>
        <w:pStyle w:val="PargrafodaLista"/>
        <w:tabs>
          <w:tab w:val="left" w:pos="284"/>
          <w:tab w:val="left" w:pos="993"/>
          <w:tab w:val="left" w:pos="9923"/>
        </w:tabs>
        <w:ind w:left="284" w:right="176"/>
        <w:rPr>
          <w:rFonts w:asciiTheme="minorHAnsi" w:hAnsiTheme="minorHAnsi"/>
        </w:rPr>
      </w:pPr>
    </w:p>
    <w:p w14:paraId="028E8D28" w14:textId="77777777" w:rsidR="00B5508C" w:rsidRPr="00A11769" w:rsidRDefault="00B5508C" w:rsidP="00881E3E">
      <w:pPr>
        <w:pStyle w:val="PargrafodaLista"/>
        <w:numPr>
          <w:ilvl w:val="1"/>
          <w:numId w:val="19"/>
        </w:numPr>
        <w:tabs>
          <w:tab w:val="left" w:pos="284"/>
          <w:tab w:val="left" w:pos="426"/>
        </w:tabs>
        <w:spacing w:after="120"/>
        <w:ind w:left="284" w:right="176" w:firstLine="0"/>
        <w:rPr>
          <w:rFonts w:asciiTheme="minorHAnsi" w:hAnsiTheme="minorHAnsi"/>
        </w:rPr>
      </w:pPr>
      <w:r w:rsidRPr="00A11769">
        <w:rPr>
          <w:rFonts w:asciiTheme="minorHAnsi" w:hAnsiTheme="minorHAnsi"/>
          <w:b/>
        </w:rPr>
        <w:t>DOTAÇÃO ORÇAMENTÁRIA</w:t>
      </w:r>
      <w:r w:rsidRPr="00A11769">
        <w:rPr>
          <w:rFonts w:asciiTheme="minorHAnsi" w:hAnsiTheme="minorHAnsi"/>
        </w:rPr>
        <w:t>: O pagamento da importância contida nesta cláusula correrá</w:t>
      </w:r>
      <w:r w:rsidRPr="00A11769">
        <w:rPr>
          <w:rFonts w:asciiTheme="minorHAnsi" w:hAnsiTheme="minorHAnsi"/>
          <w:spacing w:val="-1"/>
        </w:rPr>
        <w:t xml:space="preserve"> </w:t>
      </w:r>
      <w:r w:rsidRPr="00A11769">
        <w:rPr>
          <w:rFonts w:asciiTheme="minorHAnsi" w:hAnsiTheme="minorHAnsi"/>
        </w:rPr>
        <w:t>à</w:t>
      </w:r>
      <w:r w:rsidRPr="00A11769">
        <w:rPr>
          <w:rFonts w:asciiTheme="minorHAnsi" w:hAnsiTheme="minorHAnsi"/>
          <w:spacing w:val="-2"/>
        </w:rPr>
        <w:t xml:space="preserve"> </w:t>
      </w:r>
      <w:r w:rsidRPr="00A11769">
        <w:rPr>
          <w:rFonts w:asciiTheme="minorHAnsi" w:hAnsiTheme="minorHAnsi"/>
        </w:rPr>
        <w:t>conta</w:t>
      </w:r>
      <w:r w:rsidRPr="00A11769">
        <w:rPr>
          <w:rFonts w:asciiTheme="minorHAnsi" w:hAnsiTheme="minorHAnsi"/>
          <w:spacing w:val="-2"/>
        </w:rPr>
        <w:t xml:space="preserve"> </w:t>
      </w:r>
      <w:r w:rsidRPr="00A11769">
        <w:rPr>
          <w:rFonts w:asciiTheme="minorHAnsi" w:hAnsiTheme="minorHAnsi"/>
        </w:rPr>
        <w:t>dos</w:t>
      </w:r>
      <w:r w:rsidRPr="00A11769">
        <w:rPr>
          <w:rFonts w:asciiTheme="minorHAnsi" w:hAnsiTheme="minorHAnsi"/>
          <w:spacing w:val="-2"/>
        </w:rPr>
        <w:t xml:space="preserve"> </w:t>
      </w:r>
      <w:r w:rsidRPr="00A11769">
        <w:rPr>
          <w:rFonts w:asciiTheme="minorHAnsi" w:hAnsiTheme="minorHAnsi"/>
        </w:rPr>
        <w:t>recursos provenientes</w:t>
      </w:r>
      <w:r w:rsidRPr="00A11769">
        <w:rPr>
          <w:rFonts w:asciiTheme="minorHAnsi" w:hAnsiTheme="minorHAnsi"/>
          <w:spacing w:val="-1"/>
        </w:rPr>
        <w:t xml:space="preserve"> </w:t>
      </w:r>
      <w:r w:rsidRPr="00A11769">
        <w:rPr>
          <w:rFonts w:asciiTheme="minorHAnsi" w:hAnsiTheme="minorHAnsi"/>
        </w:rPr>
        <w:t>da</w:t>
      </w:r>
      <w:r w:rsidRPr="00A11769">
        <w:rPr>
          <w:rFonts w:asciiTheme="minorHAnsi" w:hAnsiTheme="minorHAnsi"/>
          <w:spacing w:val="-2"/>
        </w:rPr>
        <w:t xml:space="preserve"> </w:t>
      </w:r>
      <w:r w:rsidRPr="00A11769">
        <w:rPr>
          <w:rFonts w:asciiTheme="minorHAnsi" w:hAnsiTheme="minorHAnsi"/>
        </w:rPr>
        <w:t>dotação orçamentária seguinte:</w:t>
      </w:r>
    </w:p>
    <w:p w14:paraId="31C9EE9B" w14:textId="77777777" w:rsidR="00696661" w:rsidRDefault="00696661" w:rsidP="00696661">
      <w:pPr>
        <w:jc w:val="both"/>
        <w:rPr>
          <w:b/>
          <w:bCs/>
        </w:rPr>
      </w:pPr>
    </w:p>
    <w:p w14:paraId="2AD37732" w14:textId="77777777" w:rsidR="00696661" w:rsidRPr="00C76B8A" w:rsidRDefault="00696661" w:rsidP="00696661">
      <w:pPr>
        <w:pStyle w:val="Default"/>
        <w:ind w:firstLine="284"/>
        <w:rPr>
          <w:rFonts w:asciiTheme="minorHAnsi" w:hAnsiTheme="minorHAnsi"/>
          <w:sz w:val="22"/>
          <w:szCs w:val="22"/>
        </w:rPr>
      </w:pPr>
      <w:r>
        <w:rPr>
          <w:rFonts w:asciiTheme="minorHAnsi" w:hAnsiTheme="minorHAnsi"/>
          <w:b/>
          <w:bCs/>
          <w:sz w:val="22"/>
          <w:szCs w:val="22"/>
        </w:rPr>
        <w:t xml:space="preserve">02.05.01 </w:t>
      </w:r>
      <w:r w:rsidRPr="00C76B8A">
        <w:rPr>
          <w:rFonts w:asciiTheme="minorHAnsi" w:hAnsiTheme="minorHAnsi"/>
          <w:b/>
          <w:bCs/>
          <w:sz w:val="22"/>
          <w:szCs w:val="22"/>
        </w:rPr>
        <w:t xml:space="preserve">                                    </w:t>
      </w:r>
      <w:r>
        <w:rPr>
          <w:rFonts w:asciiTheme="minorHAnsi" w:hAnsiTheme="minorHAnsi"/>
          <w:b/>
          <w:bCs/>
          <w:sz w:val="22"/>
          <w:szCs w:val="22"/>
        </w:rPr>
        <w:t xml:space="preserve">  ADMINISTRAÇÃO E COORDENAÇÃO DA ASSISTÊNCIA SOCIAL </w:t>
      </w:r>
    </w:p>
    <w:p w14:paraId="0D907D34" w14:textId="74405C3E" w:rsidR="00696661" w:rsidRPr="00C76B8A" w:rsidRDefault="00696661" w:rsidP="00696661">
      <w:pPr>
        <w:pStyle w:val="Default"/>
        <w:ind w:firstLine="284"/>
        <w:rPr>
          <w:rFonts w:asciiTheme="minorHAnsi" w:hAnsiTheme="minorHAnsi"/>
          <w:sz w:val="22"/>
          <w:szCs w:val="22"/>
        </w:rPr>
      </w:pPr>
      <w:r>
        <w:rPr>
          <w:rFonts w:asciiTheme="minorHAnsi" w:hAnsiTheme="minorHAnsi"/>
          <w:b/>
          <w:bCs/>
          <w:sz w:val="22"/>
          <w:szCs w:val="22"/>
        </w:rPr>
        <w:t>08.244.0013.2048.0000            MANUTENÇÃO DOS SERVIÇOS</w:t>
      </w:r>
      <w:r w:rsidR="00701F94">
        <w:rPr>
          <w:rFonts w:asciiTheme="minorHAnsi" w:hAnsiTheme="minorHAnsi"/>
          <w:b/>
          <w:bCs/>
          <w:sz w:val="22"/>
          <w:szCs w:val="22"/>
        </w:rPr>
        <w:t xml:space="preserve"> ASSISTENCIAIS</w:t>
      </w:r>
    </w:p>
    <w:p w14:paraId="7B1FE4AA" w14:textId="77777777" w:rsidR="00696661" w:rsidRPr="00C76B8A" w:rsidRDefault="00696661" w:rsidP="00696661">
      <w:pPr>
        <w:pStyle w:val="Default"/>
        <w:ind w:firstLine="284"/>
        <w:rPr>
          <w:rFonts w:asciiTheme="minorHAnsi" w:hAnsiTheme="minorHAnsi"/>
          <w:sz w:val="22"/>
          <w:szCs w:val="22"/>
        </w:rPr>
      </w:pPr>
      <w:r>
        <w:rPr>
          <w:rFonts w:asciiTheme="minorHAnsi" w:hAnsiTheme="minorHAnsi"/>
          <w:b/>
          <w:sz w:val="22"/>
          <w:szCs w:val="22"/>
        </w:rPr>
        <w:t xml:space="preserve">3.3.90.39.00                                OUTROS SERVIÇOS DE TERCEIROS – PESSOA JURÍDICA </w:t>
      </w:r>
    </w:p>
    <w:p w14:paraId="1194577B" w14:textId="77777777" w:rsidR="00B5508C" w:rsidRPr="00696661" w:rsidRDefault="00B5508C" w:rsidP="00B5508C">
      <w:pPr>
        <w:pStyle w:val="Nivel2"/>
        <w:numPr>
          <w:ilvl w:val="0"/>
          <w:numId w:val="0"/>
        </w:numPr>
        <w:autoSpaceDE w:val="0"/>
        <w:autoSpaceDN w:val="0"/>
        <w:adjustRightInd w:val="0"/>
        <w:spacing w:before="0" w:after="0"/>
        <w:ind w:right="-285"/>
        <w:rPr>
          <w:rFonts w:cs="Times New Roman"/>
          <w:iCs/>
          <w:szCs w:val="22"/>
        </w:rPr>
      </w:pPr>
    </w:p>
    <w:p w14:paraId="02ECB7C5" w14:textId="77777777" w:rsidR="00AF3701" w:rsidRPr="009E4E2B" w:rsidRDefault="00AF3701" w:rsidP="00881E3E">
      <w:pPr>
        <w:pStyle w:val="Ttulo3"/>
        <w:numPr>
          <w:ilvl w:val="0"/>
          <w:numId w:val="20"/>
        </w:numPr>
        <w:tabs>
          <w:tab w:val="left" w:pos="567"/>
          <w:tab w:val="left" w:pos="1310"/>
          <w:tab w:val="left" w:pos="9639"/>
        </w:tabs>
        <w:spacing w:line="360" w:lineRule="auto"/>
        <w:ind w:right="687" w:hanging="76"/>
        <w:jc w:val="both"/>
        <w:rPr>
          <w:rFonts w:asciiTheme="minorHAnsi" w:hAnsiTheme="minorHAnsi"/>
        </w:rPr>
      </w:pPr>
      <w:r w:rsidRPr="009E4E2B">
        <w:rPr>
          <w:rFonts w:asciiTheme="minorHAnsi" w:hAnsiTheme="minorHAnsi"/>
        </w:rPr>
        <w:t>CLÁUSULA</w:t>
      </w:r>
      <w:r w:rsidRPr="009E4E2B">
        <w:rPr>
          <w:rFonts w:asciiTheme="minorHAnsi" w:hAnsiTheme="minorHAnsi"/>
          <w:spacing w:val="-2"/>
        </w:rPr>
        <w:t xml:space="preserve"> </w:t>
      </w:r>
      <w:r w:rsidRPr="009E4E2B">
        <w:rPr>
          <w:rFonts w:asciiTheme="minorHAnsi" w:hAnsiTheme="minorHAnsi"/>
        </w:rPr>
        <w:t>QUINTA</w:t>
      </w:r>
      <w:r w:rsidRPr="009E4E2B">
        <w:rPr>
          <w:rFonts w:asciiTheme="minorHAnsi" w:hAnsiTheme="minorHAnsi"/>
          <w:spacing w:val="-1"/>
        </w:rPr>
        <w:t xml:space="preserve"> </w:t>
      </w:r>
      <w:r w:rsidRPr="009E4E2B">
        <w:rPr>
          <w:rFonts w:asciiTheme="minorHAnsi" w:hAnsiTheme="minorHAnsi"/>
        </w:rPr>
        <w:t>–</w:t>
      </w:r>
      <w:r w:rsidRPr="009E4E2B">
        <w:rPr>
          <w:rFonts w:asciiTheme="minorHAnsi" w:hAnsiTheme="minorHAnsi"/>
          <w:spacing w:val="-4"/>
        </w:rPr>
        <w:t xml:space="preserve"> REAJUSTE, </w:t>
      </w:r>
      <w:r w:rsidRPr="009E4E2B">
        <w:rPr>
          <w:rFonts w:asciiTheme="minorHAnsi" w:hAnsiTheme="minorHAnsi"/>
        </w:rPr>
        <w:t>REPACTUAÇÃO</w:t>
      </w:r>
      <w:r w:rsidRPr="009E4E2B">
        <w:rPr>
          <w:rFonts w:asciiTheme="minorHAnsi" w:hAnsiTheme="minorHAnsi"/>
          <w:spacing w:val="-4"/>
        </w:rPr>
        <w:t xml:space="preserve"> </w:t>
      </w:r>
      <w:r w:rsidRPr="009E4E2B">
        <w:rPr>
          <w:rFonts w:asciiTheme="minorHAnsi" w:hAnsiTheme="minorHAnsi"/>
        </w:rPr>
        <w:t>E</w:t>
      </w:r>
      <w:r w:rsidRPr="009E4E2B">
        <w:rPr>
          <w:rFonts w:asciiTheme="minorHAnsi" w:hAnsiTheme="minorHAnsi"/>
          <w:spacing w:val="-1"/>
        </w:rPr>
        <w:t xml:space="preserve"> </w:t>
      </w:r>
      <w:r w:rsidRPr="009E4E2B">
        <w:rPr>
          <w:rFonts w:asciiTheme="minorHAnsi" w:hAnsiTheme="minorHAnsi"/>
        </w:rPr>
        <w:t xml:space="preserve">REEQUILÍBRIO-FINANCEIRO </w:t>
      </w:r>
    </w:p>
    <w:p w14:paraId="4E52A8E1" w14:textId="77777777" w:rsidR="00AF3701" w:rsidRPr="009E4E2B" w:rsidRDefault="00AF3701" w:rsidP="00881E3E">
      <w:pPr>
        <w:pStyle w:val="Ttulo3"/>
        <w:numPr>
          <w:ilvl w:val="1"/>
          <w:numId w:val="20"/>
        </w:numPr>
        <w:tabs>
          <w:tab w:val="left" w:pos="567"/>
          <w:tab w:val="left" w:pos="709"/>
          <w:tab w:val="left" w:pos="9639"/>
        </w:tabs>
        <w:spacing w:line="360" w:lineRule="auto"/>
        <w:ind w:right="176" w:hanging="927"/>
        <w:jc w:val="both"/>
        <w:rPr>
          <w:rFonts w:asciiTheme="minorHAnsi" w:hAnsiTheme="minorHAnsi"/>
        </w:rPr>
      </w:pPr>
      <w:r w:rsidRPr="009E4E2B">
        <w:rPr>
          <w:rFonts w:asciiTheme="minorHAnsi" w:hAnsiTheme="minorHAnsi"/>
        </w:rPr>
        <w:t>Do Reajuste.</w:t>
      </w:r>
    </w:p>
    <w:p w14:paraId="54258EF0" w14:textId="77777777" w:rsidR="00AF3701" w:rsidRPr="009E4E2B" w:rsidRDefault="00AF3701" w:rsidP="00881E3E">
      <w:pPr>
        <w:pStyle w:val="Ttulo3"/>
        <w:numPr>
          <w:ilvl w:val="2"/>
          <w:numId w:val="20"/>
        </w:numPr>
        <w:tabs>
          <w:tab w:val="left" w:pos="567"/>
          <w:tab w:val="left" w:pos="709"/>
          <w:tab w:val="left" w:pos="9639"/>
        </w:tabs>
        <w:ind w:left="284" w:right="176" w:firstLine="0"/>
        <w:jc w:val="both"/>
        <w:rPr>
          <w:rFonts w:asciiTheme="minorHAnsi" w:hAnsiTheme="minorHAnsi"/>
          <w:b w:val="0"/>
          <w:bCs w:val="0"/>
        </w:rPr>
      </w:pPr>
      <w:r w:rsidRPr="009E4E2B">
        <w:rPr>
          <w:rFonts w:asciiTheme="minorHAnsi" w:hAnsiTheme="minorHAnsi"/>
          <w:b w:val="0"/>
          <w:bCs w:val="0"/>
        </w:rPr>
        <w:t>As alterações contratuais observarão os limites impostos estabelecidos pela Lei 14.133, de 2021. Os contratos serão reajustados anualmente, em conformidade com índice, setorial ou geral, ou repactuados quando se tratar de serviços com regime de dedicação exclusiva ou com predominância de mão de obra.</w:t>
      </w:r>
    </w:p>
    <w:p w14:paraId="3FE97DCE" w14:textId="77777777" w:rsidR="00AF3701" w:rsidRPr="009E4E2B" w:rsidRDefault="00AF3701" w:rsidP="00881E3E">
      <w:pPr>
        <w:pStyle w:val="Ttulo3"/>
        <w:numPr>
          <w:ilvl w:val="2"/>
          <w:numId w:val="20"/>
        </w:numPr>
        <w:tabs>
          <w:tab w:val="left" w:pos="567"/>
          <w:tab w:val="left" w:pos="709"/>
          <w:tab w:val="left" w:pos="9639"/>
        </w:tabs>
        <w:ind w:left="284" w:right="176" w:firstLine="0"/>
        <w:jc w:val="both"/>
        <w:rPr>
          <w:rFonts w:asciiTheme="minorHAnsi" w:hAnsiTheme="minorHAnsi"/>
          <w:b w:val="0"/>
          <w:bCs w:val="0"/>
        </w:rPr>
      </w:pPr>
      <w:r w:rsidRPr="009E4E2B">
        <w:rPr>
          <w:rFonts w:asciiTheme="minorHAnsi" w:hAnsiTheme="minorHAnsi"/>
          <w:b w:val="0"/>
          <w:bCs w:val="0"/>
        </w:rPr>
        <w:t>A aplicação de índice previsto no contrato poderá ser formalizada por apostilamento, não configurando alteração do contrato.</w:t>
      </w:r>
    </w:p>
    <w:p w14:paraId="7B8C21E5" w14:textId="77777777" w:rsidR="00AF3701" w:rsidRPr="009E4E2B" w:rsidRDefault="00AF3701" w:rsidP="00881E3E">
      <w:pPr>
        <w:pStyle w:val="PargrafodaLista"/>
        <w:numPr>
          <w:ilvl w:val="2"/>
          <w:numId w:val="20"/>
        </w:numPr>
        <w:ind w:left="284" w:hanging="12"/>
        <w:rPr>
          <w:rFonts w:asciiTheme="minorHAnsi" w:eastAsia="Arial" w:hAnsiTheme="minorHAnsi" w:cs="Arial"/>
        </w:rPr>
      </w:pPr>
      <w:r w:rsidRPr="009E4E2B">
        <w:rPr>
          <w:rFonts w:asciiTheme="minorHAnsi" w:hAnsiTheme="minorHAnsi"/>
        </w:rPr>
        <w:t>Os índices e a forma de aplicação do reajuste deverão observar o disposto neste regulamento, sendo índice oficial, em regra o IPCA, ou outro índice específico ao objeto licitado</w:t>
      </w:r>
      <w:r w:rsidRPr="009E4E2B">
        <w:rPr>
          <w:rFonts w:asciiTheme="minorHAnsi" w:hAnsiTheme="minorHAnsi"/>
          <w:b/>
          <w:bCs/>
        </w:rPr>
        <w:t xml:space="preserve">, </w:t>
      </w:r>
      <w:r w:rsidRPr="009E4E2B">
        <w:rPr>
          <w:rFonts w:asciiTheme="minorHAnsi" w:eastAsia="Arial" w:hAnsiTheme="minorHAnsi" w:cs="Arial"/>
        </w:rPr>
        <w:t xml:space="preserve">considerando como data-base a data de realização do certame.  </w:t>
      </w:r>
    </w:p>
    <w:p w14:paraId="49FD5B22" w14:textId="77777777" w:rsidR="00AF3701" w:rsidRPr="009E4E2B" w:rsidRDefault="00AF3701" w:rsidP="00AF3701">
      <w:pPr>
        <w:pStyle w:val="Ttulo3"/>
        <w:tabs>
          <w:tab w:val="left" w:pos="567"/>
          <w:tab w:val="left" w:pos="709"/>
          <w:tab w:val="left" w:pos="9639"/>
        </w:tabs>
        <w:ind w:left="360" w:right="176"/>
        <w:jc w:val="both"/>
        <w:rPr>
          <w:rFonts w:asciiTheme="minorHAnsi" w:hAnsiTheme="minorHAnsi"/>
          <w:b w:val="0"/>
          <w:bCs w:val="0"/>
        </w:rPr>
      </w:pPr>
    </w:p>
    <w:p w14:paraId="179DF475" w14:textId="77777777" w:rsidR="00AF3701" w:rsidRPr="009E4E2B" w:rsidRDefault="00AF3701" w:rsidP="00881E3E">
      <w:pPr>
        <w:pStyle w:val="Ttulo3"/>
        <w:numPr>
          <w:ilvl w:val="1"/>
          <w:numId w:val="20"/>
        </w:numPr>
        <w:tabs>
          <w:tab w:val="left" w:pos="567"/>
          <w:tab w:val="left" w:pos="709"/>
          <w:tab w:val="left" w:pos="9639"/>
        </w:tabs>
        <w:ind w:left="284" w:right="176" w:hanging="7"/>
        <w:jc w:val="both"/>
        <w:rPr>
          <w:rFonts w:asciiTheme="minorHAnsi" w:hAnsiTheme="minorHAnsi"/>
        </w:rPr>
      </w:pPr>
      <w:r w:rsidRPr="009E4E2B">
        <w:rPr>
          <w:rFonts w:asciiTheme="minorHAnsi" w:hAnsiTheme="minorHAnsi"/>
        </w:rPr>
        <w:t>Da Repactuação.</w:t>
      </w:r>
    </w:p>
    <w:p w14:paraId="21B7DC76" w14:textId="77777777" w:rsidR="00AF3701" w:rsidRPr="009E4E2B" w:rsidRDefault="00AF3701" w:rsidP="00881E3E">
      <w:pPr>
        <w:pStyle w:val="Ttulo3"/>
        <w:numPr>
          <w:ilvl w:val="2"/>
          <w:numId w:val="20"/>
        </w:numPr>
        <w:tabs>
          <w:tab w:val="left" w:pos="709"/>
          <w:tab w:val="left" w:pos="9639"/>
        </w:tabs>
        <w:ind w:left="284" w:right="176" w:hanging="12"/>
        <w:jc w:val="both"/>
        <w:rPr>
          <w:rFonts w:asciiTheme="minorHAnsi" w:hAnsiTheme="minorHAnsi"/>
          <w:b w:val="0"/>
          <w:bCs w:val="0"/>
        </w:rPr>
      </w:pPr>
      <w:r w:rsidRPr="009E4E2B">
        <w:rPr>
          <w:rFonts w:asciiTheme="minorHAnsi" w:hAnsiTheme="minorHAnsi"/>
          <w:b w:val="0"/>
          <w:bCs w:val="0"/>
        </w:rPr>
        <w:t>O contrato fixará prazo para resposta ao pedido de repactuação, que não poderá exceder a 45 (quarenta e cinco) dias, salvo motivo devidamente justificado ou diante da demanda dos serviços da Administração.</w:t>
      </w:r>
    </w:p>
    <w:p w14:paraId="259157F0" w14:textId="77777777" w:rsidR="00AF3701" w:rsidRPr="009E4E2B" w:rsidRDefault="00AF3701" w:rsidP="00AF3701">
      <w:pPr>
        <w:pStyle w:val="Ttulo3"/>
        <w:tabs>
          <w:tab w:val="left" w:pos="709"/>
          <w:tab w:val="left" w:pos="9639"/>
        </w:tabs>
        <w:ind w:left="284" w:right="176"/>
        <w:jc w:val="both"/>
        <w:rPr>
          <w:rFonts w:asciiTheme="minorHAnsi" w:hAnsiTheme="minorHAnsi"/>
          <w:b w:val="0"/>
          <w:bCs w:val="0"/>
        </w:rPr>
      </w:pPr>
      <w:r w:rsidRPr="009E4E2B">
        <w:rPr>
          <w:rFonts w:asciiTheme="minorHAnsi" w:hAnsiTheme="minorHAnsi"/>
        </w:rPr>
        <w:t>5.2.2.</w:t>
      </w:r>
      <w:r w:rsidRPr="009E4E2B">
        <w:rPr>
          <w:rFonts w:asciiTheme="minorHAnsi" w:hAnsiTheme="minorHAnsi"/>
          <w:b w:val="0"/>
          <w:bCs w:val="0"/>
        </w:rPr>
        <w:t xml:space="preserve"> A repactuação iniciar-se-á com apresentação de requerimento por parte da contratada, instruído com os seguintes elementos:</w:t>
      </w:r>
    </w:p>
    <w:p w14:paraId="53E74716" w14:textId="77777777" w:rsidR="00AF3701" w:rsidRPr="009E4E2B" w:rsidRDefault="00AF3701" w:rsidP="00AF3701">
      <w:pPr>
        <w:pStyle w:val="Ttulo3"/>
        <w:tabs>
          <w:tab w:val="left" w:pos="709"/>
          <w:tab w:val="left" w:pos="9639"/>
        </w:tabs>
        <w:ind w:left="284" w:right="176"/>
        <w:jc w:val="both"/>
        <w:rPr>
          <w:rFonts w:asciiTheme="minorHAnsi" w:hAnsiTheme="minorHAnsi"/>
          <w:b w:val="0"/>
          <w:bCs w:val="0"/>
        </w:rPr>
      </w:pPr>
      <w:r w:rsidRPr="009E4E2B">
        <w:rPr>
          <w:rFonts w:asciiTheme="minorHAnsi" w:hAnsiTheme="minorHAnsi"/>
          <w:b w:val="0"/>
          <w:bCs w:val="0"/>
        </w:rPr>
        <w:t>I</w:t>
      </w:r>
      <w:r w:rsidRPr="009E4E2B">
        <w:rPr>
          <w:rFonts w:asciiTheme="minorHAnsi" w:hAnsiTheme="minorHAnsi"/>
          <w:b w:val="0"/>
          <w:bCs w:val="0"/>
        </w:rPr>
        <w:tab/>
        <w:t>- documento que demonstre analiticamente a alteração dos custos, por meio de planilha de custos e formação de preços, sendo estes devidamente comprovados com documentos hábeis;</w:t>
      </w:r>
    </w:p>
    <w:p w14:paraId="6A9EF9F8" w14:textId="77777777" w:rsidR="00AF3701" w:rsidRPr="009E4E2B" w:rsidRDefault="00AF3701" w:rsidP="00AF3701">
      <w:pPr>
        <w:pStyle w:val="Ttulo3"/>
        <w:tabs>
          <w:tab w:val="left" w:pos="709"/>
          <w:tab w:val="left" w:pos="9639"/>
        </w:tabs>
        <w:ind w:left="284" w:right="176"/>
        <w:jc w:val="both"/>
        <w:rPr>
          <w:rFonts w:asciiTheme="minorHAnsi" w:hAnsiTheme="minorHAnsi"/>
          <w:b w:val="0"/>
          <w:bCs w:val="0"/>
        </w:rPr>
      </w:pPr>
      <w:r w:rsidRPr="009E4E2B">
        <w:rPr>
          <w:rFonts w:asciiTheme="minorHAnsi" w:hAnsiTheme="minorHAnsi"/>
          <w:b w:val="0"/>
          <w:bCs w:val="0"/>
        </w:rPr>
        <w:t>II</w:t>
      </w:r>
      <w:r w:rsidRPr="009E4E2B">
        <w:rPr>
          <w:rFonts w:asciiTheme="minorHAnsi" w:hAnsiTheme="minorHAnsi"/>
          <w:b w:val="0"/>
          <w:bCs w:val="0"/>
        </w:rPr>
        <w:tab/>
        <w:t>– não será aceito como documento hábil, quanto ao inciso I, somente notas fiscais;</w:t>
      </w:r>
    </w:p>
    <w:p w14:paraId="6FE89D45" w14:textId="77777777" w:rsidR="00AF3701" w:rsidRPr="009E4E2B" w:rsidRDefault="00AF3701" w:rsidP="00AF3701">
      <w:pPr>
        <w:pStyle w:val="Ttulo3"/>
        <w:tabs>
          <w:tab w:val="left" w:pos="709"/>
          <w:tab w:val="left" w:pos="9639"/>
        </w:tabs>
        <w:ind w:left="284" w:right="176"/>
        <w:jc w:val="both"/>
        <w:rPr>
          <w:rFonts w:asciiTheme="minorHAnsi" w:hAnsiTheme="minorHAnsi"/>
          <w:b w:val="0"/>
          <w:bCs w:val="0"/>
        </w:rPr>
      </w:pPr>
      <w:r w:rsidRPr="009E4E2B">
        <w:rPr>
          <w:rFonts w:asciiTheme="minorHAnsi" w:hAnsiTheme="minorHAnsi"/>
          <w:b w:val="0"/>
          <w:bCs w:val="0"/>
        </w:rPr>
        <w:t>III</w:t>
      </w:r>
      <w:r w:rsidRPr="009E4E2B">
        <w:rPr>
          <w:rFonts w:asciiTheme="minorHAnsi" w:hAnsiTheme="minorHAnsi"/>
          <w:b w:val="0"/>
          <w:bCs w:val="0"/>
        </w:rPr>
        <w:tab/>
        <w:t>- acordo, convenção ou dissídio coletivo de trabalho, desde que não sejam restritos à categoria da Administração Pública em geral.</w:t>
      </w:r>
    </w:p>
    <w:p w14:paraId="49E65BC6" w14:textId="77777777" w:rsidR="00AF3701" w:rsidRPr="009E4E2B" w:rsidRDefault="00AF3701" w:rsidP="00AF3701">
      <w:pPr>
        <w:pStyle w:val="Ttulo3"/>
        <w:tabs>
          <w:tab w:val="left" w:pos="426"/>
          <w:tab w:val="left" w:pos="709"/>
          <w:tab w:val="left" w:pos="9639"/>
        </w:tabs>
        <w:ind w:left="284" w:right="176"/>
        <w:jc w:val="both"/>
        <w:rPr>
          <w:rFonts w:asciiTheme="minorHAnsi" w:hAnsiTheme="minorHAnsi"/>
          <w:b w:val="0"/>
          <w:bCs w:val="0"/>
        </w:rPr>
      </w:pPr>
      <w:r w:rsidRPr="009E4E2B">
        <w:rPr>
          <w:rFonts w:asciiTheme="minorHAnsi" w:hAnsiTheme="minorHAnsi"/>
        </w:rPr>
        <w:t>5.2.3.</w:t>
      </w:r>
      <w:r w:rsidRPr="009E4E2B">
        <w:rPr>
          <w:rFonts w:asciiTheme="minorHAnsi" w:hAnsiTheme="minorHAnsi"/>
          <w:b w:val="0"/>
          <w:bCs w:val="0"/>
        </w:rPr>
        <w:t xml:space="preserve"> A repactuação poderá ser dividida em tantas parcelas quantas forem necessárias, observado o princípio da anualidade para cada uma delas, podendo ser realizada em momentos distintos para refletir a variação de custos que tenham sua anualidade resultante em datas diferenciadas, tais como os custos </w:t>
      </w:r>
      <w:r w:rsidRPr="009E4E2B">
        <w:rPr>
          <w:rFonts w:asciiTheme="minorHAnsi" w:hAnsiTheme="minorHAnsi"/>
          <w:b w:val="0"/>
          <w:bCs w:val="0"/>
        </w:rPr>
        <w:lastRenderedPageBreak/>
        <w:t>decorrentes da mão de obra e os custos decorrentes dos insumos necessários à execução do serviço.</w:t>
      </w:r>
    </w:p>
    <w:p w14:paraId="255B9093" w14:textId="77777777" w:rsidR="00AF3701" w:rsidRPr="009E4E2B" w:rsidRDefault="00AF3701" w:rsidP="00AF3701">
      <w:pPr>
        <w:pStyle w:val="Ttulo3"/>
        <w:tabs>
          <w:tab w:val="left" w:pos="567"/>
          <w:tab w:val="left" w:pos="709"/>
          <w:tab w:val="left" w:pos="9639"/>
        </w:tabs>
        <w:ind w:left="360" w:right="176"/>
        <w:jc w:val="both"/>
        <w:rPr>
          <w:rFonts w:asciiTheme="minorHAnsi" w:hAnsiTheme="minorHAnsi"/>
          <w:b w:val="0"/>
          <w:bCs w:val="0"/>
        </w:rPr>
      </w:pPr>
    </w:p>
    <w:p w14:paraId="44C6227B" w14:textId="77777777" w:rsidR="00AF3701" w:rsidRPr="009E4E2B" w:rsidRDefault="00AF3701" w:rsidP="00AF3701">
      <w:pPr>
        <w:pStyle w:val="Ttulo3"/>
        <w:tabs>
          <w:tab w:val="left" w:pos="284"/>
          <w:tab w:val="left" w:pos="709"/>
          <w:tab w:val="left" w:pos="9639"/>
        </w:tabs>
        <w:ind w:left="284" w:right="176"/>
        <w:jc w:val="both"/>
        <w:rPr>
          <w:rFonts w:asciiTheme="minorHAnsi" w:hAnsiTheme="minorHAnsi"/>
          <w:b w:val="0"/>
          <w:bCs w:val="0"/>
        </w:rPr>
      </w:pPr>
      <w:r w:rsidRPr="009E4E2B">
        <w:rPr>
          <w:rFonts w:asciiTheme="minorHAnsi" w:hAnsiTheme="minorHAnsi"/>
        </w:rPr>
        <w:t>5.2.4.</w:t>
      </w:r>
      <w:r w:rsidRPr="009E4E2B">
        <w:rPr>
          <w:rFonts w:asciiTheme="minorHAnsi" w:hAnsiTheme="minorHAnsi"/>
          <w:b w:val="0"/>
          <w:bCs w:val="0"/>
        </w:rPr>
        <w:t xml:space="preserve"> Quando a contratação envolver mais de uma categoria profissional, com datas-bases diferenciadas, a repactuação deverá ser dividida em tantos quantos forem os acordos, convenções ou dissídios coletivos de trabalho das categorias envolvidas na contratação.</w:t>
      </w:r>
    </w:p>
    <w:p w14:paraId="0025A2AD" w14:textId="77777777" w:rsidR="00AF3701" w:rsidRPr="009E4E2B" w:rsidRDefault="00AF3701" w:rsidP="00AF3701">
      <w:pPr>
        <w:pStyle w:val="Ttulo3"/>
        <w:tabs>
          <w:tab w:val="left" w:pos="284"/>
          <w:tab w:val="left" w:pos="709"/>
          <w:tab w:val="left" w:pos="9639"/>
        </w:tabs>
        <w:ind w:left="284" w:right="176"/>
        <w:jc w:val="both"/>
        <w:rPr>
          <w:rFonts w:asciiTheme="minorHAnsi" w:hAnsiTheme="minorHAnsi"/>
          <w:b w:val="0"/>
          <w:bCs w:val="0"/>
        </w:rPr>
      </w:pPr>
      <w:r w:rsidRPr="009E4E2B">
        <w:rPr>
          <w:rFonts w:asciiTheme="minorHAnsi" w:hAnsiTheme="minorHAnsi"/>
        </w:rPr>
        <w:t>5.2.5</w:t>
      </w:r>
      <w:r w:rsidRPr="009E4E2B">
        <w:rPr>
          <w:rFonts w:asciiTheme="minorHAnsi" w:hAnsiTheme="minorHAnsi"/>
          <w:b w:val="0"/>
          <w:bCs w:val="0"/>
        </w:rPr>
        <w:t>. A planilha que acompanha o requerimento deverá observar os mesmos requisitos da planilha de custo inicialmente apresentada no momento do procedimento licitatório, inclusive com demonstração do lucro.</w:t>
      </w:r>
    </w:p>
    <w:p w14:paraId="3EDE8018" w14:textId="77777777" w:rsidR="00AF3701" w:rsidRPr="009E4E2B" w:rsidRDefault="00AF3701" w:rsidP="00AF3701">
      <w:pPr>
        <w:pStyle w:val="Ttulo3"/>
        <w:tabs>
          <w:tab w:val="left" w:pos="284"/>
          <w:tab w:val="left" w:pos="709"/>
          <w:tab w:val="left" w:pos="9639"/>
        </w:tabs>
        <w:ind w:left="284" w:right="176"/>
        <w:jc w:val="both"/>
        <w:rPr>
          <w:rFonts w:asciiTheme="minorHAnsi" w:hAnsiTheme="minorHAnsi"/>
          <w:b w:val="0"/>
          <w:bCs w:val="0"/>
        </w:rPr>
      </w:pPr>
      <w:r w:rsidRPr="009E4E2B">
        <w:rPr>
          <w:rFonts w:asciiTheme="minorHAnsi" w:hAnsiTheme="minorHAnsi"/>
        </w:rPr>
        <w:t>5.2.6</w:t>
      </w:r>
      <w:r w:rsidRPr="009E4E2B">
        <w:rPr>
          <w:rFonts w:asciiTheme="minorHAnsi" w:hAnsiTheme="minorHAnsi"/>
          <w:b w:val="0"/>
          <w:bCs w:val="0"/>
        </w:rPr>
        <w:t>. Custos extraordinários não previstos inicialmente não serão objeto de repactuação e deverão ser apresentados como pedido de reequilíbrio.</w:t>
      </w:r>
    </w:p>
    <w:p w14:paraId="78E4E9DD" w14:textId="77777777" w:rsidR="00AF3701" w:rsidRPr="009E4E2B" w:rsidRDefault="00AF3701" w:rsidP="00AF3701">
      <w:pPr>
        <w:pStyle w:val="Ttulo3"/>
        <w:tabs>
          <w:tab w:val="left" w:pos="284"/>
          <w:tab w:val="left" w:pos="709"/>
          <w:tab w:val="left" w:pos="9639"/>
        </w:tabs>
        <w:ind w:left="284" w:right="176"/>
        <w:jc w:val="both"/>
        <w:rPr>
          <w:rFonts w:asciiTheme="minorHAnsi" w:hAnsiTheme="minorHAnsi"/>
          <w:b w:val="0"/>
          <w:bCs w:val="0"/>
        </w:rPr>
      </w:pPr>
      <w:r w:rsidRPr="009E4E2B">
        <w:rPr>
          <w:rFonts w:asciiTheme="minorHAnsi" w:hAnsiTheme="minorHAnsi"/>
        </w:rPr>
        <w:t>5.2.7.</w:t>
      </w:r>
      <w:r w:rsidRPr="009E4E2B">
        <w:rPr>
          <w:rFonts w:asciiTheme="minorHAnsi" w:hAnsiTheme="minorHAnsi"/>
          <w:b w:val="0"/>
          <w:bCs w:val="0"/>
        </w:rPr>
        <w:t xml:space="preserve"> É vedada a inclusão, por ocasião da repactuação, de benefícios não previstos na proposta inicial, exceto quando se tornarem obrigatórios por força de instrumento legal, acordo, convenção ou dissídio coletivo de trabalho.</w:t>
      </w:r>
    </w:p>
    <w:p w14:paraId="00ECC703" w14:textId="77777777" w:rsidR="00AF3701" w:rsidRPr="009E4E2B" w:rsidRDefault="00AF3701" w:rsidP="00AF3701">
      <w:pPr>
        <w:pStyle w:val="Ttulo3"/>
        <w:tabs>
          <w:tab w:val="left" w:pos="284"/>
          <w:tab w:val="left" w:pos="709"/>
          <w:tab w:val="left" w:pos="9639"/>
        </w:tabs>
        <w:ind w:left="284" w:right="176"/>
        <w:jc w:val="both"/>
        <w:rPr>
          <w:rFonts w:asciiTheme="minorHAnsi" w:hAnsiTheme="minorHAnsi"/>
          <w:b w:val="0"/>
          <w:bCs w:val="0"/>
        </w:rPr>
      </w:pPr>
      <w:r w:rsidRPr="009E4E2B">
        <w:rPr>
          <w:rFonts w:asciiTheme="minorHAnsi" w:hAnsiTheme="minorHAnsi"/>
        </w:rPr>
        <w:t>5.2.8.</w:t>
      </w:r>
      <w:r w:rsidRPr="009E4E2B">
        <w:rPr>
          <w:rFonts w:asciiTheme="minorHAnsi" w:hAnsiTheme="minorHAnsi"/>
          <w:b w:val="0"/>
          <w:bCs w:val="0"/>
        </w:rPr>
        <w:t xml:space="preserve"> A repactuação em relação aos custos com a execução do serviço decorrentes do mercado estará condicionada à conformidade do pedido com a variação dos preços de mercado no período considerado, a ser aferida por meio de pesquisa de mercado, realizada nos termos deste decreto.</w:t>
      </w:r>
    </w:p>
    <w:p w14:paraId="169B7E28" w14:textId="77777777" w:rsidR="00AF3701" w:rsidRPr="009E4E2B" w:rsidRDefault="00AF3701" w:rsidP="00AF3701">
      <w:pPr>
        <w:pStyle w:val="Ttulo3"/>
        <w:tabs>
          <w:tab w:val="left" w:pos="284"/>
          <w:tab w:val="left" w:pos="709"/>
          <w:tab w:val="left" w:pos="9639"/>
        </w:tabs>
        <w:ind w:left="284" w:right="176"/>
        <w:jc w:val="both"/>
        <w:rPr>
          <w:rFonts w:asciiTheme="minorHAnsi" w:hAnsiTheme="minorHAnsi"/>
          <w:b w:val="0"/>
          <w:bCs w:val="0"/>
        </w:rPr>
      </w:pPr>
      <w:r w:rsidRPr="009E4E2B">
        <w:rPr>
          <w:rFonts w:asciiTheme="minorHAnsi" w:hAnsiTheme="minorHAnsi"/>
        </w:rPr>
        <w:t>5.2.9</w:t>
      </w:r>
      <w:r w:rsidRPr="009E4E2B">
        <w:rPr>
          <w:rFonts w:asciiTheme="minorHAnsi" w:hAnsiTheme="minorHAnsi"/>
          <w:b w:val="0"/>
          <w:bCs w:val="0"/>
        </w:rPr>
        <w:t>. O interregno mínimo de um ano para a primeira repactuação será contado a partir:</w:t>
      </w:r>
    </w:p>
    <w:p w14:paraId="6643839F" w14:textId="77777777" w:rsidR="00AF3701" w:rsidRPr="009E4E2B" w:rsidRDefault="00AF3701" w:rsidP="00AF3701">
      <w:pPr>
        <w:pStyle w:val="Ttulo3"/>
        <w:tabs>
          <w:tab w:val="left" w:pos="284"/>
          <w:tab w:val="left" w:pos="709"/>
          <w:tab w:val="left" w:pos="9639"/>
        </w:tabs>
        <w:ind w:left="284" w:right="176"/>
        <w:jc w:val="both"/>
        <w:rPr>
          <w:rFonts w:asciiTheme="minorHAnsi" w:hAnsiTheme="minorHAnsi"/>
          <w:b w:val="0"/>
          <w:bCs w:val="0"/>
        </w:rPr>
      </w:pPr>
      <w:r w:rsidRPr="009E4E2B">
        <w:rPr>
          <w:rFonts w:asciiTheme="minorHAnsi" w:hAnsiTheme="minorHAnsi"/>
          <w:b w:val="0"/>
          <w:bCs w:val="0"/>
        </w:rPr>
        <w:t>I</w:t>
      </w:r>
      <w:r w:rsidRPr="009E4E2B">
        <w:rPr>
          <w:rFonts w:asciiTheme="minorHAnsi" w:hAnsiTheme="minorHAnsi"/>
          <w:b w:val="0"/>
          <w:bCs w:val="0"/>
        </w:rPr>
        <w:tab/>
        <w:t>- da data-limite para apresentação das propostas constante do ato convocatório, em relação aos custos com a execução do serviço decorrentes do mercado, tais como o custo dos materiais e equipamentos necessários à execução do serviço; ou</w:t>
      </w:r>
    </w:p>
    <w:p w14:paraId="471D4DDB" w14:textId="77777777" w:rsidR="00AF3701" w:rsidRPr="009E4E2B" w:rsidRDefault="00AF3701" w:rsidP="00AF3701">
      <w:pPr>
        <w:pStyle w:val="Ttulo3"/>
        <w:tabs>
          <w:tab w:val="left" w:pos="284"/>
          <w:tab w:val="left" w:pos="709"/>
          <w:tab w:val="left" w:pos="9639"/>
        </w:tabs>
        <w:ind w:left="284" w:right="176"/>
        <w:jc w:val="both"/>
        <w:rPr>
          <w:rFonts w:asciiTheme="minorHAnsi" w:hAnsiTheme="minorHAnsi"/>
          <w:b w:val="0"/>
          <w:bCs w:val="0"/>
        </w:rPr>
      </w:pPr>
      <w:r w:rsidRPr="009E4E2B">
        <w:rPr>
          <w:rFonts w:asciiTheme="minorHAnsi" w:hAnsiTheme="minorHAnsi"/>
          <w:b w:val="0"/>
          <w:bCs w:val="0"/>
        </w:rPr>
        <w:t>II</w:t>
      </w:r>
      <w:r w:rsidRPr="009E4E2B">
        <w:rPr>
          <w:rFonts w:asciiTheme="minorHAnsi" w:hAnsiTheme="minorHAnsi"/>
          <w:b w:val="0"/>
          <w:bCs w:val="0"/>
        </w:rPr>
        <w:tab/>
        <w:t>- da data do acordo, convenção, dissídio coletivo de trabalho ou equivalente vigente à época da apresentação da proposta quando a variação dos custos for decorrente da mão de obra e estiver vinculada às datas-bases desses instrumentos.</w:t>
      </w:r>
    </w:p>
    <w:p w14:paraId="4A4099AF" w14:textId="77777777" w:rsidR="00AF3701" w:rsidRPr="009E4E2B" w:rsidRDefault="00AF3701" w:rsidP="00AF3701">
      <w:pPr>
        <w:pStyle w:val="Ttulo3"/>
        <w:tabs>
          <w:tab w:val="left" w:pos="284"/>
          <w:tab w:val="left" w:pos="709"/>
          <w:tab w:val="left" w:pos="9639"/>
        </w:tabs>
        <w:ind w:left="284" w:right="176"/>
        <w:jc w:val="both"/>
        <w:rPr>
          <w:rFonts w:asciiTheme="minorHAnsi" w:hAnsiTheme="minorHAnsi"/>
          <w:b w:val="0"/>
          <w:bCs w:val="0"/>
        </w:rPr>
      </w:pPr>
      <w:r w:rsidRPr="009E4E2B">
        <w:rPr>
          <w:rFonts w:asciiTheme="minorHAnsi" w:hAnsiTheme="minorHAnsi"/>
        </w:rPr>
        <w:t xml:space="preserve">5.2.10. </w:t>
      </w:r>
      <w:r w:rsidRPr="009E4E2B">
        <w:rPr>
          <w:rFonts w:asciiTheme="minorHAnsi" w:hAnsiTheme="minorHAnsi"/>
          <w:b w:val="0"/>
          <w:bCs w:val="0"/>
        </w:rPr>
        <w:t>As repactuações deverão ser solicitadas durante a vigência do contrato, sob pena de preclusão.</w:t>
      </w:r>
    </w:p>
    <w:p w14:paraId="2B54A139" w14:textId="77777777" w:rsidR="00AF3701" w:rsidRPr="009E4E2B" w:rsidRDefault="00AF3701" w:rsidP="00AF3701">
      <w:pPr>
        <w:pStyle w:val="Ttulo3"/>
        <w:tabs>
          <w:tab w:val="left" w:pos="284"/>
          <w:tab w:val="left" w:pos="709"/>
          <w:tab w:val="left" w:pos="9639"/>
        </w:tabs>
        <w:ind w:left="284" w:right="176"/>
        <w:jc w:val="both"/>
        <w:rPr>
          <w:rFonts w:asciiTheme="minorHAnsi" w:hAnsiTheme="minorHAnsi"/>
          <w:b w:val="0"/>
          <w:bCs w:val="0"/>
        </w:rPr>
      </w:pPr>
      <w:r w:rsidRPr="009E4E2B">
        <w:rPr>
          <w:rFonts w:asciiTheme="minorHAnsi" w:hAnsiTheme="minorHAnsi"/>
        </w:rPr>
        <w:t>5.2.11.</w:t>
      </w:r>
      <w:r w:rsidRPr="009E4E2B">
        <w:rPr>
          <w:rFonts w:asciiTheme="minorHAnsi" w:hAnsiTheme="minorHAnsi"/>
          <w:b w:val="0"/>
          <w:bCs w:val="0"/>
        </w:rPr>
        <w:t xml:space="preserve"> A vigência dos novos valores contratuais decorrentes da repactuação retroagirá à data do pedido.</w:t>
      </w:r>
    </w:p>
    <w:p w14:paraId="68B9C898" w14:textId="77777777" w:rsidR="00AF3701" w:rsidRPr="009E4E2B" w:rsidRDefault="00AF3701" w:rsidP="00AF3701">
      <w:pPr>
        <w:pStyle w:val="Ttulo3"/>
        <w:tabs>
          <w:tab w:val="left" w:pos="284"/>
          <w:tab w:val="left" w:pos="709"/>
          <w:tab w:val="left" w:pos="9639"/>
        </w:tabs>
        <w:ind w:left="284" w:right="176"/>
        <w:jc w:val="both"/>
        <w:rPr>
          <w:rFonts w:asciiTheme="minorHAnsi" w:hAnsiTheme="minorHAnsi"/>
          <w:b w:val="0"/>
          <w:bCs w:val="0"/>
        </w:rPr>
      </w:pPr>
      <w:r w:rsidRPr="009E4E2B">
        <w:rPr>
          <w:rFonts w:asciiTheme="minorHAnsi" w:hAnsiTheme="minorHAnsi"/>
        </w:rPr>
        <w:t>5.2.12.</w:t>
      </w:r>
      <w:r w:rsidRPr="009E4E2B">
        <w:rPr>
          <w:rFonts w:asciiTheme="minorHAnsi" w:hAnsiTheme="minorHAnsi"/>
          <w:b w:val="0"/>
          <w:bCs w:val="0"/>
        </w:rPr>
        <w:t xml:space="preserve"> Não será concedida nova repactuação no prazo inferior a 12 (doze) meses contados do último pedido.</w:t>
      </w:r>
    </w:p>
    <w:p w14:paraId="3A515499" w14:textId="77777777" w:rsidR="00AF3701" w:rsidRPr="009E4E2B" w:rsidRDefault="00AF3701" w:rsidP="00AF3701">
      <w:pPr>
        <w:pStyle w:val="Ttulo3"/>
        <w:tabs>
          <w:tab w:val="left" w:pos="284"/>
          <w:tab w:val="left" w:pos="709"/>
          <w:tab w:val="left" w:pos="9639"/>
        </w:tabs>
        <w:ind w:left="284" w:right="176"/>
        <w:jc w:val="both"/>
        <w:rPr>
          <w:rFonts w:asciiTheme="minorHAnsi" w:hAnsiTheme="minorHAnsi"/>
          <w:b w:val="0"/>
          <w:bCs w:val="0"/>
        </w:rPr>
      </w:pPr>
      <w:r w:rsidRPr="009E4E2B">
        <w:rPr>
          <w:rFonts w:asciiTheme="minorHAnsi" w:hAnsiTheme="minorHAnsi"/>
        </w:rPr>
        <w:t>5.2.13.</w:t>
      </w:r>
      <w:r w:rsidRPr="009E4E2B">
        <w:rPr>
          <w:rFonts w:asciiTheme="minorHAnsi" w:hAnsiTheme="minorHAnsi"/>
          <w:b w:val="0"/>
          <w:bCs w:val="0"/>
        </w:rPr>
        <w:t xml:space="preserve"> As repactuações serão formalizadas por meio de apostilamento.</w:t>
      </w:r>
    </w:p>
    <w:p w14:paraId="5D274234" w14:textId="77777777" w:rsidR="00AF3701" w:rsidRPr="009E4E2B" w:rsidRDefault="00AF3701" w:rsidP="00AF3701">
      <w:pPr>
        <w:pStyle w:val="Ttulo3"/>
        <w:tabs>
          <w:tab w:val="left" w:pos="284"/>
          <w:tab w:val="left" w:pos="709"/>
          <w:tab w:val="left" w:pos="9639"/>
        </w:tabs>
        <w:ind w:left="284" w:right="176"/>
        <w:jc w:val="both"/>
        <w:rPr>
          <w:rFonts w:asciiTheme="minorHAnsi" w:hAnsiTheme="minorHAnsi"/>
          <w:b w:val="0"/>
          <w:bCs w:val="0"/>
        </w:rPr>
      </w:pPr>
    </w:p>
    <w:p w14:paraId="4623AFD0" w14:textId="77777777" w:rsidR="00AF3701" w:rsidRPr="009E4E2B" w:rsidRDefault="00AF3701" w:rsidP="00881E3E">
      <w:pPr>
        <w:pStyle w:val="Ttulo3"/>
        <w:numPr>
          <w:ilvl w:val="1"/>
          <w:numId w:val="20"/>
        </w:numPr>
        <w:tabs>
          <w:tab w:val="left" w:pos="284"/>
          <w:tab w:val="left" w:pos="709"/>
          <w:tab w:val="left" w:pos="9639"/>
        </w:tabs>
        <w:ind w:left="284" w:right="176" w:firstLine="0"/>
        <w:jc w:val="both"/>
        <w:rPr>
          <w:rFonts w:asciiTheme="minorHAnsi" w:hAnsiTheme="minorHAnsi"/>
        </w:rPr>
      </w:pPr>
      <w:r w:rsidRPr="009E4E2B">
        <w:rPr>
          <w:rFonts w:asciiTheme="minorHAnsi" w:hAnsiTheme="minorHAnsi"/>
        </w:rPr>
        <w:t>Do Reequilíbrio Econômico-Financeiro.</w:t>
      </w:r>
    </w:p>
    <w:p w14:paraId="621CA01E" w14:textId="77777777" w:rsidR="00AF3701" w:rsidRPr="009E4E2B" w:rsidRDefault="00AF3701" w:rsidP="00881E3E">
      <w:pPr>
        <w:pStyle w:val="Ttulo3"/>
        <w:numPr>
          <w:ilvl w:val="2"/>
          <w:numId w:val="20"/>
        </w:numPr>
        <w:tabs>
          <w:tab w:val="left" w:pos="284"/>
          <w:tab w:val="left" w:pos="709"/>
          <w:tab w:val="left" w:pos="9639"/>
        </w:tabs>
        <w:ind w:left="284" w:right="176" w:firstLine="0"/>
        <w:jc w:val="both"/>
        <w:rPr>
          <w:rFonts w:asciiTheme="minorHAnsi" w:hAnsiTheme="minorHAnsi"/>
          <w:b w:val="0"/>
          <w:bCs w:val="0"/>
        </w:rPr>
      </w:pPr>
      <w:r w:rsidRPr="009E4E2B">
        <w:rPr>
          <w:rFonts w:asciiTheme="minorHAnsi" w:hAnsiTheme="minorHAnsi"/>
          <w:b w:val="0"/>
          <w:bCs w:val="0"/>
        </w:rPr>
        <w:t>Os requerimentos de reequilíbrio econômico-financeiro dos contratos, derivados de fatos imprevisíveis ou previsíveis, mas de consequência incalculáveis,  deverão ser apresentados à Administração Pública Municipal acompanhados de todos os subsídios necessários à sua análise.</w:t>
      </w:r>
    </w:p>
    <w:p w14:paraId="7F378BC4" w14:textId="77777777" w:rsidR="00AF3701" w:rsidRPr="009E4E2B" w:rsidRDefault="00AF3701" w:rsidP="00881E3E">
      <w:pPr>
        <w:pStyle w:val="Ttulo3"/>
        <w:numPr>
          <w:ilvl w:val="2"/>
          <w:numId w:val="20"/>
        </w:numPr>
        <w:tabs>
          <w:tab w:val="left" w:pos="284"/>
          <w:tab w:val="left" w:pos="709"/>
          <w:tab w:val="left" w:pos="9639"/>
        </w:tabs>
        <w:ind w:left="284" w:right="176" w:firstLine="0"/>
        <w:jc w:val="both"/>
        <w:rPr>
          <w:rFonts w:asciiTheme="minorHAnsi" w:hAnsiTheme="minorHAnsi"/>
          <w:b w:val="0"/>
          <w:bCs w:val="0"/>
        </w:rPr>
      </w:pPr>
      <w:r w:rsidRPr="009E4E2B">
        <w:rPr>
          <w:rFonts w:asciiTheme="minorHAnsi" w:hAnsiTheme="minorHAnsi"/>
          <w:b w:val="0"/>
          <w:bCs w:val="0"/>
        </w:rPr>
        <w:t>A unidade contratante ou gerenciadora instruirá o respectivo processo administrativo, com parecer conclusivo das áreas econômico-financeira e jurídica.</w:t>
      </w:r>
    </w:p>
    <w:p w14:paraId="10F9DB7D" w14:textId="77777777" w:rsidR="00AF3701" w:rsidRPr="009E4E2B" w:rsidRDefault="00AF3701" w:rsidP="00881E3E">
      <w:pPr>
        <w:pStyle w:val="Ttulo3"/>
        <w:numPr>
          <w:ilvl w:val="2"/>
          <w:numId w:val="20"/>
        </w:numPr>
        <w:tabs>
          <w:tab w:val="left" w:pos="284"/>
          <w:tab w:val="left" w:pos="709"/>
          <w:tab w:val="left" w:pos="9639"/>
        </w:tabs>
        <w:ind w:left="284" w:right="176" w:firstLine="0"/>
        <w:jc w:val="both"/>
        <w:rPr>
          <w:rFonts w:asciiTheme="minorHAnsi" w:hAnsiTheme="minorHAnsi"/>
          <w:b w:val="0"/>
          <w:bCs w:val="0"/>
        </w:rPr>
      </w:pPr>
      <w:r w:rsidRPr="009E4E2B">
        <w:rPr>
          <w:rFonts w:asciiTheme="minorHAnsi" w:hAnsiTheme="minorHAnsi"/>
          <w:b w:val="0"/>
          <w:bCs w:val="0"/>
        </w:rPr>
        <w:t xml:space="preserve">O pedido deverá ser obrigatoriamente instruído com as justificativas pertinentes e os documentos que comprovem a procedência do pleito, sob pena do seu liminar indeferimento. </w:t>
      </w:r>
    </w:p>
    <w:p w14:paraId="5C65F27F" w14:textId="77777777" w:rsidR="00AF3701" w:rsidRPr="009E4E2B" w:rsidRDefault="00AF3701" w:rsidP="00881E3E">
      <w:pPr>
        <w:pStyle w:val="Ttulo3"/>
        <w:numPr>
          <w:ilvl w:val="2"/>
          <w:numId w:val="20"/>
        </w:numPr>
        <w:tabs>
          <w:tab w:val="left" w:pos="284"/>
          <w:tab w:val="left" w:pos="709"/>
          <w:tab w:val="left" w:pos="9639"/>
        </w:tabs>
        <w:ind w:left="284" w:right="176" w:firstLine="0"/>
        <w:jc w:val="both"/>
        <w:rPr>
          <w:rFonts w:asciiTheme="minorHAnsi" w:hAnsiTheme="minorHAnsi"/>
          <w:b w:val="0"/>
          <w:bCs w:val="0"/>
        </w:rPr>
      </w:pPr>
      <w:r w:rsidRPr="009E4E2B">
        <w:rPr>
          <w:rFonts w:asciiTheme="minorHAnsi" w:hAnsiTheme="minorHAnsi"/>
          <w:b w:val="0"/>
          <w:bCs w:val="0"/>
        </w:rPr>
        <w:t>A análise do pedido de reequilíbrio econômico-financeiro deverá observar o disposto nas cláusulas contratuais de alocação de riscos, quando for o caso.</w:t>
      </w:r>
    </w:p>
    <w:p w14:paraId="4E14D2CB" w14:textId="77777777" w:rsidR="00AF3701" w:rsidRPr="009E4E2B" w:rsidRDefault="00AF3701" w:rsidP="00881E3E">
      <w:pPr>
        <w:pStyle w:val="Ttulo3"/>
        <w:numPr>
          <w:ilvl w:val="2"/>
          <w:numId w:val="20"/>
        </w:numPr>
        <w:tabs>
          <w:tab w:val="left" w:pos="284"/>
          <w:tab w:val="left" w:pos="709"/>
          <w:tab w:val="left" w:pos="9639"/>
        </w:tabs>
        <w:ind w:left="284" w:right="176" w:firstLine="0"/>
        <w:jc w:val="both"/>
        <w:rPr>
          <w:rFonts w:asciiTheme="minorHAnsi" w:hAnsiTheme="minorHAnsi"/>
          <w:b w:val="0"/>
          <w:bCs w:val="0"/>
        </w:rPr>
      </w:pPr>
      <w:r w:rsidRPr="009E4E2B">
        <w:rPr>
          <w:rFonts w:asciiTheme="minorHAnsi" w:hAnsiTheme="minorHAnsi"/>
          <w:b w:val="0"/>
          <w:bCs w:val="0"/>
        </w:rPr>
        <w:t>Os novos preços somente vigorarão a partir da celebração de termo aditivo ao contrato administrativo, retroagindo seus efeitos à data do pedido.</w:t>
      </w:r>
    </w:p>
    <w:p w14:paraId="0FE79BBA" w14:textId="77777777" w:rsidR="00AF3701" w:rsidRPr="009E4E2B" w:rsidRDefault="00AF3701" w:rsidP="00881E3E">
      <w:pPr>
        <w:pStyle w:val="Ttulo3"/>
        <w:numPr>
          <w:ilvl w:val="2"/>
          <w:numId w:val="20"/>
        </w:numPr>
        <w:tabs>
          <w:tab w:val="left" w:pos="284"/>
          <w:tab w:val="left" w:pos="709"/>
          <w:tab w:val="left" w:pos="9639"/>
        </w:tabs>
        <w:ind w:left="284" w:right="176" w:firstLine="0"/>
        <w:jc w:val="both"/>
        <w:rPr>
          <w:rFonts w:asciiTheme="minorHAnsi" w:hAnsiTheme="minorHAnsi"/>
          <w:b w:val="0"/>
          <w:bCs w:val="0"/>
        </w:rPr>
      </w:pPr>
      <w:r w:rsidRPr="009E4E2B">
        <w:rPr>
          <w:rFonts w:asciiTheme="minorHAnsi" w:hAnsiTheme="minorHAnsi"/>
          <w:b w:val="0"/>
          <w:bCs w:val="0"/>
        </w:rPr>
        <w:lastRenderedPageBreak/>
        <w:t>Os requerimentos de reequilíbrio econômico-financeiro observarão o procedimento previsto neste decreto.</w:t>
      </w:r>
    </w:p>
    <w:p w14:paraId="434DEA37" w14:textId="77777777" w:rsidR="00AF3701" w:rsidRPr="009E4E2B" w:rsidRDefault="00AF3701" w:rsidP="00382F83">
      <w:pPr>
        <w:pStyle w:val="Corpodetexto"/>
        <w:tabs>
          <w:tab w:val="left" w:pos="1134"/>
          <w:tab w:val="left" w:pos="9639"/>
        </w:tabs>
        <w:ind w:left="284" w:right="687"/>
        <w:jc w:val="left"/>
        <w:rPr>
          <w:rFonts w:asciiTheme="minorHAnsi" w:hAnsiTheme="minorHAnsi"/>
        </w:rPr>
      </w:pPr>
    </w:p>
    <w:p w14:paraId="1F1F09F0" w14:textId="77777777" w:rsidR="00382F83" w:rsidRDefault="00382F83" w:rsidP="00881E3E">
      <w:pPr>
        <w:pStyle w:val="Ttulo3"/>
        <w:numPr>
          <w:ilvl w:val="0"/>
          <w:numId w:val="20"/>
        </w:numPr>
        <w:tabs>
          <w:tab w:val="left" w:pos="567"/>
          <w:tab w:val="left" w:pos="1134"/>
          <w:tab w:val="left" w:pos="9072"/>
          <w:tab w:val="left" w:pos="9639"/>
        </w:tabs>
        <w:ind w:left="284" w:right="687" w:firstLine="0"/>
        <w:jc w:val="both"/>
        <w:rPr>
          <w:rFonts w:asciiTheme="minorHAnsi" w:hAnsiTheme="minorHAnsi"/>
        </w:rPr>
      </w:pPr>
      <w:r w:rsidRPr="003B435D">
        <w:rPr>
          <w:rFonts w:asciiTheme="minorHAnsi" w:hAnsiTheme="minorHAnsi"/>
        </w:rPr>
        <w:t>CLÁUSULA</w:t>
      </w:r>
      <w:r w:rsidRPr="003B435D">
        <w:rPr>
          <w:rFonts w:asciiTheme="minorHAnsi" w:hAnsiTheme="minorHAnsi"/>
          <w:spacing w:val="-4"/>
        </w:rPr>
        <w:t xml:space="preserve"> </w:t>
      </w:r>
      <w:r w:rsidR="00DE6934">
        <w:rPr>
          <w:rFonts w:asciiTheme="minorHAnsi" w:hAnsiTheme="minorHAnsi"/>
        </w:rPr>
        <w:t>SE</w:t>
      </w:r>
      <w:r w:rsidR="00816CF6">
        <w:rPr>
          <w:rFonts w:asciiTheme="minorHAnsi" w:hAnsiTheme="minorHAnsi"/>
        </w:rPr>
        <w:t>XTA</w:t>
      </w:r>
      <w:r w:rsidR="00B33F3E">
        <w:rPr>
          <w:rFonts w:asciiTheme="minorHAnsi" w:hAnsiTheme="minorHAnsi"/>
        </w:rPr>
        <w:t xml:space="preserve"> </w:t>
      </w:r>
      <w:r w:rsidRPr="003B435D">
        <w:rPr>
          <w:rFonts w:asciiTheme="minorHAnsi" w:hAnsiTheme="minorHAnsi"/>
        </w:rPr>
        <w:t>–</w:t>
      </w:r>
      <w:r w:rsidRPr="003B435D">
        <w:rPr>
          <w:rFonts w:asciiTheme="minorHAnsi" w:hAnsiTheme="minorHAnsi"/>
          <w:spacing w:val="-4"/>
        </w:rPr>
        <w:t xml:space="preserve"> </w:t>
      </w:r>
      <w:r w:rsidRPr="003B435D">
        <w:rPr>
          <w:rFonts w:asciiTheme="minorHAnsi" w:hAnsiTheme="minorHAnsi"/>
        </w:rPr>
        <w:t>OBRIGAÇÕES</w:t>
      </w:r>
      <w:r w:rsidRPr="003B435D">
        <w:rPr>
          <w:rFonts w:asciiTheme="minorHAnsi" w:hAnsiTheme="minorHAnsi"/>
          <w:spacing w:val="-3"/>
        </w:rPr>
        <w:t xml:space="preserve"> </w:t>
      </w:r>
      <w:r w:rsidRPr="003B435D">
        <w:rPr>
          <w:rFonts w:asciiTheme="minorHAnsi" w:hAnsiTheme="minorHAnsi"/>
        </w:rPr>
        <w:t>DA</w:t>
      </w:r>
      <w:r w:rsidRPr="003B435D">
        <w:rPr>
          <w:rFonts w:asciiTheme="minorHAnsi" w:hAnsiTheme="minorHAnsi"/>
          <w:spacing w:val="-2"/>
        </w:rPr>
        <w:t xml:space="preserve"> </w:t>
      </w:r>
      <w:r w:rsidRPr="003B435D">
        <w:rPr>
          <w:rFonts w:asciiTheme="minorHAnsi" w:hAnsiTheme="minorHAnsi"/>
        </w:rPr>
        <w:t>CONTRATANTE</w:t>
      </w:r>
    </w:p>
    <w:p w14:paraId="04CCFA62" w14:textId="77777777" w:rsidR="00DE6934" w:rsidRPr="003B435D" w:rsidRDefault="00DE6934" w:rsidP="00856B1F">
      <w:pPr>
        <w:pStyle w:val="Ttulo3"/>
        <w:tabs>
          <w:tab w:val="left" w:pos="567"/>
          <w:tab w:val="left" w:pos="1134"/>
          <w:tab w:val="left" w:pos="9072"/>
          <w:tab w:val="left" w:pos="9639"/>
        </w:tabs>
        <w:ind w:left="284" w:right="687"/>
        <w:jc w:val="both"/>
        <w:rPr>
          <w:rFonts w:asciiTheme="minorHAnsi" w:hAnsiTheme="minorHAnsi"/>
        </w:rPr>
      </w:pPr>
    </w:p>
    <w:p w14:paraId="46AE2BF0" w14:textId="77777777" w:rsidR="00382F83" w:rsidRDefault="00382F83" w:rsidP="00881E3E">
      <w:pPr>
        <w:pStyle w:val="PargrafodaLista"/>
        <w:numPr>
          <w:ilvl w:val="1"/>
          <w:numId w:val="20"/>
        </w:numPr>
        <w:tabs>
          <w:tab w:val="left" w:pos="709"/>
          <w:tab w:val="left" w:pos="1310"/>
          <w:tab w:val="left" w:pos="9072"/>
          <w:tab w:val="left" w:pos="9639"/>
        </w:tabs>
        <w:spacing w:before="122"/>
        <w:ind w:left="284" w:right="687" w:firstLine="0"/>
        <w:rPr>
          <w:rFonts w:asciiTheme="minorHAnsi" w:hAnsiTheme="minorHAnsi"/>
        </w:rPr>
      </w:pPr>
      <w:r w:rsidRPr="003B435D">
        <w:rPr>
          <w:rFonts w:asciiTheme="minorHAnsi" w:hAnsiTheme="minorHAnsi"/>
        </w:rPr>
        <w:t>São</w:t>
      </w:r>
      <w:r w:rsidRPr="003B435D">
        <w:rPr>
          <w:rFonts w:asciiTheme="minorHAnsi" w:hAnsiTheme="minorHAnsi"/>
          <w:spacing w:val="-2"/>
        </w:rPr>
        <w:t xml:space="preserve"> </w:t>
      </w:r>
      <w:r w:rsidRPr="003B435D">
        <w:rPr>
          <w:rFonts w:asciiTheme="minorHAnsi" w:hAnsiTheme="minorHAnsi"/>
        </w:rPr>
        <w:t>obrigações do</w:t>
      </w:r>
      <w:r w:rsidRPr="003B435D">
        <w:rPr>
          <w:rFonts w:asciiTheme="minorHAnsi" w:hAnsiTheme="minorHAnsi"/>
          <w:spacing w:val="-4"/>
        </w:rPr>
        <w:t xml:space="preserve"> </w:t>
      </w:r>
      <w:r w:rsidRPr="003B435D">
        <w:rPr>
          <w:rFonts w:asciiTheme="minorHAnsi" w:hAnsiTheme="minorHAnsi"/>
        </w:rPr>
        <w:t>Contratante:</w:t>
      </w:r>
    </w:p>
    <w:p w14:paraId="22D861B8" w14:textId="77777777" w:rsidR="00DE6934" w:rsidRPr="00DE6934" w:rsidRDefault="00DE6934" w:rsidP="003B4F1D">
      <w:pPr>
        <w:tabs>
          <w:tab w:val="left" w:pos="1134"/>
          <w:tab w:val="left" w:pos="1310"/>
          <w:tab w:val="left" w:pos="9639"/>
        </w:tabs>
        <w:spacing w:before="122"/>
        <w:ind w:left="284" w:right="176"/>
        <w:rPr>
          <w:rFonts w:asciiTheme="minorHAnsi" w:hAnsiTheme="minorHAnsi"/>
        </w:rPr>
      </w:pPr>
    </w:p>
    <w:p w14:paraId="622986EA" w14:textId="77777777" w:rsidR="00382F83" w:rsidRPr="00F634AB" w:rsidRDefault="00382F83" w:rsidP="00881E3E">
      <w:pPr>
        <w:pStyle w:val="PargrafodaLista"/>
        <w:numPr>
          <w:ilvl w:val="2"/>
          <w:numId w:val="20"/>
        </w:numPr>
        <w:tabs>
          <w:tab w:val="left" w:pos="709"/>
          <w:tab w:val="left" w:pos="851"/>
          <w:tab w:val="left" w:pos="9639"/>
        </w:tabs>
        <w:spacing w:before="37"/>
        <w:ind w:left="284" w:right="176" w:firstLine="0"/>
        <w:rPr>
          <w:rFonts w:asciiTheme="minorHAnsi" w:hAnsiTheme="minorHAnsi"/>
        </w:rPr>
      </w:pPr>
      <w:r w:rsidRPr="00F634AB">
        <w:rPr>
          <w:rFonts w:asciiTheme="minorHAnsi" w:hAnsiTheme="minorHAnsi"/>
        </w:rPr>
        <w:t>Exigir o cumprimento de todas as obrigações assumidas pelo Contratado, de acordo</w:t>
      </w:r>
      <w:r w:rsidRPr="00F634AB">
        <w:rPr>
          <w:rFonts w:asciiTheme="minorHAnsi" w:hAnsiTheme="minorHAnsi"/>
          <w:spacing w:val="1"/>
        </w:rPr>
        <w:t xml:space="preserve"> </w:t>
      </w:r>
      <w:r w:rsidRPr="00F634AB">
        <w:rPr>
          <w:rFonts w:asciiTheme="minorHAnsi" w:hAnsiTheme="minorHAnsi"/>
        </w:rPr>
        <w:t>com o</w:t>
      </w:r>
      <w:r w:rsidRPr="00F634AB">
        <w:rPr>
          <w:rFonts w:asciiTheme="minorHAnsi" w:hAnsiTheme="minorHAnsi"/>
          <w:spacing w:val="-2"/>
        </w:rPr>
        <w:t xml:space="preserve"> </w:t>
      </w:r>
      <w:r w:rsidRPr="00F634AB">
        <w:rPr>
          <w:rFonts w:asciiTheme="minorHAnsi" w:hAnsiTheme="minorHAnsi"/>
        </w:rPr>
        <w:t>contrato e</w:t>
      </w:r>
      <w:r w:rsidRPr="00F634AB">
        <w:rPr>
          <w:rFonts w:asciiTheme="minorHAnsi" w:hAnsiTheme="minorHAnsi"/>
          <w:spacing w:val="-2"/>
        </w:rPr>
        <w:t xml:space="preserve"> </w:t>
      </w:r>
      <w:r w:rsidRPr="00F634AB">
        <w:rPr>
          <w:rFonts w:asciiTheme="minorHAnsi" w:hAnsiTheme="minorHAnsi"/>
        </w:rPr>
        <w:t>seus</w:t>
      </w:r>
      <w:r w:rsidRPr="00F634AB">
        <w:rPr>
          <w:rFonts w:asciiTheme="minorHAnsi" w:hAnsiTheme="minorHAnsi"/>
          <w:spacing w:val="-2"/>
        </w:rPr>
        <w:t xml:space="preserve"> </w:t>
      </w:r>
      <w:r w:rsidRPr="00F634AB">
        <w:rPr>
          <w:rFonts w:asciiTheme="minorHAnsi" w:hAnsiTheme="minorHAnsi"/>
        </w:rPr>
        <w:t>anexos;</w:t>
      </w:r>
    </w:p>
    <w:p w14:paraId="6E29AC40" w14:textId="77777777" w:rsidR="00DE6934" w:rsidRPr="00DE6934" w:rsidRDefault="00DE6934" w:rsidP="003B4F1D">
      <w:pPr>
        <w:tabs>
          <w:tab w:val="left" w:pos="1134"/>
          <w:tab w:val="left" w:pos="1310"/>
          <w:tab w:val="left" w:pos="9639"/>
        </w:tabs>
        <w:spacing w:before="37"/>
        <w:ind w:right="176"/>
        <w:rPr>
          <w:rFonts w:asciiTheme="minorHAnsi" w:hAnsiTheme="minorHAnsi"/>
        </w:rPr>
      </w:pPr>
    </w:p>
    <w:p w14:paraId="4FC20D02" w14:textId="77777777" w:rsidR="00382F83" w:rsidRPr="00F634AB" w:rsidRDefault="00382F83" w:rsidP="00881E3E">
      <w:pPr>
        <w:pStyle w:val="PargrafodaLista"/>
        <w:numPr>
          <w:ilvl w:val="2"/>
          <w:numId w:val="20"/>
        </w:numPr>
        <w:tabs>
          <w:tab w:val="left" w:pos="709"/>
          <w:tab w:val="left" w:pos="9639"/>
        </w:tabs>
        <w:ind w:left="851" w:right="176" w:hanging="567"/>
        <w:rPr>
          <w:rFonts w:asciiTheme="minorHAnsi" w:hAnsiTheme="minorHAnsi"/>
        </w:rPr>
      </w:pPr>
      <w:r w:rsidRPr="00F634AB">
        <w:rPr>
          <w:rFonts w:asciiTheme="minorHAnsi" w:hAnsiTheme="minorHAnsi"/>
        </w:rPr>
        <w:t>Receber</w:t>
      </w:r>
      <w:r w:rsidRPr="00F634AB">
        <w:rPr>
          <w:rFonts w:asciiTheme="minorHAnsi" w:hAnsiTheme="minorHAnsi"/>
          <w:spacing w:val="-1"/>
        </w:rPr>
        <w:t xml:space="preserve"> </w:t>
      </w:r>
      <w:r w:rsidRPr="00F634AB">
        <w:rPr>
          <w:rFonts w:asciiTheme="minorHAnsi" w:hAnsiTheme="minorHAnsi"/>
        </w:rPr>
        <w:t>o</w:t>
      </w:r>
      <w:r w:rsidRPr="00F634AB">
        <w:rPr>
          <w:rFonts w:asciiTheme="minorHAnsi" w:hAnsiTheme="minorHAnsi"/>
          <w:spacing w:val="-3"/>
        </w:rPr>
        <w:t xml:space="preserve"> </w:t>
      </w:r>
      <w:r w:rsidRPr="00F634AB">
        <w:rPr>
          <w:rFonts w:asciiTheme="minorHAnsi" w:hAnsiTheme="minorHAnsi"/>
        </w:rPr>
        <w:t>objeto</w:t>
      </w:r>
      <w:r w:rsidRPr="00F634AB">
        <w:rPr>
          <w:rFonts w:asciiTheme="minorHAnsi" w:hAnsiTheme="minorHAnsi"/>
          <w:spacing w:val="-1"/>
        </w:rPr>
        <w:t xml:space="preserve"> </w:t>
      </w:r>
      <w:r w:rsidRPr="00F634AB">
        <w:rPr>
          <w:rFonts w:asciiTheme="minorHAnsi" w:hAnsiTheme="minorHAnsi"/>
        </w:rPr>
        <w:t>no</w:t>
      </w:r>
      <w:r w:rsidRPr="00F634AB">
        <w:rPr>
          <w:rFonts w:asciiTheme="minorHAnsi" w:hAnsiTheme="minorHAnsi"/>
          <w:spacing w:val="-3"/>
        </w:rPr>
        <w:t xml:space="preserve"> </w:t>
      </w:r>
      <w:r w:rsidRPr="00F634AB">
        <w:rPr>
          <w:rFonts w:asciiTheme="minorHAnsi" w:hAnsiTheme="minorHAnsi"/>
        </w:rPr>
        <w:t>prazo</w:t>
      </w:r>
      <w:r w:rsidRPr="00F634AB">
        <w:rPr>
          <w:rFonts w:asciiTheme="minorHAnsi" w:hAnsiTheme="minorHAnsi"/>
          <w:spacing w:val="-1"/>
        </w:rPr>
        <w:t xml:space="preserve"> </w:t>
      </w:r>
      <w:r w:rsidRPr="00F634AB">
        <w:rPr>
          <w:rFonts w:asciiTheme="minorHAnsi" w:hAnsiTheme="minorHAnsi"/>
        </w:rPr>
        <w:t>e condições</w:t>
      </w:r>
      <w:r w:rsidRPr="00F634AB">
        <w:rPr>
          <w:rFonts w:asciiTheme="minorHAnsi" w:hAnsiTheme="minorHAnsi"/>
          <w:spacing w:val="-3"/>
        </w:rPr>
        <w:t xml:space="preserve"> </w:t>
      </w:r>
      <w:r w:rsidRPr="00F634AB">
        <w:rPr>
          <w:rFonts w:asciiTheme="minorHAnsi" w:hAnsiTheme="minorHAnsi"/>
        </w:rPr>
        <w:t>estabelecidas no</w:t>
      </w:r>
      <w:r w:rsidRPr="00F634AB">
        <w:rPr>
          <w:rFonts w:asciiTheme="minorHAnsi" w:hAnsiTheme="minorHAnsi"/>
          <w:spacing w:val="-1"/>
        </w:rPr>
        <w:t xml:space="preserve"> </w:t>
      </w:r>
      <w:r w:rsidRPr="00F634AB">
        <w:rPr>
          <w:rFonts w:asciiTheme="minorHAnsi" w:hAnsiTheme="minorHAnsi"/>
        </w:rPr>
        <w:t>Termo</w:t>
      </w:r>
      <w:r w:rsidRPr="00F634AB">
        <w:rPr>
          <w:rFonts w:asciiTheme="minorHAnsi" w:hAnsiTheme="minorHAnsi"/>
          <w:spacing w:val="-3"/>
        </w:rPr>
        <w:t xml:space="preserve"> </w:t>
      </w:r>
      <w:r w:rsidRPr="00F634AB">
        <w:rPr>
          <w:rFonts w:asciiTheme="minorHAnsi" w:hAnsiTheme="minorHAnsi"/>
        </w:rPr>
        <w:t>de</w:t>
      </w:r>
      <w:r w:rsidRPr="00F634AB">
        <w:rPr>
          <w:rFonts w:asciiTheme="minorHAnsi" w:hAnsiTheme="minorHAnsi"/>
          <w:spacing w:val="-1"/>
        </w:rPr>
        <w:t xml:space="preserve"> </w:t>
      </w:r>
      <w:r w:rsidRPr="00F634AB">
        <w:rPr>
          <w:rFonts w:asciiTheme="minorHAnsi" w:hAnsiTheme="minorHAnsi"/>
        </w:rPr>
        <w:t>Referência;</w:t>
      </w:r>
    </w:p>
    <w:p w14:paraId="6279E602" w14:textId="77777777" w:rsidR="00DE6934" w:rsidRPr="00DE6934" w:rsidRDefault="00DE6934" w:rsidP="003B4F1D">
      <w:pPr>
        <w:tabs>
          <w:tab w:val="left" w:pos="851"/>
          <w:tab w:val="left" w:pos="1310"/>
          <w:tab w:val="left" w:pos="9639"/>
        </w:tabs>
        <w:ind w:right="176"/>
        <w:rPr>
          <w:rFonts w:asciiTheme="minorHAnsi" w:hAnsiTheme="minorHAnsi"/>
        </w:rPr>
      </w:pPr>
    </w:p>
    <w:p w14:paraId="7979C439" w14:textId="77777777" w:rsidR="00382F83" w:rsidRDefault="00382F83" w:rsidP="00881E3E">
      <w:pPr>
        <w:pStyle w:val="PargrafodaLista"/>
        <w:numPr>
          <w:ilvl w:val="2"/>
          <w:numId w:val="20"/>
        </w:numPr>
        <w:tabs>
          <w:tab w:val="left" w:pos="709"/>
          <w:tab w:val="left" w:pos="851"/>
          <w:tab w:val="left" w:pos="1310"/>
          <w:tab w:val="left" w:pos="9639"/>
        </w:tabs>
        <w:spacing w:before="38"/>
        <w:ind w:left="284" w:right="176" w:firstLine="0"/>
        <w:rPr>
          <w:rFonts w:asciiTheme="minorHAnsi" w:hAnsiTheme="minorHAnsi"/>
        </w:rPr>
      </w:pPr>
      <w:r w:rsidRPr="003B435D">
        <w:rPr>
          <w:rFonts w:asciiTheme="minorHAnsi" w:hAnsiTheme="minorHAnsi"/>
        </w:rPr>
        <w:t>Notificar</w:t>
      </w:r>
      <w:r w:rsidRPr="003B435D">
        <w:rPr>
          <w:rFonts w:asciiTheme="minorHAnsi" w:hAnsiTheme="minorHAnsi"/>
          <w:spacing w:val="26"/>
        </w:rPr>
        <w:t xml:space="preserve"> </w:t>
      </w:r>
      <w:r w:rsidRPr="003B435D">
        <w:rPr>
          <w:rFonts w:asciiTheme="minorHAnsi" w:hAnsiTheme="minorHAnsi"/>
        </w:rPr>
        <w:t>o</w:t>
      </w:r>
      <w:r w:rsidRPr="003B435D">
        <w:rPr>
          <w:rFonts w:asciiTheme="minorHAnsi" w:hAnsiTheme="minorHAnsi"/>
          <w:spacing w:val="23"/>
        </w:rPr>
        <w:t xml:space="preserve"> </w:t>
      </w:r>
      <w:r w:rsidRPr="003B435D">
        <w:rPr>
          <w:rFonts w:asciiTheme="minorHAnsi" w:hAnsiTheme="minorHAnsi"/>
        </w:rPr>
        <w:t>Contratado,</w:t>
      </w:r>
      <w:r w:rsidRPr="003B435D">
        <w:rPr>
          <w:rFonts w:asciiTheme="minorHAnsi" w:hAnsiTheme="minorHAnsi"/>
          <w:spacing w:val="22"/>
        </w:rPr>
        <w:t xml:space="preserve"> </w:t>
      </w:r>
      <w:r w:rsidRPr="003B435D">
        <w:rPr>
          <w:rFonts w:asciiTheme="minorHAnsi" w:hAnsiTheme="minorHAnsi"/>
        </w:rPr>
        <w:t>por</w:t>
      </w:r>
      <w:r w:rsidRPr="003B435D">
        <w:rPr>
          <w:rFonts w:asciiTheme="minorHAnsi" w:hAnsiTheme="minorHAnsi"/>
          <w:spacing w:val="27"/>
        </w:rPr>
        <w:t xml:space="preserve"> </w:t>
      </w:r>
      <w:r w:rsidRPr="003B435D">
        <w:rPr>
          <w:rFonts w:asciiTheme="minorHAnsi" w:hAnsiTheme="minorHAnsi"/>
        </w:rPr>
        <w:t>escrito,</w:t>
      </w:r>
      <w:r w:rsidRPr="003B435D">
        <w:rPr>
          <w:rFonts w:asciiTheme="minorHAnsi" w:hAnsiTheme="minorHAnsi"/>
          <w:spacing w:val="24"/>
        </w:rPr>
        <w:t xml:space="preserve"> </w:t>
      </w:r>
      <w:r w:rsidRPr="003B435D">
        <w:rPr>
          <w:rFonts w:asciiTheme="minorHAnsi" w:hAnsiTheme="minorHAnsi"/>
        </w:rPr>
        <w:t>sobre</w:t>
      </w:r>
      <w:r w:rsidRPr="003B435D">
        <w:rPr>
          <w:rFonts w:asciiTheme="minorHAnsi" w:hAnsiTheme="minorHAnsi"/>
          <w:spacing w:val="27"/>
        </w:rPr>
        <w:t xml:space="preserve"> </w:t>
      </w:r>
      <w:r w:rsidRPr="003B435D">
        <w:rPr>
          <w:rFonts w:asciiTheme="minorHAnsi" w:hAnsiTheme="minorHAnsi"/>
        </w:rPr>
        <w:t>vícios,</w:t>
      </w:r>
      <w:r w:rsidRPr="003B435D">
        <w:rPr>
          <w:rFonts w:asciiTheme="minorHAnsi" w:hAnsiTheme="minorHAnsi"/>
          <w:spacing w:val="26"/>
        </w:rPr>
        <w:t xml:space="preserve"> </w:t>
      </w:r>
      <w:r w:rsidRPr="003B435D">
        <w:rPr>
          <w:rFonts w:asciiTheme="minorHAnsi" w:hAnsiTheme="minorHAnsi"/>
        </w:rPr>
        <w:t>defeitos</w:t>
      </w:r>
      <w:r w:rsidRPr="003B435D">
        <w:rPr>
          <w:rFonts w:asciiTheme="minorHAnsi" w:hAnsiTheme="minorHAnsi"/>
          <w:spacing w:val="26"/>
        </w:rPr>
        <w:t xml:space="preserve"> </w:t>
      </w:r>
      <w:r w:rsidRPr="003B435D">
        <w:rPr>
          <w:rFonts w:asciiTheme="minorHAnsi" w:hAnsiTheme="minorHAnsi"/>
        </w:rPr>
        <w:t>ou</w:t>
      </w:r>
      <w:r w:rsidRPr="003B435D">
        <w:rPr>
          <w:rFonts w:asciiTheme="minorHAnsi" w:hAnsiTheme="minorHAnsi"/>
          <w:spacing w:val="23"/>
        </w:rPr>
        <w:t xml:space="preserve"> </w:t>
      </w:r>
      <w:r w:rsidRPr="003B435D">
        <w:rPr>
          <w:rFonts w:asciiTheme="minorHAnsi" w:hAnsiTheme="minorHAnsi"/>
        </w:rPr>
        <w:t>incorreções</w:t>
      </w:r>
      <w:r w:rsidRPr="003B435D">
        <w:rPr>
          <w:rFonts w:asciiTheme="minorHAnsi" w:hAnsiTheme="minorHAnsi"/>
          <w:spacing w:val="26"/>
        </w:rPr>
        <w:t xml:space="preserve"> </w:t>
      </w:r>
      <w:r w:rsidRPr="003B435D">
        <w:rPr>
          <w:rFonts w:asciiTheme="minorHAnsi" w:hAnsiTheme="minorHAnsi"/>
        </w:rPr>
        <w:t>verificada</w:t>
      </w:r>
      <w:r w:rsidR="008827C9">
        <w:rPr>
          <w:rFonts w:asciiTheme="minorHAnsi" w:hAnsiTheme="minorHAnsi"/>
        </w:rPr>
        <w:t xml:space="preserve">s </w:t>
      </w:r>
      <w:r w:rsidRPr="003B435D">
        <w:rPr>
          <w:rFonts w:asciiTheme="minorHAnsi" w:hAnsiTheme="minorHAnsi"/>
        </w:rPr>
        <w:t>no objeto fornecido, para que seja por ele substituído, reparado ou corrigido, no total ou em</w:t>
      </w:r>
      <w:r w:rsidRPr="003B435D">
        <w:rPr>
          <w:rFonts w:asciiTheme="minorHAnsi" w:hAnsiTheme="minorHAnsi"/>
          <w:spacing w:val="1"/>
        </w:rPr>
        <w:t xml:space="preserve"> </w:t>
      </w:r>
      <w:r w:rsidRPr="003B435D">
        <w:rPr>
          <w:rFonts w:asciiTheme="minorHAnsi" w:hAnsiTheme="minorHAnsi"/>
        </w:rPr>
        <w:t>parte,</w:t>
      </w:r>
      <w:r w:rsidRPr="003B435D">
        <w:rPr>
          <w:rFonts w:asciiTheme="minorHAnsi" w:hAnsiTheme="minorHAnsi"/>
          <w:spacing w:val="1"/>
        </w:rPr>
        <w:t xml:space="preserve"> </w:t>
      </w:r>
      <w:r w:rsidRPr="003B435D">
        <w:rPr>
          <w:rFonts w:asciiTheme="minorHAnsi" w:hAnsiTheme="minorHAnsi"/>
        </w:rPr>
        <w:t>às</w:t>
      </w:r>
      <w:r w:rsidRPr="003B435D">
        <w:rPr>
          <w:rFonts w:asciiTheme="minorHAnsi" w:hAnsiTheme="minorHAnsi"/>
          <w:spacing w:val="-2"/>
        </w:rPr>
        <w:t xml:space="preserve"> </w:t>
      </w:r>
      <w:r w:rsidRPr="003B435D">
        <w:rPr>
          <w:rFonts w:asciiTheme="minorHAnsi" w:hAnsiTheme="minorHAnsi"/>
        </w:rPr>
        <w:t>suas</w:t>
      </w:r>
      <w:r w:rsidRPr="003B435D">
        <w:rPr>
          <w:rFonts w:asciiTheme="minorHAnsi" w:hAnsiTheme="minorHAnsi"/>
          <w:spacing w:val="-2"/>
        </w:rPr>
        <w:t xml:space="preserve"> </w:t>
      </w:r>
      <w:r w:rsidRPr="003B435D">
        <w:rPr>
          <w:rFonts w:asciiTheme="minorHAnsi" w:hAnsiTheme="minorHAnsi"/>
        </w:rPr>
        <w:t>expensas;</w:t>
      </w:r>
    </w:p>
    <w:p w14:paraId="4F69B551" w14:textId="77777777" w:rsidR="00DE6934" w:rsidRPr="008827C9" w:rsidRDefault="00DE6934" w:rsidP="003B4F1D">
      <w:pPr>
        <w:tabs>
          <w:tab w:val="left" w:pos="1134"/>
          <w:tab w:val="left" w:pos="1310"/>
          <w:tab w:val="left" w:pos="9639"/>
        </w:tabs>
        <w:spacing w:before="38"/>
        <w:ind w:right="176"/>
        <w:rPr>
          <w:rFonts w:asciiTheme="minorHAnsi" w:hAnsiTheme="minorHAnsi"/>
        </w:rPr>
      </w:pPr>
    </w:p>
    <w:p w14:paraId="255DD2F2" w14:textId="77777777" w:rsidR="00382F83" w:rsidRDefault="00382F83" w:rsidP="00881E3E">
      <w:pPr>
        <w:pStyle w:val="PargrafodaLista"/>
        <w:numPr>
          <w:ilvl w:val="2"/>
          <w:numId w:val="20"/>
        </w:numPr>
        <w:tabs>
          <w:tab w:val="left" w:pos="709"/>
          <w:tab w:val="left" w:pos="851"/>
        </w:tabs>
        <w:spacing w:before="1"/>
        <w:ind w:left="284" w:right="176" w:firstLine="0"/>
        <w:rPr>
          <w:rFonts w:asciiTheme="minorHAnsi" w:hAnsiTheme="minorHAnsi"/>
        </w:rPr>
      </w:pPr>
      <w:r w:rsidRPr="003B435D">
        <w:rPr>
          <w:rFonts w:asciiTheme="minorHAnsi" w:hAnsiTheme="minorHAnsi"/>
        </w:rPr>
        <w:t>Acompanhar</w:t>
      </w:r>
      <w:r w:rsidRPr="003B435D">
        <w:rPr>
          <w:rFonts w:asciiTheme="minorHAnsi" w:hAnsiTheme="minorHAnsi"/>
          <w:spacing w:val="1"/>
        </w:rPr>
        <w:t xml:space="preserve"> </w:t>
      </w:r>
      <w:r w:rsidRPr="003B435D">
        <w:rPr>
          <w:rFonts w:asciiTheme="minorHAnsi" w:hAnsiTheme="minorHAnsi"/>
        </w:rPr>
        <w:t>e fiscalizar</w:t>
      </w:r>
      <w:r w:rsidRPr="003B435D">
        <w:rPr>
          <w:rFonts w:asciiTheme="minorHAnsi" w:hAnsiTheme="minorHAnsi"/>
          <w:spacing w:val="1"/>
        </w:rPr>
        <w:t xml:space="preserve"> </w:t>
      </w:r>
      <w:r w:rsidRPr="003B435D">
        <w:rPr>
          <w:rFonts w:asciiTheme="minorHAnsi" w:hAnsiTheme="minorHAnsi"/>
        </w:rPr>
        <w:t>a execução do contrato</w:t>
      </w:r>
      <w:r w:rsidRPr="003B435D">
        <w:rPr>
          <w:rFonts w:asciiTheme="minorHAnsi" w:hAnsiTheme="minorHAnsi"/>
          <w:spacing w:val="1"/>
        </w:rPr>
        <w:t xml:space="preserve"> </w:t>
      </w:r>
      <w:r w:rsidRPr="003B435D">
        <w:rPr>
          <w:rFonts w:asciiTheme="minorHAnsi" w:hAnsiTheme="minorHAnsi"/>
        </w:rPr>
        <w:t>e o cumprimento das</w:t>
      </w:r>
      <w:r w:rsidRPr="003B435D">
        <w:rPr>
          <w:rFonts w:asciiTheme="minorHAnsi" w:hAnsiTheme="minorHAnsi"/>
          <w:spacing w:val="61"/>
        </w:rPr>
        <w:t xml:space="preserve"> </w:t>
      </w:r>
      <w:r w:rsidRPr="003B435D">
        <w:rPr>
          <w:rFonts w:asciiTheme="minorHAnsi" w:hAnsiTheme="minorHAnsi"/>
        </w:rPr>
        <w:t>obrigações</w:t>
      </w:r>
      <w:r w:rsidRPr="003B435D">
        <w:rPr>
          <w:rFonts w:asciiTheme="minorHAnsi" w:hAnsiTheme="minorHAnsi"/>
          <w:spacing w:val="1"/>
        </w:rPr>
        <w:t xml:space="preserve"> </w:t>
      </w:r>
      <w:r w:rsidRPr="003B435D">
        <w:rPr>
          <w:rFonts w:asciiTheme="minorHAnsi" w:hAnsiTheme="minorHAnsi"/>
        </w:rPr>
        <w:t>pelo</w:t>
      </w:r>
      <w:r w:rsidRPr="003B435D">
        <w:rPr>
          <w:rFonts w:asciiTheme="minorHAnsi" w:hAnsiTheme="minorHAnsi"/>
          <w:spacing w:val="-1"/>
        </w:rPr>
        <w:t xml:space="preserve"> </w:t>
      </w:r>
      <w:r w:rsidRPr="003B435D">
        <w:rPr>
          <w:rFonts w:asciiTheme="minorHAnsi" w:hAnsiTheme="minorHAnsi"/>
        </w:rPr>
        <w:t>Contratado;</w:t>
      </w:r>
    </w:p>
    <w:p w14:paraId="1B7264AF" w14:textId="77777777" w:rsidR="0016362B" w:rsidRPr="0016362B" w:rsidRDefault="0016362B" w:rsidP="003B4F1D">
      <w:pPr>
        <w:tabs>
          <w:tab w:val="left" w:pos="1134"/>
          <w:tab w:val="left" w:pos="1310"/>
          <w:tab w:val="left" w:pos="9639"/>
        </w:tabs>
        <w:spacing w:before="1"/>
        <w:ind w:right="176"/>
        <w:rPr>
          <w:rFonts w:asciiTheme="minorHAnsi" w:hAnsiTheme="minorHAnsi"/>
        </w:rPr>
      </w:pPr>
    </w:p>
    <w:p w14:paraId="0E8D4E17" w14:textId="77777777" w:rsidR="00382F83" w:rsidRPr="00F634AB" w:rsidRDefault="00382F83" w:rsidP="00881E3E">
      <w:pPr>
        <w:pStyle w:val="PargrafodaLista"/>
        <w:numPr>
          <w:ilvl w:val="2"/>
          <w:numId w:val="20"/>
        </w:numPr>
        <w:tabs>
          <w:tab w:val="left" w:pos="709"/>
          <w:tab w:val="left" w:pos="851"/>
        </w:tabs>
        <w:ind w:left="284" w:right="176" w:firstLine="0"/>
        <w:rPr>
          <w:rFonts w:asciiTheme="minorHAnsi" w:hAnsiTheme="minorHAnsi"/>
        </w:rPr>
      </w:pPr>
      <w:r w:rsidRPr="00F634AB">
        <w:rPr>
          <w:rFonts w:asciiTheme="minorHAnsi" w:hAnsiTheme="minorHAnsi"/>
        </w:rPr>
        <w:t>Comunicar</w:t>
      </w:r>
      <w:r w:rsidRPr="00F634AB">
        <w:rPr>
          <w:rFonts w:asciiTheme="minorHAnsi" w:hAnsiTheme="minorHAnsi"/>
          <w:spacing w:val="1"/>
        </w:rPr>
        <w:t xml:space="preserve"> </w:t>
      </w:r>
      <w:r w:rsidRPr="00F634AB">
        <w:rPr>
          <w:rFonts w:asciiTheme="minorHAnsi" w:hAnsiTheme="minorHAnsi"/>
        </w:rPr>
        <w:t>a</w:t>
      </w:r>
      <w:r w:rsidRPr="00F634AB">
        <w:rPr>
          <w:rFonts w:asciiTheme="minorHAnsi" w:hAnsiTheme="minorHAnsi"/>
          <w:spacing w:val="1"/>
        </w:rPr>
        <w:t xml:space="preserve"> </w:t>
      </w:r>
      <w:r w:rsidRPr="00F634AB">
        <w:rPr>
          <w:rFonts w:asciiTheme="minorHAnsi" w:hAnsiTheme="minorHAnsi"/>
        </w:rPr>
        <w:t>empresa</w:t>
      </w:r>
      <w:r w:rsidRPr="00F634AB">
        <w:rPr>
          <w:rFonts w:asciiTheme="minorHAnsi" w:hAnsiTheme="minorHAnsi"/>
          <w:spacing w:val="1"/>
        </w:rPr>
        <w:t xml:space="preserve"> </w:t>
      </w:r>
      <w:r w:rsidRPr="00F634AB">
        <w:rPr>
          <w:rFonts w:asciiTheme="minorHAnsi" w:hAnsiTheme="minorHAnsi"/>
        </w:rPr>
        <w:t>para</w:t>
      </w:r>
      <w:r w:rsidRPr="00F634AB">
        <w:rPr>
          <w:rFonts w:asciiTheme="minorHAnsi" w:hAnsiTheme="minorHAnsi"/>
          <w:spacing w:val="1"/>
        </w:rPr>
        <w:t xml:space="preserve"> </w:t>
      </w:r>
      <w:r w:rsidRPr="00F634AB">
        <w:rPr>
          <w:rFonts w:asciiTheme="minorHAnsi" w:hAnsiTheme="minorHAnsi"/>
        </w:rPr>
        <w:t>emissão</w:t>
      </w:r>
      <w:r w:rsidRPr="00F634AB">
        <w:rPr>
          <w:rFonts w:asciiTheme="minorHAnsi" w:hAnsiTheme="minorHAnsi"/>
          <w:spacing w:val="1"/>
        </w:rPr>
        <w:t xml:space="preserve"> </w:t>
      </w:r>
      <w:r w:rsidRPr="00F634AB">
        <w:rPr>
          <w:rFonts w:asciiTheme="minorHAnsi" w:hAnsiTheme="minorHAnsi"/>
        </w:rPr>
        <w:t>de</w:t>
      </w:r>
      <w:r w:rsidRPr="00F634AB">
        <w:rPr>
          <w:rFonts w:asciiTheme="minorHAnsi" w:hAnsiTheme="minorHAnsi"/>
          <w:spacing w:val="1"/>
        </w:rPr>
        <w:t xml:space="preserve"> </w:t>
      </w:r>
      <w:r w:rsidRPr="00F634AB">
        <w:rPr>
          <w:rFonts w:asciiTheme="minorHAnsi" w:hAnsiTheme="minorHAnsi"/>
        </w:rPr>
        <w:t>Nota</w:t>
      </w:r>
      <w:r w:rsidRPr="00F634AB">
        <w:rPr>
          <w:rFonts w:asciiTheme="minorHAnsi" w:hAnsiTheme="minorHAnsi"/>
          <w:spacing w:val="1"/>
        </w:rPr>
        <w:t xml:space="preserve"> </w:t>
      </w:r>
      <w:r w:rsidRPr="00F634AB">
        <w:rPr>
          <w:rFonts w:asciiTheme="minorHAnsi" w:hAnsiTheme="minorHAnsi"/>
        </w:rPr>
        <w:t>Fiscal</w:t>
      </w:r>
      <w:r w:rsidRPr="00F634AB">
        <w:rPr>
          <w:rFonts w:asciiTheme="minorHAnsi" w:hAnsiTheme="minorHAnsi"/>
          <w:spacing w:val="1"/>
        </w:rPr>
        <w:t xml:space="preserve"> </w:t>
      </w:r>
      <w:r w:rsidRPr="00F634AB">
        <w:rPr>
          <w:rFonts w:asciiTheme="minorHAnsi" w:hAnsiTheme="minorHAnsi"/>
        </w:rPr>
        <w:t>no</w:t>
      </w:r>
      <w:r w:rsidRPr="00F634AB">
        <w:rPr>
          <w:rFonts w:asciiTheme="minorHAnsi" w:hAnsiTheme="minorHAnsi"/>
          <w:spacing w:val="1"/>
        </w:rPr>
        <w:t xml:space="preserve"> </w:t>
      </w:r>
      <w:r w:rsidRPr="00F634AB">
        <w:rPr>
          <w:rFonts w:asciiTheme="minorHAnsi" w:hAnsiTheme="minorHAnsi"/>
        </w:rPr>
        <w:t>que</w:t>
      </w:r>
      <w:r w:rsidRPr="00F634AB">
        <w:rPr>
          <w:rFonts w:asciiTheme="minorHAnsi" w:hAnsiTheme="minorHAnsi"/>
          <w:spacing w:val="1"/>
        </w:rPr>
        <w:t xml:space="preserve"> </w:t>
      </w:r>
      <w:r w:rsidRPr="00F634AB">
        <w:rPr>
          <w:rFonts w:asciiTheme="minorHAnsi" w:hAnsiTheme="minorHAnsi"/>
        </w:rPr>
        <w:t>pertine</w:t>
      </w:r>
      <w:r w:rsidRPr="00F634AB">
        <w:rPr>
          <w:rFonts w:asciiTheme="minorHAnsi" w:hAnsiTheme="minorHAnsi"/>
          <w:spacing w:val="1"/>
        </w:rPr>
        <w:t xml:space="preserve"> </w:t>
      </w:r>
      <w:r w:rsidRPr="00F634AB">
        <w:rPr>
          <w:rFonts w:asciiTheme="minorHAnsi" w:hAnsiTheme="minorHAnsi"/>
        </w:rPr>
        <w:t>à</w:t>
      </w:r>
      <w:r w:rsidRPr="00F634AB">
        <w:rPr>
          <w:rFonts w:asciiTheme="minorHAnsi" w:hAnsiTheme="minorHAnsi"/>
          <w:spacing w:val="1"/>
        </w:rPr>
        <w:t xml:space="preserve"> </w:t>
      </w:r>
      <w:r w:rsidRPr="00F634AB">
        <w:rPr>
          <w:rFonts w:asciiTheme="minorHAnsi" w:hAnsiTheme="minorHAnsi"/>
        </w:rPr>
        <w:t>parcela</w:t>
      </w:r>
      <w:r w:rsidRPr="00F634AB">
        <w:rPr>
          <w:rFonts w:asciiTheme="minorHAnsi" w:hAnsiTheme="minorHAnsi"/>
          <w:spacing w:val="1"/>
        </w:rPr>
        <w:t xml:space="preserve"> </w:t>
      </w:r>
      <w:r w:rsidRPr="00F634AB">
        <w:rPr>
          <w:rFonts w:asciiTheme="minorHAnsi" w:hAnsiTheme="minorHAnsi"/>
        </w:rPr>
        <w:t>incontroversa da execução do objeto, para efeito de liquidação e pagamento, quando houver</w:t>
      </w:r>
      <w:r w:rsidRPr="00F634AB">
        <w:rPr>
          <w:rFonts w:asciiTheme="minorHAnsi" w:hAnsiTheme="minorHAnsi"/>
          <w:spacing w:val="-59"/>
        </w:rPr>
        <w:t xml:space="preserve"> </w:t>
      </w:r>
      <w:r w:rsidRPr="00F634AB">
        <w:rPr>
          <w:rFonts w:asciiTheme="minorHAnsi" w:hAnsiTheme="minorHAnsi"/>
        </w:rPr>
        <w:t>controvérsia sobre a execução do objeto,</w:t>
      </w:r>
      <w:r w:rsidRPr="00F634AB">
        <w:rPr>
          <w:rFonts w:asciiTheme="minorHAnsi" w:hAnsiTheme="minorHAnsi"/>
          <w:spacing w:val="1"/>
        </w:rPr>
        <w:t xml:space="preserve"> </w:t>
      </w:r>
      <w:r w:rsidRPr="00F634AB">
        <w:rPr>
          <w:rFonts w:asciiTheme="minorHAnsi" w:hAnsiTheme="minorHAnsi"/>
        </w:rPr>
        <w:t>quanto à dimensão,</w:t>
      </w:r>
      <w:r w:rsidRPr="00F634AB">
        <w:rPr>
          <w:rFonts w:asciiTheme="minorHAnsi" w:hAnsiTheme="minorHAnsi"/>
          <w:spacing w:val="1"/>
        </w:rPr>
        <w:t xml:space="preserve"> </w:t>
      </w:r>
      <w:r w:rsidRPr="00F634AB">
        <w:rPr>
          <w:rFonts w:asciiTheme="minorHAnsi" w:hAnsiTheme="minorHAnsi"/>
        </w:rPr>
        <w:t>qualidade e quantidade,</w:t>
      </w:r>
      <w:r w:rsidRPr="00F634AB">
        <w:rPr>
          <w:rFonts w:asciiTheme="minorHAnsi" w:hAnsiTheme="minorHAnsi"/>
          <w:spacing w:val="1"/>
        </w:rPr>
        <w:t xml:space="preserve"> </w:t>
      </w:r>
      <w:r w:rsidRPr="00F634AB">
        <w:rPr>
          <w:rFonts w:asciiTheme="minorHAnsi" w:hAnsiTheme="minorHAnsi"/>
        </w:rPr>
        <w:t>conforme</w:t>
      </w:r>
      <w:r w:rsidRPr="00F634AB">
        <w:rPr>
          <w:rFonts w:asciiTheme="minorHAnsi" w:hAnsiTheme="minorHAnsi"/>
          <w:spacing w:val="-1"/>
        </w:rPr>
        <w:t xml:space="preserve"> </w:t>
      </w:r>
      <w:r w:rsidRPr="00F634AB">
        <w:rPr>
          <w:rFonts w:asciiTheme="minorHAnsi" w:hAnsiTheme="minorHAnsi"/>
        </w:rPr>
        <w:t>o</w:t>
      </w:r>
      <w:r w:rsidRPr="00F634AB">
        <w:rPr>
          <w:rFonts w:asciiTheme="minorHAnsi" w:hAnsiTheme="minorHAnsi"/>
          <w:spacing w:val="-2"/>
        </w:rPr>
        <w:t xml:space="preserve"> </w:t>
      </w:r>
      <w:r w:rsidRPr="00F634AB">
        <w:rPr>
          <w:rFonts w:asciiTheme="minorHAnsi" w:hAnsiTheme="minorHAnsi"/>
        </w:rPr>
        <w:t>art.</w:t>
      </w:r>
      <w:r w:rsidRPr="00F634AB">
        <w:rPr>
          <w:rFonts w:asciiTheme="minorHAnsi" w:hAnsiTheme="minorHAnsi"/>
          <w:spacing w:val="-1"/>
        </w:rPr>
        <w:t xml:space="preserve"> </w:t>
      </w:r>
      <w:r w:rsidRPr="00F634AB">
        <w:rPr>
          <w:rFonts w:asciiTheme="minorHAnsi" w:hAnsiTheme="minorHAnsi"/>
        </w:rPr>
        <w:t>143</w:t>
      </w:r>
      <w:r w:rsidRPr="00F634AB">
        <w:rPr>
          <w:rFonts w:asciiTheme="minorHAnsi" w:hAnsiTheme="minorHAnsi"/>
          <w:spacing w:val="-2"/>
        </w:rPr>
        <w:t xml:space="preserve"> </w:t>
      </w:r>
      <w:r w:rsidRPr="00F634AB">
        <w:rPr>
          <w:rFonts w:asciiTheme="minorHAnsi" w:hAnsiTheme="minorHAnsi"/>
        </w:rPr>
        <w:t>da Lei</w:t>
      </w:r>
      <w:r w:rsidRPr="00F634AB">
        <w:rPr>
          <w:rFonts w:asciiTheme="minorHAnsi" w:hAnsiTheme="minorHAnsi"/>
          <w:spacing w:val="-1"/>
        </w:rPr>
        <w:t xml:space="preserve"> </w:t>
      </w:r>
      <w:r w:rsidRPr="00F634AB">
        <w:rPr>
          <w:rFonts w:asciiTheme="minorHAnsi" w:hAnsiTheme="minorHAnsi"/>
        </w:rPr>
        <w:t>nº</w:t>
      </w:r>
      <w:r w:rsidRPr="00F634AB">
        <w:rPr>
          <w:rFonts w:asciiTheme="minorHAnsi" w:hAnsiTheme="minorHAnsi"/>
          <w:spacing w:val="1"/>
        </w:rPr>
        <w:t xml:space="preserve"> </w:t>
      </w:r>
      <w:r w:rsidRPr="00F634AB">
        <w:rPr>
          <w:rFonts w:asciiTheme="minorHAnsi" w:hAnsiTheme="minorHAnsi"/>
        </w:rPr>
        <w:t>14.133,</w:t>
      </w:r>
      <w:r w:rsidRPr="00F634AB">
        <w:rPr>
          <w:rFonts w:asciiTheme="minorHAnsi" w:hAnsiTheme="minorHAnsi"/>
          <w:spacing w:val="-1"/>
        </w:rPr>
        <w:t xml:space="preserve"> </w:t>
      </w:r>
      <w:r w:rsidRPr="00F634AB">
        <w:rPr>
          <w:rFonts w:asciiTheme="minorHAnsi" w:hAnsiTheme="minorHAnsi"/>
        </w:rPr>
        <w:t>de 2021;</w:t>
      </w:r>
    </w:p>
    <w:p w14:paraId="5DF98AE4" w14:textId="77777777" w:rsidR="0016362B" w:rsidRPr="0016362B" w:rsidRDefault="0016362B" w:rsidP="00856B1F">
      <w:pPr>
        <w:tabs>
          <w:tab w:val="left" w:pos="1134"/>
          <w:tab w:val="left" w:pos="1310"/>
          <w:tab w:val="left" w:pos="9072"/>
          <w:tab w:val="left" w:pos="9639"/>
        </w:tabs>
        <w:ind w:right="687"/>
        <w:rPr>
          <w:rFonts w:asciiTheme="minorHAnsi" w:hAnsiTheme="minorHAnsi"/>
        </w:rPr>
      </w:pPr>
    </w:p>
    <w:p w14:paraId="4952320E" w14:textId="77777777" w:rsidR="00382F83" w:rsidRDefault="00382F83" w:rsidP="00881E3E">
      <w:pPr>
        <w:pStyle w:val="PargrafodaLista"/>
        <w:numPr>
          <w:ilvl w:val="2"/>
          <w:numId w:val="20"/>
        </w:numPr>
        <w:tabs>
          <w:tab w:val="left" w:pos="709"/>
          <w:tab w:val="left" w:pos="851"/>
          <w:tab w:val="left" w:pos="9072"/>
          <w:tab w:val="left" w:pos="9639"/>
        </w:tabs>
        <w:ind w:left="284" w:right="176" w:firstLine="0"/>
        <w:rPr>
          <w:rFonts w:asciiTheme="minorHAnsi" w:hAnsiTheme="minorHAnsi"/>
        </w:rPr>
      </w:pPr>
      <w:r w:rsidRPr="003B435D">
        <w:rPr>
          <w:rFonts w:asciiTheme="minorHAnsi" w:hAnsiTheme="minorHAnsi"/>
        </w:rPr>
        <w:t>Efetuar o pagamento ao Contratado do valor correspondente à execução do objeto,</w:t>
      </w:r>
      <w:r w:rsidRPr="003B435D">
        <w:rPr>
          <w:rFonts w:asciiTheme="minorHAnsi" w:hAnsiTheme="minorHAnsi"/>
          <w:spacing w:val="1"/>
        </w:rPr>
        <w:t xml:space="preserve"> </w:t>
      </w:r>
      <w:r w:rsidRPr="003B435D">
        <w:rPr>
          <w:rFonts w:asciiTheme="minorHAnsi" w:hAnsiTheme="minorHAnsi"/>
        </w:rPr>
        <w:t>no</w:t>
      </w:r>
      <w:r w:rsidRPr="003B435D">
        <w:rPr>
          <w:rFonts w:asciiTheme="minorHAnsi" w:hAnsiTheme="minorHAnsi"/>
          <w:spacing w:val="-2"/>
        </w:rPr>
        <w:t xml:space="preserve"> </w:t>
      </w:r>
      <w:r w:rsidRPr="003B435D">
        <w:rPr>
          <w:rFonts w:asciiTheme="minorHAnsi" w:hAnsiTheme="minorHAnsi"/>
        </w:rPr>
        <w:t>prazo,</w:t>
      </w:r>
      <w:r w:rsidRPr="003B435D">
        <w:rPr>
          <w:rFonts w:asciiTheme="minorHAnsi" w:hAnsiTheme="minorHAnsi"/>
          <w:spacing w:val="-2"/>
        </w:rPr>
        <w:t xml:space="preserve"> </w:t>
      </w:r>
      <w:r w:rsidRPr="003B435D">
        <w:rPr>
          <w:rFonts w:asciiTheme="minorHAnsi" w:hAnsiTheme="minorHAnsi"/>
        </w:rPr>
        <w:t>forma</w:t>
      </w:r>
      <w:r w:rsidRPr="003B435D">
        <w:rPr>
          <w:rFonts w:asciiTheme="minorHAnsi" w:hAnsiTheme="minorHAnsi"/>
          <w:spacing w:val="-3"/>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condições estabelecidos</w:t>
      </w:r>
      <w:r w:rsidRPr="003B435D">
        <w:rPr>
          <w:rFonts w:asciiTheme="minorHAnsi" w:hAnsiTheme="minorHAnsi"/>
          <w:spacing w:val="-3"/>
        </w:rPr>
        <w:t xml:space="preserve"> </w:t>
      </w:r>
      <w:r w:rsidRPr="003B435D">
        <w:rPr>
          <w:rFonts w:asciiTheme="minorHAnsi" w:hAnsiTheme="minorHAnsi"/>
        </w:rPr>
        <w:t>no</w:t>
      </w:r>
      <w:r w:rsidRPr="003B435D">
        <w:rPr>
          <w:rFonts w:asciiTheme="minorHAnsi" w:hAnsiTheme="minorHAnsi"/>
          <w:spacing w:val="-1"/>
        </w:rPr>
        <w:t xml:space="preserve"> </w:t>
      </w:r>
      <w:r w:rsidRPr="003B435D">
        <w:rPr>
          <w:rFonts w:asciiTheme="minorHAnsi" w:hAnsiTheme="minorHAnsi"/>
        </w:rPr>
        <w:t>presente</w:t>
      </w:r>
      <w:r w:rsidRPr="003B435D">
        <w:rPr>
          <w:rFonts w:asciiTheme="minorHAnsi" w:hAnsiTheme="minorHAnsi"/>
          <w:spacing w:val="-1"/>
        </w:rPr>
        <w:t xml:space="preserve"> </w:t>
      </w:r>
      <w:r w:rsidRPr="003B435D">
        <w:rPr>
          <w:rFonts w:asciiTheme="minorHAnsi" w:hAnsiTheme="minorHAnsi"/>
        </w:rPr>
        <w:t>Contrato</w:t>
      </w:r>
      <w:r w:rsidRPr="003B435D">
        <w:rPr>
          <w:rFonts w:asciiTheme="minorHAnsi" w:hAnsiTheme="minorHAnsi"/>
          <w:spacing w:val="-1"/>
        </w:rPr>
        <w:t xml:space="preserve"> </w:t>
      </w:r>
      <w:r w:rsidRPr="003B435D">
        <w:rPr>
          <w:rFonts w:asciiTheme="minorHAnsi" w:hAnsiTheme="minorHAnsi"/>
        </w:rPr>
        <w:t>e</w:t>
      </w:r>
      <w:r w:rsidRPr="003B435D">
        <w:rPr>
          <w:rFonts w:asciiTheme="minorHAnsi" w:hAnsiTheme="minorHAnsi"/>
          <w:spacing w:val="-3"/>
        </w:rPr>
        <w:t xml:space="preserve"> </w:t>
      </w:r>
      <w:r w:rsidRPr="003B435D">
        <w:rPr>
          <w:rFonts w:asciiTheme="minorHAnsi" w:hAnsiTheme="minorHAnsi"/>
        </w:rPr>
        <w:t>no</w:t>
      </w:r>
      <w:r w:rsidRPr="003B435D">
        <w:rPr>
          <w:rFonts w:asciiTheme="minorHAnsi" w:hAnsiTheme="minorHAnsi"/>
          <w:spacing w:val="-1"/>
        </w:rPr>
        <w:t xml:space="preserve"> </w:t>
      </w:r>
      <w:r w:rsidRPr="003B435D">
        <w:rPr>
          <w:rFonts w:asciiTheme="minorHAnsi" w:hAnsiTheme="minorHAnsi"/>
        </w:rPr>
        <w:t>Termo</w:t>
      </w:r>
      <w:r w:rsidRPr="003B435D">
        <w:rPr>
          <w:rFonts w:asciiTheme="minorHAnsi" w:hAnsiTheme="minorHAnsi"/>
          <w:spacing w:val="-1"/>
        </w:rPr>
        <w:t xml:space="preserve"> </w:t>
      </w:r>
      <w:r w:rsidRPr="003B435D">
        <w:rPr>
          <w:rFonts w:asciiTheme="minorHAnsi" w:hAnsiTheme="minorHAnsi"/>
        </w:rPr>
        <w:t>de</w:t>
      </w:r>
      <w:r w:rsidRPr="003B435D">
        <w:rPr>
          <w:rFonts w:asciiTheme="minorHAnsi" w:hAnsiTheme="minorHAnsi"/>
          <w:spacing w:val="-3"/>
        </w:rPr>
        <w:t xml:space="preserve"> </w:t>
      </w:r>
      <w:r w:rsidRPr="003B435D">
        <w:rPr>
          <w:rFonts w:asciiTheme="minorHAnsi" w:hAnsiTheme="minorHAnsi"/>
        </w:rPr>
        <w:t>Referência;</w:t>
      </w:r>
    </w:p>
    <w:p w14:paraId="71572C22" w14:textId="77777777" w:rsidR="0016362B" w:rsidRPr="0016362B" w:rsidRDefault="0016362B" w:rsidP="003B4F1D">
      <w:pPr>
        <w:tabs>
          <w:tab w:val="left" w:pos="1134"/>
          <w:tab w:val="left" w:pos="1310"/>
          <w:tab w:val="left" w:pos="9072"/>
          <w:tab w:val="left" w:pos="9639"/>
        </w:tabs>
        <w:ind w:right="176"/>
        <w:rPr>
          <w:rFonts w:asciiTheme="minorHAnsi" w:hAnsiTheme="minorHAnsi"/>
        </w:rPr>
      </w:pPr>
    </w:p>
    <w:p w14:paraId="38450784" w14:textId="77777777" w:rsidR="00382F83" w:rsidRPr="00451031" w:rsidRDefault="00382F83" w:rsidP="00881E3E">
      <w:pPr>
        <w:pStyle w:val="PargrafodaLista"/>
        <w:numPr>
          <w:ilvl w:val="2"/>
          <w:numId w:val="20"/>
        </w:numPr>
        <w:tabs>
          <w:tab w:val="left" w:pos="851"/>
          <w:tab w:val="left" w:pos="1310"/>
          <w:tab w:val="left" w:pos="9072"/>
          <w:tab w:val="left" w:pos="9639"/>
        </w:tabs>
        <w:ind w:right="176" w:hanging="2138"/>
        <w:rPr>
          <w:rFonts w:asciiTheme="minorHAnsi" w:hAnsiTheme="minorHAnsi"/>
        </w:rPr>
      </w:pPr>
      <w:r w:rsidRPr="00451031">
        <w:rPr>
          <w:rFonts w:asciiTheme="minorHAnsi" w:hAnsiTheme="minorHAnsi"/>
        </w:rPr>
        <w:t>Aplicar ao</w:t>
      </w:r>
      <w:r w:rsidRPr="00451031">
        <w:rPr>
          <w:rFonts w:asciiTheme="minorHAnsi" w:hAnsiTheme="minorHAnsi"/>
          <w:spacing w:val="-1"/>
        </w:rPr>
        <w:t xml:space="preserve"> </w:t>
      </w:r>
      <w:r w:rsidRPr="00451031">
        <w:rPr>
          <w:rFonts w:asciiTheme="minorHAnsi" w:hAnsiTheme="minorHAnsi"/>
        </w:rPr>
        <w:t>Contratado</w:t>
      </w:r>
      <w:r w:rsidRPr="00451031">
        <w:rPr>
          <w:rFonts w:asciiTheme="minorHAnsi" w:hAnsiTheme="minorHAnsi"/>
          <w:spacing w:val="-2"/>
        </w:rPr>
        <w:t xml:space="preserve"> </w:t>
      </w:r>
      <w:r w:rsidRPr="00451031">
        <w:rPr>
          <w:rFonts w:asciiTheme="minorHAnsi" w:hAnsiTheme="minorHAnsi"/>
        </w:rPr>
        <w:t>as</w:t>
      </w:r>
      <w:r w:rsidRPr="00451031">
        <w:rPr>
          <w:rFonts w:asciiTheme="minorHAnsi" w:hAnsiTheme="minorHAnsi"/>
          <w:spacing w:val="-3"/>
        </w:rPr>
        <w:t xml:space="preserve"> </w:t>
      </w:r>
      <w:r w:rsidRPr="00451031">
        <w:rPr>
          <w:rFonts w:asciiTheme="minorHAnsi" w:hAnsiTheme="minorHAnsi"/>
        </w:rPr>
        <w:t>sanções</w:t>
      </w:r>
      <w:r w:rsidRPr="00451031">
        <w:rPr>
          <w:rFonts w:asciiTheme="minorHAnsi" w:hAnsiTheme="minorHAnsi"/>
          <w:spacing w:val="-3"/>
        </w:rPr>
        <w:t xml:space="preserve"> </w:t>
      </w:r>
      <w:r w:rsidRPr="00451031">
        <w:rPr>
          <w:rFonts w:asciiTheme="minorHAnsi" w:hAnsiTheme="minorHAnsi"/>
        </w:rPr>
        <w:t>previstas na</w:t>
      </w:r>
      <w:r w:rsidRPr="00451031">
        <w:rPr>
          <w:rFonts w:asciiTheme="minorHAnsi" w:hAnsiTheme="minorHAnsi"/>
          <w:spacing w:val="-3"/>
        </w:rPr>
        <w:t xml:space="preserve"> </w:t>
      </w:r>
      <w:r w:rsidRPr="00451031">
        <w:rPr>
          <w:rFonts w:asciiTheme="minorHAnsi" w:hAnsiTheme="minorHAnsi"/>
        </w:rPr>
        <w:t>lei</w:t>
      </w:r>
      <w:r w:rsidRPr="00451031">
        <w:rPr>
          <w:rFonts w:asciiTheme="minorHAnsi" w:hAnsiTheme="minorHAnsi"/>
          <w:spacing w:val="-2"/>
        </w:rPr>
        <w:t xml:space="preserve"> </w:t>
      </w:r>
      <w:r w:rsidRPr="00451031">
        <w:rPr>
          <w:rFonts w:asciiTheme="minorHAnsi" w:hAnsiTheme="minorHAnsi"/>
        </w:rPr>
        <w:t>e neste</w:t>
      </w:r>
      <w:r w:rsidRPr="00451031">
        <w:rPr>
          <w:rFonts w:asciiTheme="minorHAnsi" w:hAnsiTheme="minorHAnsi"/>
          <w:spacing w:val="-1"/>
        </w:rPr>
        <w:t xml:space="preserve"> </w:t>
      </w:r>
      <w:r w:rsidRPr="00451031">
        <w:rPr>
          <w:rFonts w:asciiTheme="minorHAnsi" w:hAnsiTheme="minorHAnsi"/>
        </w:rPr>
        <w:t>Contrato;</w:t>
      </w:r>
    </w:p>
    <w:p w14:paraId="4B3E33D6" w14:textId="77777777" w:rsidR="0016362B" w:rsidRPr="0016362B" w:rsidRDefault="0016362B" w:rsidP="003B4F1D">
      <w:pPr>
        <w:tabs>
          <w:tab w:val="left" w:pos="1134"/>
          <w:tab w:val="left" w:pos="1310"/>
          <w:tab w:val="left" w:pos="9072"/>
          <w:tab w:val="left" w:pos="9639"/>
        </w:tabs>
        <w:ind w:right="176"/>
        <w:rPr>
          <w:rFonts w:asciiTheme="minorHAnsi" w:hAnsiTheme="minorHAnsi"/>
        </w:rPr>
      </w:pPr>
    </w:p>
    <w:p w14:paraId="2C576D43" w14:textId="77777777" w:rsidR="00382F83" w:rsidRPr="00451031" w:rsidRDefault="00382F83" w:rsidP="00881E3E">
      <w:pPr>
        <w:pStyle w:val="PargrafodaLista"/>
        <w:numPr>
          <w:ilvl w:val="2"/>
          <w:numId w:val="20"/>
        </w:numPr>
        <w:tabs>
          <w:tab w:val="left" w:pos="851"/>
          <w:tab w:val="left" w:pos="9072"/>
          <w:tab w:val="left" w:pos="9639"/>
        </w:tabs>
        <w:spacing w:before="39"/>
        <w:ind w:left="284" w:right="176" w:firstLine="0"/>
        <w:rPr>
          <w:rFonts w:asciiTheme="minorHAnsi" w:hAnsiTheme="minorHAnsi"/>
        </w:rPr>
      </w:pPr>
      <w:r w:rsidRPr="00451031">
        <w:rPr>
          <w:rFonts w:asciiTheme="minorHAnsi" w:hAnsiTheme="minorHAnsi"/>
        </w:rPr>
        <w:t>Cientificar o órgão de representação judicial do município para adoção das medidas</w:t>
      </w:r>
      <w:r w:rsidRPr="00451031">
        <w:rPr>
          <w:rFonts w:asciiTheme="minorHAnsi" w:hAnsiTheme="minorHAnsi"/>
          <w:spacing w:val="1"/>
        </w:rPr>
        <w:t xml:space="preserve"> </w:t>
      </w:r>
      <w:r w:rsidRPr="00451031">
        <w:rPr>
          <w:rFonts w:asciiTheme="minorHAnsi" w:hAnsiTheme="minorHAnsi"/>
        </w:rPr>
        <w:t>cabíveis quando</w:t>
      </w:r>
      <w:r w:rsidRPr="00451031">
        <w:rPr>
          <w:rFonts w:asciiTheme="minorHAnsi" w:hAnsiTheme="minorHAnsi"/>
          <w:spacing w:val="-2"/>
        </w:rPr>
        <w:t xml:space="preserve"> </w:t>
      </w:r>
      <w:r w:rsidRPr="00451031">
        <w:rPr>
          <w:rFonts w:asciiTheme="minorHAnsi" w:hAnsiTheme="minorHAnsi"/>
        </w:rPr>
        <w:t>do descumprimento</w:t>
      </w:r>
      <w:r w:rsidRPr="00451031">
        <w:rPr>
          <w:rFonts w:asciiTheme="minorHAnsi" w:hAnsiTheme="minorHAnsi"/>
          <w:spacing w:val="-3"/>
        </w:rPr>
        <w:t xml:space="preserve"> </w:t>
      </w:r>
      <w:r w:rsidRPr="00451031">
        <w:rPr>
          <w:rFonts w:asciiTheme="minorHAnsi" w:hAnsiTheme="minorHAnsi"/>
        </w:rPr>
        <w:t>de obrigações</w:t>
      </w:r>
      <w:r w:rsidRPr="00451031">
        <w:rPr>
          <w:rFonts w:asciiTheme="minorHAnsi" w:hAnsiTheme="minorHAnsi"/>
          <w:spacing w:val="1"/>
        </w:rPr>
        <w:t xml:space="preserve"> </w:t>
      </w:r>
      <w:r w:rsidRPr="00451031">
        <w:rPr>
          <w:rFonts w:asciiTheme="minorHAnsi" w:hAnsiTheme="minorHAnsi"/>
        </w:rPr>
        <w:t>pelo</w:t>
      </w:r>
      <w:r w:rsidRPr="00451031">
        <w:rPr>
          <w:rFonts w:asciiTheme="minorHAnsi" w:hAnsiTheme="minorHAnsi"/>
          <w:spacing w:val="-1"/>
        </w:rPr>
        <w:t xml:space="preserve"> </w:t>
      </w:r>
      <w:r w:rsidRPr="00451031">
        <w:rPr>
          <w:rFonts w:asciiTheme="minorHAnsi" w:hAnsiTheme="minorHAnsi"/>
        </w:rPr>
        <w:t>Contratado;</w:t>
      </w:r>
    </w:p>
    <w:p w14:paraId="310778FC" w14:textId="77777777" w:rsidR="0016362B" w:rsidRPr="0016362B" w:rsidRDefault="0016362B" w:rsidP="003B4F1D">
      <w:pPr>
        <w:tabs>
          <w:tab w:val="left" w:pos="1134"/>
          <w:tab w:val="left" w:pos="1310"/>
          <w:tab w:val="left" w:pos="9072"/>
          <w:tab w:val="left" w:pos="9639"/>
        </w:tabs>
        <w:spacing w:before="39"/>
        <w:ind w:right="176"/>
        <w:rPr>
          <w:rFonts w:asciiTheme="minorHAnsi" w:hAnsiTheme="minorHAnsi"/>
        </w:rPr>
      </w:pPr>
    </w:p>
    <w:p w14:paraId="06B926A1" w14:textId="77777777" w:rsidR="00382F83" w:rsidRPr="00451031" w:rsidRDefault="00382F83" w:rsidP="00881E3E">
      <w:pPr>
        <w:pStyle w:val="PargrafodaLista"/>
        <w:numPr>
          <w:ilvl w:val="2"/>
          <w:numId w:val="20"/>
        </w:numPr>
        <w:tabs>
          <w:tab w:val="left" w:pos="851"/>
          <w:tab w:val="left" w:pos="9072"/>
          <w:tab w:val="left" w:pos="9639"/>
        </w:tabs>
        <w:ind w:left="284" w:right="176" w:firstLine="0"/>
        <w:rPr>
          <w:rFonts w:asciiTheme="minorHAnsi" w:hAnsiTheme="minorHAnsi"/>
        </w:rPr>
      </w:pPr>
      <w:r w:rsidRPr="00451031">
        <w:rPr>
          <w:rFonts w:asciiTheme="minorHAnsi" w:hAnsiTheme="minorHAnsi"/>
        </w:rPr>
        <w:t>Explicitamente emitir decisão sobre todas as solicitações e reclamações relacionadas</w:t>
      </w:r>
      <w:r w:rsidRPr="00451031">
        <w:rPr>
          <w:rFonts w:asciiTheme="minorHAnsi" w:hAnsiTheme="minorHAnsi"/>
          <w:spacing w:val="-59"/>
        </w:rPr>
        <w:t xml:space="preserve"> </w:t>
      </w:r>
      <w:r w:rsidRPr="00451031">
        <w:rPr>
          <w:rFonts w:asciiTheme="minorHAnsi" w:hAnsiTheme="minorHAnsi"/>
        </w:rPr>
        <w:t>à</w:t>
      </w:r>
      <w:r w:rsidRPr="00451031">
        <w:rPr>
          <w:rFonts w:asciiTheme="minorHAnsi" w:hAnsiTheme="minorHAnsi"/>
          <w:spacing w:val="1"/>
        </w:rPr>
        <w:t xml:space="preserve"> </w:t>
      </w:r>
      <w:r w:rsidRPr="00451031">
        <w:rPr>
          <w:rFonts w:asciiTheme="minorHAnsi" w:hAnsiTheme="minorHAnsi"/>
        </w:rPr>
        <w:t>execução</w:t>
      </w:r>
      <w:r w:rsidRPr="00451031">
        <w:rPr>
          <w:rFonts w:asciiTheme="minorHAnsi" w:hAnsiTheme="minorHAnsi"/>
          <w:spacing w:val="1"/>
        </w:rPr>
        <w:t xml:space="preserve"> </w:t>
      </w:r>
      <w:r w:rsidRPr="00451031">
        <w:rPr>
          <w:rFonts w:asciiTheme="minorHAnsi" w:hAnsiTheme="minorHAnsi"/>
        </w:rPr>
        <w:t>do</w:t>
      </w:r>
      <w:r w:rsidRPr="00451031">
        <w:rPr>
          <w:rFonts w:asciiTheme="minorHAnsi" w:hAnsiTheme="minorHAnsi"/>
          <w:spacing w:val="1"/>
        </w:rPr>
        <w:t xml:space="preserve"> </w:t>
      </w:r>
      <w:r w:rsidRPr="00451031">
        <w:rPr>
          <w:rFonts w:asciiTheme="minorHAnsi" w:hAnsiTheme="minorHAnsi"/>
        </w:rPr>
        <w:t>presente</w:t>
      </w:r>
      <w:r w:rsidRPr="00451031">
        <w:rPr>
          <w:rFonts w:asciiTheme="minorHAnsi" w:hAnsiTheme="minorHAnsi"/>
          <w:spacing w:val="1"/>
        </w:rPr>
        <w:t xml:space="preserve"> </w:t>
      </w:r>
      <w:r w:rsidRPr="00451031">
        <w:rPr>
          <w:rFonts w:asciiTheme="minorHAnsi" w:hAnsiTheme="minorHAnsi"/>
        </w:rPr>
        <w:t>Contrato,</w:t>
      </w:r>
      <w:r w:rsidRPr="00451031">
        <w:rPr>
          <w:rFonts w:asciiTheme="minorHAnsi" w:hAnsiTheme="minorHAnsi"/>
          <w:spacing w:val="1"/>
        </w:rPr>
        <w:t xml:space="preserve"> </w:t>
      </w:r>
      <w:r w:rsidRPr="00451031">
        <w:rPr>
          <w:rFonts w:asciiTheme="minorHAnsi" w:hAnsiTheme="minorHAnsi"/>
        </w:rPr>
        <w:t>ressalvados</w:t>
      </w:r>
      <w:r w:rsidRPr="00451031">
        <w:rPr>
          <w:rFonts w:asciiTheme="minorHAnsi" w:hAnsiTheme="minorHAnsi"/>
          <w:spacing w:val="1"/>
        </w:rPr>
        <w:t xml:space="preserve"> </w:t>
      </w:r>
      <w:r w:rsidRPr="00451031">
        <w:rPr>
          <w:rFonts w:asciiTheme="minorHAnsi" w:hAnsiTheme="minorHAnsi"/>
        </w:rPr>
        <w:t>os</w:t>
      </w:r>
      <w:r w:rsidRPr="00451031">
        <w:rPr>
          <w:rFonts w:asciiTheme="minorHAnsi" w:hAnsiTheme="minorHAnsi"/>
          <w:spacing w:val="1"/>
        </w:rPr>
        <w:t xml:space="preserve"> </w:t>
      </w:r>
      <w:r w:rsidRPr="00451031">
        <w:rPr>
          <w:rFonts w:asciiTheme="minorHAnsi" w:hAnsiTheme="minorHAnsi"/>
        </w:rPr>
        <w:t>requerimentos</w:t>
      </w:r>
      <w:r w:rsidRPr="00451031">
        <w:rPr>
          <w:rFonts w:asciiTheme="minorHAnsi" w:hAnsiTheme="minorHAnsi"/>
          <w:spacing w:val="1"/>
        </w:rPr>
        <w:t xml:space="preserve"> </w:t>
      </w:r>
      <w:r w:rsidRPr="00451031">
        <w:rPr>
          <w:rFonts w:asciiTheme="minorHAnsi" w:hAnsiTheme="minorHAnsi"/>
        </w:rPr>
        <w:t>manifestamente</w:t>
      </w:r>
      <w:r w:rsidRPr="00451031">
        <w:rPr>
          <w:rFonts w:asciiTheme="minorHAnsi" w:hAnsiTheme="minorHAnsi"/>
          <w:spacing w:val="1"/>
        </w:rPr>
        <w:t xml:space="preserve"> </w:t>
      </w:r>
      <w:r w:rsidRPr="00451031">
        <w:rPr>
          <w:rFonts w:asciiTheme="minorHAnsi" w:hAnsiTheme="minorHAnsi"/>
        </w:rPr>
        <w:t>impertinentes, meramente protelatórios ou de nenhum interesse para a boa execução do</w:t>
      </w:r>
      <w:r w:rsidRPr="00451031">
        <w:rPr>
          <w:rFonts w:asciiTheme="minorHAnsi" w:hAnsiTheme="minorHAnsi"/>
          <w:spacing w:val="1"/>
        </w:rPr>
        <w:t xml:space="preserve"> </w:t>
      </w:r>
      <w:r w:rsidRPr="00451031">
        <w:rPr>
          <w:rFonts w:asciiTheme="minorHAnsi" w:hAnsiTheme="minorHAnsi"/>
        </w:rPr>
        <w:t>ajuste.</w:t>
      </w:r>
    </w:p>
    <w:p w14:paraId="080BA21E" w14:textId="77777777" w:rsidR="0016362B" w:rsidRPr="0016362B" w:rsidRDefault="0016362B" w:rsidP="003B4F1D">
      <w:pPr>
        <w:tabs>
          <w:tab w:val="left" w:pos="1134"/>
          <w:tab w:val="left" w:pos="1310"/>
          <w:tab w:val="left" w:pos="9072"/>
          <w:tab w:val="left" w:pos="9639"/>
        </w:tabs>
        <w:ind w:right="176"/>
        <w:rPr>
          <w:rFonts w:asciiTheme="minorHAnsi" w:hAnsiTheme="minorHAnsi"/>
        </w:rPr>
      </w:pPr>
    </w:p>
    <w:p w14:paraId="41571225" w14:textId="77777777" w:rsidR="00382F83" w:rsidRPr="00451031" w:rsidRDefault="00382F83" w:rsidP="00881E3E">
      <w:pPr>
        <w:pStyle w:val="PargrafodaLista"/>
        <w:numPr>
          <w:ilvl w:val="2"/>
          <w:numId w:val="20"/>
        </w:numPr>
        <w:tabs>
          <w:tab w:val="left" w:pos="851"/>
          <w:tab w:val="left" w:pos="993"/>
          <w:tab w:val="left" w:pos="9072"/>
          <w:tab w:val="left" w:pos="9639"/>
        </w:tabs>
        <w:ind w:left="284" w:right="176" w:firstLine="0"/>
        <w:rPr>
          <w:rFonts w:asciiTheme="minorHAnsi" w:hAnsiTheme="minorHAnsi"/>
        </w:rPr>
      </w:pPr>
      <w:r w:rsidRPr="00451031">
        <w:rPr>
          <w:rFonts w:asciiTheme="minorHAnsi" w:hAnsiTheme="minorHAnsi"/>
        </w:rPr>
        <w:t>A Administração terá o prazo de 30 (trinta) dias, a contar da data do protocolo do</w:t>
      </w:r>
      <w:r w:rsidRPr="00451031">
        <w:rPr>
          <w:rFonts w:asciiTheme="minorHAnsi" w:hAnsiTheme="minorHAnsi"/>
          <w:spacing w:val="1"/>
        </w:rPr>
        <w:t xml:space="preserve"> </w:t>
      </w:r>
      <w:r w:rsidRPr="00451031">
        <w:rPr>
          <w:rFonts w:asciiTheme="minorHAnsi" w:hAnsiTheme="minorHAnsi"/>
        </w:rPr>
        <w:t>requerimento</w:t>
      </w:r>
      <w:r w:rsidRPr="00451031">
        <w:rPr>
          <w:rFonts w:asciiTheme="minorHAnsi" w:hAnsiTheme="minorHAnsi"/>
          <w:spacing w:val="-1"/>
        </w:rPr>
        <w:t xml:space="preserve"> </w:t>
      </w:r>
      <w:r w:rsidRPr="00451031">
        <w:rPr>
          <w:rFonts w:asciiTheme="minorHAnsi" w:hAnsiTheme="minorHAnsi"/>
        </w:rPr>
        <w:t>para</w:t>
      </w:r>
      <w:r w:rsidRPr="00451031">
        <w:rPr>
          <w:rFonts w:asciiTheme="minorHAnsi" w:hAnsiTheme="minorHAnsi"/>
          <w:spacing w:val="-1"/>
        </w:rPr>
        <w:t xml:space="preserve"> </w:t>
      </w:r>
      <w:r w:rsidRPr="00451031">
        <w:rPr>
          <w:rFonts w:asciiTheme="minorHAnsi" w:hAnsiTheme="minorHAnsi"/>
        </w:rPr>
        <w:t>decidir,</w:t>
      </w:r>
      <w:r w:rsidRPr="00451031">
        <w:rPr>
          <w:rFonts w:asciiTheme="minorHAnsi" w:hAnsiTheme="minorHAnsi"/>
          <w:spacing w:val="-1"/>
        </w:rPr>
        <w:t xml:space="preserve"> </w:t>
      </w:r>
      <w:r w:rsidRPr="00451031">
        <w:rPr>
          <w:rFonts w:asciiTheme="minorHAnsi" w:hAnsiTheme="minorHAnsi"/>
        </w:rPr>
        <w:t>admitida</w:t>
      </w:r>
      <w:r w:rsidRPr="00451031">
        <w:rPr>
          <w:rFonts w:asciiTheme="minorHAnsi" w:hAnsiTheme="minorHAnsi"/>
          <w:spacing w:val="-3"/>
        </w:rPr>
        <w:t xml:space="preserve"> </w:t>
      </w:r>
      <w:r w:rsidRPr="00451031">
        <w:rPr>
          <w:rFonts w:asciiTheme="minorHAnsi" w:hAnsiTheme="minorHAnsi"/>
        </w:rPr>
        <w:t>a</w:t>
      </w:r>
      <w:r w:rsidRPr="00451031">
        <w:rPr>
          <w:rFonts w:asciiTheme="minorHAnsi" w:hAnsiTheme="minorHAnsi"/>
          <w:spacing w:val="-1"/>
        </w:rPr>
        <w:t xml:space="preserve"> </w:t>
      </w:r>
      <w:r w:rsidRPr="00451031">
        <w:rPr>
          <w:rFonts w:asciiTheme="minorHAnsi" w:hAnsiTheme="minorHAnsi"/>
        </w:rPr>
        <w:t>prorrogação motivada,</w:t>
      </w:r>
      <w:r w:rsidRPr="00451031">
        <w:rPr>
          <w:rFonts w:asciiTheme="minorHAnsi" w:hAnsiTheme="minorHAnsi"/>
          <w:spacing w:val="-2"/>
        </w:rPr>
        <w:t xml:space="preserve"> </w:t>
      </w:r>
      <w:r w:rsidRPr="00451031">
        <w:rPr>
          <w:rFonts w:asciiTheme="minorHAnsi" w:hAnsiTheme="minorHAnsi"/>
        </w:rPr>
        <w:t>por</w:t>
      </w:r>
      <w:r w:rsidRPr="00451031">
        <w:rPr>
          <w:rFonts w:asciiTheme="minorHAnsi" w:hAnsiTheme="minorHAnsi"/>
          <w:spacing w:val="-2"/>
        </w:rPr>
        <w:t xml:space="preserve"> </w:t>
      </w:r>
      <w:r w:rsidRPr="00451031">
        <w:rPr>
          <w:rFonts w:asciiTheme="minorHAnsi" w:hAnsiTheme="minorHAnsi"/>
        </w:rPr>
        <w:t>igual</w:t>
      </w:r>
      <w:r w:rsidRPr="00451031">
        <w:rPr>
          <w:rFonts w:asciiTheme="minorHAnsi" w:hAnsiTheme="minorHAnsi"/>
          <w:spacing w:val="-1"/>
        </w:rPr>
        <w:t xml:space="preserve"> </w:t>
      </w:r>
      <w:r w:rsidRPr="00451031">
        <w:rPr>
          <w:rFonts w:asciiTheme="minorHAnsi" w:hAnsiTheme="minorHAnsi"/>
        </w:rPr>
        <w:t>período.</w:t>
      </w:r>
    </w:p>
    <w:p w14:paraId="445FE697" w14:textId="77777777" w:rsidR="0016362B" w:rsidRPr="0016362B" w:rsidRDefault="0016362B" w:rsidP="003B4F1D">
      <w:pPr>
        <w:tabs>
          <w:tab w:val="left" w:pos="1134"/>
          <w:tab w:val="left" w:pos="1373"/>
          <w:tab w:val="left" w:pos="9072"/>
          <w:tab w:val="left" w:pos="9639"/>
        </w:tabs>
        <w:ind w:right="176"/>
        <w:rPr>
          <w:rFonts w:asciiTheme="minorHAnsi" w:hAnsiTheme="minorHAnsi"/>
        </w:rPr>
      </w:pPr>
    </w:p>
    <w:p w14:paraId="2E1DFDD5" w14:textId="77777777" w:rsidR="00382F83" w:rsidRDefault="00382F83" w:rsidP="00881E3E">
      <w:pPr>
        <w:pStyle w:val="PargrafodaLista"/>
        <w:numPr>
          <w:ilvl w:val="2"/>
          <w:numId w:val="20"/>
        </w:numPr>
        <w:tabs>
          <w:tab w:val="left" w:pos="851"/>
          <w:tab w:val="left" w:pos="993"/>
          <w:tab w:val="left" w:pos="9072"/>
          <w:tab w:val="left" w:pos="9639"/>
        </w:tabs>
        <w:ind w:left="284" w:right="176" w:firstLine="0"/>
        <w:rPr>
          <w:rFonts w:asciiTheme="minorHAnsi" w:hAnsiTheme="minorHAnsi"/>
        </w:rPr>
      </w:pPr>
      <w:r w:rsidRPr="003B435D">
        <w:rPr>
          <w:rFonts w:asciiTheme="minorHAnsi" w:hAnsiTheme="minorHAnsi"/>
        </w:rPr>
        <w:t>Responder</w:t>
      </w:r>
      <w:r w:rsidRPr="003B435D">
        <w:rPr>
          <w:rFonts w:asciiTheme="minorHAnsi" w:hAnsiTheme="minorHAnsi"/>
          <w:spacing w:val="1"/>
        </w:rPr>
        <w:t xml:space="preserve"> </w:t>
      </w:r>
      <w:r w:rsidRPr="003B435D">
        <w:rPr>
          <w:rFonts w:asciiTheme="minorHAnsi" w:hAnsiTheme="minorHAnsi"/>
        </w:rPr>
        <w:t>eventuais</w:t>
      </w:r>
      <w:r w:rsidRPr="003B435D">
        <w:rPr>
          <w:rFonts w:asciiTheme="minorHAnsi" w:hAnsiTheme="minorHAnsi"/>
          <w:spacing w:val="1"/>
        </w:rPr>
        <w:t xml:space="preserve"> </w:t>
      </w:r>
      <w:r w:rsidRPr="003B435D">
        <w:rPr>
          <w:rFonts w:asciiTheme="minorHAnsi" w:hAnsiTheme="minorHAnsi"/>
        </w:rPr>
        <w:t>pedidos</w:t>
      </w:r>
      <w:r w:rsidRPr="003B435D">
        <w:rPr>
          <w:rFonts w:asciiTheme="minorHAnsi" w:hAnsiTheme="minorHAnsi"/>
          <w:spacing w:val="1"/>
        </w:rPr>
        <w:t xml:space="preserve"> </w:t>
      </w:r>
      <w:r w:rsidRPr="003B435D">
        <w:rPr>
          <w:rFonts w:asciiTheme="minorHAnsi" w:hAnsiTheme="minorHAnsi"/>
        </w:rPr>
        <w:t>de</w:t>
      </w:r>
      <w:r w:rsidRPr="003B435D">
        <w:rPr>
          <w:rFonts w:asciiTheme="minorHAnsi" w:hAnsiTheme="minorHAnsi"/>
          <w:spacing w:val="1"/>
        </w:rPr>
        <w:t xml:space="preserve"> </w:t>
      </w:r>
      <w:r w:rsidRPr="003B435D">
        <w:rPr>
          <w:rFonts w:asciiTheme="minorHAnsi" w:hAnsiTheme="minorHAnsi"/>
        </w:rPr>
        <w:t>reestabelecimento</w:t>
      </w:r>
      <w:r w:rsidRPr="003B435D">
        <w:rPr>
          <w:rFonts w:asciiTheme="minorHAnsi" w:hAnsiTheme="minorHAnsi"/>
          <w:spacing w:val="1"/>
        </w:rPr>
        <w:t xml:space="preserve"> </w:t>
      </w:r>
      <w:r w:rsidRPr="003B435D">
        <w:rPr>
          <w:rFonts w:asciiTheme="minorHAnsi" w:hAnsiTheme="minorHAnsi"/>
        </w:rPr>
        <w:t>do</w:t>
      </w:r>
      <w:r w:rsidRPr="003B435D">
        <w:rPr>
          <w:rFonts w:asciiTheme="minorHAnsi" w:hAnsiTheme="minorHAnsi"/>
          <w:spacing w:val="1"/>
        </w:rPr>
        <w:t xml:space="preserve"> </w:t>
      </w:r>
      <w:r w:rsidRPr="003B435D">
        <w:rPr>
          <w:rFonts w:asciiTheme="minorHAnsi" w:hAnsiTheme="minorHAnsi"/>
        </w:rPr>
        <w:t>equilíbrio</w:t>
      </w:r>
      <w:r w:rsidRPr="003B435D">
        <w:rPr>
          <w:rFonts w:asciiTheme="minorHAnsi" w:hAnsiTheme="minorHAnsi"/>
          <w:spacing w:val="1"/>
        </w:rPr>
        <w:t xml:space="preserve"> </w:t>
      </w:r>
      <w:r w:rsidRPr="003B435D">
        <w:rPr>
          <w:rFonts w:asciiTheme="minorHAnsi" w:hAnsiTheme="minorHAnsi"/>
        </w:rPr>
        <w:t>econômico-</w:t>
      </w:r>
      <w:r w:rsidRPr="003B435D">
        <w:rPr>
          <w:rFonts w:asciiTheme="minorHAnsi" w:hAnsiTheme="minorHAnsi"/>
          <w:spacing w:val="1"/>
        </w:rPr>
        <w:t xml:space="preserve"> </w:t>
      </w:r>
      <w:r w:rsidRPr="003B435D">
        <w:rPr>
          <w:rFonts w:asciiTheme="minorHAnsi" w:hAnsiTheme="minorHAnsi"/>
        </w:rPr>
        <w:t>financeiro</w:t>
      </w:r>
      <w:r w:rsidRPr="003B435D">
        <w:rPr>
          <w:rFonts w:asciiTheme="minorHAnsi" w:hAnsiTheme="minorHAnsi"/>
          <w:spacing w:val="-3"/>
        </w:rPr>
        <w:t xml:space="preserve"> </w:t>
      </w:r>
      <w:r w:rsidRPr="003B435D">
        <w:rPr>
          <w:rFonts w:asciiTheme="minorHAnsi" w:hAnsiTheme="minorHAnsi"/>
        </w:rPr>
        <w:t>feitos pelo</w:t>
      </w:r>
      <w:r w:rsidRPr="003B435D">
        <w:rPr>
          <w:rFonts w:asciiTheme="minorHAnsi" w:hAnsiTheme="minorHAnsi"/>
          <w:spacing w:val="-2"/>
        </w:rPr>
        <w:t xml:space="preserve"> </w:t>
      </w:r>
      <w:r w:rsidRPr="003B435D">
        <w:rPr>
          <w:rFonts w:asciiTheme="minorHAnsi" w:hAnsiTheme="minorHAnsi"/>
        </w:rPr>
        <w:t>contratado no</w:t>
      </w:r>
      <w:r w:rsidRPr="003B435D">
        <w:rPr>
          <w:rFonts w:asciiTheme="minorHAnsi" w:hAnsiTheme="minorHAnsi"/>
          <w:spacing w:val="-3"/>
        </w:rPr>
        <w:t xml:space="preserve"> </w:t>
      </w:r>
      <w:r w:rsidRPr="003B435D">
        <w:rPr>
          <w:rFonts w:asciiTheme="minorHAnsi" w:hAnsiTheme="minorHAnsi"/>
        </w:rPr>
        <w:t>prazo</w:t>
      </w:r>
      <w:r w:rsidRPr="003B435D">
        <w:rPr>
          <w:rFonts w:asciiTheme="minorHAnsi" w:hAnsiTheme="minorHAnsi"/>
          <w:spacing w:val="-4"/>
        </w:rPr>
        <w:t xml:space="preserve"> </w:t>
      </w:r>
      <w:r w:rsidRPr="003B435D">
        <w:rPr>
          <w:rFonts w:asciiTheme="minorHAnsi" w:hAnsiTheme="minorHAnsi"/>
        </w:rPr>
        <w:t>máximo</w:t>
      </w:r>
      <w:r w:rsidRPr="003B435D">
        <w:rPr>
          <w:rFonts w:asciiTheme="minorHAnsi" w:hAnsiTheme="minorHAnsi"/>
          <w:spacing w:val="-2"/>
        </w:rPr>
        <w:t xml:space="preserve"> </w:t>
      </w:r>
      <w:r w:rsidRPr="003B435D">
        <w:rPr>
          <w:rFonts w:asciiTheme="minorHAnsi" w:hAnsiTheme="minorHAnsi"/>
        </w:rPr>
        <w:t>de 30</w:t>
      </w:r>
      <w:r w:rsidRPr="003B435D">
        <w:rPr>
          <w:rFonts w:asciiTheme="minorHAnsi" w:hAnsiTheme="minorHAnsi"/>
          <w:spacing w:val="-2"/>
        </w:rPr>
        <w:t xml:space="preserve"> </w:t>
      </w:r>
      <w:r w:rsidRPr="003B435D">
        <w:rPr>
          <w:rFonts w:asciiTheme="minorHAnsi" w:hAnsiTheme="minorHAnsi"/>
        </w:rPr>
        <w:t>(trinta) dias.</w:t>
      </w:r>
    </w:p>
    <w:p w14:paraId="4F9F9916" w14:textId="77777777" w:rsidR="0016362B" w:rsidRPr="0016362B" w:rsidRDefault="0016362B" w:rsidP="003B4F1D">
      <w:pPr>
        <w:tabs>
          <w:tab w:val="left" w:pos="1134"/>
          <w:tab w:val="left" w:pos="1310"/>
          <w:tab w:val="left" w:pos="9072"/>
          <w:tab w:val="left" w:pos="9639"/>
        </w:tabs>
        <w:ind w:right="176"/>
        <w:rPr>
          <w:rFonts w:asciiTheme="minorHAnsi" w:hAnsiTheme="minorHAnsi"/>
        </w:rPr>
      </w:pPr>
    </w:p>
    <w:p w14:paraId="38C0D07C" w14:textId="77777777" w:rsidR="00382F83" w:rsidRDefault="00382F83" w:rsidP="00881E3E">
      <w:pPr>
        <w:pStyle w:val="PargrafodaLista"/>
        <w:numPr>
          <w:ilvl w:val="2"/>
          <w:numId w:val="20"/>
        </w:numPr>
        <w:tabs>
          <w:tab w:val="left" w:pos="851"/>
          <w:tab w:val="left" w:pos="993"/>
          <w:tab w:val="left" w:pos="9072"/>
          <w:tab w:val="left" w:pos="9639"/>
        </w:tabs>
        <w:ind w:left="284" w:right="176" w:firstLine="0"/>
        <w:rPr>
          <w:rFonts w:asciiTheme="minorHAnsi" w:hAnsiTheme="minorHAnsi"/>
        </w:rPr>
      </w:pPr>
      <w:r w:rsidRPr="003B435D">
        <w:rPr>
          <w:rFonts w:asciiTheme="minorHAnsi" w:hAnsiTheme="minorHAnsi"/>
        </w:rPr>
        <w:lastRenderedPageBreak/>
        <w:t>Notificar os emitentes das garantias quanto ao início de processo administrativo para</w:t>
      </w:r>
      <w:r w:rsidRPr="003B435D">
        <w:rPr>
          <w:rFonts w:asciiTheme="minorHAnsi" w:hAnsiTheme="minorHAnsi"/>
          <w:spacing w:val="1"/>
        </w:rPr>
        <w:t xml:space="preserve"> </w:t>
      </w:r>
      <w:r w:rsidRPr="003B435D">
        <w:rPr>
          <w:rFonts w:asciiTheme="minorHAnsi" w:hAnsiTheme="minorHAnsi"/>
        </w:rPr>
        <w:t>apuração</w:t>
      </w:r>
      <w:r w:rsidRPr="003B435D">
        <w:rPr>
          <w:rFonts w:asciiTheme="minorHAnsi" w:hAnsiTheme="minorHAnsi"/>
          <w:spacing w:val="-1"/>
        </w:rPr>
        <w:t xml:space="preserve"> </w:t>
      </w:r>
      <w:r w:rsidRPr="003B435D">
        <w:rPr>
          <w:rFonts w:asciiTheme="minorHAnsi" w:hAnsiTheme="minorHAnsi"/>
        </w:rPr>
        <w:t>de</w:t>
      </w:r>
      <w:r w:rsidRPr="003B435D">
        <w:rPr>
          <w:rFonts w:asciiTheme="minorHAnsi" w:hAnsiTheme="minorHAnsi"/>
          <w:spacing w:val="-2"/>
        </w:rPr>
        <w:t xml:space="preserve"> </w:t>
      </w:r>
      <w:r w:rsidRPr="003B435D">
        <w:rPr>
          <w:rFonts w:asciiTheme="minorHAnsi" w:hAnsiTheme="minorHAnsi"/>
        </w:rPr>
        <w:t>descumprimento</w:t>
      </w:r>
      <w:r w:rsidRPr="003B435D">
        <w:rPr>
          <w:rFonts w:asciiTheme="minorHAnsi" w:hAnsiTheme="minorHAnsi"/>
          <w:spacing w:val="-2"/>
        </w:rPr>
        <w:t xml:space="preserve"> </w:t>
      </w:r>
      <w:r w:rsidRPr="003B435D">
        <w:rPr>
          <w:rFonts w:asciiTheme="minorHAnsi" w:hAnsiTheme="minorHAnsi"/>
        </w:rPr>
        <w:t>de cláusulas</w:t>
      </w:r>
      <w:r w:rsidRPr="003B435D">
        <w:rPr>
          <w:rFonts w:asciiTheme="minorHAnsi" w:hAnsiTheme="minorHAnsi"/>
          <w:spacing w:val="-2"/>
        </w:rPr>
        <w:t xml:space="preserve"> </w:t>
      </w:r>
      <w:r w:rsidRPr="003B435D">
        <w:rPr>
          <w:rFonts w:asciiTheme="minorHAnsi" w:hAnsiTheme="minorHAnsi"/>
        </w:rPr>
        <w:t>contratuais.</w:t>
      </w:r>
    </w:p>
    <w:p w14:paraId="580B09AD" w14:textId="77777777" w:rsidR="008827C9" w:rsidRPr="008827C9" w:rsidRDefault="008827C9" w:rsidP="003B4F1D">
      <w:pPr>
        <w:pStyle w:val="PargrafodaLista"/>
        <w:tabs>
          <w:tab w:val="left" w:pos="9072"/>
        </w:tabs>
        <w:ind w:right="176"/>
        <w:rPr>
          <w:rFonts w:asciiTheme="minorHAnsi" w:hAnsiTheme="minorHAnsi"/>
        </w:rPr>
      </w:pPr>
    </w:p>
    <w:p w14:paraId="3A7F0984" w14:textId="472EAF6A" w:rsidR="008827C9" w:rsidRDefault="008827C9" w:rsidP="00881E3E">
      <w:pPr>
        <w:pStyle w:val="PargrafodaLista"/>
        <w:numPr>
          <w:ilvl w:val="1"/>
          <w:numId w:val="20"/>
        </w:numPr>
        <w:tabs>
          <w:tab w:val="left" w:pos="709"/>
          <w:tab w:val="left" w:pos="851"/>
          <w:tab w:val="left" w:pos="9072"/>
          <w:tab w:val="left" w:pos="9639"/>
        </w:tabs>
        <w:spacing w:before="1"/>
        <w:ind w:left="284" w:right="176" w:firstLine="0"/>
        <w:rPr>
          <w:rFonts w:asciiTheme="minorHAnsi" w:hAnsiTheme="minorHAnsi"/>
        </w:rPr>
      </w:pPr>
      <w:r w:rsidRPr="003B435D">
        <w:rPr>
          <w:rFonts w:asciiTheme="minorHAnsi" w:hAnsiTheme="minorHAnsi"/>
        </w:rPr>
        <w:t>Fica nomead</w:t>
      </w:r>
      <w:r w:rsidR="007E5732">
        <w:rPr>
          <w:rFonts w:asciiTheme="minorHAnsi" w:hAnsiTheme="minorHAnsi"/>
        </w:rPr>
        <w:t>o</w:t>
      </w:r>
      <w:r w:rsidRPr="003B435D">
        <w:rPr>
          <w:rFonts w:asciiTheme="minorHAnsi" w:hAnsiTheme="minorHAnsi"/>
        </w:rPr>
        <w:t xml:space="preserve"> gestor</w:t>
      </w:r>
      <w:r w:rsidR="00696661">
        <w:rPr>
          <w:rFonts w:asciiTheme="minorHAnsi" w:hAnsiTheme="minorHAnsi"/>
        </w:rPr>
        <w:t>a</w:t>
      </w:r>
      <w:r w:rsidRPr="003B435D">
        <w:rPr>
          <w:rFonts w:asciiTheme="minorHAnsi" w:hAnsiTheme="minorHAnsi"/>
        </w:rPr>
        <w:t xml:space="preserve"> do contrato </w:t>
      </w:r>
      <w:r w:rsidR="00696661">
        <w:rPr>
          <w:rFonts w:asciiTheme="minorHAnsi" w:hAnsiTheme="minorHAnsi"/>
        </w:rPr>
        <w:t>a</w:t>
      </w:r>
      <w:r w:rsidRPr="003B435D">
        <w:rPr>
          <w:rFonts w:asciiTheme="minorHAnsi" w:hAnsiTheme="minorHAnsi"/>
        </w:rPr>
        <w:t xml:space="preserve"> </w:t>
      </w:r>
      <w:r w:rsidRPr="009E4E2B">
        <w:rPr>
          <w:rFonts w:asciiTheme="minorHAnsi" w:hAnsiTheme="minorHAnsi"/>
          <w:b/>
          <w:bCs/>
        </w:rPr>
        <w:t>Diretor</w:t>
      </w:r>
      <w:r w:rsidR="00696661">
        <w:rPr>
          <w:rFonts w:asciiTheme="minorHAnsi" w:hAnsiTheme="minorHAnsi"/>
          <w:b/>
          <w:bCs/>
        </w:rPr>
        <w:t>a</w:t>
      </w:r>
      <w:r w:rsidRPr="009E4E2B">
        <w:rPr>
          <w:rFonts w:asciiTheme="minorHAnsi" w:hAnsiTheme="minorHAnsi"/>
          <w:b/>
          <w:bCs/>
        </w:rPr>
        <w:t xml:space="preserve"> do </w:t>
      </w:r>
      <w:r w:rsidR="009E3A25" w:rsidRPr="009E4E2B">
        <w:rPr>
          <w:rFonts w:asciiTheme="minorHAnsi" w:hAnsiTheme="minorHAnsi"/>
          <w:b/>
          <w:bCs/>
        </w:rPr>
        <w:t xml:space="preserve">Departamento Municipal </w:t>
      </w:r>
      <w:r w:rsidR="00071E23" w:rsidRPr="009E4E2B">
        <w:rPr>
          <w:rFonts w:asciiTheme="minorHAnsi" w:hAnsiTheme="minorHAnsi"/>
          <w:b/>
          <w:bCs/>
        </w:rPr>
        <w:t xml:space="preserve">de </w:t>
      </w:r>
      <w:r w:rsidR="00696661">
        <w:rPr>
          <w:rFonts w:asciiTheme="minorHAnsi" w:hAnsiTheme="minorHAnsi"/>
          <w:b/>
          <w:bCs/>
        </w:rPr>
        <w:t>Desenvolvimento Social</w:t>
      </w:r>
      <w:r w:rsidR="00B83B2D">
        <w:rPr>
          <w:rFonts w:asciiTheme="minorHAnsi" w:hAnsiTheme="minorHAnsi"/>
          <w:b/>
          <w:bCs/>
        </w:rPr>
        <w:t>,</w:t>
      </w:r>
      <w:r w:rsidR="00696661">
        <w:rPr>
          <w:rFonts w:asciiTheme="minorHAnsi" w:hAnsiTheme="minorHAnsi"/>
          <w:b/>
          <w:bCs/>
        </w:rPr>
        <w:t xml:space="preserve"> Tamiris Della Vecchia Terin Guerra,</w:t>
      </w:r>
      <w:r w:rsidR="00B83B2D">
        <w:rPr>
          <w:rFonts w:asciiTheme="minorHAnsi" w:hAnsiTheme="minorHAnsi"/>
          <w:b/>
          <w:bCs/>
        </w:rPr>
        <w:t xml:space="preserve"> </w:t>
      </w:r>
      <w:r w:rsidR="009E4E2B" w:rsidRPr="009E4E2B">
        <w:rPr>
          <w:rFonts w:asciiTheme="minorHAnsi" w:hAnsiTheme="minorHAnsi"/>
          <w:b/>
          <w:bCs/>
        </w:rPr>
        <w:t xml:space="preserve">CPF </w:t>
      </w:r>
      <w:r w:rsidR="006C077F">
        <w:rPr>
          <w:rFonts w:asciiTheme="minorHAnsi" w:hAnsiTheme="minorHAnsi"/>
          <w:b/>
          <w:bCs/>
        </w:rPr>
        <w:t>XXX</w:t>
      </w:r>
      <w:r w:rsidR="009E4E2B" w:rsidRPr="009E4E2B">
        <w:rPr>
          <w:rFonts w:asciiTheme="minorHAnsi" w:hAnsiTheme="minorHAnsi"/>
          <w:b/>
          <w:bCs/>
        </w:rPr>
        <w:t>.</w:t>
      </w:r>
      <w:r w:rsidR="006C077F">
        <w:rPr>
          <w:rFonts w:asciiTheme="minorHAnsi" w:hAnsiTheme="minorHAnsi"/>
          <w:b/>
          <w:bCs/>
        </w:rPr>
        <w:t>XXX</w:t>
      </w:r>
      <w:r w:rsidR="009E4E2B" w:rsidRPr="009E4E2B">
        <w:rPr>
          <w:rFonts w:asciiTheme="minorHAnsi" w:hAnsiTheme="minorHAnsi"/>
          <w:b/>
          <w:bCs/>
        </w:rPr>
        <w:t>.</w:t>
      </w:r>
      <w:r w:rsidR="006C077F">
        <w:rPr>
          <w:rFonts w:asciiTheme="minorHAnsi" w:hAnsiTheme="minorHAnsi"/>
          <w:b/>
          <w:bCs/>
        </w:rPr>
        <w:t>XXX</w:t>
      </w:r>
      <w:r w:rsidR="009E4E2B" w:rsidRPr="009E4E2B">
        <w:rPr>
          <w:rFonts w:asciiTheme="minorHAnsi" w:hAnsiTheme="minorHAnsi"/>
          <w:b/>
          <w:bCs/>
        </w:rPr>
        <w:t>-XX</w:t>
      </w:r>
      <w:r w:rsidRPr="009E4E2B">
        <w:rPr>
          <w:rFonts w:asciiTheme="minorHAnsi" w:hAnsiTheme="minorHAnsi"/>
          <w:b/>
          <w:bCs/>
        </w:rPr>
        <w:t>;</w:t>
      </w:r>
    </w:p>
    <w:p w14:paraId="369CD45C" w14:textId="77777777" w:rsidR="008827C9" w:rsidRPr="0016362B" w:rsidRDefault="008827C9" w:rsidP="003B4F1D">
      <w:pPr>
        <w:tabs>
          <w:tab w:val="left" w:pos="709"/>
          <w:tab w:val="left" w:pos="1310"/>
          <w:tab w:val="left" w:pos="9639"/>
        </w:tabs>
        <w:spacing w:before="1"/>
        <w:ind w:right="176"/>
        <w:rPr>
          <w:rFonts w:asciiTheme="minorHAnsi" w:hAnsiTheme="minorHAnsi"/>
        </w:rPr>
      </w:pPr>
    </w:p>
    <w:p w14:paraId="398BAB3C" w14:textId="77777777" w:rsidR="008827C9" w:rsidRDefault="008827C9" w:rsidP="00881E3E">
      <w:pPr>
        <w:pStyle w:val="PargrafodaLista"/>
        <w:numPr>
          <w:ilvl w:val="1"/>
          <w:numId w:val="20"/>
        </w:numPr>
        <w:tabs>
          <w:tab w:val="left" w:pos="709"/>
          <w:tab w:val="left" w:pos="851"/>
        </w:tabs>
        <w:spacing w:before="1"/>
        <w:ind w:left="284" w:right="176" w:firstLine="0"/>
        <w:rPr>
          <w:rFonts w:asciiTheme="minorHAnsi" w:hAnsiTheme="minorHAnsi"/>
        </w:rPr>
      </w:pPr>
      <w:r w:rsidRPr="003B435D">
        <w:rPr>
          <w:rFonts w:asciiTheme="minorHAnsi" w:hAnsiTheme="minorHAnsi"/>
        </w:rPr>
        <w:t>Fica nomeado como fiscal do contrato nome:_________,cargo: ___________________;</w:t>
      </w:r>
    </w:p>
    <w:p w14:paraId="3E34E028" w14:textId="77777777" w:rsidR="008827C9" w:rsidRPr="003B435D" w:rsidRDefault="008827C9" w:rsidP="00856B1F">
      <w:pPr>
        <w:pStyle w:val="PargrafodaLista"/>
        <w:tabs>
          <w:tab w:val="left" w:pos="851"/>
          <w:tab w:val="left" w:pos="1310"/>
          <w:tab w:val="left" w:pos="9072"/>
          <w:tab w:val="left" w:pos="9639"/>
        </w:tabs>
        <w:ind w:left="284" w:right="687"/>
        <w:rPr>
          <w:rFonts w:asciiTheme="minorHAnsi" w:hAnsiTheme="minorHAnsi"/>
        </w:rPr>
      </w:pPr>
    </w:p>
    <w:p w14:paraId="0D8843B0" w14:textId="77777777" w:rsidR="00382F83" w:rsidRPr="003B435D" w:rsidRDefault="00382F83" w:rsidP="00856B1F">
      <w:pPr>
        <w:pStyle w:val="Corpodetexto"/>
        <w:tabs>
          <w:tab w:val="left" w:pos="1134"/>
          <w:tab w:val="left" w:pos="9072"/>
          <w:tab w:val="left" w:pos="9639"/>
        </w:tabs>
        <w:spacing w:before="2"/>
        <w:ind w:left="284" w:right="687"/>
        <w:jc w:val="left"/>
        <w:rPr>
          <w:rFonts w:asciiTheme="minorHAnsi" w:hAnsiTheme="minorHAnsi"/>
        </w:rPr>
      </w:pPr>
    </w:p>
    <w:p w14:paraId="3F9972A8" w14:textId="77777777" w:rsidR="00382F83" w:rsidRDefault="00382F83" w:rsidP="00881E3E">
      <w:pPr>
        <w:pStyle w:val="Ttulo3"/>
        <w:numPr>
          <w:ilvl w:val="0"/>
          <w:numId w:val="20"/>
        </w:numPr>
        <w:tabs>
          <w:tab w:val="left" w:pos="567"/>
          <w:tab w:val="left" w:pos="1134"/>
          <w:tab w:val="left" w:pos="9072"/>
          <w:tab w:val="left" w:pos="9639"/>
        </w:tabs>
        <w:ind w:left="284" w:right="687" w:firstLine="0"/>
        <w:jc w:val="both"/>
        <w:rPr>
          <w:rFonts w:asciiTheme="minorHAnsi" w:hAnsiTheme="minorHAnsi"/>
        </w:rPr>
      </w:pPr>
      <w:r w:rsidRPr="003B435D">
        <w:rPr>
          <w:rFonts w:asciiTheme="minorHAnsi" w:hAnsiTheme="minorHAnsi"/>
        </w:rPr>
        <w:t>CLÁUSULA</w:t>
      </w:r>
      <w:r w:rsidRPr="003B435D">
        <w:rPr>
          <w:rFonts w:asciiTheme="minorHAnsi" w:hAnsiTheme="minorHAnsi"/>
          <w:spacing w:val="-3"/>
        </w:rPr>
        <w:t xml:space="preserve"> </w:t>
      </w:r>
      <w:r w:rsidR="00816CF6">
        <w:rPr>
          <w:rFonts w:asciiTheme="minorHAnsi" w:hAnsiTheme="minorHAnsi"/>
        </w:rPr>
        <w:t>SÉTIMA</w:t>
      </w:r>
      <w:r w:rsidR="004F6500">
        <w:rPr>
          <w:rFonts w:asciiTheme="minorHAnsi" w:hAnsiTheme="minorHAnsi"/>
        </w:rPr>
        <w:t xml:space="preserve"> </w:t>
      </w:r>
      <w:r w:rsidRPr="003B435D">
        <w:rPr>
          <w:rFonts w:asciiTheme="minorHAnsi" w:hAnsiTheme="minorHAnsi"/>
          <w:spacing w:val="-3"/>
        </w:rPr>
        <w:t xml:space="preserve"> </w:t>
      </w:r>
      <w:r w:rsidRPr="003B435D">
        <w:rPr>
          <w:rFonts w:asciiTheme="minorHAnsi" w:hAnsiTheme="minorHAnsi"/>
        </w:rPr>
        <w:t>–</w:t>
      </w:r>
      <w:r w:rsidRPr="003B435D">
        <w:rPr>
          <w:rFonts w:asciiTheme="minorHAnsi" w:hAnsiTheme="minorHAnsi"/>
          <w:spacing w:val="-5"/>
        </w:rPr>
        <w:t xml:space="preserve"> </w:t>
      </w:r>
      <w:r w:rsidRPr="003B435D">
        <w:rPr>
          <w:rFonts w:asciiTheme="minorHAnsi" w:hAnsiTheme="minorHAnsi"/>
        </w:rPr>
        <w:t>OBRIGAÇÕES</w:t>
      </w:r>
      <w:r w:rsidRPr="003B435D">
        <w:rPr>
          <w:rFonts w:asciiTheme="minorHAnsi" w:hAnsiTheme="minorHAnsi"/>
          <w:spacing w:val="-4"/>
        </w:rPr>
        <w:t xml:space="preserve"> </w:t>
      </w:r>
      <w:r w:rsidRPr="003B435D">
        <w:rPr>
          <w:rFonts w:asciiTheme="minorHAnsi" w:hAnsiTheme="minorHAnsi"/>
        </w:rPr>
        <w:t>DA</w:t>
      </w:r>
      <w:r w:rsidRPr="003B435D">
        <w:rPr>
          <w:rFonts w:asciiTheme="minorHAnsi" w:hAnsiTheme="minorHAnsi"/>
          <w:spacing w:val="-1"/>
        </w:rPr>
        <w:t xml:space="preserve"> </w:t>
      </w:r>
      <w:r w:rsidRPr="003B435D">
        <w:rPr>
          <w:rFonts w:asciiTheme="minorHAnsi" w:hAnsiTheme="minorHAnsi"/>
        </w:rPr>
        <w:t>CONTRATADA</w:t>
      </w:r>
    </w:p>
    <w:p w14:paraId="7CD067F3" w14:textId="77777777" w:rsidR="004F6500" w:rsidRPr="003B435D" w:rsidRDefault="004F6500" w:rsidP="00856B1F">
      <w:pPr>
        <w:pStyle w:val="Ttulo3"/>
        <w:tabs>
          <w:tab w:val="left" w:pos="567"/>
          <w:tab w:val="left" w:pos="1134"/>
          <w:tab w:val="left" w:pos="9072"/>
          <w:tab w:val="left" w:pos="9639"/>
        </w:tabs>
        <w:ind w:left="284" w:right="687"/>
        <w:jc w:val="both"/>
        <w:rPr>
          <w:rFonts w:asciiTheme="minorHAnsi" w:hAnsiTheme="minorHAnsi"/>
        </w:rPr>
      </w:pPr>
    </w:p>
    <w:p w14:paraId="6230DC12" w14:textId="77777777" w:rsidR="00382F83" w:rsidRDefault="00382F83" w:rsidP="00881E3E">
      <w:pPr>
        <w:pStyle w:val="PargrafodaLista"/>
        <w:numPr>
          <w:ilvl w:val="1"/>
          <w:numId w:val="20"/>
        </w:numPr>
        <w:tabs>
          <w:tab w:val="left" w:pos="709"/>
          <w:tab w:val="left" w:pos="1310"/>
          <w:tab w:val="left" w:pos="9072"/>
        </w:tabs>
        <w:spacing w:before="119"/>
        <w:ind w:left="284" w:right="687" w:firstLine="0"/>
        <w:rPr>
          <w:rFonts w:asciiTheme="minorHAnsi" w:hAnsiTheme="minorHAnsi"/>
        </w:rPr>
      </w:pPr>
      <w:r w:rsidRPr="003B435D">
        <w:rPr>
          <w:rFonts w:asciiTheme="minorHAnsi" w:hAnsiTheme="minorHAnsi"/>
        </w:rPr>
        <w:t xml:space="preserve">O Contratado deve cumprir todas as obrigações constantes </w:t>
      </w:r>
      <w:r w:rsidR="00AA5E73">
        <w:rPr>
          <w:rFonts w:asciiTheme="minorHAnsi" w:hAnsiTheme="minorHAnsi"/>
        </w:rPr>
        <w:t>n</w:t>
      </w:r>
      <w:r w:rsidRPr="003B435D">
        <w:rPr>
          <w:rFonts w:asciiTheme="minorHAnsi" w:hAnsiTheme="minorHAnsi"/>
        </w:rPr>
        <w:t>este Contrato e seu</w:t>
      </w:r>
      <w:r w:rsidR="00AA5E73">
        <w:rPr>
          <w:rFonts w:asciiTheme="minorHAnsi" w:hAnsiTheme="minorHAnsi"/>
        </w:rPr>
        <w:t xml:space="preserve">s </w:t>
      </w:r>
      <w:r w:rsidRPr="003B435D">
        <w:rPr>
          <w:rFonts w:asciiTheme="minorHAnsi" w:hAnsiTheme="minorHAnsi"/>
          <w:spacing w:val="-59"/>
        </w:rPr>
        <w:t xml:space="preserve"> </w:t>
      </w:r>
      <w:r w:rsidRPr="003B435D">
        <w:rPr>
          <w:rFonts w:asciiTheme="minorHAnsi" w:hAnsiTheme="minorHAnsi"/>
        </w:rPr>
        <w:t>anexos, assumindo como exclusivamente seus os riscos e as despesas decorrentes da boa</w:t>
      </w:r>
      <w:r w:rsidRPr="003B435D">
        <w:rPr>
          <w:rFonts w:asciiTheme="minorHAnsi" w:hAnsiTheme="minorHAnsi"/>
          <w:spacing w:val="1"/>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perfeita</w:t>
      </w:r>
      <w:r w:rsidRPr="003B435D">
        <w:rPr>
          <w:rFonts w:asciiTheme="minorHAnsi" w:hAnsiTheme="minorHAnsi"/>
          <w:spacing w:val="-1"/>
        </w:rPr>
        <w:t xml:space="preserve"> </w:t>
      </w:r>
      <w:r w:rsidRPr="003B435D">
        <w:rPr>
          <w:rFonts w:asciiTheme="minorHAnsi" w:hAnsiTheme="minorHAnsi"/>
        </w:rPr>
        <w:t>execução do</w:t>
      </w:r>
      <w:r w:rsidRPr="003B435D">
        <w:rPr>
          <w:rFonts w:asciiTheme="minorHAnsi" w:hAnsiTheme="minorHAnsi"/>
          <w:spacing w:val="-3"/>
        </w:rPr>
        <w:t xml:space="preserve"> </w:t>
      </w:r>
      <w:r w:rsidRPr="003B435D">
        <w:rPr>
          <w:rFonts w:asciiTheme="minorHAnsi" w:hAnsiTheme="minorHAnsi"/>
        </w:rPr>
        <w:t>objeto,</w:t>
      </w:r>
      <w:r w:rsidRPr="003B435D">
        <w:rPr>
          <w:rFonts w:asciiTheme="minorHAnsi" w:hAnsiTheme="minorHAnsi"/>
          <w:spacing w:val="2"/>
        </w:rPr>
        <w:t xml:space="preserve"> </w:t>
      </w:r>
      <w:r w:rsidRPr="003B435D">
        <w:rPr>
          <w:rFonts w:asciiTheme="minorHAnsi" w:hAnsiTheme="minorHAnsi"/>
        </w:rPr>
        <w:t>observando,</w:t>
      </w:r>
      <w:r w:rsidRPr="003B435D">
        <w:rPr>
          <w:rFonts w:asciiTheme="minorHAnsi" w:hAnsiTheme="minorHAnsi"/>
          <w:spacing w:val="1"/>
        </w:rPr>
        <w:t xml:space="preserve"> </w:t>
      </w:r>
      <w:r w:rsidRPr="003B435D">
        <w:rPr>
          <w:rFonts w:asciiTheme="minorHAnsi" w:hAnsiTheme="minorHAnsi"/>
        </w:rPr>
        <w:t>ainda,</w:t>
      </w:r>
      <w:r w:rsidRPr="003B435D">
        <w:rPr>
          <w:rFonts w:asciiTheme="minorHAnsi" w:hAnsiTheme="minorHAnsi"/>
          <w:spacing w:val="2"/>
        </w:rPr>
        <w:t xml:space="preserve"> </w:t>
      </w:r>
      <w:r w:rsidRPr="003B435D">
        <w:rPr>
          <w:rFonts w:asciiTheme="minorHAnsi" w:hAnsiTheme="minorHAnsi"/>
        </w:rPr>
        <w:t>as</w:t>
      </w:r>
      <w:r w:rsidRPr="003B435D">
        <w:rPr>
          <w:rFonts w:asciiTheme="minorHAnsi" w:hAnsiTheme="minorHAnsi"/>
          <w:spacing w:val="-3"/>
        </w:rPr>
        <w:t xml:space="preserve"> </w:t>
      </w:r>
      <w:r w:rsidRPr="003B435D">
        <w:rPr>
          <w:rFonts w:asciiTheme="minorHAnsi" w:hAnsiTheme="minorHAnsi"/>
        </w:rPr>
        <w:t>obrigações</w:t>
      </w:r>
      <w:r w:rsidRPr="003B435D">
        <w:rPr>
          <w:rFonts w:asciiTheme="minorHAnsi" w:hAnsiTheme="minorHAnsi"/>
          <w:spacing w:val="-2"/>
        </w:rPr>
        <w:t xml:space="preserve"> </w:t>
      </w:r>
      <w:r w:rsidRPr="003B435D">
        <w:rPr>
          <w:rFonts w:asciiTheme="minorHAnsi" w:hAnsiTheme="minorHAnsi"/>
        </w:rPr>
        <w:t>a</w:t>
      </w:r>
      <w:r w:rsidRPr="003B435D">
        <w:rPr>
          <w:rFonts w:asciiTheme="minorHAnsi" w:hAnsiTheme="minorHAnsi"/>
          <w:spacing w:val="-3"/>
        </w:rPr>
        <w:t xml:space="preserve"> </w:t>
      </w:r>
      <w:r w:rsidRPr="003B435D">
        <w:rPr>
          <w:rFonts w:asciiTheme="minorHAnsi" w:hAnsiTheme="minorHAnsi"/>
        </w:rPr>
        <w:t>seguir</w:t>
      </w:r>
      <w:r w:rsidRPr="003B435D">
        <w:rPr>
          <w:rFonts w:asciiTheme="minorHAnsi" w:hAnsiTheme="minorHAnsi"/>
          <w:spacing w:val="-1"/>
        </w:rPr>
        <w:t xml:space="preserve"> </w:t>
      </w:r>
      <w:r w:rsidRPr="003B435D">
        <w:rPr>
          <w:rFonts w:asciiTheme="minorHAnsi" w:hAnsiTheme="minorHAnsi"/>
        </w:rPr>
        <w:t>dispostas:</w:t>
      </w:r>
    </w:p>
    <w:p w14:paraId="0777960E" w14:textId="77777777" w:rsidR="004F6500" w:rsidRPr="004F6500" w:rsidRDefault="004F6500" w:rsidP="00C82FE5">
      <w:pPr>
        <w:tabs>
          <w:tab w:val="left" w:pos="1134"/>
          <w:tab w:val="left" w:pos="1310"/>
          <w:tab w:val="left" w:pos="9072"/>
        </w:tabs>
        <w:spacing w:before="119"/>
        <w:ind w:left="284" w:right="687"/>
        <w:rPr>
          <w:rFonts w:asciiTheme="minorHAnsi" w:hAnsiTheme="minorHAnsi"/>
        </w:rPr>
      </w:pPr>
    </w:p>
    <w:p w14:paraId="11C43FB3" w14:textId="77777777" w:rsidR="00382F83" w:rsidRDefault="00382F83" w:rsidP="00881E3E">
      <w:pPr>
        <w:pStyle w:val="PargrafodaLista"/>
        <w:numPr>
          <w:ilvl w:val="1"/>
          <w:numId w:val="20"/>
        </w:numPr>
        <w:tabs>
          <w:tab w:val="left" w:pos="709"/>
          <w:tab w:val="left" w:pos="1310"/>
          <w:tab w:val="left" w:pos="9072"/>
        </w:tabs>
        <w:spacing w:before="1"/>
        <w:ind w:left="284" w:right="687" w:firstLine="0"/>
        <w:rPr>
          <w:rFonts w:asciiTheme="minorHAnsi" w:hAnsiTheme="minorHAnsi"/>
        </w:rPr>
      </w:pPr>
      <w:r w:rsidRPr="003B435D">
        <w:rPr>
          <w:rFonts w:asciiTheme="minorHAnsi" w:hAnsiTheme="minorHAnsi"/>
        </w:rPr>
        <w:t>Manter preposto aceito pela</w:t>
      </w:r>
      <w:r w:rsidRPr="003B435D">
        <w:rPr>
          <w:rFonts w:asciiTheme="minorHAnsi" w:hAnsiTheme="minorHAnsi"/>
          <w:spacing w:val="1"/>
        </w:rPr>
        <w:t xml:space="preserve"> </w:t>
      </w:r>
      <w:r w:rsidRPr="003B435D">
        <w:rPr>
          <w:rFonts w:asciiTheme="minorHAnsi" w:hAnsiTheme="minorHAnsi"/>
        </w:rPr>
        <w:t>Administração no local da obra ou do serviço para</w:t>
      </w:r>
      <w:r w:rsidRPr="003B435D">
        <w:rPr>
          <w:rFonts w:asciiTheme="minorHAnsi" w:hAnsiTheme="minorHAnsi"/>
          <w:spacing w:val="1"/>
        </w:rPr>
        <w:t xml:space="preserve"> </w:t>
      </w:r>
      <w:r w:rsidRPr="003B435D">
        <w:rPr>
          <w:rFonts w:asciiTheme="minorHAnsi" w:hAnsiTheme="minorHAnsi"/>
        </w:rPr>
        <w:t>representá-lo</w:t>
      </w:r>
      <w:r w:rsidRPr="003B435D">
        <w:rPr>
          <w:rFonts w:asciiTheme="minorHAnsi" w:hAnsiTheme="minorHAnsi"/>
          <w:spacing w:val="-1"/>
        </w:rPr>
        <w:t xml:space="preserve"> </w:t>
      </w:r>
      <w:r w:rsidRPr="003B435D">
        <w:rPr>
          <w:rFonts w:asciiTheme="minorHAnsi" w:hAnsiTheme="minorHAnsi"/>
        </w:rPr>
        <w:t>na</w:t>
      </w:r>
      <w:r w:rsidRPr="003B435D">
        <w:rPr>
          <w:rFonts w:asciiTheme="minorHAnsi" w:hAnsiTheme="minorHAnsi"/>
          <w:spacing w:val="-2"/>
        </w:rPr>
        <w:t xml:space="preserve"> </w:t>
      </w:r>
      <w:r w:rsidRPr="003B435D">
        <w:rPr>
          <w:rFonts w:asciiTheme="minorHAnsi" w:hAnsiTheme="minorHAnsi"/>
        </w:rPr>
        <w:t>execução do contrato.</w:t>
      </w:r>
    </w:p>
    <w:p w14:paraId="30CC7ABD" w14:textId="77777777" w:rsidR="004F6500" w:rsidRPr="00AA5E73" w:rsidRDefault="004F6500" w:rsidP="00C82FE5">
      <w:pPr>
        <w:tabs>
          <w:tab w:val="left" w:pos="1134"/>
          <w:tab w:val="left" w:pos="1310"/>
          <w:tab w:val="left" w:pos="9072"/>
        </w:tabs>
        <w:spacing w:before="1"/>
        <w:ind w:right="687"/>
        <w:rPr>
          <w:rFonts w:asciiTheme="minorHAnsi" w:hAnsiTheme="minorHAnsi"/>
        </w:rPr>
      </w:pPr>
    </w:p>
    <w:p w14:paraId="2F8D6DCB" w14:textId="77777777" w:rsidR="00382F83" w:rsidRDefault="00382F83" w:rsidP="00881E3E">
      <w:pPr>
        <w:pStyle w:val="PargrafodaLista"/>
        <w:numPr>
          <w:ilvl w:val="2"/>
          <w:numId w:val="20"/>
        </w:numPr>
        <w:tabs>
          <w:tab w:val="left" w:pos="851"/>
          <w:tab w:val="left" w:pos="1310"/>
          <w:tab w:val="left" w:pos="9072"/>
        </w:tabs>
        <w:spacing w:before="1"/>
        <w:ind w:left="284" w:right="687" w:firstLine="0"/>
        <w:rPr>
          <w:rFonts w:asciiTheme="minorHAnsi" w:hAnsiTheme="minorHAnsi"/>
        </w:rPr>
      </w:pPr>
      <w:r w:rsidRPr="003B435D">
        <w:rPr>
          <w:rFonts w:asciiTheme="minorHAnsi" w:hAnsiTheme="minorHAnsi"/>
        </w:rPr>
        <w:t>A indicação ou a manutenção do preposto da empresa poderá ser recusada pelo</w:t>
      </w:r>
      <w:r w:rsidRPr="003B435D">
        <w:rPr>
          <w:rFonts w:asciiTheme="minorHAnsi" w:hAnsiTheme="minorHAnsi"/>
          <w:spacing w:val="1"/>
        </w:rPr>
        <w:t xml:space="preserve"> </w:t>
      </w:r>
      <w:r w:rsidRPr="003B435D">
        <w:rPr>
          <w:rFonts w:asciiTheme="minorHAnsi" w:hAnsiTheme="minorHAnsi"/>
        </w:rPr>
        <w:t>órgão ou entidade, desde que devidamente justificada, devendo a empresa designar outro</w:t>
      </w:r>
      <w:r w:rsidRPr="003B435D">
        <w:rPr>
          <w:rFonts w:asciiTheme="minorHAnsi" w:hAnsiTheme="minorHAnsi"/>
          <w:spacing w:val="1"/>
        </w:rPr>
        <w:t xml:space="preserve"> </w:t>
      </w:r>
      <w:r w:rsidRPr="003B435D">
        <w:rPr>
          <w:rFonts w:asciiTheme="minorHAnsi" w:hAnsiTheme="minorHAnsi"/>
        </w:rPr>
        <w:t>para</w:t>
      </w:r>
      <w:r w:rsidRPr="003B435D">
        <w:rPr>
          <w:rFonts w:asciiTheme="minorHAnsi" w:hAnsiTheme="minorHAnsi"/>
          <w:spacing w:val="-1"/>
        </w:rPr>
        <w:t xml:space="preserve"> </w:t>
      </w:r>
      <w:r w:rsidRPr="003B435D">
        <w:rPr>
          <w:rFonts w:asciiTheme="minorHAnsi" w:hAnsiTheme="minorHAnsi"/>
        </w:rPr>
        <w:t>o</w:t>
      </w:r>
      <w:r w:rsidRPr="003B435D">
        <w:rPr>
          <w:rFonts w:asciiTheme="minorHAnsi" w:hAnsiTheme="minorHAnsi"/>
          <w:spacing w:val="-2"/>
        </w:rPr>
        <w:t xml:space="preserve"> </w:t>
      </w:r>
      <w:r w:rsidRPr="003B435D">
        <w:rPr>
          <w:rFonts w:asciiTheme="minorHAnsi" w:hAnsiTheme="minorHAnsi"/>
        </w:rPr>
        <w:t>exercício da</w:t>
      </w:r>
      <w:r w:rsidRPr="003B435D">
        <w:rPr>
          <w:rFonts w:asciiTheme="minorHAnsi" w:hAnsiTheme="minorHAnsi"/>
          <w:spacing w:val="-2"/>
        </w:rPr>
        <w:t xml:space="preserve"> </w:t>
      </w:r>
      <w:r w:rsidRPr="003B435D">
        <w:rPr>
          <w:rFonts w:asciiTheme="minorHAnsi" w:hAnsiTheme="minorHAnsi"/>
        </w:rPr>
        <w:t>atividade.</w:t>
      </w:r>
    </w:p>
    <w:p w14:paraId="5FB9C303" w14:textId="77777777" w:rsidR="004F6500" w:rsidRPr="003B435D" w:rsidRDefault="004F6500" w:rsidP="00C82FE5">
      <w:pPr>
        <w:pStyle w:val="PargrafodaLista"/>
        <w:tabs>
          <w:tab w:val="left" w:pos="851"/>
          <w:tab w:val="left" w:pos="1310"/>
          <w:tab w:val="left" w:pos="9072"/>
        </w:tabs>
        <w:spacing w:before="1"/>
        <w:ind w:left="284" w:right="687"/>
        <w:rPr>
          <w:rFonts w:asciiTheme="minorHAnsi" w:hAnsiTheme="minorHAnsi"/>
        </w:rPr>
      </w:pPr>
    </w:p>
    <w:p w14:paraId="747B21C1" w14:textId="77777777" w:rsidR="00382F83" w:rsidRDefault="00382F83" w:rsidP="00881E3E">
      <w:pPr>
        <w:pStyle w:val="PargrafodaLista"/>
        <w:numPr>
          <w:ilvl w:val="1"/>
          <w:numId w:val="20"/>
        </w:numPr>
        <w:tabs>
          <w:tab w:val="left" w:pos="709"/>
          <w:tab w:val="left" w:pos="1310"/>
          <w:tab w:val="left" w:pos="9072"/>
        </w:tabs>
        <w:spacing w:before="94"/>
        <w:ind w:left="284" w:right="687" w:firstLine="0"/>
        <w:rPr>
          <w:rFonts w:asciiTheme="minorHAnsi" w:hAnsiTheme="minorHAnsi"/>
        </w:rPr>
      </w:pPr>
      <w:r w:rsidRPr="003B435D">
        <w:rPr>
          <w:rFonts w:asciiTheme="minorHAnsi" w:hAnsiTheme="minorHAnsi"/>
        </w:rPr>
        <w:t>Atender às determinações regulares emitidas pelo fiscal do contrato ou autoridade</w:t>
      </w:r>
      <w:r w:rsidRPr="003B435D">
        <w:rPr>
          <w:rFonts w:asciiTheme="minorHAnsi" w:hAnsiTheme="minorHAnsi"/>
          <w:spacing w:val="1"/>
        </w:rPr>
        <w:t xml:space="preserve"> </w:t>
      </w:r>
      <w:r w:rsidRPr="003B435D">
        <w:rPr>
          <w:rFonts w:asciiTheme="minorHAnsi" w:hAnsiTheme="minorHAnsi"/>
        </w:rPr>
        <w:t>superior;</w:t>
      </w:r>
    </w:p>
    <w:p w14:paraId="32CAD6E2" w14:textId="77777777" w:rsidR="004F6500" w:rsidRPr="003B435D" w:rsidRDefault="004F6500" w:rsidP="00C82FE5">
      <w:pPr>
        <w:pStyle w:val="PargrafodaLista"/>
        <w:tabs>
          <w:tab w:val="left" w:pos="709"/>
          <w:tab w:val="left" w:pos="1310"/>
          <w:tab w:val="left" w:pos="9072"/>
        </w:tabs>
        <w:spacing w:before="94"/>
        <w:ind w:left="284" w:right="687"/>
        <w:rPr>
          <w:rFonts w:asciiTheme="minorHAnsi" w:hAnsiTheme="minorHAnsi"/>
        </w:rPr>
      </w:pPr>
    </w:p>
    <w:p w14:paraId="2AA279FD" w14:textId="77777777" w:rsidR="00382F83" w:rsidRDefault="00382F83" w:rsidP="00881E3E">
      <w:pPr>
        <w:pStyle w:val="PargrafodaLista"/>
        <w:numPr>
          <w:ilvl w:val="1"/>
          <w:numId w:val="20"/>
        </w:numPr>
        <w:tabs>
          <w:tab w:val="left" w:pos="709"/>
          <w:tab w:val="left" w:pos="1310"/>
          <w:tab w:val="left" w:pos="9072"/>
        </w:tabs>
        <w:ind w:left="284" w:right="687" w:firstLine="0"/>
        <w:rPr>
          <w:rFonts w:asciiTheme="minorHAnsi" w:hAnsiTheme="minorHAnsi"/>
        </w:rPr>
      </w:pPr>
      <w:r w:rsidRPr="003B435D">
        <w:rPr>
          <w:rFonts w:asciiTheme="minorHAnsi" w:hAnsiTheme="minorHAnsi"/>
        </w:rPr>
        <w:t>Alocar os empregados necessários ao perfeito cumprimento das cláusulas deste</w:t>
      </w:r>
      <w:r w:rsidRPr="003B435D">
        <w:rPr>
          <w:rFonts w:asciiTheme="minorHAnsi" w:hAnsiTheme="minorHAnsi"/>
          <w:spacing w:val="1"/>
        </w:rPr>
        <w:t xml:space="preserve"> </w:t>
      </w:r>
      <w:r w:rsidRPr="003B435D">
        <w:rPr>
          <w:rFonts w:asciiTheme="minorHAnsi" w:hAnsiTheme="minorHAnsi"/>
        </w:rPr>
        <w:t>contrato,</w:t>
      </w:r>
      <w:r w:rsidRPr="003B435D">
        <w:rPr>
          <w:rFonts w:asciiTheme="minorHAnsi" w:hAnsiTheme="minorHAnsi"/>
          <w:spacing w:val="1"/>
        </w:rPr>
        <w:t xml:space="preserve"> </w:t>
      </w:r>
      <w:r w:rsidRPr="003B435D">
        <w:rPr>
          <w:rFonts w:asciiTheme="minorHAnsi" w:hAnsiTheme="minorHAnsi"/>
        </w:rPr>
        <w:t>com</w:t>
      </w:r>
      <w:r w:rsidRPr="003B435D">
        <w:rPr>
          <w:rFonts w:asciiTheme="minorHAnsi" w:hAnsiTheme="minorHAnsi"/>
          <w:spacing w:val="1"/>
        </w:rPr>
        <w:t xml:space="preserve"> </w:t>
      </w:r>
      <w:r w:rsidRPr="003B435D">
        <w:rPr>
          <w:rFonts w:asciiTheme="minorHAnsi" w:hAnsiTheme="minorHAnsi"/>
        </w:rPr>
        <w:t>habilitação</w:t>
      </w:r>
      <w:r w:rsidRPr="003B435D">
        <w:rPr>
          <w:rFonts w:asciiTheme="minorHAnsi" w:hAnsiTheme="minorHAnsi"/>
          <w:spacing w:val="1"/>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conhecimento</w:t>
      </w:r>
      <w:r w:rsidRPr="003B435D">
        <w:rPr>
          <w:rFonts w:asciiTheme="minorHAnsi" w:hAnsiTheme="minorHAnsi"/>
          <w:spacing w:val="1"/>
        </w:rPr>
        <w:t xml:space="preserve"> </w:t>
      </w:r>
      <w:r w:rsidRPr="003B435D">
        <w:rPr>
          <w:rFonts w:asciiTheme="minorHAnsi" w:hAnsiTheme="minorHAnsi"/>
        </w:rPr>
        <w:t>adequados,</w:t>
      </w:r>
      <w:r w:rsidRPr="003B435D">
        <w:rPr>
          <w:rFonts w:asciiTheme="minorHAnsi" w:hAnsiTheme="minorHAnsi"/>
          <w:spacing w:val="1"/>
        </w:rPr>
        <w:t xml:space="preserve"> </w:t>
      </w:r>
      <w:r w:rsidRPr="003B435D">
        <w:rPr>
          <w:rFonts w:asciiTheme="minorHAnsi" w:hAnsiTheme="minorHAnsi"/>
        </w:rPr>
        <w:t>fornecendo</w:t>
      </w:r>
      <w:r w:rsidRPr="003B435D">
        <w:rPr>
          <w:rFonts w:asciiTheme="minorHAnsi" w:hAnsiTheme="minorHAnsi"/>
          <w:spacing w:val="1"/>
        </w:rPr>
        <w:t xml:space="preserve"> </w:t>
      </w:r>
      <w:r w:rsidRPr="003B435D">
        <w:rPr>
          <w:rFonts w:asciiTheme="minorHAnsi" w:hAnsiTheme="minorHAnsi"/>
        </w:rPr>
        <w:t>os</w:t>
      </w:r>
      <w:r w:rsidRPr="003B435D">
        <w:rPr>
          <w:rFonts w:asciiTheme="minorHAnsi" w:hAnsiTheme="minorHAnsi"/>
          <w:spacing w:val="1"/>
        </w:rPr>
        <w:t xml:space="preserve"> </w:t>
      </w:r>
      <w:r w:rsidRPr="003B435D">
        <w:rPr>
          <w:rFonts w:asciiTheme="minorHAnsi" w:hAnsiTheme="minorHAnsi"/>
        </w:rPr>
        <w:t>materiais,</w:t>
      </w:r>
      <w:r w:rsidRPr="003B435D">
        <w:rPr>
          <w:rFonts w:asciiTheme="minorHAnsi" w:hAnsiTheme="minorHAnsi"/>
          <w:spacing w:val="1"/>
        </w:rPr>
        <w:t xml:space="preserve"> </w:t>
      </w:r>
      <w:r w:rsidRPr="003B435D">
        <w:rPr>
          <w:rFonts w:asciiTheme="minorHAnsi" w:hAnsiTheme="minorHAnsi"/>
        </w:rPr>
        <w:t>equipamentos,</w:t>
      </w:r>
      <w:r w:rsidRPr="003B435D">
        <w:rPr>
          <w:rFonts w:asciiTheme="minorHAnsi" w:hAnsiTheme="minorHAnsi"/>
          <w:spacing w:val="1"/>
        </w:rPr>
        <w:t xml:space="preserve"> </w:t>
      </w:r>
      <w:r w:rsidRPr="003B435D">
        <w:rPr>
          <w:rFonts w:asciiTheme="minorHAnsi" w:hAnsiTheme="minorHAnsi"/>
        </w:rPr>
        <w:t>ferramentas</w:t>
      </w:r>
      <w:r w:rsidRPr="003B435D">
        <w:rPr>
          <w:rFonts w:asciiTheme="minorHAnsi" w:hAnsiTheme="minorHAnsi"/>
          <w:spacing w:val="1"/>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utensílios</w:t>
      </w:r>
      <w:r w:rsidRPr="003B435D">
        <w:rPr>
          <w:rFonts w:asciiTheme="minorHAnsi" w:hAnsiTheme="minorHAnsi"/>
          <w:spacing w:val="1"/>
        </w:rPr>
        <w:t xml:space="preserve"> </w:t>
      </w:r>
      <w:r w:rsidRPr="003B435D">
        <w:rPr>
          <w:rFonts w:asciiTheme="minorHAnsi" w:hAnsiTheme="minorHAnsi"/>
        </w:rPr>
        <w:t>demandados,</w:t>
      </w:r>
      <w:r w:rsidRPr="003B435D">
        <w:rPr>
          <w:rFonts w:asciiTheme="minorHAnsi" w:hAnsiTheme="minorHAnsi"/>
          <w:spacing w:val="1"/>
        </w:rPr>
        <w:t xml:space="preserve"> </w:t>
      </w:r>
      <w:r w:rsidRPr="003B435D">
        <w:rPr>
          <w:rFonts w:asciiTheme="minorHAnsi" w:hAnsiTheme="minorHAnsi"/>
        </w:rPr>
        <w:t>cuja</w:t>
      </w:r>
      <w:r w:rsidRPr="003B435D">
        <w:rPr>
          <w:rFonts w:asciiTheme="minorHAnsi" w:hAnsiTheme="minorHAnsi"/>
          <w:spacing w:val="1"/>
        </w:rPr>
        <w:t xml:space="preserve"> </w:t>
      </w:r>
      <w:r w:rsidRPr="003B435D">
        <w:rPr>
          <w:rFonts w:asciiTheme="minorHAnsi" w:hAnsiTheme="minorHAnsi"/>
        </w:rPr>
        <w:t>quantidade,</w:t>
      </w:r>
      <w:r w:rsidRPr="003B435D">
        <w:rPr>
          <w:rFonts w:asciiTheme="minorHAnsi" w:hAnsiTheme="minorHAnsi"/>
          <w:spacing w:val="1"/>
        </w:rPr>
        <w:t xml:space="preserve"> </w:t>
      </w:r>
      <w:r w:rsidRPr="003B435D">
        <w:rPr>
          <w:rFonts w:asciiTheme="minorHAnsi" w:hAnsiTheme="minorHAnsi"/>
        </w:rPr>
        <w:t>qualidade</w:t>
      </w:r>
      <w:r w:rsidRPr="003B435D">
        <w:rPr>
          <w:rFonts w:asciiTheme="minorHAnsi" w:hAnsiTheme="minorHAnsi"/>
          <w:spacing w:val="1"/>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tecnologia</w:t>
      </w:r>
      <w:r w:rsidRPr="003B435D">
        <w:rPr>
          <w:rFonts w:asciiTheme="minorHAnsi" w:hAnsiTheme="minorHAnsi"/>
          <w:spacing w:val="-1"/>
        </w:rPr>
        <w:t xml:space="preserve"> </w:t>
      </w:r>
      <w:r w:rsidRPr="003B435D">
        <w:rPr>
          <w:rFonts w:asciiTheme="minorHAnsi" w:hAnsiTheme="minorHAnsi"/>
        </w:rPr>
        <w:t>deverão</w:t>
      </w:r>
      <w:r w:rsidRPr="003B435D">
        <w:rPr>
          <w:rFonts w:asciiTheme="minorHAnsi" w:hAnsiTheme="minorHAnsi"/>
          <w:spacing w:val="-2"/>
        </w:rPr>
        <w:t xml:space="preserve"> </w:t>
      </w:r>
      <w:r w:rsidRPr="003B435D">
        <w:rPr>
          <w:rFonts w:asciiTheme="minorHAnsi" w:hAnsiTheme="minorHAnsi"/>
        </w:rPr>
        <w:t>atender</w:t>
      </w:r>
      <w:r w:rsidRPr="003B435D">
        <w:rPr>
          <w:rFonts w:asciiTheme="minorHAnsi" w:hAnsiTheme="minorHAnsi"/>
          <w:spacing w:val="1"/>
        </w:rPr>
        <w:t xml:space="preserve"> </w:t>
      </w:r>
      <w:r w:rsidRPr="003B435D">
        <w:rPr>
          <w:rFonts w:asciiTheme="minorHAnsi" w:hAnsiTheme="minorHAnsi"/>
        </w:rPr>
        <w:t>às</w:t>
      </w:r>
      <w:r w:rsidRPr="003B435D">
        <w:rPr>
          <w:rFonts w:asciiTheme="minorHAnsi" w:hAnsiTheme="minorHAnsi"/>
          <w:spacing w:val="-3"/>
        </w:rPr>
        <w:t xml:space="preserve"> </w:t>
      </w:r>
      <w:r w:rsidRPr="003B435D">
        <w:rPr>
          <w:rFonts w:asciiTheme="minorHAnsi" w:hAnsiTheme="minorHAnsi"/>
        </w:rPr>
        <w:t>recomendações</w:t>
      </w:r>
      <w:r w:rsidRPr="003B435D">
        <w:rPr>
          <w:rFonts w:asciiTheme="minorHAnsi" w:hAnsiTheme="minorHAnsi"/>
          <w:spacing w:val="-2"/>
        </w:rPr>
        <w:t xml:space="preserve"> </w:t>
      </w:r>
      <w:r w:rsidRPr="003B435D">
        <w:rPr>
          <w:rFonts w:asciiTheme="minorHAnsi" w:hAnsiTheme="minorHAnsi"/>
        </w:rPr>
        <w:t>de boa</w:t>
      </w:r>
      <w:r w:rsidRPr="003B435D">
        <w:rPr>
          <w:rFonts w:asciiTheme="minorHAnsi" w:hAnsiTheme="minorHAnsi"/>
          <w:spacing w:val="-3"/>
        </w:rPr>
        <w:t xml:space="preserve"> </w:t>
      </w:r>
      <w:r w:rsidRPr="003B435D">
        <w:rPr>
          <w:rFonts w:asciiTheme="minorHAnsi" w:hAnsiTheme="minorHAnsi"/>
        </w:rPr>
        <w:t>técnica e</w:t>
      </w:r>
      <w:r w:rsidRPr="003B435D">
        <w:rPr>
          <w:rFonts w:asciiTheme="minorHAnsi" w:hAnsiTheme="minorHAnsi"/>
          <w:spacing w:val="-2"/>
        </w:rPr>
        <w:t xml:space="preserve"> </w:t>
      </w:r>
      <w:r w:rsidRPr="003B435D">
        <w:rPr>
          <w:rFonts w:asciiTheme="minorHAnsi" w:hAnsiTheme="minorHAnsi"/>
        </w:rPr>
        <w:t>a</w:t>
      </w:r>
      <w:r w:rsidRPr="003B435D">
        <w:rPr>
          <w:rFonts w:asciiTheme="minorHAnsi" w:hAnsiTheme="minorHAnsi"/>
          <w:spacing w:val="-1"/>
        </w:rPr>
        <w:t xml:space="preserve"> </w:t>
      </w:r>
      <w:r w:rsidRPr="003B435D">
        <w:rPr>
          <w:rFonts w:asciiTheme="minorHAnsi" w:hAnsiTheme="minorHAnsi"/>
        </w:rPr>
        <w:t>legislação de</w:t>
      </w:r>
      <w:r w:rsidRPr="003B435D">
        <w:rPr>
          <w:rFonts w:asciiTheme="minorHAnsi" w:hAnsiTheme="minorHAnsi"/>
          <w:spacing w:val="-2"/>
        </w:rPr>
        <w:t xml:space="preserve"> </w:t>
      </w:r>
      <w:r w:rsidRPr="003B435D">
        <w:rPr>
          <w:rFonts w:asciiTheme="minorHAnsi" w:hAnsiTheme="minorHAnsi"/>
        </w:rPr>
        <w:t>regência;</w:t>
      </w:r>
    </w:p>
    <w:p w14:paraId="362EA93D" w14:textId="77777777" w:rsidR="004F6500" w:rsidRPr="004F6500" w:rsidRDefault="004F6500" w:rsidP="0039789E">
      <w:pPr>
        <w:tabs>
          <w:tab w:val="left" w:pos="709"/>
          <w:tab w:val="left" w:pos="1310"/>
          <w:tab w:val="left" w:pos="9072"/>
        </w:tabs>
        <w:ind w:right="687"/>
        <w:rPr>
          <w:rFonts w:asciiTheme="minorHAnsi" w:hAnsiTheme="minorHAnsi"/>
        </w:rPr>
      </w:pPr>
    </w:p>
    <w:p w14:paraId="371F6A31" w14:textId="77777777" w:rsidR="00382F83" w:rsidRDefault="00382F83" w:rsidP="00881E3E">
      <w:pPr>
        <w:pStyle w:val="PargrafodaLista"/>
        <w:numPr>
          <w:ilvl w:val="1"/>
          <w:numId w:val="20"/>
        </w:numPr>
        <w:tabs>
          <w:tab w:val="left" w:pos="709"/>
          <w:tab w:val="left" w:pos="9072"/>
        </w:tabs>
        <w:ind w:left="284" w:right="687" w:firstLine="0"/>
        <w:rPr>
          <w:rFonts w:asciiTheme="minorHAnsi" w:hAnsiTheme="minorHAnsi"/>
        </w:rPr>
      </w:pPr>
      <w:r w:rsidRPr="003B435D">
        <w:rPr>
          <w:rFonts w:asciiTheme="minorHAnsi" w:hAnsiTheme="minorHAnsi"/>
        </w:rPr>
        <w:t>Reparar, corrigir, remover, reconstruir ou substituir, às suas expensas, no total ou em</w:t>
      </w:r>
      <w:r w:rsidRPr="003B435D">
        <w:rPr>
          <w:rFonts w:asciiTheme="minorHAnsi" w:hAnsiTheme="minorHAnsi"/>
          <w:spacing w:val="-59"/>
        </w:rPr>
        <w:t xml:space="preserve"> </w:t>
      </w:r>
      <w:r w:rsidRPr="003B435D">
        <w:rPr>
          <w:rFonts w:asciiTheme="minorHAnsi" w:hAnsiTheme="minorHAnsi"/>
        </w:rPr>
        <w:t>parte, no prazo fixado pelo fiscal do contrato, os serviços nos quais se verificarem vícios,</w:t>
      </w:r>
      <w:r w:rsidRPr="003B435D">
        <w:rPr>
          <w:rFonts w:asciiTheme="minorHAnsi" w:hAnsiTheme="minorHAnsi"/>
          <w:spacing w:val="1"/>
        </w:rPr>
        <w:t xml:space="preserve"> </w:t>
      </w:r>
      <w:r w:rsidRPr="003B435D">
        <w:rPr>
          <w:rFonts w:asciiTheme="minorHAnsi" w:hAnsiTheme="minorHAnsi"/>
        </w:rPr>
        <w:t>defeitos</w:t>
      </w:r>
      <w:r w:rsidRPr="003B435D">
        <w:rPr>
          <w:rFonts w:asciiTheme="minorHAnsi" w:hAnsiTheme="minorHAnsi"/>
          <w:spacing w:val="-1"/>
        </w:rPr>
        <w:t xml:space="preserve"> </w:t>
      </w:r>
      <w:r w:rsidRPr="003B435D">
        <w:rPr>
          <w:rFonts w:asciiTheme="minorHAnsi" w:hAnsiTheme="minorHAnsi"/>
        </w:rPr>
        <w:t>ou</w:t>
      </w:r>
      <w:r w:rsidRPr="003B435D">
        <w:rPr>
          <w:rFonts w:asciiTheme="minorHAnsi" w:hAnsiTheme="minorHAnsi"/>
          <w:spacing w:val="-2"/>
        </w:rPr>
        <w:t xml:space="preserve"> </w:t>
      </w:r>
      <w:r w:rsidRPr="003B435D">
        <w:rPr>
          <w:rFonts w:asciiTheme="minorHAnsi" w:hAnsiTheme="minorHAnsi"/>
        </w:rPr>
        <w:t>incorreções</w:t>
      </w:r>
      <w:r w:rsidRPr="003B435D">
        <w:rPr>
          <w:rFonts w:asciiTheme="minorHAnsi" w:hAnsiTheme="minorHAnsi"/>
          <w:spacing w:val="-2"/>
        </w:rPr>
        <w:t xml:space="preserve"> </w:t>
      </w:r>
      <w:r w:rsidRPr="003B435D">
        <w:rPr>
          <w:rFonts w:asciiTheme="minorHAnsi" w:hAnsiTheme="minorHAnsi"/>
        </w:rPr>
        <w:t>resultantes</w:t>
      </w:r>
      <w:r w:rsidRPr="003B435D">
        <w:rPr>
          <w:rFonts w:asciiTheme="minorHAnsi" w:hAnsiTheme="minorHAnsi"/>
          <w:spacing w:val="-3"/>
        </w:rPr>
        <w:t xml:space="preserve"> </w:t>
      </w:r>
      <w:r w:rsidRPr="003B435D">
        <w:rPr>
          <w:rFonts w:asciiTheme="minorHAnsi" w:hAnsiTheme="minorHAnsi"/>
        </w:rPr>
        <w:t>da execução</w:t>
      </w:r>
      <w:r w:rsidRPr="003B435D">
        <w:rPr>
          <w:rFonts w:asciiTheme="minorHAnsi" w:hAnsiTheme="minorHAnsi"/>
          <w:spacing w:val="-2"/>
        </w:rPr>
        <w:t xml:space="preserve"> </w:t>
      </w:r>
      <w:r w:rsidRPr="003B435D">
        <w:rPr>
          <w:rFonts w:asciiTheme="minorHAnsi" w:hAnsiTheme="minorHAnsi"/>
        </w:rPr>
        <w:t>ou</w:t>
      </w:r>
      <w:r w:rsidRPr="003B435D">
        <w:rPr>
          <w:rFonts w:asciiTheme="minorHAnsi" w:hAnsiTheme="minorHAnsi"/>
          <w:spacing w:val="-1"/>
        </w:rPr>
        <w:t xml:space="preserve"> </w:t>
      </w:r>
      <w:r w:rsidRPr="003B435D">
        <w:rPr>
          <w:rFonts w:asciiTheme="minorHAnsi" w:hAnsiTheme="minorHAnsi"/>
        </w:rPr>
        <w:t>dos</w:t>
      </w:r>
      <w:r w:rsidRPr="003B435D">
        <w:rPr>
          <w:rFonts w:asciiTheme="minorHAnsi" w:hAnsiTheme="minorHAnsi"/>
          <w:spacing w:val="-2"/>
        </w:rPr>
        <w:t xml:space="preserve"> </w:t>
      </w:r>
      <w:r w:rsidRPr="003B435D">
        <w:rPr>
          <w:rFonts w:asciiTheme="minorHAnsi" w:hAnsiTheme="minorHAnsi"/>
        </w:rPr>
        <w:t>materiais</w:t>
      </w:r>
      <w:r w:rsidRPr="003B435D">
        <w:rPr>
          <w:rFonts w:asciiTheme="minorHAnsi" w:hAnsiTheme="minorHAnsi"/>
          <w:spacing w:val="1"/>
        </w:rPr>
        <w:t xml:space="preserve"> </w:t>
      </w:r>
      <w:r w:rsidRPr="003B435D">
        <w:rPr>
          <w:rFonts w:asciiTheme="minorHAnsi" w:hAnsiTheme="minorHAnsi"/>
        </w:rPr>
        <w:t>empregados;</w:t>
      </w:r>
    </w:p>
    <w:p w14:paraId="4B39BC42" w14:textId="77777777" w:rsidR="004F6500" w:rsidRPr="004F6500" w:rsidRDefault="004F6500" w:rsidP="0039789E">
      <w:pPr>
        <w:tabs>
          <w:tab w:val="left" w:pos="709"/>
          <w:tab w:val="left" w:pos="9072"/>
        </w:tabs>
        <w:ind w:right="687"/>
        <w:rPr>
          <w:rFonts w:asciiTheme="minorHAnsi" w:hAnsiTheme="minorHAnsi"/>
        </w:rPr>
      </w:pPr>
    </w:p>
    <w:p w14:paraId="00F7FD62" w14:textId="77777777" w:rsidR="00382F83" w:rsidRDefault="00382F83" w:rsidP="00881E3E">
      <w:pPr>
        <w:pStyle w:val="PargrafodaLista"/>
        <w:numPr>
          <w:ilvl w:val="1"/>
          <w:numId w:val="20"/>
        </w:numPr>
        <w:tabs>
          <w:tab w:val="left" w:pos="709"/>
          <w:tab w:val="left" w:pos="9072"/>
        </w:tabs>
        <w:ind w:left="284" w:right="687" w:firstLine="0"/>
        <w:rPr>
          <w:rFonts w:asciiTheme="minorHAnsi" w:hAnsiTheme="minorHAnsi"/>
        </w:rPr>
      </w:pPr>
      <w:r w:rsidRPr="003B435D">
        <w:rPr>
          <w:rFonts w:asciiTheme="minorHAnsi" w:hAnsiTheme="minorHAnsi"/>
        </w:rPr>
        <w:t>Responsabilizar-se</w:t>
      </w:r>
      <w:r w:rsidRPr="003B435D">
        <w:rPr>
          <w:rFonts w:asciiTheme="minorHAnsi" w:hAnsiTheme="minorHAnsi"/>
          <w:spacing w:val="1"/>
        </w:rPr>
        <w:t xml:space="preserve"> </w:t>
      </w:r>
      <w:r w:rsidRPr="003B435D">
        <w:rPr>
          <w:rFonts w:asciiTheme="minorHAnsi" w:hAnsiTheme="minorHAnsi"/>
        </w:rPr>
        <w:t>pelos</w:t>
      </w:r>
      <w:r w:rsidRPr="003B435D">
        <w:rPr>
          <w:rFonts w:asciiTheme="minorHAnsi" w:hAnsiTheme="minorHAnsi"/>
          <w:spacing w:val="1"/>
        </w:rPr>
        <w:t xml:space="preserve"> </w:t>
      </w:r>
      <w:r w:rsidRPr="003B435D">
        <w:rPr>
          <w:rFonts w:asciiTheme="minorHAnsi" w:hAnsiTheme="minorHAnsi"/>
        </w:rPr>
        <w:t>vícios</w:t>
      </w:r>
      <w:r w:rsidRPr="003B435D">
        <w:rPr>
          <w:rFonts w:asciiTheme="minorHAnsi" w:hAnsiTheme="minorHAnsi"/>
          <w:spacing w:val="1"/>
        </w:rPr>
        <w:t xml:space="preserve"> </w:t>
      </w:r>
      <w:r w:rsidRPr="003B435D">
        <w:rPr>
          <w:rFonts w:asciiTheme="minorHAnsi" w:hAnsiTheme="minorHAnsi"/>
        </w:rPr>
        <w:t>e danos decorrentes da execução do objeto, de</w:t>
      </w:r>
      <w:r w:rsidRPr="003B435D">
        <w:rPr>
          <w:rFonts w:asciiTheme="minorHAnsi" w:hAnsiTheme="minorHAnsi"/>
          <w:spacing w:val="1"/>
        </w:rPr>
        <w:t xml:space="preserve"> </w:t>
      </w:r>
      <w:r w:rsidRPr="003B435D">
        <w:rPr>
          <w:rFonts w:asciiTheme="minorHAnsi" w:hAnsiTheme="minorHAnsi"/>
        </w:rPr>
        <w:t>acordo com o Código de Defesa do Consumidor (Lei nº 8.078, de 1990), bem como por todo</w:t>
      </w:r>
      <w:r w:rsidRPr="003B435D">
        <w:rPr>
          <w:rFonts w:asciiTheme="minorHAnsi" w:hAnsiTheme="minorHAnsi"/>
          <w:spacing w:val="-59"/>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qualquer</w:t>
      </w:r>
      <w:r w:rsidRPr="003B435D">
        <w:rPr>
          <w:rFonts w:asciiTheme="minorHAnsi" w:hAnsiTheme="minorHAnsi"/>
          <w:spacing w:val="1"/>
        </w:rPr>
        <w:t xml:space="preserve"> </w:t>
      </w:r>
      <w:r w:rsidRPr="003B435D">
        <w:rPr>
          <w:rFonts w:asciiTheme="minorHAnsi" w:hAnsiTheme="minorHAnsi"/>
        </w:rPr>
        <w:t>dano</w:t>
      </w:r>
      <w:r w:rsidRPr="003B435D">
        <w:rPr>
          <w:rFonts w:asciiTheme="minorHAnsi" w:hAnsiTheme="minorHAnsi"/>
          <w:spacing w:val="1"/>
        </w:rPr>
        <w:t xml:space="preserve"> </w:t>
      </w:r>
      <w:r w:rsidRPr="003B435D">
        <w:rPr>
          <w:rFonts w:asciiTheme="minorHAnsi" w:hAnsiTheme="minorHAnsi"/>
        </w:rPr>
        <w:t>causado</w:t>
      </w:r>
      <w:r w:rsidRPr="003B435D">
        <w:rPr>
          <w:rFonts w:asciiTheme="minorHAnsi" w:hAnsiTheme="minorHAnsi"/>
          <w:spacing w:val="1"/>
        </w:rPr>
        <w:t xml:space="preserve"> </w:t>
      </w:r>
      <w:r w:rsidRPr="003B435D">
        <w:rPr>
          <w:rFonts w:asciiTheme="minorHAnsi" w:hAnsiTheme="minorHAnsi"/>
        </w:rPr>
        <w:t>à</w:t>
      </w:r>
      <w:r w:rsidRPr="003B435D">
        <w:rPr>
          <w:rFonts w:asciiTheme="minorHAnsi" w:hAnsiTheme="minorHAnsi"/>
          <w:spacing w:val="1"/>
        </w:rPr>
        <w:t xml:space="preserve"> </w:t>
      </w:r>
      <w:r w:rsidRPr="003B435D">
        <w:rPr>
          <w:rFonts w:asciiTheme="minorHAnsi" w:hAnsiTheme="minorHAnsi"/>
        </w:rPr>
        <w:t>Administração</w:t>
      </w:r>
      <w:r w:rsidRPr="003B435D">
        <w:rPr>
          <w:rFonts w:asciiTheme="minorHAnsi" w:hAnsiTheme="minorHAnsi"/>
          <w:spacing w:val="1"/>
        </w:rPr>
        <w:t xml:space="preserve"> </w:t>
      </w:r>
      <w:r w:rsidRPr="003B435D">
        <w:rPr>
          <w:rFonts w:asciiTheme="minorHAnsi" w:hAnsiTheme="minorHAnsi"/>
        </w:rPr>
        <w:t>ou</w:t>
      </w:r>
      <w:r w:rsidRPr="003B435D">
        <w:rPr>
          <w:rFonts w:asciiTheme="minorHAnsi" w:hAnsiTheme="minorHAnsi"/>
          <w:spacing w:val="1"/>
        </w:rPr>
        <w:t xml:space="preserve"> </w:t>
      </w:r>
      <w:r w:rsidRPr="003B435D">
        <w:rPr>
          <w:rFonts w:asciiTheme="minorHAnsi" w:hAnsiTheme="minorHAnsi"/>
        </w:rPr>
        <w:t>terceiros,</w:t>
      </w:r>
      <w:r w:rsidRPr="003B435D">
        <w:rPr>
          <w:rFonts w:asciiTheme="minorHAnsi" w:hAnsiTheme="minorHAnsi"/>
          <w:spacing w:val="1"/>
        </w:rPr>
        <w:t xml:space="preserve"> </w:t>
      </w:r>
      <w:r w:rsidRPr="003B435D">
        <w:rPr>
          <w:rFonts w:asciiTheme="minorHAnsi" w:hAnsiTheme="minorHAnsi"/>
        </w:rPr>
        <w:t>não</w:t>
      </w:r>
      <w:r w:rsidRPr="003B435D">
        <w:rPr>
          <w:rFonts w:asciiTheme="minorHAnsi" w:hAnsiTheme="minorHAnsi"/>
          <w:spacing w:val="1"/>
        </w:rPr>
        <w:t xml:space="preserve"> </w:t>
      </w:r>
      <w:r w:rsidRPr="003B435D">
        <w:rPr>
          <w:rFonts w:asciiTheme="minorHAnsi" w:hAnsiTheme="minorHAnsi"/>
        </w:rPr>
        <w:t>reduzindo</w:t>
      </w:r>
      <w:r w:rsidRPr="003B435D">
        <w:rPr>
          <w:rFonts w:asciiTheme="minorHAnsi" w:hAnsiTheme="minorHAnsi"/>
          <w:spacing w:val="62"/>
        </w:rPr>
        <w:t xml:space="preserve"> </w:t>
      </w:r>
      <w:r w:rsidRPr="003B435D">
        <w:rPr>
          <w:rFonts w:asciiTheme="minorHAnsi" w:hAnsiTheme="minorHAnsi"/>
        </w:rPr>
        <w:t>essa</w:t>
      </w:r>
      <w:r w:rsidRPr="003B435D">
        <w:rPr>
          <w:rFonts w:asciiTheme="minorHAnsi" w:hAnsiTheme="minorHAnsi"/>
          <w:spacing w:val="1"/>
        </w:rPr>
        <w:t xml:space="preserve"> </w:t>
      </w:r>
      <w:r w:rsidRPr="003B435D">
        <w:rPr>
          <w:rFonts w:asciiTheme="minorHAnsi" w:hAnsiTheme="minorHAnsi"/>
        </w:rPr>
        <w:t>responsabilidade</w:t>
      </w:r>
      <w:r w:rsidRPr="003B435D">
        <w:rPr>
          <w:rFonts w:asciiTheme="minorHAnsi" w:hAnsiTheme="minorHAnsi"/>
          <w:spacing w:val="1"/>
        </w:rPr>
        <w:t xml:space="preserve"> </w:t>
      </w:r>
      <w:r w:rsidRPr="003B435D">
        <w:rPr>
          <w:rFonts w:asciiTheme="minorHAnsi" w:hAnsiTheme="minorHAnsi"/>
        </w:rPr>
        <w:t>a</w:t>
      </w:r>
      <w:r w:rsidRPr="003B435D">
        <w:rPr>
          <w:rFonts w:asciiTheme="minorHAnsi" w:hAnsiTheme="minorHAnsi"/>
          <w:spacing w:val="1"/>
        </w:rPr>
        <w:t xml:space="preserve"> </w:t>
      </w:r>
      <w:r w:rsidRPr="003B435D">
        <w:rPr>
          <w:rFonts w:asciiTheme="minorHAnsi" w:hAnsiTheme="minorHAnsi"/>
        </w:rPr>
        <w:t>fiscalização</w:t>
      </w:r>
      <w:r w:rsidRPr="003B435D">
        <w:rPr>
          <w:rFonts w:asciiTheme="minorHAnsi" w:hAnsiTheme="minorHAnsi"/>
          <w:spacing w:val="1"/>
        </w:rPr>
        <w:t xml:space="preserve"> </w:t>
      </w:r>
      <w:r w:rsidRPr="003B435D">
        <w:rPr>
          <w:rFonts w:asciiTheme="minorHAnsi" w:hAnsiTheme="minorHAnsi"/>
        </w:rPr>
        <w:t>ou</w:t>
      </w:r>
      <w:r w:rsidRPr="003B435D">
        <w:rPr>
          <w:rFonts w:asciiTheme="minorHAnsi" w:hAnsiTheme="minorHAnsi"/>
          <w:spacing w:val="1"/>
        </w:rPr>
        <w:t xml:space="preserve"> </w:t>
      </w:r>
      <w:r w:rsidRPr="003B435D">
        <w:rPr>
          <w:rFonts w:asciiTheme="minorHAnsi" w:hAnsiTheme="minorHAnsi"/>
        </w:rPr>
        <w:t>o</w:t>
      </w:r>
      <w:r w:rsidRPr="003B435D">
        <w:rPr>
          <w:rFonts w:asciiTheme="minorHAnsi" w:hAnsiTheme="minorHAnsi"/>
          <w:spacing w:val="1"/>
        </w:rPr>
        <w:t xml:space="preserve"> </w:t>
      </w:r>
      <w:r w:rsidRPr="003B435D">
        <w:rPr>
          <w:rFonts w:asciiTheme="minorHAnsi" w:hAnsiTheme="minorHAnsi"/>
        </w:rPr>
        <w:t>acompanhamento</w:t>
      </w:r>
      <w:r w:rsidRPr="003B435D">
        <w:rPr>
          <w:rFonts w:asciiTheme="minorHAnsi" w:hAnsiTheme="minorHAnsi"/>
          <w:spacing w:val="1"/>
        </w:rPr>
        <w:t xml:space="preserve"> </w:t>
      </w:r>
      <w:r w:rsidRPr="003B435D">
        <w:rPr>
          <w:rFonts w:asciiTheme="minorHAnsi" w:hAnsiTheme="minorHAnsi"/>
        </w:rPr>
        <w:t>da</w:t>
      </w:r>
      <w:r w:rsidRPr="003B435D">
        <w:rPr>
          <w:rFonts w:asciiTheme="minorHAnsi" w:hAnsiTheme="minorHAnsi"/>
          <w:spacing w:val="1"/>
        </w:rPr>
        <w:t xml:space="preserve"> </w:t>
      </w:r>
      <w:r w:rsidRPr="003B435D">
        <w:rPr>
          <w:rFonts w:asciiTheme="minorHAnsi" w:hAnsiTheme="minorHAnsi"/>
        </w:rPr>
        <w:t>execução</w:t>
      </w:r>
      <w:r w:rsidRPr="003B435D">
        <w:rPr>
          <w:rFonts w:asciiTheme="minorHAnsi" w:hAnsiTheme="minorHAnsi"/>
          <w:spacing w:val="1"/>
        </w:rPr>
        <w:t xml:space="preserve"> </w:t>
      </w:r>
      <w:r w:rsidRPr="003B435D">
        <w:rPr>
          <w:rFonts w:asciiTheme="minorHAnsi" w:hAnsiTheme="minorHAnsi"/>
        </w:rPr>
        <w:t>contratual</w:t>
      </w:r>
      <w:r w:rsidRPr="003B435D">
        <w:rPr>
          <w:rFonts w:asciiTheme="minorHAnsi" w:hAnsiTheme="minorHAnsi"/>
          <w:spacing w:val="1"/>
        </w:rPr>
        <w:t xml:space="preserve"> </w:t>
      </w:r>
      <w:r w:rsidRPr="003B435D">
        <w:rPr>
          <w:rFonts w:asciiTheme="minorHAnsi" w:hAnsiTheme="minorHAnsi"/>
        </w:rPr>
        <w:t>pelo</w:t>
      </w:r>
      <w:r w:rsidRPr="003B435D">
        <w:rPr>
          <w:rFonts w:asciiTheme="minorHAnsi" w:hAnsiTheme="minorHAnsi"/>
          <w:spacing w:val="1"/>
        </w:rPr>
        <w:t xml:space="preserve"> </w:t>
      </w:r>
      <w:r w:rsidRPr="003B435D">
        <w:rPr>
          <w:rFonts w:asciiTheme="minorHAnsi" w:hAnsiTheme="minorHAnsi"/>
        </w:rPr>
        <w:t>Contratante, que ficará autorizado a</w:t>
      </w:r>
      <w:r w:rsidRPr="003B435D">
        <w:rPr>
          <w:rFonts w:asciiTheme="minorHAnsi" w:hAnsiTheme="minorHAnsi"/>
          <w:spacing w:val="1"/>
        </w:rPr>
        <w:t xml:space="preserve"> </w:t>
      </w:r>
      <w:r w:rsidRPr="003B435D">
        <w:rPr>
          <w:rFonts w:asciiTheme="minorHAnsi" w:hAnsiTheme="minorHAnsi"/>
        </w:rPr>
        <w:t>descontar dos</w:t>
      </w:r>
      <w:r w:rsidRPr="003B435D">
        <w:rPr>
          <w:rFonts w:asciiTheme="minorHAnsi" w:hAnsiTheme="minorHAnsi"/>
          <w:spacing w:val="1"/>
        </w:rPr>
        <w:t xml:space="preserve"> </w:t>
      </w:r>
      <w:r w:rsidRPr="003B435D">
        <w:rPr>
          <w:rFonts w:asciiTheme="minorHAnsi" w:hAnsiTheme="minorHAnsi"/>
        </w:rPr>
        <w:t>pagamentos devidos</w:t>
      </w:r>
      <w:r w:rsidRPr="003B435D">
        <w:rPr>
          <w:rFonts w:asciiTheme="minorHAnsi" w:hAnsiTheme="minorHAnsi"/>
          <w:spacing w:val="1"/>
        </w:rPr>
        <w:t xml:space="preserve"> </w:t>
      </w:r>
      <w:r w:rsidRPr="003B435D">
        <w:rPr>
          <w:rFonts w:asciiTheme="minorHAnsi" w:hAnsiTheme="minorHAnsi"/>
        </w:rPr>
        <w:t>ou da</w:t>
      </w:r>
      <w:r w:rsidRPr="003B435D">
        <w:rPr>
          <w:rFonts w:asciiTheme="minorHAnsi" w:hAnsiTheme="minorHAnsi"/>
          <w:spacing w:val="61"/>
        </w:rPr>
        <w:t xml:space="preserve"> </w:t>
      </w:r>
      <w:r w:rsidRPr="003B435D">
        <w:rPr>
          <w:rFonts w:asciiTheme="minorHAnsi" w:hAnsiTheme="minorHAnsi"/>
        </w:rPr>
        <w:t>garantia,</w:t>
      </w:r>
      <w:r w:rsidRPr="003B435D">
        <w:rPr>
          <w:rFonts w:asciiTheme="minorHAnsi" w:hAnsiTheme="minorHAnsi"/>
          <w:spacing w:val="1"/>
        </w:rPr>
        <w:t xml:space="preserve"> </w:t>
      </w:r>
      <w:r w:rsidRPr="003B435D">
        <w:rPr>
          <w:rFonts w:asciiTheme="minorHAnsi" w:hAnsiTheme="minorHAnsi"/>
        </w:rPr>
        <w:t>caso</w:t>
      </w:r>
      <w:r w:rsidRPr="003B435D">
        <w:rPr>
          <w:rFonts w:asciiTheme="minorHAnsi" w:hAnsiTheme="minorHAnsi"/>
          <w:spacing w:val="-1"/>
        </w:rPr>
        <w:t xml:space="preserve"> </w:t>
      </w:r>
      <w:r w:rsidRPr="003B435D">
        <w:rPr>
          <w:rFonts w:asciiTheme="minorHAnsi" w:hAnsiTheme="minorHAnsi"/>
        </w:rPr>
        <w:t>exigida no edital,</w:t>
      </w:r>
      <w:r w:rsidRPr="003B435D">
        <w:rPr>
          <w:rFonts w:asciiTheme="minorHAnsi" w:hAnsiTheme="minorHAnsi"/>
          <w:spacing w:val="2"/>
        </w:rPr>
        <w:t xml:space="preserve"> </w:t>
      </w:r>
      <w:r w:rsidRPr="003B435D">
        <w:rPr>
          <w:rFonts w:asciiTheme="minorHAnsi" w:hAnsiTheme="minorHAnsi"/>
        </w:rPr>
        <w:t>o</w:t>
      </w:r>
      <w:r w:rsidRPr="003B435D">
        <w:rPr>
          <w:rFonts w:asciiTheme="minorHAnsi" w:hAnsiTheme="minorHAnsi"/>
          <w:spacing w:val="-5"/>
        </w:rPr>
        <w:t xml:space="preserve"> </w:t>
      </w:r>
      <w:r w:rsidRPr="003B435D">
        <w:rPr>
          <w:rFonts w:asciiTheme="minorHAnsi" w:hAnsiTheme="minorHAnsi"/>
        </w:rPr>
        <w:t>valor</w:t>
      </w:r>
      <w:r w:rsidRPr="003B435D">
        <w:rPr>
          <w:rFonts w:asciiTheme="minorHAnsi" w:hAnsiTheme="minorHAnsi"/>
          <w:spacing w:val="1"/>
        </w:rPr>
        <w:t xml:space="preserve"> </w:t>
      </w:r>
      <w:r w:rsidRPr="003B435D">
        <w:rPr>
          <w:rFonts w:asciiTheme="minorHAnsi" w:hAnsiTheme="minorHAnsi"/>
        </w:rPr>
        <w:t>correspondente aos</w:t>
      </w:r>
      <w:r w:rsidRPr="003B435D">
        <w:rPr>
          <w:rFonts w:asciiTheme="minorHAnsi" w:hAnsiTheme="minorHAnsi"/>
          <w:spacing w:val="1"/>
        </w:rPr>
        <w:t xml:space="preserve"> </w:t>
      </w:r>
      <w:r w:rsidRPr="003B435D">
        <w:rPr>
          <w:rFonts w:asciiTheme="minorHAnsi" w:hAnsiTheme="minorHAnsi"/>
        </w:rPr>
        <w:t>danos</w:t>
      </w:r>
      <w:r w:rsidRPr="003B435D">
        <w:rPr>
          <w:rFonts w:asciiTheme="minorHAnsi" w:hAnsiTheme="minorHAnsi"/>
          <w:spacing w:val="-2"/>
        </w:rPr>
        <w:t xml:space="preserve"> </w:t>
      </w:r>
      <w:r w:rsidRPr="003B435D">
        <w:rPr>
          <w:rFonts w:asciiTheme="minorHAnsi" w:hAnsiTheme="minorHAnsi"/>
        </w:rPr>
        <w:t>sofridos;</w:t>
      </w:r>
    </w:p>
    <w:p w14:paraId="44C03E11" w14:textId="77777777" w:rsidR="004F6500" w:rsidRPr="004F6500" w:rsidRDefault="004F6500" w:rsidP="0039789E">
      <w:pPr>
        <w:tabs>
          <w:tab w:val="left" w:pos="709"/>
          <w:tab w:val="left" w:pos="9072"/>
        </w:tabs>
        <w:ind w:right="687"/>
        <w:rPr>
          <w:rFonts w:asciiTheme="minorHAnsi" w:hAnsiTheme="minorHAnsi"/>
        </w:rPr>
      </w:pPr>
    </w:p>
    <w:p w14:paraId="1E19E520" w14:textId="77777777" w:rsidR="00382F83" w:rsidRDefault="00382F83" w:rsidP="00881E3E">
      <w:pPr>
        <w:pStyle w:val="PargrafodaLista"/>
        <w:numPr>
          <w:ilvl w:val="1"/>
          <w:numId w:val="20"/>
        </w:numPr>
        <w:tabs>
          <w:tab w:val="left" w:pos="709"/>
          <w:tab w:val="left" w:pos="1310"/>
          <w:tab w:val="left" w:pos="9072"/>
        </w:tabs>
        <w:ind w:left="284" w:right="687" w:firstLine="0"/>
        <w:rPr>
          <w:rFonts w:asciiTheme="minorHAnsi" w:hAnsiTheme="minorHAnsi"/>
        </w:rPr>
      </w:pPr>
      <w:r w:rsidRPr="003B435D">
        <w:rPr>
          <w:rFonts w:asciiTheme="minorHAnsi" w:hAnsiTheme="minorHAnsi"/>
        </w:rPr>
        <w:t>Não contratar, durante a vigência do contrato, cônjuge, companheiro ou parente em</w:t>
      </w:r>
      <w:r w:rsidRPr="003B435D">
        <w:rPr>
          <w:rFonts w:asciiTheme="minorHAnsi" w:hAnsiTheme="minorHAnsi"/>
          <w:spacing w:val="1"/>
        </w:rPr>
        <w:t xml:space="preserve"> </w:t>
      </w:r>
      <w:r w:rsidRPr="003B435D">
        <w:rPr>
          <w:rFonts w:asciiTheme="minorHAnsi" w:hAnsiTheme="minorHAnsi"/>
        </w:rPr>
        <w:t>linha reta, colateral ou por afinidade, até o terceiro grau, de dirigente do contratante ou do</w:t>
      </w:r>
      <w:r w:rsidRPr="003B435D">
        <w:rPr>
          <w:rFonts w:asciiTheme="minorHAnsi" w:hAnsiTheme="minorHAnsi"/>
          <w:spacing w:val="1"/>
        </w:rPr>
        <w:t xml:space="preserve"> </w:t>
      </w:r>
      <w:r w:rsidRPr="003B435D">
        <w:rPr>
          <w:rFonts w:asciiTheme="minorHAnsi" w:hAnsiTheme="minorHAnsi"/>
        </w:rPr>
        <w:t>fiscal ou gestor do contrato, nos termos do artigo 48, parágrafo único, da Lei nº 14.133, de</w:t>
      </w:r>
      <w:r w:rsidRPr="003B435D">
        <w:rPr>
          <w:rFonts w:asciiTheme="minorHAnsi" w:hAnsiTheme="minorHAnsi"/>
          <w:spacing w:val="1"/>
        </w:rPr>
        <w:t xml:space="preserve"> </w:t>
      </w:r>
      <w:r w:rsidRPr="003B435D">
        <w:rPr>
          <w:rFonts w:asciiTheme="minorHAnsi" w:hAnsiTheme="minorHAnsi"/>
        </w:rPr>
        <w:t>2021;</w:t>
      </w:r>
    </w:p>
    <w:p w14:paraId="6277BE7C" w14:textId="77777777" w:rsidR="004F6500" w:rsidRPr="004F6500" w:rsidRDefault="004F6500" w:rsidP="0039789E">
      <w:pPr>
        <w:tabs>
          <w:tab w:val="left" w:pos="709"/>
          <w:tab w:val="left" w:pos="1310"/>
          <w:tab w:val="left" w:pos="9072"/>
        </w:tabs>
        <w:ind w:right="687"/>
        <w:rPr>
          <w:rFonts w:asciiTheme="minorHAnsi" w:hAnsiTheme="minorHAnsi"/>
        </w:rPr>
      </w:pPr>
    </w:p>
    <w:p w14:paraId="26D38E4A" w14:textId="77777777" w:rsidR="00382F83" w:rsidRDefault="00382F83" w:rsidP="00881E3E">
      <w:pPr>
        <w:pStyle w:val="PargrafodaLista"/>
        <w:numPr>
          <w:ilvl w:val="1"/>
          <w:numId w:val="20"/>
        </w:numPr>
        <w:tabs>
          <w:tab w:val="left" w:pos="709"/>
          <w:tab w:val="left" w:pos="1310"/>
          <w:tab w:val="left" w:pos="9072"/>
        </w:tabs>
        <w:ind w:left="284" w:right="687" w:firstLine="0"/>
        <w:rPr>
          <w:rFonts w:asciiTheme="minorHAnsi" w:hAnsiTheme="minorHAnsi"/>
        </w:rPr>
      </w:pPr>
      <w:r w:rsidRPr="003B435D">
        <w:rPr>
          <w:rFonts w:asciiTheme="minorHAnsi" w:hAnsiTheme="minorHAnsi"/>
        </w:rPr>
        <w:t>Entregar ao setor responsável pela fiscalização do contrato, até o dia trinta do mês</w:t>
      </w:r>
      <w:r w:rsidRPr="003B435D">
        <w:rPr>
          <w:rFonts w:asciiTheme="minorHAnsi" w:hAnsiTheme="minorHAnsi"/>
          <w:spacing w:val="1"/>
        </w:rPr>
        <w:t xml:space="preserve"> </w:t>
      </w:r>
      <w:r w:rsidRPr="003B435D">
        <w:rPr>
          <w:rFonts w:asciiTheme="minorHAnsi" w:hAnsiTheme="minorHAnsi"/>
        </w:rPr>
        <w:t>seguinte ao da prestação dos serviços, os seguintes documentos: 1) prova de regularidade</w:t>
      </w:r>
      <w:r w:rsidRPr="003B435D">
        <w:rPr>
          <w:rFonts w:asciiTheme="minorHAnsi" w:hAnsiTheme="minorHAnsi"/>
          <w:spacing w:val="1"/>
        </w:rPr>
        <w:t xml:space="preserve"> </w:t>
      </w:r>
      <w:r w:rsidRPr="003B435D">
        <w:rPr>
          <w:rFonts w:asciiTheme="minorHAnsi" w:hAnsiTheme="minorHAnsi"/>
        </w:rPr>
        <w:t>relativa à Seguridade Social; 2) certidão conjunta relativa aos tributos federais e à Dívida</w:t>
      </w:r>
      <w:r w:rsidRPr="003B435D">
        <w:rPr>
          <w:rFonts w:asciiTheme="minorHAnsi" w:hAnsiTheme="minorHAnsi"/>
          <w:spacing w:val="1"/>
        </w:rPr>
        <w:t xml:space="preserve"> </w:t>
      </w:r>
      <w:r w:rsidRPr="003B435D">
        <w:rPr>
          <w:rFonts w:asciiTheme="minorHAnsi" w:hAnsiTheme="minorHAnsi"/>
        </w:rPr>
        <w:t>Ativa da União; 3) certidões que comprovem a regularidade perante a Fazenda Municipal ou</w:t>
      </w:r>
      <w:r w:rsidRPr="003B435D">
        <w:rPr>
          <w:rFonts w:asciiTheme="minorHAnsi" w:hAnsiTheme="minorHAnsi"/>
          <w:spacing w:val="1"/>
        </w:rPr>
        <w:t xml:space="preserve"> </w:t>
      </w:r>
      <w:r w:rsidRPr="003B435D">
        <w:rPr>
          <w:rFonts w:asciiTheme="minorHAnsi" w:hAnsiTheme="minorHAnsi"/>
        </w:rPr>
        <w:t>Distrital</w:t>
      </w:r>
      <w:r w:rsidRPr="003B435D">
        <w:rPr>
          <w:rFonts w:asciiTheme="minorHAnsi" w:hAnsiTheme="minorHAnsi"/>
          <w:spacing w:val="3"/>
        </w:rPr>
        <w:t xml:space="preserve"> </w:t>
      </w:r>
      <w:r w:rsidRPr="003B435D">
        <w:rPr>
          <w:rFonts w:asciiTheme="minorHAnsi" w:hAnsiTheme="minorHAnsi"/>
        </w:rPr>
        <w:t>do</w:t>
      </w:r>
      <w:r w:rsidRPr="003B435D">
        <w:rPr>
          <w:rFonts w:asciiTheme="minorHAnsi" w:hAnsiTheme="minorHAnsi"/>
          <w:spacing w:val="1"/>
        </w:rPr>
        <w:t xml:space="preserve"> </w:t>
      </w:r>
      <w:r w:rsidRPr="003B435D">
        <w:rPr>
          <w:rFonts w:asciiTheme="minorHAnsi" w:hAnsiTheme="minorHAnsi"/>
        </w:rPr>
        <w:t>domicílio</w:t>
      </w:r>
      <w:r w:rsidRPr="003B435D">
        <w:rPr>
          <w:rFonts w:asciiTheme="minorHAnsi" w:hAnsiTheme="minorHAnsi"/>
          <w:spacing w:val="4"/>
        </w:rPr>
        <w:t xml:space="preserve"> </w:t>
      </w:r>
      <w:r w:rsidRPr="003B435D">
        <w:rPr>
          <w:rFonts w:asciiTheme="minorHAnsi" w:hAnsiTheme="minorHAnsi"/>
        </w:rPr>
        <w:t>ou</w:t>
      </w:r>
      <w:r w:rsidRPr="003B435D">
        <w:rPr>
          <w:rFonts w:asciiTheme="minorHAnsi" w:hAnsiTheme="minorHAnsi"/>
          <w:spacing w:val="-1"/>
        </w:rPr>
        <w:t xml:space="preserve"> </w:t>
      </w:r>
      <w:r w:rsidRPr="003B435D">
        <w:rPr>
          <w:rFonts w:asciiTheme="minorHAnsi" w:hAnsiTheme="minorHAnsi"/>
        </w:rPr>
        <w:t>sede</w:t>
      </w:r>
      <w:r w:rsidRPr="003B435D">
        <w:rPr>
          <w:rFonts w:asciiTheme="minorHAnsi" w:hAnsiTheme="minorHAnsi"/>
          <w:spacing w:val="4"/>
        </w:rPr>
        <w:t xml:space="preserve"> </w:t>
      </w:r>
      <w:r w:rsidRPr="003B435D">
        <w:rPr>
          <w:rFonts w:asciiTheme="minorHAnsi" w:hAnsiTheme="minorHAnsi"/>
        </w:rPr>
        <w:t>do</w:t>
      </w:r>
      <w:r w:rsidRPr="003B435D">
        <w:rPr>
          <w:rFonts w:asciiTheme="minorHAnsi" w:hAnsiTheme="minorHAnsi"/>
          <w:spacing w:val="4"/>
        </w:rPr>
        <w:t xml:space="preserve"> </w:t>
      </w:r>
      <w:r w:rsidRPr="003B435D">
        <w:rPr>
          <w:rFonts w:asciiTheme="minorHAnsi" w:hAnsiTheme="minorHAnsi"/>
        </w:rPr>
        <w:t>contratado;</w:t>
      </w:r>
      <w:r w:rsidRPr="003B435D">
        <w:rPr>
          <w:rFonts w:asciiTheme="minorHAnsi" w:hAnsiTheme="minorHAnsi"/>
          <w:spacing w:val="5"/>
        </w:rPr>
        <w:t xml:space="preserve"> </w:t>
      </w:r>
      <w:r w:rsidRPr="003B435D">
        <w:rPr>
          <w:rFonts w:asciiTheme="minorHAnsi" w:hAnsiTheme="minorHAnsi"/>
        </w:rPr>
        <w:t>4)</w:t>
      </w:r>
      <w:r w:rsidRPr="003B435D">
        <w:rPr>
          <w:rFonts w:asciiTheme="minorHAnsi" w:hAnsiTheme="minorHAnsi"/>
          <w:spacing w:val="5"/>
        </w:rPr>
        <w:t xml:space="preserve"> </w:t>
      </w:r>
      <w:r w:rsidRPr="003B435D">
        <w:rPr>
          <w:rFonts w:asciiTheme="minorHAnsi" w:hAnsiTheme="minorHAnsi"/>
        </w:rPr>
        <w:t>Certidão</w:t>
      </w:r>
      <w:r w:rsidRPr="003B435D">
        <w:rPr>
          <w:rFonts w:asciiTheme="minorHAnsi" w:hAnsiTheme="minorHAnsi"/>
          <w:spacing w:val="4"/>
        </w:rPr>
        <w:t xml:space="preserve"> </w:t>
      </w:r>
      <w:r w:rsidRPr="003B435D">
        <w:rPr>
          <w:rFonts w:asciiTheme="minorHAnsi" w:hAnsiTheme="minorHAnsi"/>
        </w:rPr>
        <w:t>de</w:t>
      </w:r>
      <w:r w:rsidRPr="003B435D">
        <w:rPr>
          <w:rFonts w:asciiTheme="minorHAnsi" w:hAnsiTheme="minorHAnsi"/>
          <w:spacing w:val="1"/>
        </w:rPr>
        <w:t xml:space="preserve"> </w:t>
      </w:r>
      <w:r w:rsidRPr="003B435D">
        <w:rPr>
          <w:rFonts w:asciiTheme="minorHAnsi" w:hAnsiTheme="minorHAnsi"/>
        </w:rPr>
        <w:t>Regularidade</w:t>
      </w:r>
      <w:r w:rsidRPr="003B435D">
        <w:rPr>
          <w:rFonts w:asciiTheme="minorHAnsi" w:hAnsiTheme="minorHAnsi"/>
          <w:spacing w:val="2"/>
        </w:rPr>
        <w:t xml:space="preserve"> </w:t>
      </w:r>
      <w:r w:rsidRPr="003B435D">
        <w:rPr>
          <w:rFonts w:asciiTheme="minorHAnsi" w:hAnsiTheme="minorHAnsi"/>
        </w:rPr>
        <w:t>do</w:t>
      </w:r>
      <w:r w:rsidRPr="003B435D">
        <w:rPr>
          <w:rFonts w:asciiTheme="minorHAnsi" w:hAnsiTheme="minorHAnsi"/>
          <w:spacing w:val="4"/>
        </w:rPr>
        <w:t xml:space="preserve"> </w:t>
      </w:r>
      <w:r w:rsidRPr="003B435D">
        <w:rPr>
          <w:rFonts w:asciiTheme="minorHAnsi" w:hAnsiTheme="minorHAnsi"/>
        </w:rPr>
        <w:t>FGTS</w:t>
      </w:r>
      <w:r w:rsidRPr="003B435D">
        <w:rPr>
          <w:rFonts w:asciiTheme="minorHAnsi" w:hAnsiTheme="minorHAnsi"/>
          <w:spacing w:val="7"/>
        </w:rPr>
        <w:t xml:space="preserve"> </w:t>
      </w:r>
      <w:r w:rsidRPr="003B435D">
        <w:rPr>
          <w:rFonts w:asciiTheme="minorHAnsi" w:hAnsiTheme="minorHAnsi"/>
        </w:rPr>
        <w:t>–</w:t>
      </w:r>
      <w:r w:rsidRPr="003B435D">
        <w:rPr>
          <w:rFonts w:asciiTheme="minorHAnsi" w:hAnsiTheme="minorHAnsi"/>
          <w:spacing w:val="4"/>
        </w:rPr>
        <w:t xml:space="preserve"> </w:t>
      </w:r>
      <w:r w:rsidRPr="003B435D">
        <w:rPr>
          <w:rFonts w:asciiTheme="minorHAnsi" w:hAnsiTheme="minorHAnsi"/>
        </w:rPr>
        <w:t>CRF;</w:t>
      </w:r>
      <w:r w:rsidRPr="003B435D">
        <w:rPr>
          <w:rFonts w:asciiTheme="minorHAnsi" w:hAnsiTheme="minorHAnsi"/>
          <w:spacing w:val="2"/>
        </w:rPr>
        <w:t xml:space="preserve"> </w:t>
      </w:r>
      <w:r w:rsidRPr="003B435D">
        <w:rPr>
          <w:rFonts w:asciiTheme="minorHAnsi" w:hAnsiTheme="minorHAnsi"/>
        </w:rPr>
        <w:t>e 5)</w:t>
      </w:r>
      <w:r w:rsidRPr="003B435D">
        <w:rPr>
          <w:rFonts w:asciiTheme="minorHAnsi" w:hAnsiTheme="minorHAnsi"/>
          <w:spacing w:val="-1"/>
        </w:rPr>
        <w:t xml:space="preserve"> </w:t>
      </w:r>
      <w:r w:rsidRPr="003B435D">
        <w:rPr>
          <w:rFonts w:asciiTheme="minorHAnsi" w:hAnsiTheme="minorHAnsi"/>
        </w:rPr>
        <w:t>Certidão</w:t>
      </w:r>
      <w:r w:rsidRPr="003B435D">
        <w:rPr>
          <w:rFonts w:asciiTheme="minorHAnsi" w:hAnsiTheme="minorHAnsi"/>
          <w:spacing w:val="-1"/>
        </w:rPr>
        <w:t xml:space="preserve"> </w:t>
      </w:r>
      <w:r w:rsidRPr="003B435D">
        <w:rPr>
          <w:rFonts w:asciiTheme="minorHAnsi" w:hAnsiTheme="minorHAnsi"/>
        </w:rPr>
        <w:t>Negativa</w:t>
      </w:r>
      <w:r w:rsidRPr="003B435D">
        <w:rPr>
          <w:rFonts w:asciiTheme="minorHAnsi" w:hAnsiTheme="minorHAnsi"/>
          <w:spacing w:val="-4"/>
        </w:rPr>
        <w:t xml:space="preserve"> </w:t>
      </w:r>
      <w:r w:rsidRPr="003B435D">
        <w:rPr>
          <w:rFonts w:asciiTheme="minorHAnsi" w:hAnsiTheme="minorHAnsi"/>
        </w:rPr>
        <w:t>de</w:t>
      </w:r>
      <w:r w:rsidRPr="003B435D">
        <w:rPr>
          <w:rFonts w:asciiTheme="minorHAnsi" w:hAnsiTheme="minorHAnsi"/>
          <w:spacing w:val="-3"/>
        </w:rPr>
        <w:t xml:space="preserve"> </w:t>
      </w:r>
      <w:r w:rsidRPr="003B435D">
        <w:rPr>
          <w:rFonts w:asciiTheme="minorHAnsi" w:hAnsiTheme="minorHAnsi"/>
        </w:rPr>
        <w:t>Débitos</w:t>
      </w:r>
      <w:r w:rsidRPr="003B435D">
        <w:rPr>
          <w:rFonts w:asciiTheme="minorHAnsi" w:hAnsiTheme="minorHAnsi"/>
          <w:spacing w:val="-2"/>
        </w:rPr>
        <w:t xml:space="preserve"> </w:t>
      </w:r>
      <w:r w:rsidRPr="003B435D">
        <w:rPr>
          <w:rFonts w:asciiTheme="minorHAnsi" w:hAnsiTheme="minorHAnsi"/>
        </w:rPr>
        <w:t>Trabalhistas</w:t>
      </w:r>
      <w:r w:rsidRPr="003B435D">
        <w:rPr>
          <w:rFonts w:asciiTheme="minorHAnsi" w:hAnsiTheme="minorHAnsi"/>
          <w:spacing w:val="-1"/>
        </w:rPr>
        <w:t xml:space="preserve"> </w:t>
      </w:r>
      <w:r w:rsidRPr="003B435D">
        <w:rPr>
          <w:rFonts w:asciiTheme="minorHAnsi" w:hAnsiTheme="minorHAnsi"/>
        </w:rPr>
        <w:t>–</w:t>
      </w:r>
      <w:r w:rsidRPr="003B435D">
        <w:rPr>
          <w:rFonts w:asciiTheme="minorHAnsi" w:hAnsiTheme="minorHAnsi"/>
          <w:spacing w:val="-1"/>
        </w:rPr>
        <w:t xml:space="preserve"> </w:t>
      </w:r>
      <w:r w:rsidRPr="003B435D">
        <w:rPr>
          <w:rFonts w:asciiTheme="minorHAnsi" w:hAnsiTheme="minorHAnsi"/>
        </w:rPr>
        <w:t>CNDT;</w:t>
      </w:r>
    </w:p>
    <w:p w14:paraId="1D066E4C" w14:textId="77777777" w:rsidR="004F6500" w:rsidRPr="004F6500" w:rsidRDefault="004F6500" w:rsidP="0039789E">
      <w:pPr>
        <w:tabs>
          <w:tab w:val="left" w:pos="709"/>
          <w:tab w:val="left" w:pos="1310"/>
          <w:tab w:val="left" w:pos="9072"/>
        </w:tabs>
        <w:ind w:right="687"/>
        <w:rPr>
          <w:rFonts w:asciiTheme="minorHAnsi" w:hAnsiTheme="minorHAnsi"/>
        </w:rPr>
      </w:pPr>
    </w:p>
    <w:p w14:paraId="1AC2230B" w14:textId="77777777" w:rsidR="00382F83" w:rsidRDefault="00382F83" w:rsidP="00881E3E">
      <w:pPr>
        <w:pStyle w:val="PargrafodaLista"/>
        <w:numPr>
          <w:ilvl w:val="1"/>
          <w:numId w:val="20"/>
        </w:numPr>
        <w:tabs>
          <w:tab w:val="left" w:pos="709"/>
          <w:tab w:val="left" w:pos="1310"/>
          <w:tab w:val="left" w:pos="9072"/>
        </w:tabs>
        <w:spacing w:before="35"/>
        <w:ind w:left="284" w:right="687" w:firstLine="0"/>
        <w:rPr>
          <w:rFonts w:asciiTheme="minorHAnsi" w:hAnsiTheme="minorHAnsi"/>
        </w:rPr>
      </w:pPr>
      <w:r w:rsidRPr="003B435D">
        <w:rPr>
          <w:rFonts w:asciiTheme="minorHAnsi" w:hAnsiTheme="minorHAnsi"/>
        </w:rPr>
        <w:t>Responsabilizar-se</w:t>
      </w:r>
      <w:r w:rsidRPr="003B435D">
        <w:rPr>
          <w:rFonts w:asciiTheme="minorHAnsi" w:hAnsiTheme="minorHAnsi"/>
          <w:spacing w:val="1"/>
        </w:rPr>
        <w:t xml:space="preserve"> </w:t>
      </w:r>
      <w:r w:rsidRPr="003B435D">
        <w:rPr>
          <w:rFonts w:asciiTheme="minorHAnsi" w:hAnsiTheme="minorHAnsi"/>
        </w:rPr>
        <w:t>pelo</w:t>
      </w:r>
      <w:r w:rsidRPr="003B435D">
        <w:rPr>
          <w:rFonts w:asciiTheme="minorHAnsi" w:hAnsiTheme="minorHAnsi"/>
          <w:spacing w:val="1"/>
        </w:rPr>
        <w:t xml:space="preserve"> </w:t>
      </w:r>
      <w:r w:rsidRPr="003B435D">
        <w:rPr>
          <w:rFonts w:asciiTheme="minorHAnsi" w:hAnsiTheme="minorHAnsi"/>
        </w:rPr>
        <w:t>cumprimento</w:t>
      </w:r>
      <w:r w:rsidRPr="003B435D">
        <w:rPr>
          <w:rFonts w:asciiTheme="minorHAnsi" w:hAnsiTheme="minorHAnsi"/>
          <w:spacing w:val="1"/>
        </w:rPr>
        <w:t xml:space="preserve"> </w:t>
      </w:r>
      <w:r w:rsidRPr="003B435D">
        <w:rPr>
          <w:rFonts w:asciiTheme="minorHAnsi" w:hAnsiTheme="minorHAnsi"/>
        </w:rPr>
        <w:t>das</w:t>
      </w:r>
      <w:r w:rsidRPr="003B435D">
        <w:rPr>
          <w:rFonts w:asciiTheme="minorHAnsi" w:hAnsiTheme="minorHAnsi"/>
          <w:spacing w:val="1"/>
        </w:rPr>
        <w:t xml:space="preserve"> </w:t>
      </w:r>
      <w:r w:rsidRPr="003B435D">
        <w:rPr>
          <w:rFonts w:asciiTheme="minorHAnsi" w:hAnsiTheme="minorHAnsi"/>
        </w:rPr>
        <w:t>obrigações</w:t>
      </w:r>
      <w:r w:rsidRPr="003B435D">
        <w:rPr>
          <w:rFonts w:asciiTheme="minorHAnsi" w:hAnsiTheme="minorHAnsi"/>
          <w:spacing w:val="1"/>
        </w:rPr>
        <w:t xml:space="preserve"> </w:t>
      </w:r>
      <w:r w:rsidRPr="003B435D">
        <w:rPr>
          <w:rFonts w:asciiTheme="minorHAnsi" w:hAnsiTheme="minorHAnsi"/>
        </w:rPr>
        <w:t>previstas</w:t>
      </w:r>
      <w:r w:rsidRPr="003B435D">
        <w:rPr>
          <w:rFonts w:asciiTheme="minorHAnsi" w:hAnsiTheme="minorHAnsi"/>
          <w:spacing w:val="1"/>
        </w:rPr>
        <w:t xml:space="preserve"> </w:t>
      </w:r>
      <w:r w:rsidRPr="003B435D">
        <w:rPr>
          <w:rFonts w:asciiTheme="minorHAnsi" w:hAnsiTheme="minorHAnsi"/>
        </w:rPr>
        <w:t>em</w:t>
      </w:r>
      <w:r w:rsidRPr="003B435D">
        <w:rPr>
          <w:rFonts w:asciiTheme="minorHAnsi" w:hAnsiTheme="minorHAnsi"/>
          <w:spacing w:val="1"/>
        </w:rPr>
        <w:t xml:space="preserve"> </w:t>
      </w:r>
      <w:r w:rsidRPr="003B435D">
        <w:rPr>
          <w:rFonts w:asciiTheme="minorHAnsi" w:hAnsiTheme="minorHAnsi"/>
        </w:rPr>
        <w:t>Acordo,</w:t>
      </w:r>
      <w:r w:rsidRPr="003B435D">
        <w:rPr>
          <w:rFonts w:asciiTheme="minorHAnsi" w:hAnsiTheme="minorHAnsi"/>
          <w:spacing w:val="1"/>
        </w:rPr>
        <w:t xml:space="preserve"> </w:t>
      </w:r>
      <w:r w:rsidRPr="003B435D">
        <w:rPr>
          <w:rFonts w:asciiTheme="minorHAnsi" w:hAnsiTheme="minorHAnsi"/>
        </w:rPr>
        <w:t>Convenção, Dissídio Coletivo de Trabalho ou equivalentes das categorias abrangidas pelo</w:t>
      </w:r>
      <w:r w:rsidRPr="003B435D">
        <w:rPr>
          <w:rFonts w:asciiTheme="minorHAnsi" w:hAnsiTheme="minorHAnsi"/>
          <w:spacing w:val="1"/>
        </w:rPr>
        <w:t xml:space="preserve"> </w:t>
      </w:r>
      <w:r w:rsidRPr="003B435D">
        <w:rPr>
          <w:rFonts w:asciiTheme="minorHAnsi" w:hAnsiTheme="minorHAnsi"/>
        </w:rPr>
        <w:t>contrato,</w:t>
      </w:r>
      <w:r w:rsidRPr="003B435D">
        <w:rPr>
          <w:rFonts w:asciiTheme="minorHAnsi" w:hAnsiTheme="minorHAnsi"/>
          <w:spacing w:val="1"/>
        </w:rPr>
        <w:t xml:space="preserve"> </w:t>
      </w:r>
      <w:r w:rsidRPr="003B435D">
        <w:rPr>
          <w:rFonts w:asciiTheme="minorHAnsi" w:hAnsiTheme="minorHAnsi"/>
        </w:rPr>
        <w:t>por</w:t>
      </w:r>
      <w:r w:rsidRPr="003B435D">
        <w:rPr>
          <w:rFonts w:asciiTheme="minorHAnsi" w:hAnsiTheme="minorHAnsi"/>
          <w:spacing w:val="1"/>
        </w:rPr>
        <w:t xml:space="preserve"> </w:t>
      </w:r>
      <w:r w:rsidRPr="003B435D">
        <w:rPr>
          <w:rFonts w:asciiTheme="minorHAnsi" w:hAnsiTheme="minorHAnsi"/>
        </w:rPr>
        <w:t>todas</w:t>
      </w:r>
      <w:r w:rsidRPr="003B435D">
        <w:rPr>
          <w:rFonts w:asciiTheme="minorHAnsi" w:hAnsiTheme="minorHAnsi"/>
          <w:spacing w:val="1"/>
        </w:rPr>
        <w:t xml:space="preserve"> </w:t>
      </w:r>
      <w:r w:rsidRPr="003B435D">
        <w:rPr>
          <w:rFonts w:asciiTheme="minorHAnsi" w:hAnsiTheme="minorHAnsi"/>
        </w:rPr>
        <w:t>as</w:t>
      </w:r>
      <w:r w:rsidRPr="003B435D">
        <w:rPr>
          <w:rFonts w:asciiTheme="minorHAnsi" w:hAnsiTheme="minorHAnsi"/>
          <w:spacing w:val="1"/>
        </w:rPr>
        <w:t xml:space="preserve"> </w:t>
      </w:r>
      <w:r w:rsidRPr="003B435D">
        <w:rPr>
          <w:rFonts w:asciiTheme="minorHAnsi" w:hAnsiTheme="minorHAnsi"/>
        </w:rPr>
        <w:t>obrigações</w:t>
      </w:r>
      <w:r w:rsidRPr="003B435D">
        <w:rPr>
          <w:rFonts w:asciiTheme="minorHAnsi" w:hAnsiTheme="minorHAnsi"/>
          <w:spacing w:val="1"/>
        </w:rPr>
        <w:t xml:space="preserve"> </w:t>
      </w:r>
      <w:r w:rsidRPr="003B435D">
        <w:rPr>
          <w:rFonts w:asciiTheme="minorHAnsi" w:hAnsiTheme="minorHAnsi"/>
        </w:rPr>
        <w:t>trabalhistas,</w:t>
      </w:r>
      <w:r w:rsidRPr="003B435D">
        <w:rPr>
          <w:rFonts w:asciiTheme="minorHAnsi" w:hAnsiTheme="minorHAnsi"/>
          <w:spacing w:val="1"/>
        </w:rPr>
        <w:t xml:space="preserve"> </w:t>
      </w:r>
      <w:r w:rsidRPr="003B435D">
        <w:rPr>
          <w:rFonts w:asciiTheme="minorHAnsi" w:hAnsiTheme="minorHAnsi"/>
        </w:rPr>
        <w:t>sociais,</w:t>
      </w:r>
      <w:r w:rsidRPr="003B435D">
        <w:rPr>
          <w:rFonts w:asciiTheme="minorHAnsi" w:hAnsiTheme="minorHAnsi"/>
          <w:spacing w:val="1"/>
        </w:rPr>
        <w:t xml:space="preserve"> </w:t>
      </w:r>
      <w:r w:rsidRPr="003B435D">
        <w:rPr>
          <w:rFonts w:asciiTheme="minorHAnsi" w:hAnsiTheme="minorHAnsi"/>
        </w:rPr>
        <w:t>previdenciárias,</w:t>
      </w:r>
      <w:r w:rsidRPr="003B435D">
        <w:rPr>
          <w:rFonts w:asciiTheme="minorHAnsi" w:hAnsiTheme="minorHAnsi"/>
          <w:spacing w:val="1"/>
        </w:rPr>
        <w:t xml:space="preserve"> </w:t>
      </w:r>
      <w:r w:rsidRPr="003B435D">
        <w:rPr>
          <w:rFonts w:asciiTheme="minorHAnsi" w:hAnsiTheme="minorHAnsi"/>
        </w:rPr>
        <w:t>tributárias</w:t>
      </w:r>
      <w:r w:rsidRPr="003B435D">
        <w:rPr>
          <w:rFonts w:asciiTheme="minorHAnsi" w:hAnsiTheme="minorHAnsi"/>
          <w:spacing w:val="1"/>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as</w:t>
      </w:r>
      <w:r w:rsidRPr="003B435D">
        <w:rPr>
          <w:rFonts w:asciiTheme="minorHAnsi" w:hAnsiTheme="minorHAnsi"/>
          <w:spacing w:val="-59"/>
        </w:rPr>
        <w:t xml:space="preserve"> </w:t>
      </w:r>
      <w:r w:rsidRPr="003B435D">
        <w:rPr>
          <w:rFonts w:asciiTheme="minorHAnsi" w:hAnsiTheme="minorHAnsi"/>
        </w:rPr>
        <w:t>demais</w:t>
      </w:r>
      <w:r w:rsidRPr="003B435D">
        <w:rPr>
          <w:rFonts w:asciiTheme="minorHAnsi" w:hAnsiTheme="minorHAnsi"/>
          <w:spacing w:val="1"/>
        </w:rPr>
        <w:t xml:space="preserve"> </w:t>
      </w:r>
      <w:r w:rsidRPr="003B435D">
        <w:rPr>
          <w:rFonts w:asciiTheme="minorHAnsi" w:hAnsiTheme="minorHAnsi"/>
        </w:rPr>
        <w:t>previstas</w:t>
      </w:r>
      <w:r w:rsidRPr="003B435D">
        <w:rPr>
          <w:rFonts w:asciiTheme="minorHAnsi" w:hAnsiTheme="minorHAnsi"/>
          <w:spacing w:val="1"/>
        </w:rPr>
        <w:t xml:space="preserve"> </w:t>
      </w:r>
      <w:r w:rsidRPr="003B435D">
        <w:rPr>
          <w:rFonts w:asciiTheme="minorHAnsi" w:hAnsiTheme="minorHAnsi"/>
        </w:rPr>
        <w:t>em</w:t>
      </w:r>
      <w:r w:rsidRPr="003B435D">
        <w:rPr>
          <w:rFonts w:asciiTheme="minorHAnsi" w:hAnsiTheme="minorHAnsi"/>
          <w:spacing w:val="1"/>
        </w:rPr>
        <w:t xml:space="preserve"> </w:t>
      </w:r>
      <w:r w:rsidRPr="003B435D">
        <w:rPr>
          <w:rFonts w:asciiTheme="minorHAnsi" w:hAnsiTheme="minorHAnsi"/>
        </w:rPr>
        <w:t>legislação</w:t>
      </w:r>
      <w:r w:rsidRPr="003B435D">
        <w:rPr>
          <w:rFonts w:asciiTheme="minorHAnsi" w:hAnsiTheme="minorHAnsi"/>
          <w:spacing w:val="1"/>
        </w:rPr>
        <w:t xml:space="preserve"> </w:t>
      </w:r>
      <w:r w:rsidRPr="003B435D">
        <w:rPr>
          <w:rFonts w:asciiTheme="minorHAnsi" w:hAnsiTheme="minorHAnsi"/>
        </w:rPr>
        <w:t>específica,</w:t>
      </w:r>
      <w:r w:rsidRPr="003B435D">
        <w:rPr>
          <w:rFonts w:asciiTheme="minorHAnsi" w:hAnsiTheme="minorHAnsi"/>
          <w:spacing w:val="1"/>
        </w:rPr>
        <w:t xml:space="preserve"> </w:t>
      </w:r>
      <w:r w:rsidRPr="003B435D">
        <w:rPr>
          <w:rFonts w:asciiTheme="minorHAnsi" w:hAnsiTheme="minorHAnsi"/>
        </w:rPr>
        <w:t>cuja</w:t>
      </w:r>
      <w:r w:rsidRPr="003B435D">
        <w:rPr>
          <w:rFonts w:asciiTheme="minorHAnsi" w:hAnsiTheme="minorHAnsi"/>
          <w:spacing w:val="1"/>
        </w:rPr>
        <w:t xml:space="preserve"> </w:t>
      </w:r>
      <w:r w:rsidRPr="003B435D">
        <w:rPr>
          <w:rFonts w:asciiTheme="minorHAnsi" w:hAnsiTheme="minorHAnsi"/>
        </w:rPr>
        <w:t>inadimplência</w:t>
      </w:r>
      <w:r w:rsidRPr="003B435D">
        <w:rPr>
          <w:rFonts w:asciiTheme="minorHAnsi" w:hAnsiTheme="minorHAnsi"/>
          <w:spacing w:val="1"/>
        </w:rPr>
        <w:t xml:space="preserve"> </w:t>
      </w:r>
      <w:r w:rsidRPr="003B435D">
        <w:rPr>
          <w:rFonts w:asciiTheme="minorHAnsi" w:hAnsiTheme="minorHAnsi"/>
        </w:rPr>
        <w:t>não</w:t>
      </w:r>
      <w:r w:rsidRPr="003B435D">
        <w:rPr>
          <w:rFonts w:asciiTheme="minorHAnsi" w:hAnsiTheme="minorHAnsi"/>
          <w:spacing w:val="1"/>
        </w:rPr>
        <w:t xml:space="preserve"> </w:t>
      </w:r>
      <w:r w:rsidRPr="003B435D">
        <w:rPr>
          <w:rFonts w:asciiTheme="minorHAnsi" w:hAnsiTheme="minorHAnsi"/>
        </w:rPr>
        <w:t>transfere</w:t>
      </w:r>
      <w:r w:rsidRPr="003B435D">
        <w:rPr>
          <w:rFonts w:asciiTheme="minorHAnsi" w:hAnsiTheme="minorHAnsi"/>
          <w:spacing w:val="1"/>
        </w:rPr>
        <w:t xml:space="preserve"> </w:t>
      </w:r>
      <w:r w:rsidRPr="003B435D">
        <w:rPr>
          <w:rFonts w:asciiTheme="minorHAnsi" w:hAnsiTheme="minorHAnsi"/>
        </w:rPr>
        <w:t>a</w:t>
      </w:r>
      <w:r w:rsidRPr="003B435D">
        <w:rPr>
          <w:rFonts w:asciiTheme="minorHAnsi" w:hAnsiTheme="minorHAnsi"/>
          <w:spacing w:val="1"/>
        </w:rPr>
        <w:t xml:space="preserve"> </w:t>
      </w:r>
      <w:r w:rsidRPr="003B435D">
        <w:rPr>
          <w:rFonts w:asciiTheme="minorHAnsi" w:hAnsiTheme="minorHAnsi"/>
        </w:rPr>
        <w:t>responsabilidade</w:t>
      </w:r>
      <w:r w:rsidRPr="003B435D">
        <w:rPr>
          <w:rFonts w:asciiTheme="minorHAnsi" w:hAnsiTheme="minorHAnsi"/>
          <w:spacing w:val="-1"/>
        </w:rPr>
        <w:t xml:space="preserve"> </w:t>
      </w:r>
      <w:r w:rsidRPr="003B435D">
        <w:rPr>
          <w:rFonts w:asciiTheme="minorHAnsi" w:hAnsiTheme="minorHAnsi"/>
        </w:rPr>
        <w:t>ao Contratante;</w:t>
      </w:r>
    </w:p>
    <w:p w14:paraId="24C710C6" w14:textId="77777777" w:rsidR="004F6500" w:rsidRPr="004F6500" w:rsidRDefault="004F6500" w:rsidP="004F6500">
      <w:pPr>
        <w:tabs>
          <w:tab w:val="left" w:pos="709"/>
          <w:tab w:val="left" w:pos="1310"/>
          <w:tab w:val="left" w:pos="9639"/>
        </w:tabs>
        <w:spacing w:before="35"/>
        <w:ind w:right="687"/>
        <w:rPr>
          <w:rFonts w:asciiTheme="minorHAnsi" w:hAnsiTheme="minorHAnsi"/>
        </w:rPr>
      </w:pPr>
    </w:p>
    <w:p w14:paraId="03DB431E" w14:textId="77777777" w:rsidR="00382F83" w:rsidRDefault="00382F83" w:rsidP="00881E3E">
      <w:pPr>
        <w:pStyle w:val="PargrafodaLista"/>
        <w:numPr>
          <w:ilvl w:val="1"/>
          <w:numId w:val="20"/>
        </w:numPr>
        <w:tabs>
          <w:tab w:val="left" w:pos="851"/>
          <w:tab w:val="left" w:pos="1310"/>
          <w:tab w:val="left" w:pos="9072"/>
          <w:tab w:val="left" w:pos="9639"/>
        </w:tabs>
        <w:ind w:left="284" w:right="687" w:firstLine="0"/>
        <w:rPr>
          <w:rFonts w:asciiTheme="minorHAnsi" w:hAnsiTheme="minorHAnsi"/>
        </w:rPr>
      </w:pPr>
      <w:r w:rsidRPr="003B435D">
        <w:rPr>
          <w:rFonts w:asciiTheme="minorHAnsi" w:hAnsiTheme="minorHAnsi"/>
        </w:rPr>
        <w:t>Comunicar ao Fiscal do contrato, no prazo de 24 (vinte e quatro) horas, qualquer</w:t>
      </w:r>
      <w:r w:rsidRPr="003B435D">
        <w:rPr>
          <w:rFonts w:asciiTheme="minorHAnsi" w:hAnsiTheme="minorHAnsi"/>
          <w:spacing w:val="1"/>
        </w:rPr>
        <w:t xml:space="preserve"> </w:t>
      </w:r>
      <w:r w:rsidRPr="003B435D">
        <w:rPr>
          <w:rFonts w:asciiTheme="minorHAnsi" w:hAnsiTheme="minorHAnsi"/>
        </w:rPr>
        <w:t>ocorrência</w:t>
      </w:r>
      <w:r w:rsidRPr="003B435D">
        <w:rPr>
          <w:rFonts w:asciiTheme="minorHAnsi" w:hAnsiTheme="minorHAnsi"/>
          <w:spacing w:val="-3"/>
        </w:rPr>
        <w:t xml:space="preserve"> </w:t>
      </w:r>
      <w:r w:rsidRPr="003B435D">
        <w:rPr>
          <w:rFonts w:asciiTheme="minorHAnsi" w:hAnsiTheme="minorHAnsi"/>
        </w:rPr>
        <w:t>anormal</w:t>
      </w:r>
      <w:r w:rsidRPr="003B435D">
        <w:rPr>
          <w:rFonts w:asciiTheme="minorHAnsi" w:hAnsiTheme="minorHAnsi"/>
          <w:spacing w:val="-1"/>
        </w:rPr>
        <w:t xml:space="preserve"> </w:t>
      </w:r>
      <w:r w:rsidRPr="003B435D">
        <w:rPr>
          <w:rFonts w:asciiTheme="minorHAnsi" w:hAnsiTheme="minorHAnsi"/>
        </w:rPr>
        <w:t>ou acidente que</w:t>
      </w:r>
      <w:r w:rsidRPr="003B435D">
        <w:rPr>
          <w:rFonts w:asciiTheme="minorHAnsi" w:hAnsiTheme="minorHAnsi"/>
          <w:spacing w:val="-2"/>
        </w:rPr>
        <w:t xml:space="preserve"> </w:t>
      </w:r>
      <w:r w:rsidRPr="003B435D">
        <w:rPr>
          <w:rFonts w:asciiTheme="minorHAnsi" w:hAnsiTheme="minorHAnsi"/>
        </w:rPr>
        <w:t>se verifique</w:t>
      </w:r>
      <w:r w:rsidRPr="003B435D">
        <w:rPr>
          <w:rFonts w:asciiTheme="minorHAnsi" w:hAnsiTheme="minorHAnsi"/>
          <w:spacing w:val="-2"/>
        </w:rPr>
        <w:t xml:space="preserve"> </w:t>
      </w:r>
      <w:r w:rsidRPr="003B435D">
        <w:rPr>
          <w:rFonts w:asciiTheme="minorHAnsi" w:hAnsiTheme="minorHAnsi"/>
        </w:rPr>
        <w:t>no</w:t>
      </w:r>
      <w:r w:rsidRPr="003B435D">
        <w:rPr>
          <w:rFonts w:asciiTheme="minorHAnsi" w:hAnsiTheme="minorHAnsi"/>
          <w:spacing w:val="-1"/>
        </w:rPr>
        <w:t xml:space="preserve"> </w:t>
      </w:r>
      <w:r w:rsidRPr="003B435D">
        <w:rPr>
          <w:rFonts w:asciiTheme="minorHAnsi" w:hAnsiTheme="minorHAnsi"/>
        </w:rPr>
        <w:t>local dos</w:t>
      </w:r>
      <w:r w:rsidRPr="003B435D">
        <w:rPr>
          <w:rFonts w:asciiTheme="minorHAnsi" w:hAnsiTheme="minorHAnsi"/>
          <w:spacing w:val="1"/>
        </w:rPr>
        <w:t xml:space="preserve"> </w:t>
      </w:r>
      <w:r w:rsidRPr="003B435D">
        <w:rPr>
          <w:rFonts w:asciiTheme="minorHAnsi" w:hAnsiTheme="minorHAnsi"/>
        </w:rPr>
        <w:t>serviços.</w:t>
      </w:r>
    </w:p>
    <w:p w14:paraId="0DAA7872" w14:textId="77777777" w:rsidR="004F6500" w:rsidRPr="004F6500" w:rsidRDefault="004F6500" w:rsidP="0039789E">
      <w:pPr>
        <w:tabs>
          <w:tab w:val="left" w:pos="851"/>
          <w:tab w:val="left" w:pos="1310"/>
          <w:tab w:val="left" w:pos="9072"/>
          <w:tab w:val="left" w:pos="9639"/>
        </w:tabs>
        <w:ind w:right="687"/>
        <w:rPr>
          <w:rFonts w:asciiTheme="minorHAnsi" w:hAnsiTheme="minorHAnsi"/>
        </w:rPr>
      </w:pPr>
    </w:p>
    <w:p w14:paraId="5FDB56C6" w14:textId="77777777" w:rsidR="00382F83" w:rsidRDefault="00382F83" w:rsidP="00881E3E">
      <w:pPr>
        <w:pStyle w:val="PargrafodaLista"/>
        <w:numPr>
          <w:ilvl w:val="1"/>
          <w:numId w:val="20"/>
        </w:numPr>
        <w:tabs>
          <w:tab w:val="left" w:pos="851"/>
          <w:tab w:val="left" w:pos="9072"/>
          <w:tab w:val="left" w:pos="9639"/>
        </w:tabs>
        <w:ind w:left="284" w:right="687" w:firstLine="0"/>
        <w:rPr>
          <w:rFonts w:asciiTheme="minorHAnsi" w:hAnsiTheme="minorHAnsi"/>
        </w:rPr>
      </w:pPr>
      <w:r w:rsidRPr="003B435D">
        <w:rPr>
          <w:rFonts w:asciiTheme="minorHAnsi" w:hAnsiTheme="minorHAnsi"/>
        </w:rPr>
        <w:t>Prestar todo esclarecimento ou informação solicitada pelo Contratante ou por seus</w:t>
      </w:r>
      <w:r w:rsidRPr="003B435D">
        <w:rPr>
          <w:rFonts w:asciiTheme="minorHAnsi" w:hAnsiTheme="minorHAnsi"/>
          <w:spacing w:val="1"/>
        </w:rPr>
        <w:t xml:space="preserve"> </w:t>
      </w:r>
      <w:r w:rsidRPr="003B435D">
        <w:rPr>
          <w:rFonts w:asciiTheme="minorHAnsi" w:hAnsiTheme="minorHAnsi"/>
        </w:rPr>
        <w:t>prepostos, garantindo-lhes o acesso, a qualquer tempo, ao local dos trabalhos, bem como</w:t>
      </w:r>
      <w:r w:rsidRPr="003B435D">
        <w:rPr>
          <w:rFonts w:asciiTheme="minorHAnsi" w:hAnsiTheme="minorHAnsi"/>
          <w:spacing w:val="1"/>
        </w:rPr>
        <w:t xml:space="preserve"> </w:t>
      </w:r>
      <w:r w:rsidRPr="003B435D">
        <w:rPr>
          <w:rFonts w:asciiTheme="minorHAnsi" w:hAnsiTheme="minorHAnsi"/>
        </w:rPr>
        <w:t>aos documentos</w:t>
      </w:r>
      <w:r w:rsidRPr="003B435D">
        <w:rPr>
          <w:rFonts w:asciiTheme="minorHAnsi" w:hAnsiTheme="minorHAnsi"/>
          <w:spacing w:val="-2"/>
        </w:rPr>
        <w:t xml:space="preserve"> </w:t>
      </w:r>
      <w:r w:rsidRPr="003B435D">
        <w:rPr>
          <w:rFonts w:asciiTheme="minorHAnsi" w:hAnsiTheme="minorHAnsi"/>
        </w:rPr>
        <w:t>relativos à</w:t>
      </w:r>
      <w:r w:rsidRPr="003B435D">
        <w:rPr>
          <w:rFonts w:asciiTheme="minorHAnsi" w:hAnsiTheme="minorHAnsi"/>
          <w:spacing w:val="1"/>
        </w:rPr>
        <w:t xml:space="preserve"> </w:t>
      </w:r>
      <w:r w:rsidRPr="003B435D">
        <w:rPr>
          <w:rFonts w:asciiTheme="minorHAnsi" w:hAnsiTheme="minorHAnsi"/>
        </w:rPr>
        <w:t>execução do</w:t>
      </w:r>
      <w:r w:rsidRPr="003B435D">
        <w:rPr>
          <w:rFonts w:asciiTheme="minorHAnsi" w:hAnsiTheme="minorHAnsi"/>
          <w:spacing w:val="-2"/>
        </w:rPr>
        <w:t xml:space="preserve"> </w:t>
      </w:r>
      <w:r w:rsidRPr="003B435D">
        <w:rPr>
          <w:rFonts w:asciiTheme="minorHAnsi" w:hAnsiTheme="minorHAnsi"/>
        </w:rPr>
        <w:t>empreendimento.</w:t>
      </w:r>
    </w:p>
    <w:p w14:paraId="7C9CCDF5" w14:textId="77777777" w:rsidR="00D479CB" w:rsidRPr="00D479CB" w:rsidRDefault="00D479CB" w:rsidP="0039789E">
      <w:pPr>
        <w:tabs>
          <w:tab w:val="left" w:pos="851"/>
          <w:tab w:val="left" w:pos="9072"/>
          <w:tab w:val="left" w:pos="9639"/>
        </w:tabs>
        <w:ind w:right="687"/>
        <w:rPr>
          <w:rFonts w:asciiTheme="minorHAnsi" w:hAnsiTheme="minorHAnsi"/>
        </w:rPr>
      </w:pPr>
    </w:p>
    <w:p w14:paraId="26961CA7" w14:textId="77777777" w:rsidR="00382F83" w:rsidRDefault="00382F83" w:rsidP="00881E3E">
      <w:pPr>
        <w:pStyle w:val="PargrafodaLista"/>
        <w:numPr>
          <w:ilvl w:val="1"/>
          <w:numId w:val="20"/>
        </w:numPr>
        <w:tabs>
          <w:tab w:val="left" w:pos="851"/>
          <w:tab w:val="left" w:pos="1310"/>
          <w:tab w:val="left" w:pos="9072"/>
          <w:tab w:val="left" w:pos="9639"/>
        </w:tabs>
        <w:ind w:left="284" w:right="687" w:firstLine="0"/>
        <w:rPr>
          <w:rFonts w:asciiTheme="minorHAnsi" w:hAnsiTheme="minorHAnsi"/>
        </w:rPr>
      </w:pPr>
      <w:r w:rsidRPr="003B435D">
        <w:rPr>
          <w:rFonts w:asciiTheme="minorHAnsi" w:hAnsiTheme="minorHAnsi"/>
        </w:rPr>
        <w:t>Paralisar, por determinação do Contratante, qualquer atividade que não esteja sendo</w:t>
      </w:r>
      <w:r w:rsidRPr="003B435D">
        <w:rPr>
          <w:rFonts w:asciiTheme="minorHAnsi" w:hAnsiTheme="minorHAnsi"/>
          <w:spacing w:val="1"/>
        </w:rPr>
        <w:t xml:space="preserve"> </w:t>
      </w:r>
      <w:r w:rsidRPr="003B435D">
        <w:rPr>
          <w:rFonts w:asciiTheme="minorHAnsi" w:hAnsiTheme="minorHAnsi"/>
        </w:rPr>
        <w:t>executada de acordo com a boa técnica ou que ponha em risco a segurança de pessoas ou</w:t>
      </w:r>
      <w:r w:rsidRPr="003B435D">
        <w:rPr>
          <w:rFonts w:asciiTheme="minorHAnsi" w:hAnsiTheme="minorHAnsi"/>
          <w:spacing w:val="1"/>
        </w:rPr>
        <w:t xml:space="preserve"> </w:t>
      </w:r>
      <w:r w:rsidRPr="003B435D">
        <w:rPr>
          <w:rFonts w:asciiTheme="minorHAnsi" w:hAnsiTheme="minorHAnsi"/>
        </w:rPr>
        <w:t>bens de</w:t>
      </w:r>
      <w:r w:rsidRPr="003B435D">
        <w:rPr>
          <w:rFonts w:asciiTheme="minorHAnsi" w:hAnsiTheme="minorHAnsi"/>
          <w:spacing w:val="-2"/>
        </w:rPr>
        <w:t xml:space="preserve"> </w:t>
      </w:r>
      <w:r w:rsidRPr="003B435D">
        <w:rPr>
          <w:rFonts w:asciiTheme="minorHAnsi" w:hAnsiTheme="minorHAnsi"/>
        </w:rPr>
        <w:t>terceiros.</w:t>
      </w:r>
    </w:p>
    <w:p w14:paraId="67D5F4D4" w14:textId="77777777" w:rsidR="00D479CB" w:rsidRPr="00D479CB" w:rsidRDefault="00D479CB" w:rsidP="0039789E">
      <w:pPr>
        <w:tabs>
          <w:tab w:val="left" w:pos="851"/>
          <w:tab w:val="left" w:pos="1310"/>
          <w:tab w:val="left" w:pos="9072"/>
          <w:tab w:val="left" w:pos="9639"/>
        </w:tabs>
        <w:ind w:right="687"/>
        <w:rPr>
          <w:rFonts w:asciiTheme="minorHAnsi" w:hAnsiTheme="minorHAnsi"/>
        </w:rPr>
      </w:pPr>
    </w:p>
    <w:p w14:paraId="161E51C5" w14:textId="77777777" w:rsidR="00382F83" w:rsidRDefault="00382F83" w:rsidP="00881E3E">
      <w:pPr>
        <w:pStyle w:val="PargrafodaLista"/>
        <w:numPr>
          <w:ilvl w:val="1"/>
          <w:numId w:val="20"/>
        </w:numPr>
        <w:tabs>
          <w:tab w:val="left" w:pos="426"/>
          <w:tab w:val="left" w:pos="851"/>
          <w:tab w:val="left" w:pos="1310"/>
          <w:tab w:val="left" w:pos="9072"/>
          <w:tab w:val="left" w:pos="9639"/>
        </w:tabs>
        <w:spacing w:before="1"/>
        <w:ind w:left="284" w:right="687" w:firstLine="0"/>
        <w:rPr>
          <w:rFonts w:asciiTheme="minorHAnsi" w:hAnsiTheme="minorHAnsi"/>
        </w:rPr>
      </w:pPr>
      <w:r w:rsidRPr="003B435D">
        <w:rPr>
          <w:rFonts w:asciiTheme="minorHAnsi" w:hAnsiTheme="minorHAnsi"/>
        </w:rPr>
        <w:t>Promover a guarda, manutenção e vigilância de materiais, ferramentas, e tudo o que</w:t>
      </w:r>
      <w:r w:rsidRPr="003B435D">
        <w:rPr>
          <w:rFonts w:asciiTheme="minorHAnsi" w:hAnsiTheme="minorHAnsi"/>
          <w:spacing w:val="1"/>
        </w:rPr>
        <w:t xml:space="preserve"> </w:t>
      </w:r>
      <w:r w:rsidRPr="003B435D">
        <w:rPr>
          <w:rFonts w:asciiTheme="minorHAnsi" w:hAnsiTheme="minorHAnsi"/>
        </w:rPr>
        <w:t>for</w:t>
      </w:r>
      <w:r w:rsidRPr="003B435D">
        <w:rPr>
          <w:rFonts w:asciiTheme="minorHAnsi" w:hAnsiTheme="minorHAnsi"/>
          <w:spacing w:val="-2"/>
        </w:rPr>
        <w:t xml:space="preserve"> </w:t>
      </w:r>
      <w:r w:rsidRPr="003B435D">
        <w:rPr>
          <w:rFonts w:asciiTheme="minorHAnsi" w:hAnsiTheme="minorHAnsi"/>
        </w:rPr>
        <w:t>necessário à execução do objeto,</w:t>
      </w:r>
      <w:r w:rsidRPr="003B435D">
        <w:rPr>
          <w:rFonts w:asciiTheme="minorHAnsi" w:hAnsiTheme="minorHAnsi"/>
          <w:spacing w:val="1"/>
        </w:rPr>
        <w:t xml:space="preserve"> </w:t>
      </w:r>
      <w:r w:rsidRPr="003B435D">
        <w:rPr>
          <w:rFonts w:asciiTheme="minorHAnsi" w:hAnsiTheme="minorHAnsi"/>
        </w:rPr>
        <w:t>durante</w:t>
      </w:r>
      <w:r w:rsidRPr="003B435D">
        <w:rPr>
          <w:rFonts w:asciiTheme="minorHAnsi" w:hAnsiTheme="minorHAnsi"/>
          <w:spacing w:val="-2"/>
        </w:rPr>
        <w:t xml:space="preserve"> </w:t>
      </w:r>
      <w:r w:rsidRPr="003B435D">
        <w:rPr>
          <w:rFonts w:asciiTheme="minorHAnsi" w:hAnsiTheme="minorHAnsi"/>
        </w:rPr>
        <w:t>a</w:t>
      </w:r>
      <w:r w:rsidRPr="003B435D">
        <w:rPr>
          <w:rFonts w:asciiTheme="minorHAnsi" w:hAnsiTheme="minorHAnsi"/>
          <w:spacing w:val="-2"/>
        </w:rPr>
        <w:t xml:space="preserve"> </w:t>
      </w:r>
      <w:r w:rsidRPr="003B435D">
        <w:rPr>
          <w:rFonts w:asciiTheme="minorHAnsi" w:hAnsiTheme="minorHAnsi"/>
        </w:rPr>
        <w:t>vigência</w:t>
      </w:r>
      <w:r w:rsidRPr="003B435D">
        <w:rPr>
          <w:rFonts w:asciiTheme="minorHAnsi" w:hAnsiTheme="minorHAnsi"/>
          <w:spacing w:val="-1"/>
        </w:rPr>
        <w:t xml:space="preserve"> </w:t>
      </w:r>
      <w:r w:rsidRPr="003B435D">
        <w:rPr>
          <w:rFonts w:asciiTheme="minorHAnsi" w:hAnsiTheme="minorHAnsi"/>
        </w:rPr>
        <w:t>do contrato.</w:t>
      </w:r>
    </w:p>
    <w:p w14:paraId="2433A37F" w14:textId="77777777" w:rsidR="00D479CB" w:rsidRPr="00D479CB" w:rsidRDefault="00D479CB" w:rsidP="00D479CB">
      <w:pPr>
        <w:tabs>
          <w:tab w:val="left" w:pos="426"/>
          <w:tab w:val="left" w:pos="851"/>
          <w:tab w:val="left" w:pos="1310"/>
          <w:tab w:val="left" w:pos="9639"/>
        </w:tabs>
        <w:spacing w:before="1"/>
        <w:ind w:right="687"/>
        <w:rPr>
          <w:rFonts w:asciiTheme="minorHAnsi" w:hAnsiTheme="minorHAnsi"/>
        </w:rPr>
      </w:pPr>
    </w:p>
    <w:p w14:paraId="6C140A10" w14:textId="77777777" w:rsidR="00382F83" w:rsidRDefault="00382F83" w:rsidP="00881E3E">
      <w:pPr>
        <w:pStyle w:val="PargrafodaLista"/>
        <w:numPr>
          <w:ilvl w:val="1"/>
          <w:numId w:val="20"/>
        </w:numPr>
        <w:tabs>
          <w:tab w:val="left" w:pos="851"/>
          <w:tab w:val="left" w:pos="1310"/>
          <w:tab w:val="left" w:pos="9639"/>
        </w:tabs>
        <w:ind w:left="284" w:right="687" w:firstLine="0"/>
        <w:rPr>
          <w:rFonts w:asciiTheme="minorHAnsi" w:hAnsiTheme="minorHAnsi"/>
        </w:rPr>
      </w:pPr>
      <w:r w:rsidRPr="003B435D">
        <w:rPr>
          <w:rFonts w:asciiTheme="minorHAnsi" w:hAnsiTheme="minorHAnsi"/>
        </w:rPr>
        <w:t>Conduzir os trabalhos com estrita observância às normas da legislação pertinente,</w:t>
      </w:r>
      <w:r w:rsidRPr="003B435D">
        <w:rPr>
          <w:rFonts w:asciiTheme="minorHAnsi" w:hAnsiTheme="minorHAnsi"/>
          <w:spacing w:val="1"/>
        </w:rPr>
        <w:t xml:space="preserve"> </w:t>
      </w:r>
      <w:r w:rsidRPr="003B435D">
        <w:rPr>
          <w:rFonts w:asciiTheme="minorHAnsi" w:hAnsiTheme="minorHAnsi"/>
        </w:rPr>
        <w:t>cumprindo as determinações dos Poderes Públicos, mantendo sempre limpo o local dos</w:t>
      </w:r>
      <w:r w:rsidRPr="003B435D">
        <w:rPr>
          <w:rFonts w:asciiTheme="minorHAnsi" w:hAnsiTheme="minorHAnsi"/>
          <w:spacing w:val="1"/>
        </w:rPr>
        <w:t xml:space="preserve"> </w:t>
      </w:r>
      <w:r w:rsidRPr="003B435D">
        <w:rPr>
          <w:rFonts w:asciiTheme="minorHAnsi" w:hAnsiTheme="minorHAnsi"/>
        </w:rPr>
        <w:t>serviços e</w:t>
      </w:r>
      <w:r w:rsidRPr="003B435D">
        <w:rPr>
          <w:rFonts w:asciiTheme="minorHAnsi" w:hAnsiTheme="minorHAnsi"/>
          <w:spacing w:val="-2"/>
        </w:rPr>
        <w:t xml:space="preserve"> </w:t>
      </w:r>
      <w:r w:rsidRPr="003B435D">
        <w:rPr>
          <w:rFonts w:asciiTheme="minorHAnsi" w:hAnsiTheme="minorHAnsi"/>
        </w:rPr>
        <w:t>nas</w:t>
      </w:r>
      <w:r w:rsidRPr="003B435D">
        <w:rPr>
          <w:rFonts w:asciiTheme="minorHAnsi" w:hAnsiTheme="minorHAnsi"/>
          <w:spacing w:val="-2"/>
        </w:rPr>
        <w:t xml:space="preserve"> </w:t>
      </w:r>
      <w:r w:rsidRPr="003B435D">
        <w:rPr>
          <w:rFonts w:asciiTheme="minorHAnsi" w:hAnsiTheme="minorHAnsi"/>
        </w:rPr>
        <w:t>melhores</w:t>
      </w:r>
      <w:r w:rsidRPr="003B435D">
        <w:rPr>
          <w:rFonts w:asciiTheme="minorHAnsi" w:hAnsiTheme="minorHAnsi"/>
          <w:spacing w:val="-3"/>
        </w:rPr>
        <w:t xml:space="preserve"> </w:t>
      </w:r>
      <w:r w:rsidRPr="003B435D">
        <w:rPr>
          <w:rFonts w:asciiTheme="minorHAnsi" w:hAnsiTheme="minorHAnsi"/>
        </w:rPr>
        <w:t>condições</w:t>
      </w:r>
      <w:r w:rsidRPr="003B435D">
        <w:rPr>
          <w:rFonts w:asciiTheme="minorHAnsi" w:hAnsiTheme="minorHAnsi"/>
          <w:spacing w:val="1"/>
        </w:rPr>
        <w:t xml:space="preserve"> </w:t>
      </w:r>
      <w:r w:rsidRPr="003B435D">
        <w:rPr>
          <w:rFonts w:asciiTheme="minorHAnsi" w:hAnsiTheme="minorHAnsi"/>
        </w:rPr>
        <w:t>de segurança,</w:t>
      </w:r>
      <w:r w:rsidRPr="003B435D">
        <w:rPr>
          <w:rFonts w:asciiTheme="minorHAnsi" w:hAnsiTheme="minorHAnsi"/>
          <w:spacing w:val="-1"/>
        </w:rPr>
        <w:t xml:space="preserve"> </w:t>
      </w:r>
      <w:r w:rsidRPr="003B435D">
        <w:rPr>
          <w:rFonts w:asciiTheme="minorHAnsi" w:hAnsiTheme="minorHAnsi"/>
        </w:rPr>
        <w:t>higiene</w:t>
      </w:r>
      <w:r w:rsidRPr="003B435D">
        <w:rPr>
          <w:rFonts w:asciiTheme="minorHAnsi" w:hAnsiTheme="minorHAnsi"/>
          <w:spacing w:val="-1"/>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disciplina.</w:t>
      </w:r>
    </w:p>
    <w:p w14:paraId="57D2FA3A" w14:textId="77777777" w:rsidR="00D479CB" w:rsidRPr="00D479CB" w:rsidRDefault="00D479CB" w:rsidP="00D479CB">
      <w:pPr>
        <w:tabs>
          <w:tab w:val="left" w:pos="851"/>
          <w:tab w:val="left" w:pos="1310"/>
          <w:tab w:val="left" w:pos="9639"/>
        </w:tabs>
        <w:ind w:right="687"/>
        <w:rPr>
          <w:rFonts w:asciiTheme="minorHAnsi" w:hAnsiTheme="minorHAnsi"/>
        </w:rPr>
      </w:pPr>
    </w:p>
    <w:p w14:paraId="53D66AFF" w14:textId="77777777" w:rsidR="00382F83" w:rsidRDefault="00382F83" w:rsidP="00881E3E">
      <w:pPr>
        <w:pStyle w:val="PargrafodaLista"/>
        <w:numPr>
          <w:ilvl w:val="1"/>
          <w:numId w:val="20"/>
        </w:numPr>
        <w:tabs>
          <w:tab w:val="left" w:pos="851"/>
          <w:tab w:val="left" w:pos="9639"/>
        </w:tabs>
        <w:ind w:left="284" w:right="687" w:firstLine="0"/>
        <w:rPr>
          <w:rFonts w:asciiTheme="minorHAnsi" w:hAnsiTheme="minorHAnsi"/>
        </w:rPr>
      </w:pPr>
      <w:r w:rsidRPr="003B435D">
        <w:rPr>
          <w:rFonts w:asciiTheme="minorHAnsi" w:hAnsiTheme="minorHAnsi"/>
        </w:rPr>
        <w:t>Submeter</w:t>
      </w:r>
      <w:r w:rsidRPr="003B435D">
        <w:rPr>
          <w:rFonts w:asciiTheme="minorHAnsi" w:hAnsiTheme="minorHAnsi"/>
          <w:spacing w:val="1"/>
        </w:rPr>
        <w:t xml:space="preserve"> </w:t>
      </w:r>
      <w:r w:rsidRPr="003B435D">
        <w:rPr>
          <w:rFonts w:asciiTheme="minorHAnsi" w:hAnsiTheme="minorHAnsi"/>
        </w:rPr>
        <w:t>previamente,</w:t>
      </w:r>
      <w:r w:rsidRPr="003B435D">
        <w:rPr>
          <w:rFonts w:asciiTheme="minorHAnsi" w:hAnsiTheme="minorHAnsi"/>
          <w:spacing w:val="1"/>
        </w:rPr>
        <w:t xml:space="preserve"> </w:t>
      </w:r>
      <w:r w:rsidRPr="003B435D">
        <w:rPr>
          <w:rFonts w:asciiTheme="minorHAnsi" w:hAnsiTheme="minorHAnsi"/>
        </w:rPr>
        <w:t>por</w:t>
      </w:r>
      <w:r w:rsidRPr="003B435D">
        <w:rPr>
          <w:rFonts w:asciiTheme="minorHAnsi" w:hAnsiTheme="minorHAnsi"/>
          <w:spacing w:val="1"/>
        </w:rPr>
        <w:t xml:space="preserve"> </w:t>
      </w:r>
      <w:r w:rsidRPr="003B435D">
        <w:rPr>
          <w:rFonts w:asciiTheme="minorHAnsi" w:hAnsiTheme="minorHAnsi"/>
        </w:rPr>
        <w:t>escrito,</w:t>
      </w:r>
      <w:r w:rsidRPr="003B435D">
        <w:rPr>
          <w:rFonts w:asciiTheme="minorHAnsi" w:hAnsiTheme="minorHAnsi"/>
          <w:spacing w:val="1"/>
        </w:rPr>
        <w:t xml:space="preserve"> </w:t>
      </w:r>
      <w:r w:rsidRPr="003B435D">
        <w:rPr>
          <w:rFonts w:asciiTheme="minorHAnsi" w:hAnsiTheme="minorHAnsi"/>
        </w:rPr>
        <w:t>ao</w:t>
      </w:r>
      <w:r w:rsidRPr="003B435D">
        <w:rPr>
          <w:rFonts w:asciiTheme="minorHAnsi" w:hAnsiTheme="minorHAnsi"/>
          <w:spacing w:val="1"/>
        </w:rPr>
        <w:t xml:space="preserve"> </w:t>
      </w:r>
      <w:r w:rsidRPr="003B435D">
        <w:rPr>
          <w:rFonts w:asciiTheme="minorHAnsi" w:hAnsiTheme="minorHAnsi"/>
        </w:rPr>
        <w:t>Contratante,</w:t>
      </w:r>
      <w:r w:rsidRPr="003B435D">
        <w:rPr>
          <w:rFonts w:asciiTheme="minorHAnsi" w:hAnsiTheme="minorHAnsi"/>
          <w:spacing w:val="1"/>
        </w:rPr>
        <w:t xml:space="preserve"> </w:t>
      </w:r>
      <w:r w:rsidRPr="003B435D">
        <w:rPr>
          <w:rFonts w:asciiTheme="minorHAnsi" w:hAnsiTheme="minorHAnsi"/>
        </w:rPr>
        <w:t>para</w:t>
      </w:r>
      <w:r w:rsidRPr="003B435D">
        <w:rPr>
          <w:rFonts w:asciiTheme="minorHAnsi" w:hAnsiTheme="minorHAnsi"/>
          <w:spacing w:val="1"/>
        </w:rPr>
        <w:t xml:space="preserve"> </w:t>
      </w:r>
      <w:r w:rsidRPr="003B435D">
        <w:rPr>
          <w:rFonts w:asciiTheme="minorHAnsi" w:hAnsiTheme="minorHAnsi"/>
        </w:rPr>
        <w:t>análise</w:t>
      </w:r>
      <w:r w:rsidRPr="003B435D">
        <w:rPr>
          <w:rFonts w:asciiTheme="minorHAnsi" w:hAnsiTheme="minorHAnsi"/>
          <w:spacing w:val="1"/>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aprovação,</w:t>
      </w:r>
      <w:r w:rsidRPr="003B435D">
        <w:rPr>
          <w:rFonts w:asciiTheme="minorHAnsi" w:hAnsiTheme="minorHAnsi"/>
          <w:spacing w:val="1"/>
        </w:rPr>
        <w:t xml:space="preserve"> </w:t>
      </w:r>
      <w:r w:rsidRPr="003B435D">
        <w:rPr>
          <w:rFonts w:asciiTheme="minorHAnsi" w:hAnsiTheme="minorHAnsi"/>
        </w:rPr>
        <w:t>quaisquer mudanças nos métodos executivos que fujam às especificações do memorial</w:t>
      </w:r>
      <w:r w:rsidRPr="003B435D">
        <w:rPr>
          <w:rFonts w:asciiTheme="minorHAnsi" w:hAnsiTheme="minorHAnsi"/>
          <w:spacing w:val="1"/>
        </w:rPr>
        <w:t xml:space="preserve"> </w:t>
      </w:r>
      <w:r w:rsidRPr="003B435D">
        <w:rPr>
          <w:rFonts w:asciiTheme="minorHAnsi" w:hAnsiTheme="minorHAnsi"/>
        </w:rPr>
        <w:t>descritivo</w:t>
      </w:r>
      <w:r w:rsidRPr="003B435D">
        <w:rPr>
          <w:rFonts w:asciiTheme="minorHAnsi" w:hAnsiTheme="minorHAnsi"/>
          <w:spacing w:val="-1"/>
        </w:rPr>
        <w:t xml:space="preserve"> </w:t>
      </w:r>
      <w:r w:rsidRPr="003B435D">
        <w:rPr>
          <w:rFonts w:asciiTheme="minorHAnsi" w:hAnsiTheme="minorHAnsi"/>
        </w:rPr>
        <w:t>ou</w:t>
      </w:r>
      <w:r w:rsidRPr="003B435D">
        <w:rPr>
          <w:rFonts w:asciiTheme="minorHAnsi" w:hAnsiTheme="minorHAnsi"/>
          <w:spacing w:val="-2"/>
        </w:rPr>
        <w:t xml:space="preserve"> </w:t>
      </w:r>
      <w:r w:rsidRPr="003B435D">
        <w:rPr>
          <w:rFonts w:asciiTheme="minorHAnsi" w:hAnsiTheme="minorHAnsi"/>
        </w:rPr>
        <w:t>instrumento</w:t>
      </w:r>
      <w:r w:rsidRPr="003B435D">
        <w:rPr>
          <w:rFonts w:asciiTheme="minorHAnsi" w:hAnsiTheme="minorHAnsi"/>
          <w:spacing w:val="-2"/>
        </w:rPr>
        <w:t xml:space="preserve"> </w:t>
      </w:r>
      <w:r w:rsidRPr="003B435D">
        <w:rPr>
          <w:rFonts w:asciiTheme="minorHAnsi" w:hAnsiTheme="minorHAnsi"/>
        </w:rPr>
        <w:t>congênere.</w:t>
      </w:r>
    </w:p>
    <w:p w14:paraId="63D39000" w14:textId="77777777" w:rsidR="00D479CB" w:rsidRPr="00D479CB" w:rsidRDefault="00D479CB" w:rsidP="00D479CB">
      <w:pPr>
        <w:tabs>
          <w:tab w:val="left" w:pos="851"/>
          <w:tab w:val="left" w:pos="9639"/>
        </w:tabs>
        <w:ind w:right="687"/>
        <w:rPr>
          <w:rFonts w:asciiTheme="minorHAnsi" w:hAnsiTheme="minorHAnsi"/>
        </w:rPr>
      </w:pPr>
    </w:p>
    <w:p w14:paraId="46484843" w14:textId="77777777" w:rsidR="00382F83" w:rsidRDefault="00382F83" w:rsidP="00881E3E">
      <w:pPr>
        <w:pStyle w:val="PargrafodaLista"/>
        <w:numPr>
          <w:ilvl w:val="1"/>
          <w:numId w:val="20"/>
        </w:numPr>
        <w:tabs>
          <w:tab w:val="left" w:pos="851"/>
          <w:tab w:val="left" w:pos="1134"/>
          <w:tab w:val="left" w:pos="9639"/>
        </w:tabs>
        <w:spacing w:before="94"/>
        <w:ind w:left="284" w:right="687" w:firstLine="0"/>
        <w:rPr>
          <w:rFonts w:asciiTheme="minorHAnsi" w:hAnsiTheme="minorHAnsi"/>
        </w:rPr>
      </w:pPr>
      <w:r w:rsidRPr="003B435D">
        <w:rPr>
          <w:rFonts w:asciiTheme="minorHAnsi" w:hAnsiTheme="minorHAnsi"/>
        </w:rPr>
        <w:t>Não</w:t>
      </w:r>
      <w:r w:rsidRPr="003B435D">
        <w:rPr>
          <w:rFonts w:asciiTheme="minorHAnsi" w:hAnsiTheme="minorHAnsi"/>
          <w:spacing w:val="1"/>
        </w:rPr>
        <w:t xml:space="preserve"> </w:t>
      </w:r>
      <w:r w:rsidRPr="003B435D">
        <w:rPr>
          <w:rFonts w:asciiTheme="minorHAnsi" w:hAnsiTheme="minorHAnsi"/>
        </w:rPr>
        <w:t>permitir a utilização de qualquer trabalho</w:t>
      </w:r>
      <w:r w:rsidRPr="003B435D">
        <w:rPr>
          <w:rFonts w:asciiTheme="minorHAnsi" w:hAnsiTheme="minorHAnsi"/>
          <w:spacing w:val="1"/>
        </w:rPr>
        <w:t xml:space="preserve"> </w:t>
      </w:r>
      <w:r w:rsidRPr="003B435D">
        <w:rPr>
          <w:rFonts w:asciiTheme="minorHAnsi" w:hAnsiTheme="minorHAnsi"/>
        </w:rPr>
        <w:t>do</w:t>
      </w:r>
      <w:r w:rsidRPr="003B435D">
        <w:rPr>
          <w:rFonts w:asciiTheme="minorHAnsi" w:hAnsiTheme="minorHAnsi"/>
          <w:spacing w:val="61"/>
        </w:rPr>
        <w:t xml:space="preserve"> </w:t>
      </w:r>
      <w:r w:rsidRPr="003B435D">
        <w:rPr>
          <w:rFonts w:asciiTheme="minorHAnsi" w:hAnsiTheme="minorHAnsi"/>
        </w:rPr>
        <w:t>menor de dezesseis anos, exceto</w:t>
      </w:r>
      <w:r w:rsidRPr="003B435D">
        <w:rPr>
          <w:rFonts w:asciiTheme="minorHAnsi" w:hAnsiTheme="minorHAnsi"/>
          <w:spacing w:val="1"/>
        </w:rPr>
        <w:t xml:space="preserve"> </w:t>
      </w:r>
      <w:r w:rsidRPr="003B435D">
        <w:rPr>
          <w:rFonts w:asciiTheme="minorHAnsi" w:hAnsiTheme="minorHAnsi"/>
        </w:rPr>
        <w:t xml:space="preserve">na </w:t>
      </w:r>
      <w:r w:rsidRPr="003B435D">
        <w:rPr>
          <w:rFonts w:asciiTheme="minorHAnsi" w:hAnsiTheme="minorHAnsi"/>
        </w:rPr>
        <w:lastRenderedPageBreak/>
        <w:t>condição de aprendiz para os maiores de quatorze anos, nem permitir a utilização do</w:t>
      </w:r>
      <w:r w:rsidRPr="003B435D">
        <w:rPr>
          <w:rFonts w:asciiTheme="minorHAnsi" w:hAnsiTheme="minorHAnsi"/>
          <w:spacing w:val="1"/>
        </w:rPr>
        <w:t xml:space="preserve"> </w:t>
      </w:r>
      <w:r w:rsidRPr="003B435D">
        <w:rPr>
          <w:rFonts w:asciiTheme="minorHAnsi" w:hAnsiTheme="minorHAnsi"/>
        </w:rPr>
        <w:t>trabalho</w:t>
      </w:r>
      <w:r w:rsidRPr="003B435D">
        <w:rPr>
          <w:rFonts w:asciiTheme="minorHAnsi" w:hAnsiTheme="minorHAnsi"/>
          <w:spacing w:val="-1"/>
        </w:rPr>
        <w:t xml:space="preserve"> </w:t>
      </w:r>
      <w:r w:rsidRPr="003B435D">
        <w:rPr>
          <w:rFonts w:asciiTheme="minorHAnsi" w:hAnsiTheme="minorHAnsi"/>
        </w:rPr>
        <w:t>do</w:t>
      </w:r>
      <w:r w:rsidRPr="003B435D">
        <w:rPr>
          <w:rFonts w:asciiTheme="minorHAnsi" w:hAnsiTheme="minorHAnsi"/>
          <w:spacing w:val="-2"/>
        </w:rPr>
        <w:t xml:space="preserve"> </w:t>
      </w:r>
      <w:r w:rsidRPr="003B435D">
        <w:rPr>
          <w:rFonts w:asciiTheme="minorHAnsi" w:hAnsiTheme="minorHAnsi"/>
        </w:rPr>
        <w:t>menor</w:t>
      </w:r>
      <w:r w:rsidRPr="003B435D">
        <w:rPr>
          <w:rFonts w:asciiTheme="minorHAnsi" w:hAnsiTheme="minorHAnsi"/>
          <w:spacing w:val="-2"/>
        </w:rPr>
        <w:t xml:space="preserve"> </w:t>
      </w:r>
      <w:r w:rsidRPr="003B435D">
        <w:rPr>
          <w:rFonts w:asciiTheme="minorHAnsi" w:hAnsiTheme="minorHAnsi"/>
        </w:rPr>
        <w:t>de dezoito</w:t>
      </w:r>
      <w:r w:rsidRPr="003B435D">
        <w:rPr>
          <w:rFonts w:asciiTheme="minorHAnsi" w:hAnsiTheme="minorHAnsi"/>
          <w:spacing w:val="-1"/>
        </w:rPr>
        <w:t xml:space="preserve"> </w:t>
      </w:r>
      <w:r w:rsidRPr="003B435D">
        <w:rPr>
          <w:rFonts w:asciiTheme="minorHAnsi" w:hAnsiTheme="minorHAnsi"/>
        </w:rPr>
        <w:t>anos</w:t>
      </w:r>
      <w:r w:rsidRPr="003B435D">
        <w:rPr>
          <w:rFonts w:asciiTheme="minorHAnsi" w:hAnsiTheme="minorHAnsi"/>
          <w:spacing w:val="-2"/>
        </w:rPr>
        <w:t xml:space="preserve"> </w:t>
      </w:r>
      <w:r w:rsidRPr="003B435D">
        <w:rPr>
          <w:rFonts w:asciiTheme="minorHAnsi" w:hAnsiTheme="minorHAnsi"/>
        </w:rPr>
        <w:t>em</w:t>
      </w:r>
      <w:r w:rsidRPr="003B435D">
        <w:rPr>
          <w:rFonts w:asciiTheme="minorHAnsi" w:hAnsiTheme="minorHAnsi"/>
          <w:spacing w:val="-1"/>
        </w:rPr>
        <w:t xml:space="preserve"> </w:t>
      </w:r>
      <w:r w:rsidRPr="003B435D">
        <w:rPr>
          <w:rFonts w:asciiTheme="minorHAnsi" w:hAnsiTheme="minorHAnsi"/>
        </w:rPr>
        <w:t>trabalho</w:t>
      </w:r>
      <w:r w:rsidRPr="003B435D">
        <w:rPr>
          <w:rFonts w:asciiTheme="minorHAnsi" w:hAnsiTheme="minorHAnsi"/>
          <w:spacing w:val="-1"/>
        </w:rPr>
        <w:t xml:space="preserve"> </w:t>
      </w:r>
      <w:r w:rsidRPr="003B435D">
        <w:rPr>
          <w:rFonts w:asciiTheme="minorHAnsi" w:hAnsiTheme="minorHAnsi"/>
        </w:rPr>
        <w:t>noturno,</w:t>
      </w:r>
      <w:r w:rsidRPr="003B435D">
        <w:rPr>
          <w:rFonts w:asciiTheme="minorHAnsi" w:hAnsiTheme="minorHAnsi"/>
          <w:spacing w:val="2"/>
        </w:rPr>
        <w:t xml:space="preserve"> </w:t>
      </w:r>
      <w:r w:rsidRPr="003B435D">
        <w:rPr>
          <w:rFonts w:asciiTheme="minorHAnsi" w:hAnsiTheme="minorHAnsi"/>
        </w:rPr>
        <w:t>perigoso</w:t>
      </w:r>
      <w:r w:rsidRPr="003B435D">
        <w:rPr>
          <w:rFonts w:asciiTheme="minorHAnsi" w:hAnsiTheme="minorHAnsi"/>
          <w:spacing w:val="-1"/>
        </w:rPr>
        <w:t xml:space="preserve"> </w:t>
      </w:r>
      <w:r w:rsidRPr="003B435D">
        <w:rPr>
          <w:rFonts w:asciiTheme="minorHAnsi" w:hAnsiTheme="minorHAnsi"/>
        </w:rPr>
        <w:t>ou</w:t>
      </w:r>
      <w:r w:rsidRPr="003B435D">
        <w:rPr>
          <w:rFonts w:asciiTheme="minorHAnsi" w:hAnsiTheme="minorHAnsi"/>
          <w:spacing w:val="-2"/>
        </w:rPr>
        <w:t xml:space="preserve"> </w:t>
      </w:r>
      <w:r w:rsidRPr="003B435D">
        <w:rPr>
          <w:rFonts w:asciiTheme="minorHAnsi" w:hAnsiTheme="minorHAnsi"/>
        </w:rPr>
        <w:t>insalubre;</w:t>
      </w:r>
    </w:p>
    <w:p w14:paraId="5E08FA45" w14:textId="77777777" w:rsidR="00D479CB" w:rsidRPr="00D479CB" w:rsidRDefault="00D479CB" w:rsidP="00D479CB">
      <w:pPr>
        <w:tabs>
          <w:tab w:val="left" w:pos="851"/>
          <w:tab w:val="left" w:pos="1134"/>
          <w:tab w:val="left" w:pos="9639"/>
        </w:tabs>
        <w:spacing w:before="94"/>
        <w:ind w:right="687"/>
        <w:rPr>
          <w:rFonts w:asciiTheme="minorHAnsi" w:hAnsiTheme="minorHAnsi"/>
        </w:rPr>
      </w:pPr>
    </w:p>
    <w:p w14:paraId="1976114B" w14:textId="77777777" w:rsidR="00382F83" w:rsidRDefault="00382F83" w:rsidP="00881E3E">
      <w:pPr>
        <w:pStyle w:val="PargrafodaLista"/>
        <w:numPr>
          <w:ilvl w:val="1"/>
          <w:numId w:val="20"/>
        </w:numPr>
        <w:tabs>
          <w:tab w:val="left" w:pos="851"/>
          <w:tab w:val="left" w:pos="9639"/>
        </w:tabs>
        <w:spacing w:before="1"/>
        <w:ind w:left="284" w:right="687" w:firstLine="0"/>
        <w:rPr>
          <w:rFonts w:asciiTheme="minorHAnsi" w:hAnsiTheme="minorHAnsi"/>
        </w:rPr>
      </w:pPr>
      <w:r w:rsidRPr="003B435D">
        <w:rPr>
          <w:rFonts w:asciiTheme="minorHAnsi" w:hAnsiTheme="minorHAnsi"/>
        </w:rPr>
        <w:t>Manter durante toda a vigência do contrato, em compatibilidade com as obrigações</w:t>
      </w:r>
      <w:r w:rsidRPr="003B435D">
        <w:rPr>
          <w:rFonts w:asciiTheme="minorHAnsi" w:hAnsiTheme="minorHAnsi"/>
          <w:spacing w:val="1"/>
        </w:rPr>
        <w:t xml:space="preserve"> </w:t>
      </w:r>
      <w:r w:rsidRPr="003B435D">
        <w:rPr>
          <w:rFonts w:asciiTheme="minorHAnsi" w:hAnsiTheme="minorHAnsi"/>
        </w:rPr>
        <w:t>assumidas,</w:t>
      </w:r>
      <w:r w:rsidRPr="003B435D">
        <w:rPr>
          <w:rFonts w:asciiTheme="minorHAnsi" w:hAnsiTheme="minorHAnsi"/>
          <w:spacing w:val="-2"/>
        </w:rPr>
        <w:t xml:space="preserve"> </w:t>
      </w:r>
      <w:r w:rsidRPr="003B435D">
        <w:rPr>
          <w:rFonts w:asciiTheme="minorHAnsi" w:hAnsiTheme="minorHAnsi"/>
        </w:rPr>
        <w:t>todas</w:t>
      </w:r>
      <w:r w:rsidRPr="003B435D">
        <w:rPr>
          <w:rFonts w:asciiTheme="minorHAnsi" w:hAnsiTheme="minorHAnsi"/>
          <w:spacing w:val="1"/>
        </w:rPr>
        <w:t xml:space="preserve"> </w:t>
      </w:r>
      <w:r w:rsidRPr="003B435D">
        <w:rPr>
          <w:rFonts w:asciiTheme="minorHAnsi" w:hAnsiTheme="minorHAnsi"/>
        </w:rPr>
        <w:t>as</w:t>
      </w:r>
      <w:r w:rsidRPr="003B435D">
        <w:rPr>
          <w:rFonts w:asciiTheme="minorHAnsi" w:hAnsiTheme="minorHAnsi"/>
          <w:spacing w:val="-3"/>
        </w:rPr>
        <w:t xml:space="preserve"> </w:t>
      </w:r>
      <w:r w:rsidRPr="003B435D">
        <w:rPr>
          <w:rFonts w:asciiTheme="minorHAnsi" w:hAnsiTheme="minorHAnsi"/>
        </w:rPr>
        <w:t>condições</w:t>
      </w:r>
      <w:r w:rsidRPr="003B435D">
        <w:rPr>
          <w:rFonts w:asciiTheme="minorHAnsi" w:hAnsiTheme="minorHAnsi"/>
          <w:spacing w:val="1"/>
        </w:rPr>
        <w:t xml:space="preserve"> </w:t>
      </w:r>
      <w:r w:rsidRPr="003B435D">
        <w:rPr>
          <w:rFonts w:asciiTheme="minorHAnsi" w:hAnsiTheme="minorHAnsi"/>
        </w:rPr>
        <w:t>exigidas</w:t>
      </w:r>
      <w:r w:rsidRPr="003B435D">
        <w:rPr>
          <w:rFonts w:asciiTheme="minorHAnsi" w:hAnsiTheme="minorHAnsi"/>
          <w:spacing w:val="1"/>
        </w:rPr>
        <w:t xml:space="preserve"> </w:t>
      </w:r>
      <w:r w:rsidRPr="003B435D">
        <w:rPr>
          <w:rFonts w:asciiTheme="minorHAnsi" w:hAnsiTheme="minorHAnsi"/>
        </w:rPr>
        <w:t>para</w:t>
      </w:r>
      <w:r w:rsidRPr="003B435D">
        <w:rPr>
          <w:rFonts w:asciiTheme="minorHAnsi" w:hAnsiTheme="minorHAnsi"/>
          <w:spacing w:val="-3"/>
        </w:rPr>
        <w:t xml:space="preserve"> </w:t>
      </w:r>
      <w:r w:rsidRPr="003B435D">
        <w:rPr>
          <w:rFonts w:asciiTheme="minorHAnsi" w:hAnsiTheme="minorHAnsi"/>
        </w:rPr>
        <w:t>habilitação na licitação;</w:t>
      </w:r>
    </w:p>
    <w:p w14:paraId="6182371F" w14:textId="77777777" w:rsidR="00D479CB" w:rsidRPr="00D479CB" w:rsidRDefault="00D479CB" w:rsidP="00D479CB">
      <w:pPr>
        <w:tabs>
          <w:tab w:val="left" w:pos="851"/>
          <w:tab w:val="left" w:pos="9639"/>
        </w:tabs>
        <w:spacing w:before="1"/>
        <w:ind w:right="687"/>
        <w:rPr>
          <w:rFonts w:asciiTheme="minorHAnsi" w:hAnsiTheme="minorHAnsi"/>
        </w:rPr>
      </w:pPr>
    </w:p>
    <w:p w14:paraId="5B898809" w14:textId="77777777" w:rsidR="00382F83" w:rsidRDefault="00382F83" w:rsidP="00881E3E">
      <w:pPr>
        <w:pStyle w:val="PargrafodaLista"/>
        <w:numPr>
          <w:ilvl w:val="1"/>
          <w:numId w:val="20"/>
        </w:numPr>
        <w:tabs>
          <w:tab w:val="left" w:pos="851"/>
          <w:tab w:val="left" w:pos="1310"/>
          <w:tab w:val="left" w:pos="9639"/>
        </w:tabs>
        <w:spacing w:before="1"/>
        <w:ind w:left="284" w:right="687" w:firstLine="0"/>
        <w:rPr>
          <w:rFonts w:asciiTheme="minorHAnsi" w:hAnsiTheme="minorHAnsi"/>
        </w:rPr>
      </w:pPr>
      <w:r w:rsidRPr="003B435D">
        <w:rPr>
          <w:rFonts w:asciiTheme="minorHAnsi" w:hAnsiTheme="minorHAnsi"/>
        </w:rPr>
        <w:t>Guardar</w:t>
      </w:r>
      <w:r w:rsidRPr="003B435D">
        <w:rPr>
          <w:rFonts w:asciiTheme="minorHAnsi" w:hAnsiTheme="minorHAnsi"/>
          <w:spacing w:val="61"/>
        </w:rPr>
        <w:t xml:space="preserve"> </w:t>
      </w:r>
      <w:r w:rsidRPr="003B435D">
        <w:rPr>
          <w:rFonts w:asciiTheme="minorHAnsi" w:hAnsiTheme="minorHAnsi"/>
        </w:rPr>
        <w:t>sigilo sobre todas as informações obtidas em decorrência do cumprimento</w:t>
      </w:r>
      <w:r w:rsidRPr="003B435D">
        <w:rPr>
          <w:rFonts w:asciiTheme="minorHAnsi" w:hAnsiTheme="minorHAnsi"/>
          <w:spacing w:val="1"/>
        </w:rPr>
        <w:t xml:space="preserve"> </w:t>
      </w:r>
      <w:r w:rsidRPr="003B435D">
        <w:rPr>
          <w:rFonts w:asciiTheme="minorHAnsi" w:hAnsiTheme="minorHAnsi"/>
        </w:rPr>
        <w:t>do</w:t>
      </w:r>
      <w:r w:rsidRPr="003B435D">
        <w:rPr>
          <w:rFonts w:asciiTheme="minorHAnsi" w:hAnsiTheme="minorHAnsi"/>
          <w:spacing w:val="-1"/>
        </w:rPr>
        <w:t xml:space="preserve"> </w:t>
      </w:r>
      <w:r w:rsidRPr="003B435D">
        <w:rPr>
          <w:rFonts w:asciiTheme="minorHAnsi" w:hAnsiTheme="minorHAnsi"/>
        </w:rPr>
        <w:t>contrato;</w:t>
      </w:r>
    </w:p>
    <w:p w14:paraId="4634B110" w14:textId="77777777" w:rsidR="00D479CB" w:rsidRPr="00D479CB" w:rsidRDefault="00D479CB" w:rsidP="00D479CB">
      <w:pPr>
        <w:tabs>
          <w:tab w:val="left" w:pos="851"/>
          <w:tab w:val="left" w:pos="1310"/>
          <w:tab w:val="left" w:pos="9639"/>
        </w:tabs>
        <w:spacing w:before="1"/>
        <w:ind w:right="687"/>
        <w:rPr>
          <w:rFonts w:asciiTheme="minorHAnsi" w:hAnsiTheme="minorHAnsi"/>
        </w:rPr>
      </w:pPr>
    </w:p>
    <w:p w14:paraId="6E798CF3" w14:textId="77777777" w:rsidR="00382F83" w:rsidRDefault="00382F83" w:rsidP="00881E3E">
      <w:pPr>
        <w:pStyle w:val="PargrafodaLista"/>
        <w:numPr>
          <w:ilvl w:val="1"/>
          <w:numId w:val="20"/>
        </w:numPr>
        <w:tabs>
          <w:tab w:val="left" w:pos="851"/>
          <w:tab w:val="left" w:pos="1310"/>
          <w:tab w:val="left" w:pos="9639"/>
        </w:tabs>
        <w:ind w:left="284" w:right="687" w:firstLine="0"/>
        <w:rPr>
          <w:rFonts w:asciiTheme="minorHAnsi" w:hAnsiTheme="minorHAnsi"/>
        </w:rPr>
      </w:pPr>
      <w:r w:rsidRPr="003B435D">
        <w:rPr>
          <w:rFonts w:asciiTheme="minorHAnsi" w:hAnsiTheme="minorHAnsi"/>
        </w:rPr>
        <w:t>Arcar</w:t>
      </w:r>
      <w:r w:rsidRPr="003B435D">
        <w:rPr>
          <w:rFonts w:asciiTheme="minorHAnsi" w:hAnsiTheme="minorHAnsi"/>
          <w:spacing w:val="1"/>
        </w:rPr>
        <w:t xml:space="preserve"> </w:t>
      </w:r>
      <w:r w:rsidRPr="003B435D">
        <w:rPr>
          <w:rFonts w:asciiTheme="minorHAnsi" w:hAnsiTheme="minorHAnsi"/>
        </w:rPr>
        <w:t>com</w:t>
      </w:r>
      <w:r w:rsidRPr="003B435D">
        <w:rPr>
          <w:rFonts w:asciiTheme="minorHAnsi" w:hAnsiTheme="minorHAnsi"/>
          <w:spacing w:val="1"/>
        </w:rPr>
        <w:t xml:space="preserve"> </w:t>
      </w:r>
      <w:r w:rsidRPr="003B435D">
        <w:rPr>
          <w:rFonts w:asciiTheme="minorHAnsi" w:hAnsiTheme="minorHAnsi"/>
        </w:rPr>
        <w:t>o</w:t>
      </w:r>
      <w:r w:rsidRPr="003B435D">
        <w:rPr>
          <w:rFonts w:asciiTheme="minorHAnsi" w:hAnsiTheme="minorHAnsi"/>
          <w:spacing w:val="1"/>
        </w:rPr>
        <w:t xml:space="preserve"> </w:t>
      </w:r>
      <w:r w:rsidRPr="003B435D">
        <w:rPr>
          <w:rFonts w:asciiTheme="minorHAnsi" w:hAnsiTheme="minorHAnsi"/>
        </w:rPr>
        <w:t>ônus</w:t>
      </w:r>
      <w:r w:rsidRPr="003B435D">
        <w:rPr>
          <w:rFonts w:asciiTheme="minorHAnsi" w:hAnsiTheme="minorHAnsi"/>
          <w:spacing w:val="1"/>
        </w:rPr>
        <w:t xml:space="preserve"> </w:t>
      </w:r>
      <w:r w:rsidRPr="003B435D">
        <w:rPr>
          <w:rFonts w:asciiTheme="minorHAnsi" w:hAnsiTheme="minorHAnsi"/>
        </w:rPr>
        <w:t>decorrente</w:t>
      </w:r>
      <w:r w:rsidRPr="003B435D">
        <w:rPr>
          <w:rFonts w:asciiTheme="minorHAnsi" w:hAnsiTheme="minorHAnsi"/>
          <w:spacing w:val="1"/>
        </w:rPr>
        <w:t xml:space="preserve"> </w:t>
      </w:r>
      <w:r w:rsidRPr="003B435D">
        <w:rPr>
          <w:rFonts w:asciiTheme="minorHAnsi" w:hAnsiTheme="minorHAnsi"/>
        </w:rPr>
        <w:t>de</w:t>
      </w:r>
      <w:r w:rsidRPr="003B435D">
        <w:rPr>
          <w:rFonts w:asciiTheme="minorHAnsi" w:hAnsiTheme="minorHAnsi"/>
          <w:spacing w:val="1"/>
        </w:rPr>
        <w:t xml:space="preserve"> </w:t>
      </w:r>
      <w:r w:rsidRPr="003B435D">
        <w:rPr>
          <w:rFonts w:asciiTheme="minorHAnsi" w:hAnsiTheme="minorHAnsi"/>
        </w:rPr>
        <w:t>eventual</w:t>
      </w:r>
      <w:r w:rsidRPr="003B435D">
        <w:rPr>
          <w:rFonts w:asciiTheme="minorHAnsi" w:hAnsiTheme="minorHAnsi"/>
          <w:spacing w:val="1"/>
        </w:rPr>
        <w:t xml:space="preserve"> </w:t>
      </w:r>
      <w:r w:rsidRPr="003B435D">
        <w:rPr>
          <w:rFonts w:asciiTheme="minorHAnsi" w:hAnsiTheme="minorHAnsi"/>
        </w:rPr>
        <w:t>equívoco</w:t>
      </w:r>
      <w:r w:rsidRPr="003B435D">
        <w:rPr>
          <w:rFonts w:asciiTheme="minorHAnsi" w:hAnsiTheme="minorHAnsi"/>
          <w:spacing w:val="1"/>
        </w:rPr>
        <w:t xml:space="preserve"> </w:t>
      </w:r>
      <w:r w:rsidRPr="003B435D">
        <w:rPr>
          <w:rFonts w:asciiTheme="minorHAnsi" w:hAnsiTheme="minorHAnsi"/>
        </w:rPr>
        <w:t>no</w:t>
      </w:r>
      <w:r w:rsidRPr="003B435D">
        <w:rPr>
          <w:rFonts w:asciiTheme="minorHAnsi" w:hAnsiTheme="minorHAnsi"/>
          <w:spacing w:val="1"/>
        </w:rPr>
        <w:t xml:space="preserve"> </w:t>
      </w:r>
      <w:r w:rsidRPr="003B435D">
        <w:rPr>
          <w:rFonts w:asciiTheme="minorHAnsi" w:hAnsiTheme="minorHAnsi"/>
        </w:rPr>
        <w:t>dimensionamento</w:t>
      </w:r>
      <w:r w:rsidRPr="003B435D">
        <w:rPr>
          <w:rFonts w:asciiTheme="minorHAnsi" w:hAnsiTheme="minorHAnsi"/>
          <w:spacing w:val="1"/>
        </w:rPr>
        <w:t xml:space="preserve"> </w:t>
      </w:r>
      <w:r w:rsidRPr="003B435D">
        <w:rPr>
          <w:rFonts w:asciiTheme="minorHAnsi" w:hAnsiTheme="minorHAnsi"/>
        </w:rPr>
        <w:t>dos</w:t>
      </w:r>
      <w:r w:rsidRPr="003B435D">
        <w:rPr>
          <w:rFonts w:asciiTheme="minorHAnsi" w:hAnsiTheme="minorHAnsi"/>
          <w:spacing w:val="1"/>
        </w:rPr>
        <w:t xml:space="preserve"> </w:t>
      </w:r>
      <w:r w:rsidRPr="003B435D">
        <w:rPr>
          <w:rFonts w:asciiTheme="minorHAnsi" w:hAnsiTheme="minorHAnsi"/>
        </w:rPr>
        <w:t>quantitativos de sua proposta, inclusive quanto aos custos variáveis decorrentes de fatores</w:t>
      </w:r>
      <w:r w:rsidRPr="003B435D">
        <w:rPr>
          <w:rFonts w:asciiTheme="minorHAnsi" w:hAnsiTheme="minorHAnsi"/>
          <w:spacing w:val="1"/>
        </w:rPr>
        <w:t xml:space="preserve"> </w:t>
      </w:r>
      <w:r w:rsidRPr="003B435D">
        <w:rPr>
          <w:rFonts w:asciiTheme="minorHAnsi" w:hAnsiTheme="minorHAnsi"/>
        </w:rPr>
        <w:t>futuros e incertos, devendo complementá-los, caso o previsto inicialmente em sua proposta</w:t>
      </w:r>
      <w:r w:rsidRPr="003B435D">
        <w:rPr>
          <w:rFonts w:asciiTheme="minorHAnsi" w:hAnsiTheme="minorHAnsi"/>
          <w:spacing w:val="1"/>
        </w:rPr>
        <w:t xml:space="preserve"> </w:t>
      </w:r>
      <w:r w:rsidRPr="003B435D">
        <w:rPr>
          <w:rFonts w:asciiTheme="minorHAnsi" w:hAnsiTheme="minorHAnsi"/>
        </w:rPr>
        <w:t>não seja satisfatório para o atendimento do objeto da contratação, exceto quando ocorrer</w:t>
      </w:r>
      <w:r w:rsidRPr="003B435D">
        <w:rPr>
          <w:rFonts w:asciiTheme="minorHAnsi" w:hAnsiTheme="minorHAnsi"/>
          <w:spacing w:val="1"/>
        </w:rPr>
        <w:t xml:space="preserve"> </w:t>
      </w:r>
      <w:r w:rsidRPr="003B435D">
        <w:rPr>
          <w:rFonts w:asciiTheme="minorHAnsi" w:hAnsiTheme="minorHAnsi"/>
        </w:rPr>
        <w:t>algum dos</w:t>
      </w:r>
      <w:r w:rsidRPr="003B435D">
        <w:rPr>
          <w:rFonts w:asciiTheme="minorHAnsi" w:hAnsiTheme="minorHAnsi"/>
          <w:spacing w:val="-2"/>
        </w:rPr>
        <w:t xml:space="preserve"> </w:t>
      </w:r>
      <w:r w:rsidRPr="003B435D">
        <w:rPr>
          <w:rFonts w:asciiTheme="minorHAnsi" w:hAnsiTheme="minorHAnsi"/>
        </w:rPr>
        <w:t>eventos</w:t>
      </w:r>
      <w:r w:rsidRPr="003B435D">
        <w:rPr>
          <w:rFonts w:asciiTheme="minorHAnsi" w:hAnsiTheme="minorHAnsi"/>
          <w:spacing w:val="-2"/>
        </w:rPr>
        <w:t xml:space="preserve"> </w:t>
      </w:r>
      <w:r w:rsidRPr="003B435D">
        <w:rPr>
          <w:rFonts w:asciiTheme="minorHAnsi" w:hAnsiTheme="minorHAnsi"/>
        </w:rPr>
        <w:t>arrolados</w:t>
      </w:r>
      <w:r w:rsidRPr="003B435D">
        <w:rPr>
          <w:rFonts w:asciiTheme="minorHAnsi" w:hAnsiTheme="minorHAnsi"/>
          <w:spacing w:val="-1"/>
        </w:rPr>
        <w:t xml:space="preserve"> </w:t>
      </w:r>
      <w:r w:rsidRPr="003B435D">
        <w:rPr>
          <w:rFonts w:asciiTheme="minorHAnsi" w:hAnsiTheme="minorHAnsi"/>
        </w:rPr>
        <w:t>no art.</w:t>
      </w:r>
      <w:r w:rsidRPr="003B435D">
        <w:rPr>
          <w:rFonts w:asciiTheme="minorHAnsi" w:hAnsiTheme="minorHAnsi"/>
          <w:spacing w:val="2"/>
        </w:rPr>
        <w:t xml:space="preserve"> </w:t>
      </w:r>
      <w:r w:rsidRPr="003B435D">
        <w:rPr>
          <w:rFonts w:asciiTheme="minorHAnsi" w:hAnsiTheme="minorHAnsi"/>
        </w:rPr>
        <w:t>124,</w:t>
      </w:r>
      <w:r w:rsidRPr="003B435D">
        <w:rPr>
          <w:rFonts w:asciiTheme="minorHAnsi" w:hAnsiTheme="minorHAnsi"/>
          <w:spacing w:val="-1"/>
        </w:rPr>
        <w:t xml:space="preserve"> </w:t>
      </w:r>
      <w:r w:rsidRPr="003B435D">
        <w:rPr>
          <w:rFonts w:asciiTheme="minorHAnsi" w:hAnsiTheme="minorHAnsi"/>
        </w:rPr>
        <w:t>II,</w:t>
      </w:r>
      <w:r w:rsidRPr="003B435D">
        <w:rPr>
          <w:rFonts w:asciiTheme="minorHAnsi" w:hAnsiTheme="minorHAnsi"/>
          <w:spacing w:val="-2"/>
        </w:rPr>
        <w:t xml:space="preserve"> </w:t>
      </w:r>
      <w:r w:rsidRPr="003B435D">
        <w:rPr>
          <w:rFonts w:asciiTheme="minorHAnsi" w:hAnsiTheme="minorHAnsi"/>
        </w:rPr>
        <w:t>d,</w:t>
      </w:r>
      <w:r w:rsidRPr="003B435D">
        <w:rPr>
          <w:rFonts w:asciiTheme="minorHAnsi" w:hAnsiTheme="minorHAnsi"/>
          <w:spacing w:val="-1"/>
        </w:rPr>
        <w:t xml:space="preserve"> </w:t>
      </w:r>
      <w:r w:rsidRPr="003B435D">
        <w:rPr>
          <w:rFonts w:asciiTheme="minorHAnsi" w:hAnsiTheme="minorHAnsi"/>
        </w:rPr>
        <w:t>da</w:t>
      </w:r>
      <w:r w:rsidRPr="003B435D">
        <w:rPr>
          <w:rFonts w:asciiTheme="minorHAnsi" w:hAnsiTheme="minorHAnsi"/>
          <w:spacing w:val="-2"/>
        </w:rPr>
        <w:t xml:space="preserve"> </w:t>
      </w:r>
      <w:r w:rsidRPr="003B435D">
        <w:rPr>
          <w:rFonts w:asciiTheme="minorHAnsi" w:hAnsiTheme="minorHAnsi"/>
        </w:rPr>
        <w:t>Lei</w:t>
      </w:r>
      <w:r w:rsidRPr="003B435D">
        <w:rPr>
          <w:rFonts w:asciiTheme="minorHAnsi" w:hAnsiTheme="minorHAnsi"/>
          <w:spacing w:val="-1"/>
        </w:rPr>
        <w:t xml:space="preserve"> </w:t>
      </w:r>
      <w:r w:rsidRPr="003B435D">
        <w:rPr>
          <w:rFonts w:asciiTheme="minorHAnsi" w:hAnsiTheme="minorHAnsi"/>
        </w:rPr>
        <w:t>nº</w:t>
      </w:r>
      <w:r w:rsidRPr="003B435D">
        <w:rPr>
          <w:rFonts w:asciiTheme="minorHAnsi" w:hAnsiTheme="minorHAnsi"/>
          <w:spacing w:val="-1"/>
        </w:rPr>
        <w:t xml:space="preserve"> </w:t>
      </w:r>
      <w:r w:rsidRPr="003B435D">
        <w:rPr>
          <w:rFonts w:asciiTheme="minorHAnsi" w:hAnsiTheme="minorHAnsi"/>
        </w:rPr>
        <w:t>14.133,</w:t>
      </w:r>
      <w:r w:rsidRPr="003B435D">
        <w:rPr>
          <w:rFonts w:asciiTheme="minorHAnsi" w:hAnsiTheme="minorHAnsi"/>
          <w:spacing w:val="2"/>
        </w:rPr>
        <w:t xml:space="preserve"> </w:t>
      </w:r>
      <w:r w:rsidRPr="003B435D">
        <w:rPr>
          <w:rFonts w:asciiTheme="minorHAnsi" w:hAnsiTheme="minorHAnsi"/>
        </w:rPr>
        <w:t>de</w:t>
      </w:r>
      <w:r w:rsidRPr="003B435D">
        <w:rPr>
          <w:rFonts w:asciiTheme="minorHAnsi" w:hAnsiTheme="minorHAnsi"/>
          <w:spacing w:val="-2"/>
        </w:rPr>
        <w:t xml:space="preserve"> </w:t>
      </w:r>
      <w:r w:rsidRPr="003B435D">
        <w:rPr>
          <w:rFonts w:asciiTheme="minorHAnsi" w:hAnsiTheme="minorHAnsi"/>
        </w:rPr>
        <w:t>2021;</w:t>
      </w:r>
    </w:p>
    <w:p w14:paraId="482133D3" w14:textId="77777777" w:rsidR="00D479CB" w:rsidRPr="00D479CB" w:rsidRDefault="00D479CB" w:rsidP="00D479CB">
      <w:pPr>
        <w:tabs>
          <w:tab w:val="left" w:pos="851"/>
          <w:tab w:val="left" w:pos="1310"/>
          <w:tab w:val="left" w:pos="9639"/>
        </w:tabs>
        <w:ind w:right="687"/>
        <w:rPr>
          <w:rFonts w:asciiTheme="minorHAnsi" w:hAnsiTheme="minorHAnsi"/>
        </w:rPr>
      </w:pPr>
    </w:p>
    <w:p w14:paraId="3CCDEEB5" w14:textId="77777777" w:rsidR="00382F83" w:rsidRDefault="00382F83" w:rsidP="00881E3E">
      <w:pPr>
        <w:pStyle w:val="PargrafodaLista"/>
        <w:numPr>
          <w:ilvl w:val="1"/>
          <w:numId w:val="20"/>
        </w:numPr>
        <w:tabs>
          <w:tab w:val="left" w:pos="851"/>
          <w:tab w:val="left" w:pos="9639"/>
        </w:tabs>
        <w:ind w:left="284" w:right="687" w:firstLine="0"/>
        <w:rPr>
          <w:rFonts w:asciiTheme="minorHAnsi" w:hAnsiTheme="minorHAnsi"/>
        </w:rPr>
      </w:pPr>
      <w:r w:rsidRPr="003B435D">
        <w:rPr>
          <w:rFonts w:asciiTheme="minorHAnsi" w:hAnsiTheme="minorHAnsi"/>
        </w:rPr>
        <w:t>Cumprir,</w:t>
      </w:r>
      <w:r w:rsidRPr="003B435D">
        <w:rPr>
          <w:rFonts w:asciiTheme="minorHAnsi" w:hAnsiTheme="minorHAnsi"/>
          <w:spacing w:val="1"/>
        </w:rPr>
        <w:t xml:space="preserve"> </w:t>
      </w:r>
      <w:r w:rsidRPr="003B435D">
        <w:rPr>
          <w:rFonts w:asciiTheme="minorHAnsi" w:hAnsiTheme="minorHAnsi"/>
        </w:rPr>
        <w:t>além</w:t>
      </w:r>
      <w:r w:rsidRPr="003B435D">
        <w:rPr>
          <w:rFonts w:asciiTheme="minorHAnsi" w:hAnsiTheme="minorHAnsi"/>
          <w:spacing w:val="1"/>
        </w:rPr>
        <w:t xml:space="preserve"> </w:t>
      </w:r>
      <w:r w:rsidRPr="003B435D">
        <w:rPr>
          <w:rFonts w:asciiTheme="minorHAnsi" w:hAnsiTheme="minorHAnsi"/>
        </w:rPr>
        <w:t>dos</w:t>
      </w:r>
      <w:r w:rsidRPr="003B435D">
        <w:rPr>
          <w:rFonts w:asciiTheme="minorHAnsi" w:hAnsiTheme="minorHAnsi"/>
          <w:spacing w:val="1"/>
        </w:rPr>
        <w:t xml:space="preserve"> </w:t>
      </w:r>
      <w:r w:rsidRPr="003B435D">
        <w:rPr>
          <w:rFonts w:asciiTheme="minorHAnsi" w:hAnsiTheme="minorHAnsi"/>
        </w:rPr>
        <w:t>postulados</w:t>
      </w:r>
      <w:r w:rsidRPr="003B435D">
        <w:rPr>
          <w:rFonts w:asciiTheme="minorHAnsi" w:hAnsiTheme="minorHAnsi"/>
          <w:spacing w:val="1"/>
        </w:rPr>
        <w:t xml:space="preserve"> </w:t>
      </w:r>
      <w:r w:rsidRPr="003B435D">
        <w:rPr>
          <w:rFonts w:asciiTheme="minorHAnsi" w:hAnsiTheme="minorHAnsi"/>
        </w:rPr>
        <w:t>legais</w:t>
      </w:r>
      <w:r w:rsidRPr="003B435D">
        <w:rPr>
          <w:rFonts w:asciiTheme="minorHAnsi" w:hAnsiTheme="minorHAnsi"/>
          <w:spacing w:val="1"/>
        </w:rPr>
        <w:t xml:space="preserve"> </w:t>
      </w:r>
      <w:r w:rsidRPr="003B435D">
        <w:rPr>
          <w:rFonts w:asciiTheme="minorHAnsi" w:hAnsiTheme="minorHAnsi"/>
        </w:rPr>
        <w:t>vigentes</w:t>
      </w:r>
      <w:r w:rsidRPr="003B435D">
        <w:rPr>
          <w:rFonts w:asciiTheme="minorHAnsi" w:hAnsiTheme="minorHAnsi"/>
          <w:spacing w:val="1"/>
        </w:rPr>
        <w:t xml:space="preserve"> </w:t>
      </w:r>
      <w:r w:rsidRPr="003B435D">
        <w:rPr>
          <w:rFonts w:asciiTheme="minorHAnsi" w:hAnsiTheme="minorHAnsi"/>
        </w:rPr>
        <w:t>de</w:t>
      </w:r>
      <w:r w:rsidRPr="003B435D">
        <w:rPr>
          <w:rFonts w:asciiTheme="minorHAnsi" w:hAnsiTheme="minorHAnsi"/>
          <w:spacing w:val="1"/>
        </w:rPr>
        <w:t xml:space="preserve"> </w:t>
      </w:r>
      <w:r w:rsidRPr="003B435D">
        <w:rPr>
          <w:rFonts w:asciiTheme="minorHAnsi" w:hAnsiTheme="minorHAnsi"/>
        </w:rPr>
        <w:t>âmbito</w:t>
      </w:r>
      <w:r w:rsidRPr="003B435D">
        <w:rPr>
          <w:rFonts w:asciiTheme="minorHAnsi" w:hAnsiTheme="minorHAnsi"/>
          <w:spacing w:val="1"/>
        </w:rPr>
        <w:t xml:space="preserve"> </w:t>
      </w:r>
      <w:r w:rsidRPr="003B435D">
        <w:rPr>
          <w:rFonts w:asciiTheme="minorHAnsi" w:hAnsiTheme="minorHAnsi"/>
        </w:rPr>
        <w:t>federal,</w:t>
      </w:r>
      <w:r w:rsidRPr="003B435D">
        <w:rPr>
          <w:rFonts w:asciiTheme="minorHAnsi" w:hAnsiTheme="minorHAnsi"/>
          <w:spacing w:val="1"/>
        </w:rPr>
        <w:t xml:space="preserve"> </w:t>
      </w:r>
      <w:r w:rsidRPr="003B435D">
        <w:rPr>
          <w:rFonts w:asciiTheme="minorHAnsi" w:hAnsiTheme="minorHAnsi"/>
        </w:rPr>
        <w:t>estadual</w:t>
      </w:r>
      <w:r w:rsidRPr="003B435D">
        <w:rPr>
          <w:rFonts w:asciiTheme="minorHAnsi" w:hAnsiTheme="minorHAnsi"/>
          <w:spacing w:val="1"/>
        </w:rPr>
        <w:t xml:space="preserve"> </w:t>
      </w:r>
      <w:r w:rsidRPr="003B435D">
        <w:rPr>
          <w:rFonts w:asciiTheme="minorHAnsi" w:hAnsiTheme="minorHAnsi"/>
        </w:rPr>
        <w:t>ou</w:t>
      </w:r>
      <w:r w:rsidRPr="003B435D">
        <w:rPr>
          <w:rFonts w:asciiTheme="minorHAnsi" w:hAnsiTheme="minorHAnsi"/>
          <w:spacing w:val="1"/>
        </w:rPr>
        <w:t xml:space="preserve"> </w:t>
      </w:r>
      <w:r w:rsidRPr="003B435D">
        <w:rPr>
          <w:rFonts w:asciiTheme="minorHAnsi" w:hAnsiTheme="minorHAnsi"/>
        </w:rPr>
        <w:t>municipal,</w:t>
      </w:r>
      <w:r w:rsidRPr="003B435D">
        <w:rPr>
          <w:rFonts w:asciiTheme="minorHAnsi" w:hAnsiTheme="minorHAnsi"/>
          <w:spacing w:val="1"/>
        </w:rPr>
        <w:t xml:space="preserve"> </w:t>
      </w:r>
      <w:r w:rsidRPr="003B435D">
        <w:rPr>
          <w:rFonts w:asciiTheme="minorHAnsi" w:hAnsiTheme="minorHAnsi"/>
        </w:rPr>
        <w:t>as</w:t>
      </w:r>
      <w:r w:rsidRPr="003B435D">
        <w:rPr>
          <w:rFonts w:asciiTheme="minorHAnsi" w:hAnsiTheme="minorHAnsi"/>
          <w:spacing w:val="-2"/>
        </w:rPr>
        <w:t xml:space="preserve"> </w:t>
      </w:r>
      <w:r w:rsidRPr="003B435D">
        <w:rPr>
          <w:rFonts w:asciiTheme="minorHAnsi" w:hAnsiTheme="minorHAnsi"/>
        </w:rPr>
        <w:t>normas do</w:t>
      </w:r>
      <w:r w:rsidRPr="003B435D">
        <w:rPr>
          <w:rFonts w:asciiTheme="minorHAnsi" w:hAnsiTheme="minorHAnsi"/>
          <w:spacing w:val="-3"/>
        </w:rPr>
        <w:t xml:space="preserve"> </w:t>
      </w:r>
      <w:r w:rsidRPr="003B435D">
        <w:rPr>
          <w:rFonts w:asciiTheme="minorHAnsi" w:hAnsiTheme="minorHAnsi"/>
        </w:rPr>
        <w:t>Contratante</w:t>
      </w:r>
      <w:r w:rsidRPr="003B435D">
        <w:rPr>
          <w:rFonts w:asciiTheme="minorHAnsi" w:hAnsiTheme="minorHAnsi"/>
          <w:spacing w:val="-2"/>
        </w:rPr>
        <w:t xml:space="preserve"> </w:t>
      </w:r>
      <w:r w:rsidRPr="003B435D">
        <w:rPr>
          <w:rFonts w:asciiTheme="minorHAnsi" w:hAnsiTheme="minorHAnsi"/>
        </w:rPr>
        <w:t>relativos</w:t>
      </w:r>
      <w:r w:rsidRPr="003B435D">
        <w:rPr>
          <w:rFonts w:asciiTheme="minorHAnsi" w:hAnsiTheme="minorHAnsi"/>
          <w:spacing w:val="-2"/>
        </w:rPr>
        <w:t xml:space="preserve"> </w:t>
      </w:r>
      <w:r w:rsidRPr="003B435D">
        <w:rPr>
          <w:rFonts w:asciiTheme="minorHAnsi" w:hAnsiTheme="minorHAnsi"/>
        </w:rPr>
        <w:t>ao</w:t>
      </w:r>
      <w:r w:rsidRPr="003B435D">
        <w:rPr>
          <w:rFonts w:asciiTheme="minorHAnsi" w:hAnsiTheme="minorHAnsi"/>
          <w:spacing w:val="-2"/>
        </w:rPr>
        <w:t xml:space="preserve"> </w:t>
      </w:r>
      <w:r w:rsidRPr="003B435D">
        <w:rPr>
          <w:rFonts w:asciiTheme="minorHAnsi" w:hAnsiTheme="minorHAnsi"/>
        </w:rPr>
        <w:t>objeto</w:t>
      </w:r>
      <w:r w:rsidRPr="003B435D">
        <w:rPr>
          <w:rFonts w:asciiTheme="minorHAnsi" w:hAnsiTheme="minorHAnsi"/>
          <w:spacing w:val="-2"/>
        </w:rPr>
        <w:t xml:space="preserve"> </w:t>
      </w:r>
      <w:r w:rsidRPr="003B435D">
        <w:rPr>
          <w:rFonts w:asciiTheme="minorHAnsi" w:hAnsiTheme="minorHAnsi"/>
        </w:rPr>
        <w:t>contratado;</w:t>
      </w:r>
    </w:p>
    <w:p w14:paraId="434B736A" w14:textId="77777777" w:rsidR="00D479CB" w:rsidRPr="00D479CB" w:rsidRDefault="00D479CB" w:rsidP="00D479CB">
      <w:pPr>
        <w:tabs>
          <w:tab w:val="left" w:pos="1134"/>
          <w:tab w:val="left" w:pos="1310"/>
          <w:tab w:val="left" w:pos="9639"/>
        </w:tabs>
        <w:ind w:right="687"/>
        <w:rPr>
          <w:rFonts w:asciiTheme="minorHAnsi" w:hAnsiTheme="minorHAnsi"/>
        </w:rPr>
      </w:pPr>
    </w:p>
    <w:p w14:paraId="4097854C" w14:textId="77777777" w:rsidR="00382F83" w:rsidRPr="003B435D" w:rsidRDefault="00382F83" w:rsidP="00881E3E">
      <w:pPr>
        <w:pStyle w:val="PargrafodaLista"/>
        <w:numPr>
          <w:ilvl w:val="1"/>
          <w:numId w:val="20"/>
        </w:numPr>
        <w:tabs>
          <w:tab w:val="left" w:pos="851"/>
          <w:tab w:val="left" w:pos="9639"/>
        </w:tabs>
        <w:ind w:left="284" w:right="687" w:firstLine="0"/>
        <w:rPr>
          <w:rFonts w:asciiTheme="minorHAnsi" w:hAnsiTheme="minorHAnsi"/>
        </w:rPr>
      </w:pPr>
      <w:r w:rsidRPr="003B435D">
        <w:rPr>
          <w:rFonts w:asciiTheme="minorHAnsi" w:hAnsiTheme="minorHAnsi"/>
        </w:rPr>
        <w:t>Realizar</w:t>
      </w:r>
      <w:r w:rsidRPr="003B435D">
        <w:rPr>
          <w:rFonts w:asciiTheme="minorHAnsi" w:hAnsiTheme="minorHAnsi"/>
          <w:spacing w:val="1"/>
        </w:rPr>
        <w:t xml:space="preserve"> </w:t>
      </w:r>
      <w:r w:rsidRPr="003B435D">
        <w:rPr>
          <w:rFonts w:asciiTheme="minorHAnsi" w:hAnsiTheme="minorHAnsi"/>
        </w:rPr>
        <w:t>a transição contratual com transferência</w:t>
      </w:r>
      <w:r w:rsidRPr="003B435D">
        <w:rPr>
          <w:rFonts w:asciiTheme="minorHAnsi" w:hAnsiTheme="minorHAnsi"/>
          <w:spacing w:val="1"/>
        </w:rPr>
        <w:t xml:space="preserve"> </w:t>
      </w:r>
      <w:r w:rsidRPr="003B435D">
        <w:rPr>
          <w:rFonts w:asciiTheme="minorHAnsi" w:hAnsiTheme="minorHAnsi"/>
        </w:rPr>
        <w:t>de</w:t>
      </w:r>
      <w:r w:rsidRPr="003B435D">
        <w:rPr>
          <w:rFonts w:asciiTheme="minorHAnsi" w:hAnsiTheme="minorHAnsi"/>
          <w:spacing w:val="1"/>
        </w:rPr>
        <w:t xml:space="preserve"> </w:t>
      </w:r>
      <w:r w:rsidRPr="003B435D">
        <w:rPr>
          <w:rFonts w:asciiTheme="minorHAnsi" w:hAnsiTheme="minorHAnsi"/>
        </w:rPr>
        <w:t>conhecimento, tecnologia</w:t>
      </w:r>
      <w:r w:rsidRPr="003B435D">
        <w:rPr>
          <w:rFonts w:asciiTheme="minorHAnsi" w:hAnsiTheme="minorHAnsi"/>
          <w:spacing w:val="1"/>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técnicas empregadas, sem perda de informações, podendo exigir, inclusive, a capacitação</w:t>
      </w:r>
      <w:r w:rsidRPr="003B435D">
        <w:rPr>
          <w:rFonts w:asciiTheme="minorHAnsi" w:hAnsiTheme="minorHAnsi"/>
          <w:spacing w:val="1"/>
        </w:rPr>
        <w:t xml:space="preserve"> </w:t>
      </w:r>
      <w:r w:rsidRPr="003B435D">
        <w:rPr>
          <w:rFonts w:asciiTheme="minorHAnsi" w:hAnsiTheme="minorHAnsi"/>
        </w:rPr>
        <w:t>dos técnicos</w:t>
      </w:r>
      <w:r w:rsidRPr="003B435D">
        <w:rPr>
          <w:rFonts w:asciiTheme="minorHAnsi" w:hAnsiTheme="minorHAnsi"/>
          <w:spacing w:val="-2"/>
        </w:rPr>
        <w:t xml:space="preserve"> </w:t>
      </w:r>
      <w:r w:rsidRPr="003B435D">
        <w:rPr>
          <w:rFonts w:asciiTheme="minorHAnsi" w:hAnsiTheme="minorHAnsi"/>
        </w:rPr>
        <w:t>do</w:t>
      </w:r>
      <w:r w:rsidRPr="003B435D">
        <w:rPr>
          <w:rFonts w:asciiTheme="minorHAnsi" w:hAnsiTheme="minorHAnsi"/>
          <w:spacing w:val="-2"/>
        </w:rPr>
        <w:t xml:space="preserve"> </w:t>
      </w:r>
      <w:r w:rsidRPr="003B435D">
        <w:rPr>
          <w:rFonts w:asciiTheme="minorHAnsi" w:hAnsiTheme="minorHAnsi"/>
        </w:rPr>
        <w:t>contratante</w:t>
      </w:r>
      <w:r w:rsidRPr="003B435D">
        <w:rPr>
          <w:rFonts w:asciiTheme="minorHAnsi" w:hAnsiTheme="minorHAnsi"/>
          <w:spacing w:val="1"/>
        </w:rPr>
        <w:t xml:space="preserve"> </w:t>
      </w:r>
      <w:r w:rsidRPr="003B435D">
        <w:rPr>
          <w:rFonts w:asciiTheme="minorHAnsi" w:hAnsiTheme="minorHAnsi"/>
        </w:rPr>
        <w:t>ou</w:t>
      </w:r>
      <w:r w:rsidRPr="003B435D">
        <w:rPr>
          <w:rFonts w:asciiTheme="minorHAnsi" w:hAnsiTheme="minorHAnsi"/>
          <w:spacing w:val="-2"/>
        </w:rPr>
        <w:t xml:space="preserve"> </w:t>
      </w:r>
      <w:r w:rsidRPr="003B435D">
        <w:rPr>
          <w:rFonts w:asciiTheme="minorHAnsi" w:hAnsiTheme="minorHAnsi"/>
        </w:rPr>
        <w:t>da</w:t>
      </w:r>
      <w:r w:rsidRPr="003B435D">
        <w:rPr>
          <w:rFonts w:asciiTheme="minorHAnsi" w:hAnsiTheme="minorHAnsi"/>
          <w:spacing w:val="-1"/>
        </w:rPr>
        <w:t xml:space="preserve"> </w:t>
      </w:r>
      <w:r w:rsidRPr="003B435D">
        <w:rPr>
          <w:rFonts w:asciiTheme="minorHAnsi" w:hAnsiTheme="minorHAnsi"/>
        </w:rPr>
        <w:t>nova</w:t>
      </w:r>
      <w:r w:rsidRPr="003B435D">
        <w:rPr>
          <w:rFonts w:asciiTheme="minorHAnsi" w:hAnsiTheme="minorHAnsi"/>
          <w:spacing w:val="-2"/>
        </w:rPr>
        <w:t xml:space="preserve"> </w:t>
      </w:r>
      <w:r w:rsidRPr="003B435D">
        <w:rPr>
          <w:rFonts w:asciiTheme="minorHAnsi" w:hAnsiTheme="minorHAnsi"/>
        </w:rPr>
        <w:t>empresa</w:t>
      </w:r>
      <w:r w:rsidRPr="003B435D">
        <w:rPr>
          <w:rFonts w:asciiTheme="minorHAnsi" w:hAnsiTheme="minorHAnsi"/>
          <w:spacing w:val="-4"/>
        </w:rPr>
        <w:t xml:space="preserve"> </w:t>
      </w:r>
      <w:r w:rsidRPr="003B435D">
        <w:rPr>
          <w:rFonts w:asciiTheme="minorHAnsi" w:hAnsiTheme="minorHAnsi"/>
        </w:rPr>
        <w:t>que continuará</w:t>
      </w:r>
      <w:r w:rsidRPr="003B435D">
        <w:rPr>
          <w:rFonts w:asciiTheme="minorHAnsi" w:hAnsiTheme="minorHAnsi"/>
          <w:spacing w:val="-2"/>
        </w:rPr>
        <w:t xml:space="preserve"> </w:t>
      </w:r>
      <w:r w:rsidRPr="003B435D">
        <w:rPr>
          <w:rFonts w:asciiTheme="minorHAnsi" w:hAnsiTheme="minorHAnsi"/>
        </w:rPr>
        <w:t>a</w:t>
      </w:r>
      <w:r w:rsidRPr="003B435D">
        <w:rPr>
          <w:rFonts w:asciiTheme="minorHAnsi" w:hAnsiTheme="minorHAnsi"/>
          <w:spacing w:val="-2"/>
        </w:rPr>
        <w:t xml:space="preserve"> </w:t>
      </w:r>
      <w:r w:rsidRPr="003B435D">
        <w:rPr>
          <w:rFonts w:asciiTheme="minorHAnsi" w:hAnsiTheme="minorHAnsi"/>
        </w:rPr>
        <w:t>execução</w:t>
      </w:r>
      <w:r w:rsidRPr="003B435D">
        <w:rPr>
          <w:rFonts w:asciiTheme="minorHAnsi" w:hAnsiTheme="minorHAnsi"/>
          <w:spacing w:val="-1"/>
        </w:rPr>
        <w:t xml:space="preserve"> </w:t>
      </w:r>
      <w:r w:rsidRPr="003B435D">
        <w:rPr>
          <w:rFonts w:asciiTheme="minorHAnsi" w:hAnsiTheme="minorHAnsi"/>
        </w:rPr>
        <w:t>dos</w:t>
      </w:r>
      <w:r w:rsidRPr="003B435D">
        <w:rPr>
          <w:rFonts w:asciiTheme="minorHAnsi" w:hAnsiTheme="minorHAnsi"/>
          <w:spacing w:val="1"/>
        </w:rPr>
        <w:t xml:space="preserve"> </w:t>
      </w:r>
      <w:r w:rsidRPr="003B435D">
        <w:rPr>
          <w:rFonts w:asciiTheme="minorHAnsi" w:hAnsiTheme="minorHAnsi"/>
        </w:rPr>
        <w:t>serviços;</w:t>
      </w:r>
    </w:p>
    <w:p w14:paraId="0FE17BA5" w14:textId="77777777" w:rsidR="00382F83" w:rsidRPr="003B435D" w:rsidRDefault="00382F83" w:rsidP="00382F83">
      <w:pPr>
        <w:pStyle w:val="Corpodetexto"/>
        <w:tabs>
          <w:tab w:val="left" w:pos="1134"/>
          <w:tab w:val="left" w:pos="9639"/>
        </w:tabs>
        <w:spacing w:before="1"/>
        <w:ind w:left="284" w:right="687"/>
        <w:jc w:val="left"/>
        <w:rPr>
          <w:rFonts w:asciiTheme="minorHAnsi" w:hAnsiTheme="minorHAnsi"/>
        </w:rPr>
      </w:pPr>
    </w:p>
    <w:p w14:paraId="585123E9" w14:textId="77777777" w:rsidR="00382F83" w:rsidRDefault="00382F83" w:rsidP="00881E3E">
      <w:pPr>
        <w:pStyle w:val="Ttulo3"/>
        <w:numPr>
          <w:ilvl w:val="0"/>
          <w:numId w:val="20"/>
        </w:numPr>
        <w:tabs>
          <w:tab w:val="left" w:pos="567"/>
          <w:tab w:val="left" w:pos="1310"/>
          <w:tab w:val="left" w:pos="9639"/>
        </w:tabs>
        <w:ind w:left="284" w:right="687" w:firstLine="0"/>
        <w:jc w:val="both"/>
        <w:rPr>
          <w:rFonts w:asciiTheme="minorHAnsi" w:hAnsiTheme="minorHAnsi"/>
        </w:rPr>
      </w:pPr>
      <w:r w:rsidRPr="003B435D">
        <w:rPr>
          <w:rFonts w:asciiTheme="minorHAnsi" w:hAnsiTheme="minorHAnsi"/>
        </w:rPr>
        <w:t xml:space="preserve">CLÁUSULA </w:t>
      </w:r>
      <w:r w:rsidR="00816CF6">
        <w:rPr>
          <w:rFonts w:asciiTheme="minorHAnsi" w:hAnsiTheme="minorHAnsi"/>
        </w:rPr>
        <w:t>OITAVA</w:t>
      </w:r>
      <w:r w:rsidR="007B4CFC">
        <w:rPr>
          <w:rFonts w:asciiTheme="minorHAnsi" w:hAnsiTheme="minorHAnsi"/>
        </w:rPr>
        <w:t xml:space="preserve"> </w:t>
      </w:r>
      <w:r w:rsidRPr="003B435D">
        <w:rPr>
          <w:rFonts w:asciiTheme="minorHAnsi" w:hAnsiTheme="minorHAnsi"/>
        </w:rPr>
        <w:t>– INFRAÇÕES E SANÇÕES ADMINISTRATIVAS</w:t>
      </w:r>
      <w:r w:rsidRPr="003B435D">
        <w:rPr>
          <w:rFonts w:asciiTheme="minorHAnsi" w:hAnsiTheme="minorHAnsi"/>
          <w:spacing w:val="1"/>
        </w:rPr>
        <w:t xml:space="preserve"> </w:t>
      </w:r>
      <w:r w:rsidRPr="003B435D">
        <w:rPr>
          <w:rFonts w:asciiTheme="minorHAnsi" w:hAnsiTheme="minorHAnsi"/>
        </w:rPr>
        <w:t>(</w:t>
      </w:r>
      <w:hyperlink r:id="rId58" w:anchor="art92">
        <w:r w:rsidRPr="003B435D">
          <w:rPr>
            <w:rFonts w:asciiTheme="minorHAnsi" w:hAnsiTheme="minorHAnsi"/>
            <w:color w:val="0000FF"/>
            <w:u w:val="thick" w:color="0000FF"/>
          </w:rPr>
          <w:t>art.</w:t>
        </w:r>
        <w:r w:rsidRPr="003B435D">
          <w:rPr>
            <w:rFonts w:asciiTheme="minorHAnsi" w:hAnsiTheme="minorHAnsi"/>
            <w:color w:val="0000FF"/>
            <w:spacing w:val="1"/>
            <w:u w:val="thick" w:color="0000FF"/>
          </w:rPr>
          <w:t xml:space="preserve"> </w:t>
        </w:r>
        <w:r w:rsidRPr="003B435D">
          <w:rPr>
            <w:rFonts w:asciiTheme="minorHAnsi" w:hAnsiTheme="minorHAnsi"/>
            <w:color w:val="0000FF"/>
            <w:u w:val="thick" w:color="0000FF"/>
          </w:rPr>
          <w:t>92,</w:t>
        </w:r>
        <w:r w:rsidRPr="003B435D">
          <w:rPr>
            <w:rFonts w:asciiTheme="minorHAnsi" w:hAnsiTheme="minorHAnsi"/>
            <w:color w:val="0000FF"/>
            <w:spacing w:val="2"/>
            <w:u w:val="thick" w:color="0000FF"/>
          </w:rPr>
          <w:t xml:space="preserve"> </w:t>
        </w:r>
        <w:r w:rsidRPr="003B435D">
          <w:rPr>
            <w:rFonts w:asciiTheme="minorHAnsi" w:hAnsiTheme="minorHAnsi"/>
            <w:color w:val="0000FF"/>
            <w:u w:val="thick" w:color="0000FF"/>
          </w:rPr>
          <w:t>XIV</w:t>
        </w:r>
      </w:hyperlink>
      <w:r w:rsidRPr="003B435D">
        <w:rPr>
          <w:rFonts w:asciiTheme="minorHAnsi" w:hAnsiTheme="minorHAnsi"/>
        </w:rPr>
        <w:t>)</w:t>
      </w:r>
    </w:p>
    <w:p w14:paraId="3BDB799C" w14:textId="77777777" w:rsidR="00052242" w:rsidRDefault="00052242" w:rsidP="00052242">
      <w:pPr>
        <w:pStyle w:val="Ttulo3"/>
        <w:tabs>
          <w:tab w:val="left" w:pos="567"/>
          <w:tab w:val="left" w:pos="1310"/>
          <w:tab w:val="left" w:pos="9639"/>
        </w:tabs>
        <w:ind w:left="284" w:right="687"/>
        <w:jc w:val="both"/>
        <w:rPr>
          <w:rFonts w:asciiTheme="minorHAnsi" w:hAnsiTheme="minorHAnsi"/>
        </w:rPr>
      </w:pPr>
    </w:p>
    <w:p w14:paraId="6DD538F3" w14:textId="77777777" w:rsidR="00F23A4F" w:rsidRPr="001C620C" w:rsidRDefault="00F23A4F" w:rsidP="00F23A4F">
      <w:pPr>
        <w:pStyle w:val="NormalWeb"/>
        <w:ind w:left="284"/>
        <w:jc w:val="both"/>
        <w:rPr>
          <w:rFonts w:asciiTheme="minorHAnsi" w:hAnsiTheme="minorHAnsi" w:cstheme="minorHAnsi"/>
          <w:sz w:val="22"/>
          <w:szCs w:val="22"/>
        </w:rPr>
      </w:pPr>
      <w:r w:rsidRPr="00F23A4F">
        <w:rPr>
          <w:rFonts w:asciiTheme="minorHAnsi" w:hAnsiTheme="minorHAnsi" w:cstheme="minorHAnsi"/>
          <w:b/>
          <w:bCs/>
          <w:sz w:val="22"/>
          <w:szCs w:val="22"/>
        </w:rPr>
        <w:t>8.1</w:t>
      </w:r>
      <w:r>
        <w:rPr>
          <w:rFonts w:asciiTheme="minorHAnsi" w:hAnsiTheme="minorHAnsi" w:cstheme="minorHAnsi"/>
          <w:sz w:val="22"/>
          <w:szCs w:val="22"/>
        </w:rPr>
        <w:t xml:space="preserve"> </w:t>
      </w:r>
      <w:r w:rsidRPr="001C620C">
        <w:rPr>
          <w:rFonts w:asciiTheme="minorHAnsi" w:hAnsiTheme="minorHAnsi" w:cstheme="minorHAnsi"/>
          <w:sz w:val="22"/>
          <w:szCs w:val="22"/>
        </w:rPr>
        <w:t>Comete infração administrativa, nos termos da lei, o licitante que, com dolo ou culpa:</w:t>
      </w:r>
    </w:p>
    <w:p w14:paraId="27F6B5F8" w14:textId="77777777" w:rsidR="00F23A4F" w:rsidRPr="001C620C" w:rsidRDefault="00F23A4F" w:rsidP="00F23A4F">
      <w:pPr>
        <w:pStyle w:val="NormalWeb"/>
        <w:ind w:left="284"/>
        <w:jc w:val="both"/>
        <w:rPr>
          <w:rFonts w:asciiTheme="minorHAnsi" w:hAnsiTheme="minorHAnsi" w:cstheme="minorHAnsi"/>
          <w:sz w:val="22"/>
          <w:szCs w:val="22"/>
        </w:rPr>
      </w:pPr>
      <w:r>
        <w:rPr>
          <w:rFonts w:asciiTheme="minorHAnsi" w:hAnsiTheme="minorHAnsi" w:cstheme="minorHAnsi"/>
          <w:b/>
          <w:bCs/>
          <w:sz w:val="22"/>
          <w:szCs w:val="22"/>
        </w:rPr>
        <w:t>8</w:t>
      </w:r>
      <w:r w:rsidRPr="001C620C">
        <w:rPr>
          <w:rFonts w:asciiTheme="minorHAnsi" w:hAnsiTheme="minorHAnsi" w:cstheme="minorHAnsi"/>
          <w:b/>
          <w:bCs/>
          <w:sz w:val="22"/>
          <w:szCs w:val="22"/>
        </w:rPr>
        <w:t>.1.1.</w:t>
      </w:r>
      <w:r w:rsidRPr="001C620C">
        <w:rPr>
          <w:rFonts w:asciiTheme="minorHAnsi" w:hAnsiTheme="minorHAnsi" w:cstheme="minorHAnsi"/>
          <w:sz w:val="22"/>
          <w:szCs w:val="22"/>
        </w:rPr>
        <w:t xml:space="preserve"> Inexecução parcial do contrato. </w:t>
      </w:r>
    </w:p>
    <w:p w14:paraId="3EAFAFF4" w14:textId="77777777" w:rsidR="00F23A4F" w:rsidRPr="001C620C" w:rsidRDefault="00F23A4F" w:rsidP="00F23A4F">
      <w:pPr>
        <w:pStyle w:val="NormalWeb"/>
        <w:ind w:left="284"/>
        <w:jc w:val="both"/>
        <w:rPr>
          <w:rFonts w:asciiTheme="minorHAnsi" w:hAnsiTheme="minorHAnsi" w:cstheme="minorHAnsi"/>
          <w:sz w:val="22"/>
          <w:szCs w:val="22"/>
        </w:rPr>
      </w:pPr>
      <w:r>
        <w:rPr>
          <w:rFonts w:asciiTheme="minorHAnsi" w:hAnsiTheme="minorHAnsi" w:cstheme="minorHAnsi"/>
          <w:b/>
          <w:bCs/>
          <w:sz w:val="22"/>
          <w:szCs w:val="22"/>
        </w:rPr>
        <w:t>8</w:t>
      </w:r>
      <w:r w:rsidRPr="001C620C">
        <w:rPr>
          <w:rFonts w:asciiTheme="minorHAnsi" w:hAnsiTheme="minorHAnsi" w:cstheme="minorHAnsi"/>
          <w:b/>
          <w:bCs/>
          <w:sz w:val="22"/>
          <w:szCs w:val="22"/>
        </w:rPr>
        <w:t>.1.2.</w:t>
      </w:r>
      <w:r w:rsidRPr="001C620C">
        <w:rPr>
          <w:rFonts w:asciiTheme="minorHAnsi" w:hAnsiTheme="minorHAnsi" w:cstheme="minorHAnsi"/>
          <w:sz w:val="22"/>
          <w:szCs w:val="22"/>
        </w:rPr>
        <w:t xml:space="preserve"> Inexecução total do contrato</w:t>
      </w:r>
      <w:r>
        <w:rPr>
          <w:rFonts w:asciiTheme="minorHAnsi" w:hAnsiTheme="minorHAnsi" w:cstheme="minorHAnsi"/>
          <w:sz w:val="22"/>
          <w:szCs w:val="22"/>
        </w:rPr>
        <w:t>.</w:t>
      </w:r>
    </w:p>
    <w:p w14:paraId="74FDFAB4"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.1.3.</w:t>
      </w:r>
      <w:r w:rsidRPr="001C620C">
        <w:rPr>
          <w:rFonts w:asciiTheme="minorHAnsi" w:hAnsiTheme="minorHAnsi" w:cstheme="minorHAnsi"/>
          <w:sz w:val="22"/>
          <w:szCs w:val="22"/>
        </w:rPr>
        <w:t xml:space="preserve"> Deixar de apresentar a documentação exigida para o certame ou qualquer outro documento solicitado pelo(a) pregoeiro(a) durante o processo licitatório.</w:t>
      </w:r>
    </w:p>
    <w:p w14:paraId="4E87CE24"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.1.4.</w:t>
      </w:r>
      <w:r w:rsidRPr="001C620C">
        <w:rPr>
          <w:rFonts w:asciiTheme="minorHAnsi" w:hAnsiTheme="minorHAnsi" w:cstheme="minorHAnsi"/>
          <w:sz w:val="22"/>
          <w:szCs w:val="22"/>
        </w:rPr>
        <w:t xml:space="preserve"> Exceto por motivo superveniente devidamente justificado, não manter sua proposta, especialmente quando:</w:t>
      </w:r>
    </w:p>
    <w:p w14:paraId="4AFC1391"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.1.4.1.</w:t>
      </w:r>
      <w:r w:rsidRPr="001C620C">
        <w:rPr>
          <w:rFonts w:asciiTheme="minorHAnsi" w:hAnsiTheme="minorHAnsi" w:cstheme="minorHAnsi"/>
          <w:sz w:val="22"/>
          <w:szCs w:val="22"/>
        </w:rPr>
        <w:t xml:space="preserve"> Deixar de enviar a proposta adequada ao último lance ofertado ou após a negociação.</w:t>
      </w:r>
    </w:p>
    <w:p w14:paraId="43878F5F"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.1.4.2.</w:t>
      </w:r>
      <w:r w:rsidRPr="001C620C">
        <w:rPr>
          <w:rFonts w:asciiTheme="minorHAnsi" w:hAnsiTheme="minorHAnsi" w:cstheme="minorHAnsi"/>
          <w:sz w:val="22"/>
          <w:szCs w:val="22"/>
        </w:rPr>
        <w:t xml:space="preserve"> Recusar-se a fornecer o detalhamento da proposta quando exigido.</w:t>
      </w:r>
    </w:p>
    <w:p w14:paraId="4294065B"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.1.4.3.</w:t>
      </w:r>
      <w:r w:rsidRPr="001C620C">
        <w:rPr>
          <w:rFonts w:asciiTheme="minorHAnsi" w:hAnsiTheme="minorHAnsi" w:cstheme="minorHAnsi"/>
          <w:sz w:val="22"/>
          <w:szCs w:val="22"/>
        </w:rPr>
        <w:t xml:space="preserve"> Solicitar desclassificação após o encerramento da etapa competitiva.</w:t>
      </w:r>
    </w:p>
    <w:p w14:paraId="43C4988A"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lastRenderedPageBreak/>
        <w:t>8</w:t>
      </w:r>
      <w:r w:rsidRPr="001C620C">
        <w:rPr>
          <w:rStyle w:val="Forte"/>
          <w:rFonts w:asciiTheme="minorHAnsi" w:hAnsiTheme="minorHAnsi" w:cstheme="minorHAnsi"/>
          <w:sz w:val="22"/>
          <w:szCs w:val="22"/>
        </w:rPr>
        <w:t>.1.4.4.</w:t>
      </w:r>
      <w:r w:rsidRPr="001C620C">
        <w:rPr>
          <w:rFonts w:asciiTheme="minorHAnsi" w:hAnsiTheme="minorHAnsi" w:cstheme="minorHAnsi"/>
          <w:sz w:val="22"/>
          <w:szCs w:val="22"/>
        </w:rPr>
        <w:t xml:space="preserve"> Apresentar proposta em desacordo com as especificações do edital.</w:t>
      </w:r>
    </w:p>
    <w:p w14:paraId="681CCAE9" w14:textId="77777777" w:rsidR="00F23A4F" w:rsidRPr="001C620C" w:rsidRDefault="00F23A4F" w:rsidP="00F23A4F">
      <w:pPr>
        <w:pStyle w:val="NormalWeb"/>
        <w:spacing w:before="0" w:beforeAutospacing="0" w:after="0" w:afterAutospacing="0"/>
        <w:ind w:left="720"/>
        <w:jc w:val="both"/>
        <w:rPr>
          <w:rFonts w:asciiTheme="minorHAnsi" w:hAnsiTheme="minorHAnsi" w:cstheme="minorHAnsi"/>
          <w:sz w:val="22"/>
          <w:szCs w:val="22"/>
        </w:rPr>
      </w:pPr>
    </w:p>
    <w:p w14:paraId="33A13240"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.1.5.</w:t>
      </w:r>
      <w:r w:rsidRPr="001C620C">
        <w:rPr>
          <w:rFonts w:asciiTheme="minorHAnsi" w:hAnsiTheme="minorHAnsi" w:cstheme="minorHAnsi"/>
          <w:sz w:val="22"/>
          <w:szCs w:val="22"/>
        </w:rPr>
        <w:t xml:space="preserve"> Não celebrar o contrato ou não apresentar a documentação exigida para contratação, quando convocado dentro do prazo de validade da proposta, incluindo:</w:t>
      </w:r>
    </w:p>
    <w:p w14:paraId="4A11806A" w14:textId="77777777" w:rsidR="00F23A4F" w:rsidRPr="001C620C" w:rsidRDefault="00F23A4F" w:rsidP="009E4E2B">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.1.5.1.</w:t>
      </w:r>
      <w:r w:rsidRPr="001C620C">
        <w:rPr>
          <w:rFonts w:asciiTheme="minorHAnsi" w:hAnsiTheme="minorHAnsi" w:cstheme="minorHAnsi"/>
          <w:sz w:val="22"/>
          <w:szCs w:val="22"/>
        </w:rPr>
        <w:t xml:space="preserve"> Recusa injustificada em assinar o contrato ou em aceitar/retirar o instrumento equivalente dentro do prazo estabelecido pela Administração.</w:t>
      </w:r>
    </w:p>
    <w:p w14:paraId="1C784112"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.1.6.</w:t>
      </w:r>
      <w:r w:rsidRPr="001C620C">
        <w:rPr>
          <w:rFonts w:asciiTheme="minorHAnsi" w:hAnsiTheme="minorHAnsi" w:cstheme="minorHAnsi"/>
          <w:sz w:val="22"/>
          <w:szCs w:val="22"/>
        </w:rPr>
        <w:t xml:space="preserve"> Apresentar declaração ou documentação falsa durante o certame.</w:t>
      </w:r>
    </w:p>
    <w:p w14:paraId="4C650BDB"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.1.7.</w:t>
      </w:r>
      <w:r w:rsidRPr="001C620C">
        <w:rPr>
          <w:rFonts w:asciiTheme="minorHAnsi" w:hAnsiTheme="minorHAnsi" w:cstheme="minorHAnsi"/>
          <w:sz w:val="22"/>
          <w:szCs w:val="22"/>
        </w:rPr>
        <w:t xml:space="preserve"> Fraudar a licitação.</w:t>
      </w:r>
    </w:p>
    <w:p w14:paraId="5B84B2DD"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.1.8.</w:t>
      </w:r>
      <w:r w:rsidRPr="001C620C">
        <w:rPr>
          <w:rFonts w:asciiTheme="minorHAnsi" w:hAnsiTheme="minorHAnsi" w:cstheme="minorHAnsi"/>
          <w:sz w:val="22"/>
          <w:szCs w:val="22"/>
        </w:rPr>
        <w:t xml:space="preserve"> Adotar conduta inidônea ou praticar qualquer tipo de fraude, especialmente quando:</w:t>
      </w:r>
    </w:p>
    <w:p w14:paraId="0CCEAE1E"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.1.8.1.</w:t>
      </w:r>
      <w:r w:rsidRPr="001C620C">
        <w:rPr>
          <w:rFonts w:asciiTheme="minorHAnsi" w:hAnsiTheme="minorHAnsi" w:cstheme="minorHAnsi"/>
          <w:sz w:val="22"/>
          <w:szCs w:val="22"/>
        </w:rPr>
        <w:t xml:space="preserve"> Agir em conluio ou em desconformidade com a legislação.</w:t>
      </w:r>
    </w:p>
    <w:p w14:paraId="6FFA629A"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.1.8.2.</w:t>
      </w:r>
      <w:r w:rsidRPr="001C620C">
        <w:rPr>
          <w:rFonts w:asciiTheme="minorHAnsi" w:hAnsiTheme="minorHAnsi" w:cstheme="minorHAnsi"/>
          <w:sz w:val="22"/>
          <w:szCs w:val="22"/>
        </w:rPr>
        <w:t xml:space="preserve"> Induzir deliberadamente a erro no julgamento.</w:t>
      </w:r>
    </w:p>
    <w:p w14:paraId="73A5A681"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.1.9.</w:t>
      </w:r>
      <w:r w:rsidRPr="001C620C">
        <w:rPr>
          <w:rFonts w:asciiTheme="minorHAnsi" w:hAnsiTheme="minorHAnsi" w:cstheme="minorHAnsi"/>
          <w:sz w:val="22"/>
          <w:szCs w:val="22"/>
        </w:rPr>
        <w:t xml:space="preserve"> Praticar atos ilícitos com a intenção de frustrar os objetivos da licitação.</w:t>
      </w:r>
    </w:p>
    <w:p w14:paraId="34F186BE"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.1.10.</w:t>
      </w:r>
      <w:r w:rsidRPr="001C620C">
        <w:rPr>
          <w:rFonts w:asciiTheme="minorHAnsi" w:hAnsiTheme="minorHAnsi" w:cstheme="minorHAnsi"/>
          <w:sz w:val="22"/>
          <w:szCs w:val="22"/>
        </w:rPr>
        <w:t xml:space="preserve"> Cometer atos lesivos previstos no art. 5º da Lei n.º 12.846/2013.</w:t>
      </w:r>
    </w:p>
    <w:p w14:paraId="30CB05CF"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.2.</w:t>
      </w:r>
      <w:r w:rsidRPr="001C620C">
        <w:rPr>
          <w:rFonts w:asciiTheme="minorHAnsi" w:hAnsiTheme="minorHAnsi" w:cstheme="minorHAnsi"/>
          <w:sz w:val="22"/>
          <w:szCs w:val="22"/>
        </w:rPr>
        <w:t xml:space="preserve"> Com base na Lei n.º 14.133/2021, a Administração, garantida a prévia defesa, poderá aplicar as seguintes sanções aos licitantes e/ou adjudicatários, sem prejuízo das responsabilidades civil e criminal:</w:t>
      </w:r>
    </w:p>
    <w:p w14:paraId="77AAA76B"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.2.1.</w:t>
      </w:r>
      <w:r w:rsidRPr="001C620C">
        <w:rPr>
          <w:rFonts w:asciiTheme="minorHAnsi" w:hAnsiTheme="minorHAnsi" w:cstheme="minorHAnsi"/>
          <w:sz w:val="22"/>
          <w:szCs w:val="22"/>
        </w:rPr>
        <w:t xml:space="preserve"> Advertência;</w:t>
      </w:r>
    </w:p>
    <w:p w14:paraId="68E5B02D"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.2.2.</w:t>
      </w:r>
      <w:r w:rsidRPr="001C620C">
        <w:rPr>
          <w:rFonts w:asciiTheme="minorHAnsi" w:hAnsiTheme="minorHAnsi" w:cstheme="minorHAnsi"/>
          <w:sz w:val="22"/>
          <w:szCs w:val="22"/>
        </w:rPr>
        <w:t xml:space="preserve"> Multa;</w:t>
      </w:r>
    </w:p>
    <w:p w14:paraId="4EA49560"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.2.3.</w:t>
      </w:r>
      <w:r w:rsidRPr="001C620C">
        <w:rPr>
          <w:rFonts w:asciiTheme="minorHAnsi" w:hAnsiTheme="minorHAnsi" w:cstheme="minorHAnsi"/>
          <w:sz w:val="22"/>
          <w:szCs w:val="22"/>
        </w:rPr>
        <w:t xml:space="preserve"> Impedimento de licitar e contratar;</w:t>
      </w:r>
    </w:p>
    <w:p w14:paraId="1B03545A"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.2.4.</w:t>
      </w:r>
      <w:r w:rsidRPr="001C620C">
        <w:rPr>
          <w:rFonts w:asciiTheme="minorHAnsi" w:hAnsiTheme="minorHAnsi" w:cstheme="minorHAnsi"/>
          <w:sz w:val="22"/>
          <w:szCs w:val="22"/>
        </w:rPr>
        <w:t xml:space="preserve"> Declaração de inidoneidade para licitar e contratar, enquanto perdurarem os motivos da punição ou até a reabilitação perante a autoridade competente.</w:t>
      </w:r>
    </w:p>
    <w:p w14:paraId="69C7B751"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.3.</w:t>
      </w:r>
      <w:r w:rsidRPr="001C620C">
        <w:rPr>
          <w:rFonts w:asciiTheme="minorHAnsi" w:hAnsiTheme="minorHAnsi" w:cstheme="minorHAnsi"/>
          <w:sz w:val="22"/>
          <w:szCs w:val="22"/>
        </w:rPr>
        <w:t xml:space="preserve"> A aplicação das sanções considerará:</w:t>
      </w:r>
    </w:p>
    <w:p w14:paraId="2DD0883A"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.3.1.</w:t>
      </w:r>
      <w:r w:rsidRPr="001C620C">
        <w:rPr>
          <w:rFonts w:asciiTheme="minorHAnsi" w:hAnsiTheme="minorHAnsi" w:cstheme="minorHAnsi"/>
          <w:sz w:val="22"/>
          <w:szCs w:val="22"/>
        </w:rPr>
        <w:t xml:space="preserve"> A natureza e gravidade da infração.</w:t>
      </w:r>
    </w:p>
    <w:p w14:paraId="3406DED4"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.3.2.</w:t>
      </w:r>
      <w:r w:rsidRPr="001C620C">
        <w:rPr>
          <w:rFonts w:asciiTheme="minorHAnsi" w:hAnsiTheme="minorHAnsi" w:cstheme="minorHAnsi"/>
          <w:sz w:val="22"/>
          <w:szCs w:val="22"/>
        </w:rPr>
        <w:t xml:space="preserve"> As peculiaridades do caso concreto.</w:t>
      </w:r>
    </w:p>
    <w:p w14:paraId="069F48FB"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.3.3.</w:t>
      </w:r>
      <w:r w:rsidRPr="001C620C">
        <w:rPr>
          <w:rFonts w:asciiTheme="minorHAnsi" w:hAnsiTheme="minorHAnsi" w:cstheme="minorHAnsi"/>
          <w:sz w:val="22"/>
          <w:szCs w:val="22"/>
        </w:rPr>
        <w:t xml:space="preserve"> Circunstâncias agravantes ou atenuantes.</w:t>
      </w:r>
    </w:p>
    <w:p w14:paraId="27BF701F"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.3.4.</w:t>
      </w:r>
      <w:r w:rsidRPr="001C620C">
        <w:rPr>
          <w:rFonts w:asciiTheme="minorHAnsi" w:hAnsiTheme="minorHAnsi" w:cstheme="minorHAnsi"/>
          <w:sz w:val="22"/>
          <w:szCs w:val="22"/>
        </w:rPr>
        <w:t xml:space="preserve"> Os danos causados à Administração Pública.</w:t>
      </w:r>
    </w:p>
    <w:p w14:paraId="763D0BCE" w14:textId="77777777" w:rsidR="00F23A4F" w:rsidRPr="001C620C" w:rsidRDefault="00F23A4F" w:rsidP="009E4E2B">
      <w:pPr>
        <w:pStyle w:val="NormalWeb"/>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.3.5.</w:t>
      </w:r>
      <w:r w:rsidRPr="001C620C">
        <w:rPr>
          <w:rFonts w:asciiTheme="minorHAnsi" w:hAnsiTheme="minorHAnsi" w:cstheme="minorHAnsi"/>
          <w:sz w:val="22"/>
          <w:szCs w:val="22"/>
        </w:rPr>
        <w:t xml:space="preserve"> A implantação ou aperfeiçoamento de um programa de integridade.</w:t>
      </w:r>
    </w:p>
    <w:p w14:paraId="1EFAE708" w14:textId="77777777" w:rsidR="00F23A4F" w:rsidRPr="001C620C" w:rsidRDefault="00F23A4F" w:rsidP="009E4E2B">
      <w:pPr>
        <w:pStyle w:val="NormalWeb"/>
        <w:shd w:val="clear" w:color="auto" w:fill="FFFFFF" w:themeFill="background1"/>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lastRenderedPageBreak/>
        <w:t>8</w:t>
      </w:r>
      <w:r w:rsidRPr="001C620C">
        <w:rPr>
          <w:rStyle w:val="Forte"/>
          <w:rFonts w:asciiTheme="minorHAnsi" w:hAnsiTheme="minorHAnsi" w:cstheme="minorHAnsi"/>
          <w:sz w:val="22"/>
          <w:szCs w:val="22"/>
        </w:rPr>
        <w:t>.3.6.</w:t>
      </w:r>
      <w:r w:rsidRPr="001C620C">
        <w:rPr>
          <w:rFonts w:asciiTheme="minorHAnsi" w:hAnsiTheme="minorHAnsi" w:cstheme="minorHAnsi"/>
          <w:sz w:val="22"/>
          <w:szCs w:val="22"/>
        </w:rPr>
        <w:t xml:space="preserve"> Para as infrações previstas nos itens </w:t>
      </w:r>
      <w:r>
        <w:rPr>
          <w:rFonts w:asciiTheme="minorHAnsi" w:hAnsiTheme="minorHAnsi" w:cstheme="minorHAnsi"/>
          <w:b/>
          <w:bCs/>
          <w:sz w:val="22"/>
          <w:szCs w:val="22"/>
        </w:rPr>
        <w:t>8</w:t>
      </w:r>
      <w:r w:rsidRPr="001C620C">
        <w:rPr>
          <w:rFonts w:asciiTheme="minorHAnsi" w:hAnsiTheme="minorHAnsi" w:cstheme="minorHAnsi"/>
          <w:b/>
          <w:bCs/>
          <w:sz w:val="22"/>
          <w:szCs w:val="22"/>
        </w:rPr>
        <w:t xml:space="preserve">.1.3 a </w:t>
      </w:r>
      <w:r>
        <w:rPr>
          <w:rFonts w:asciiTheme="minorHAnsi" w:hAnsiTheme="minorHAnsi" w:cstheme="minorHAnsi"/>
          <w:b/>
          <w:bCs/>
          <w:sz w:val="22"/>
          <w:szCs w:val="22"/>
        </w:rPr>
        <w:t>8</w:t>
      </w:r>
      <w:r w:rsidRPr="001C620C">
        <w:rPr>
          <w:rFonts w:asciiTheme="minorHAnsi" w:hAnsiTheme="minorHAnsi" w:cstheme="minorHAnsi"/>
          <w:b/>
          <w:bCs/>
          <w:sz w:val="22"/>
          <w:szCs w:val="22"/>
        </w:rPr>
        <w:t>.1.10</w:t>
      </w:r>
      <w:r w:rsidRPr="001C620C">
        <w:rPr>
          <w:rFonts w:asciiTheme="minorHAnsi" w:hAnsiTheme="minorHAnsi" w:cstheme="minorHAnsi"/>
          <w:sz w:val="22"/>
          <w:szCs w:val="22"/>
        </w:rPr>
        <w:t xml:space="preserve">, poderá ser aplicada multa no percentual </w:t>
      </w:r>
      <w:r w:rsidRPr="001C620C">
        <w:rPr>
          <w:rFonts w:asciiTheme="minorHAnsi" w:hAnsiTheme="minorHAnsi" w:cstheme="minorHAnsi"/>
          <w:sz w:val="22"/>
          <w:szCs w:val="22"/>
          <w:shd w:val="clear" w:color="auto" w:fill="FFFFFF" w:themeFill="background1"/>
        </w:rPr>
        <w:t>de 5% incidente sobre o valor do contrato licitado/ata de registro de preços ou proposta</w:t>
      </w:r>
      <w:r w:rsidRPr="001C620C">
        <w:rPr>
          <w:rFonts w:asciiTheme="minorHAnsi" w:hAnsiTheme="minorHAnsi" w:cstheme="minorHAnsi"/>
          <w:sz w:val="22"/>
          <w:szCs w:val="22"/>
        </w:rPr>
        <w:t xml:space="preserve">, recolhida no prazo máximo de </w:t>
      </w:r>
      <w:r w:rsidRPr="00A42774">
        <w:rPr>
          <w:rFonts w:asciiTheme="minorHAnsi" w:hAnsiTheme="minorHAnsi" w:cstheme="minorHAnsi"/>
          <w:b/>
          <w:bCs/>
          <w:sz w:val="22"/>
          <w:szCs w:val="22"/>
        </w:rPr>
        <w:t>15 (quinze)</w:t>
      </w:r>
      <w:r w:rsidRPr="001C620C">
        <w:rPr>
          <w:rFonts w:asciiTheme="minorHAnsi" w:hAnsiTheme="minorHAnsi" w:cstheme="minorHAnsi"/>
          <w:sz w:val="22"/>
          <w:szCs w:val="22"/>
        </w:rPr>
        <w:t xml:space="preserve"> dias úteis, a contar da comunicação oficial. </w:t>
      </w:r>
    </w:p>
    <w:p w14:paraId="1A7DE7DD" w14:textId="77777777" w:rsidR="00F23A4F" w:rsidRPr="001C620C" w:rsidRDefault="00F23A4F" w:rsidP="009E4E2B">
      <w:pPr>
        <w:pStyle w:val="NormalWeb"/>
        <w:shd w:val="clear" w:color="auto" w:fill="FFFFFF" w:themeFill="background1"/>
        <w:spacing w:before="0" w:beforeAutospacing="0" w:after="0" w:afterAutospacing="0"/>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.3.7.</w:t>
      </w:r>
      <w:r w:rsidRPr="001C620C">
        <w:rPr>
          <w:rFonts w:asciiTheme="minorHAnsi" w:hAnsiTheme="minorHAnsi" w:cstheme="minorHAnsi"/>
          <w:sz w:val="22"/>
          <w:szCs w:val="22"/>
        </w:rPr>
        <w:t xml:space="preserve"> Penalidades adicionais para execução contratual:</w:t>
      </w:r>
    </w:p>
    <w:p w14:paraId="6B34C779" w14:textId="77777777" w:rsidR="00F23A4F" w:rsidRPr="001C620C" w:rsidRDefault="00F23A4F" w:rsidP="00F23A4F">
      <w:pPr>
        <w:pStyle w:val="NormalWeb"/>
        <w:shd w:val="clear" w:color="auto" w:fill="FFFFFF" w:themeFill="background1"/>
        <w:spacing w:before="0" w:beforeAutospacing="0" w:after="0" w:afterAutospacing="0"/>
        <w:ind w:left="1440"/>
        <w:jc w:val="both"/>
        <w:rPr>
          <w:rFonts w:asciiTheme="minorHAnsi" w:hAnsiTheme="minorHAnsi" w:cstheme="minorHAnsi"/>
          <w:sz w:val="22"/>
          <w:szCs w:val="22"/>
        </w:rPr>
      </w:pPr>
      <w:r w:rsidRPr="001C620C">
        <w:rPr>
          <w:rStyle w:val="Forte"/>
          <w:rFonts w:asciiTheme="minorHAnsi" w:hAnsiTheme="minorHAnsi" w:cstheme="minorHAnsi"/>
          <w:sz w:val="22"/>
          <w:szCs w:val="22"/>
        </w:rPr>
        <w:t>a)</w:t>
      </w:r>
      <w:r w:rsidRPr="001C620C">
        <w:rPr>
          <w:rFonts w:asciiTheme="minorHAnsi" w:hAnsiTheme="minorHAnsi" w:cstheme="minorHAnsi"/>
          <w:sz w:val="22"/>
          <w:szCs w:val="22"/>
        </w:rPr>
        <w:t xml:space="preserve"> 10% sobre o valor total do contrato por inexecução parcial.</w:t>
      </w:r>
    </w:p>
    <w:p w14:paraId="62D56404" w14:textId="77777777" w:rsidR="00F23A4F" w:rsidRPr="001C620C" w:rsidRDefault="00F23A4F" w:rsidP="00F23A4F">
      <w:pPr>
        <w:pStyle w:val="NormalWeb"/>
        <w:shd w:val="clear" w:color="auto" w:fill="FFFFFF" w:themeFill="background1"/>
        <w:spacing w:before="0" w:beforeAutospacing="0" w:after="0" w:afterAutospacing="0"/>
        <w:ind w:left="1440"/>
        <w:jc w:val="both"/>
        <w:rPr>
          <w:rFonts w:asciiTheme="minorHAnsi" w:hAnsiTheme="minorHAnsi" w:cstheme="minorHAnsi"/>
          <w:sz w:val="22"/>
          <w:szCs w:val="22"/>
        </w:rPr>
      </w:pPr>
      <w:r w:rsidRPr="001C620C">
        <w:rPr>
          <w:rStyle w:val="Forte"/>
          <w:rFonts w:asciiTheme="minorHAnsi" w:hAnsiTheme="minorHAnsi" w:cstheme="minorHAnsi"/>
          <w:sz w:val="22"/>
          <w:szCs w:val="22"/>
        </w:rPr>
        <w:t>b)</w:t>
      </w:r>
      <w:r w:rsidRPr="001C620C">
        <w:rPr>
          <w:rFonts w:asciiTheme="minorHAnsi" w:hAnsiTheme="minorHAnsi" w:cstheme="minorHAnsi"/>
          <w:sz w:val="22"/>
          <w:szCs w:val="22"/>
        </w:rPr>
        <w:t xml:space="preserve"> 30% sobre o valor total do contrato por inexecução total.</w:t>
      </w:r>
    </w:p>
    <w:p w14:paraId="2F6ADF6C" w14:textId="77777777" w:rsidR="00F23A4F" w:rsidRPr="001C620C" w:rsidRDefault="00F23A4F" w:rsidP="00F23A4F">
      <w:pPr>
        <w:pStyle w:val="NormalWeb"/>
        <w:shd w:val="clear" w:color="auto" w:fill="FFFFFF" w:themeFill="background1"/>
        <w:spacing w:before="0" w:beforeAutospacing="0" w:after="0" w:afterAutospacing="0"/>
        <w:ind w:left="1440"/>
        <w:jc w:val="both"/>
        <w:rPr>
          <w:rFonts w:asciiTheme="minorHAnsi" w:hAnsiTheme="minorHAnsi" w:cstheme="minorHAnsi"/>
          <w:sz w:val="22"/>
          <w:szCs w:val="22"/>
        </w:rPr>
      </w:pPr>
      <w:r w:rsidRPr="001C620C">
        <w:rPr>
          <w:rStyle w:val="Forte"/>
          <w:rFonts w:asciiTheme="minorHAnsi" w:hAnsiTheme="minorHAnsi" w:cstheme="minorHAnsi"/>
          <w:sz w:val="22"/>
          <w:szCs w:val="22"/>
        </w:rPr>
        <w:t>c)</w:t>
      </w:r>
      <w:r w:rsidRPr="001C620C">
        <w:rPr>
          <w:rFonts w:asciiTheme="minorHAnsi" w:hAnsiTheme="minorHAnsi" w:cstheme="minorHAnsi"/>
          <w:sz w:val="22"/>
          <w:szCs w:val="22"/>
        </w:rPr>
        <w:t xml:space="preserve"> 1% ao dia sobre o valor total do contrato por atraso na execução, limitado a </w:t>
      </w:r>
      <w:r w:rsidRPr="00A42774">
        <w:rPr>
          <w:rFonts w:asciiTheme="minorHAnsi" w:hAnsiTheme="minorHAnsi" w:cstheme="minorHAnsi"/>
          <w:b/>
          <w:bCs/>
          <w:sz w:val="22"/>
          <w:szCs w:val="22"/>
        </w:rPr>
        <w:t>10 (dez)</w:t>
      </w:r>
      <w:r>
        <w:rPr>
          <w:rFonts w:asciiTheme="minorHAnsi" w:hAnsiTheme="minorHAnsi" w:cstheme="minorHAnsi"/>
          <w:sz w:val="22"/>
          <w:szCs w:val="22"/>
        </w:rPr>
        <w:t xml:space="preserve"> </w:t>
      </w:r>
      <w:r w:rsidRPr="001C620C">
        <w:rPr>
          <w:rFonts w:asciiTheme="minorHAnsi" w:hAnsiTheme="minorHAnsi" w:cstheme="minorHAnsi"/>
          <w:sz w:val="22"/>
          <w:szCs w:val="22"/>
        </w:rPr>
        <w:t>dias, quando será configurada inexecução total ou parcial.</w:t>
      </w:r>
    </w:p>
    <w:p w14:paraId="3209F047" w14:textId="77777777" w:rsidR="00F23A4F" w:rsidRPr="001C620C" w:rsidRDefault="00F23A4F" w:rsidP="00F23A4F">
      <w:pPr>
        <w:pStyle w:val="NormalWeb"/>
        <w:shd w:val="clear" w:color="auto" w:fill="FFFFFF" w:themeFill="background1"/>
        <w:tabs>
          <w:tab w:val="left" w:pos="1440"/>
        </w:tabs>
        <w:spacing w:before="0" w:beforeAutospacing="0" w:after="0" w:afterAutospacing="0"/>
        <w:ind w:left="1440"/>
        <w:jc w:val="both"/>
        <w:rPr>
          <w:rFonts w:asciiTheme="minorHAnsi" w:hAnsiTheme="minorHAnsi" w:cstheme="minorHAnsi"/>
          <w:sz w:val="22"/>
          <w:szCs w:val="22"/>
        </w:rPr>
      </w:pPr>
    </w:p>
    <w:p w14:paraId="4253968E"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.4.</w:t>
      </w:r>
      <w:r w:rsidRPr="001C620C">
        <w:rPr>
          <w:rFonts w:asciiTheme="minorHAnsi" w:hAnsiTheme="minorHAnsi" w:cstheme="minorHAnsi"/>
          <w:sz w:val="22"/>
          <w:szCs w:val="22"/>
        </w:rPr>
        <w:t xml:space="preserve"> As sanções de advertência, impedimento de licitar e contratar e declaração de inidoneidade podem ser aplicadas cumulativamente com a multa.</w:t>
      </w:r>
    </w:p>
    <w:p w14:paraId="1BC3995C"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.5.</w:t>
      </w:r>
      <w:r w:rsidRPr="001C620C">
        <w:rPr>
          <w:rFonts w:asciiTheme="minorHAnsi" w:hAnsiTheme="minorHAnsi" w:cstheme="minorHAnsi"/>
          <w:sz w:val="22"/>
          <w:szCs w:val="22"/>
        </w:rPr>
        <w:t xml:space="preserve"> É garantido o direito de defesa no prazo de </w:t>
      </w:r>
      <w:r w:rsidRPr="00626A15">
        <w:rPr>
          <w:rFonts w:asciiTheme="minorHAnsi" w:hAnsiTheme="minorHAnsi" w:cstheme="minorHAnsi"/>
          <w:b/>
          <w:bCs/>
          <w:sz w:val="22"/>
          <w:szCs w:val="22"/>
        </w:rPr>
        <w:t>15 (quinze)</w:t>
      </w:r>
      <w:r w:rsidRPr="001C620C">
        <w:rPr>
          <w:rFonts w:asciiTheme="minorHAnsi" w:hAnsiTheme="minorHAnsi" w:cstheme="minorHAnsi"/>
          <w:sz w:val="22"/>
          <w:szCs w:val="22"/>
        </w:rPr>
        <w:t xml:space="preserve"> dias úteis, contado da intimação.</w:t>
      </w:r>
    </w:p>
    <w:p w14:paraId="39DF14BF"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.6.</w:t>
      </w:r>
      <w:r w:rsidRPr="001C620C">
        <w:rPr>
          <w:rFonts w:asciiTheme="minorHAnsi" w:hAnsiTheme="minorHAnsi" w:cstheme="minorHAnsi"/>
          <w:sz w:val="22"/>
          <w:szCs w:val="22"/>
        </w:rPr>
        <w:t xml:space="preserve"> O impedimento de licitar e contratar será aplicado nos casos de infrações previstas nos itens </w:t>
      </w:r>
      <w:r w:rsidRPr="00626A15">
        <w:rPr>
          <w:rFonts w:asciiTheme="minorHAnsi" w:hAnsiTheme="minorHAnsi" w:cstheme="minorHAnsi"/>
          <w:b/>
          <w:bCs/>
          <w:sz w:val="22"/>
          <w:szCs w:val="22"/>
        </w:rPr>
        <w:t>8.1.1</w:t>
      </w:r>
      <w:r w:rsidRPr="001C620C">
        <w:rPr>
          <w:rFonts w:asciiTheme="minorHAnsi" w:hAnsiTheme="minorHAnsi" w:cstheme="minorHAnsi"/>
          <w:sz w:val="22"/>
          <w:szCs w:val="22"/>
        </w:rPr>
        <w:t xml:space="preserve"> a </w:t>
      </w:r>
      <w:r w:rsidRPr="00626A15">
        <w:rPr>
          <w:rFonts w:asciiTheme="minorHAnsi" w:hAnsiTheme="minorHAnsi" w:cstheme="minorHAnsi"/>
          <w:b/>
          <w:bCs/>
          <w:sz w:val="22"/>
          <w:szCs w:val="22"/>
        </w:rPr>
        <w:t>8.1.5</w:t>
      </w:r>
      <w:r w:rsidRPr="001C620C">
        <w:rPr>
          <w:rFonts w:asciiTheme="minorHAnsi" w:hAnsiTheme="minorHAnsi" w:cstheme="minorHAnsi"/>
          <w:sz w:val="22"/>
          <w:szCs w:val="22"/>
        </w:rPr>
        <w:t xml:space="preserve">, impedindo o infrator de contratar com a Administração Pública do Município de São Joaquim da Barra/SP por até </w:t>
      </w:r>
      <w:r w:rsidRPr="00626A15">
        <w:rPr>
          <w:rFonts w:asciiTheme="minorHAnsi" w:hAnsiTheme="minorHAnsi" w:cstheme="minorHAnsi"/>
          <w:b/>
          <w:bCs/>
          <w:sz w:val="22"/>
          <w:szCs w:val="22"/>
        </w:rPr>
        <w:t>3 (três)</w:t>
      </w:r>
      <w:r w:rsidRPr="001C620C">
        <w:rPr>
          <w:rFonts w:asciiTheme="minorHAnsi" w:hAnsiTheme="minorHAnsi" w:cstheme="minorHAnsi"/>
          <w:sz w:val="22"/>
          <w:szCs w:val="22"/>
        </w:rPr>
        <w:t xml:space="preserve"> anos.</w:t>
      </w:r>
    </w:p>
    <w:p w14:paraId="3E2BB150"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.7.</w:t>
      </w:r>
      <w:r w:rsidRPr="001C620C">
        <w:rPr>
          <w:rFonts w:asciiTheme="minorHAnsi" w:hAnsiTheme="minorHAnsi" w:cstheme="minorHAnsi"/>
          <w:sz w:val="22"/>
          <w:szCs w:val="22"/>
        </w:rPr>
        <w:t xml:space="preserve"> A declaração de inidoneidade para licitar e contratar será aplicada nas infrações listadas nos itens </w:t>
      </w:r>
      <w:r w:rsidRPr="00626A15">
        <w:rPr>
          <w:rFonts w:asciiTheme="minorHAnsi" w:hAnsiTheme="minorHAnsi" w:cstheme="minorHAnsi"/>
          <w:b/>
          <w:bCs/>
          <w:sz w:val="22"/>
          <w:szCs w:val="22"/>
        </w:rPr>
        <w:t>8.1.6</w:t>
      </w:r>
      <w:r w:rsidRPr="001C620C">
        <w:rPr>
          <w:rFonts w:asciiTheme="minorHAnsi" w:hAnsiTheme="minorHAnsi" w:cstheme="minorHAnsi"/>
          <w:sz w:val="22"/>
          <w:szCs w:val="22"/>
        </w:rPr>
        <w:t xml:space="preserve"> a </w:t>
      </w:r>
      <w:r w:rsidRPr="00626A15">
        <w:rPr>
          <w:rFonts w:asciiTheme="minorHAnsi" w:hAnsiTheme="minorHAnsi" w:cstheme="minorHAnsi"/>
          <w:b/>
          <w:bCs/>
          <w:sz w:val="22"/>
          <w:szCs w:val="22"/>
        </w:rPr>
        <w:t>8.1.10</w:t>
      </w:r>
      <w:r w:rsidRPr="001C620C">
        <w:rPr>
          <w:rFonts w:asciiTheme="minorHAnsi" w:hAnsiTheme="minorHAnsi" w:cstheme="minorHAnsi"/>
          <w:sz w:val="22"/>
          <w:szCs w:val="22"/>
        </w:rPr>
        <w:t xml:space="preserve">, bem como nos casos graves das infrações dos itens </w:t>
      </w:r>
      <w:r w:rsidRPr="00626A15">
        <w:rPr>
          <w:rFonts w:asciiTheme="minorHAnsi" w:hAnsiTheme="minorHAnsi" w:cstheme="minorHAnsi"/>
          <w:b/>
          <w:bCs/>
          <w:sz w:val="22"/>
          <w:szCs w:val="22"/>
        </w:rPr>
        <w:t>8.1.1</w:t>
      </w:r>
      <w:r w:rsidRPr="001C620C">
        <w:rPr>
          <w:rFonts w:asciiTheme="minorHAnsi" w:hAnsiTheme="minorHAnsi" w:cstheme="minorHAnsi"/>
          <w:sz w:val="22"/>
          <w:szCs w:val="22"/>
        </w:rPr>
        <w:t xml:space="preserve"> a </w:t>
      </w:r>
      <w:r w:rsidRPr="00626A15">
        <w:rPr>
          <w:rFonts w:asciiTheme="minorHAnsi" w:hAnsiTheme="minorHAnsi" w:cstheme="minorHAnsi"/>
          <w:b/>
          <w:bCs/>
          <w:sz w:val="22"/>
          <w:szCs w:val="22"/>
        </w:rPr>
        <w:t>8.1.5</w:t>
      </w:r>
      <w:r w:rsidRPr="001C620C">
        <w:rPr>
          <w:rFonts w:asciiTheme="minorHAnsi" w:hAnsiTheme="minorHAnsi" w:cstheme="minorHAnsi"/>
          <w:sz w:val="22"/>
          <w:szCs w:val="22"/>
        </w:rPr>
        <w:t>, conforme o art. 156, §5º, da Lei n.º 14.133/2021.</w:t>
      </w:r>
    </w:p>
    <w:p w14:paraId="2D3E204E"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.8.</w:t>
      </w:r>
      <w:r w:rsidRPr="001C620C">
        <w:rPr>
          <w:rFonts w:asciiTheme="minorHAnsi" w:hAnsiTheme="minorHAnsi" w:cstheme="minorHAnsi"/>
          <w:sz w:val="22"/>
          <w:szCs w:val="22"/>
        </w:rPr>
        <w:t xml:space="preserve"> A recusa injustificada em assinar o contrato ou retirar o instrumento equivalente resultará na perda da garantia da proposta, conforme art. 45, §4º da IN SEGES/ME n.º 73/2022.</w:t>
      </w:r>
    </w:p>
    <w:p w14:paraId="436A2CCC"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.9.</w:t>
      </w:r>
      <w:r w:rsidRPr="001C620C">
        <w:rPr>
          <w:rFonts w:asciiTheme="minorHAnsi" w:hAnsiTheme="minorHAnsi" w:cstheme="minorHAnsi"/>
          <w:sz w:val="22"/>
          <w:szCs w:val="22"/>
        </w:rPr>
        <w:t xml:space="preserve"> O recurso contra sanções de advertência, multa, impedimento de licitar/contratar e declaração de inidoneidade deve ser interposto em até </w:t>
      </w:r>
      <w:r w:rsidRPr="00626A15">
        <w:rPr>
          <w:rFonts w:asciiTheme="minorHAnsi" w:hAnsiTheme="minorHAnsi" w:cstheme="minorHAnsi"/>
          <w:b/>
          <w:bCs/>
          <w:sz w:val="22"/>
          <w:szCs w:val="22"/>
        </w:rPr>
        <w:t>15 (quinze)</w:t>
      </w:r>
      <w:r w:rsidRPr="001C620C">
        <w:rPr>
          <w:rFonts w:asciiTheme="minorHAnsi" w:hAnsiTheme="minorHAnsi" w:cstheme="minorHAnsi"/>
          <w:sz w:val="22"/>
          <w:szCs w:val="22"/>
        </w:rPr>
        <w:t xml:space="preserve"> dias úteis da intimação. Caso não haja reconsideração pela autoridade competente, o recurso será encaminhado à autoridade superior. </w:t>
      </w:r>
    </w:p>
    <w:p w14:paraId="5B456D7E"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.10.</w:t>
      </w:r>
      <w:r w:rsidRPr="001C620C">
        <w:rPr>
          <w:rFonts w:asciiTheme="minorHAnsi" w:hAnsiTheme="minorHAnsi" w:cstheme="minorHAnsi"/>
          <w:sz w:val="22"/>
          <w:szCs w:val="22"/>
        </w:rPr>
        <w:t xml:space="preserve"> O recurso e o pedido de reconsideração terão efeito suspensivo até decisão final.</w:t>
      </w:r>
    </w:p>
    <w:p w14:paraId="11865D62" w14:textId="77777777" w:rsidR="00F23A4F" w:rsidRPr="001C620C" w:rsidRDefault="00F23A4F" w:rsidP="00F23A4F">
      <w:pPr>
        <w:pStyle w:val="NormalWeb"/>
        <w:ind w:left="284"/>
        <w:jc w:val="both"/>
        <w:rPr>
          <w:rFonts w:asciiTheme="minorHAnsi" w:hAnsiTheme="minorHAnsi" w:cstheme="minorHAnsi"/>
          <w:sz w:val="22"/>
          <w:szCs w:val="22"/>
        </w:rPr>
      </w:pPr>
      <w:r>
        <w:rPr>
          <w:rStyle w:val="Forte"/>
          <w:rFonts w:asciiTheme="minorHAnsi" w:hAnsiTheme="minorHAnsi" w:cstheme="minorHAnsi"/>
          <w:sz w:val="22"/>
          <w:szCs w:val="22"/>
        </w:rPr>
        <w:t>8</w:t>
      </w:r>
      <w:r w:rsidRPr="001C620C">
        <w:rPr>
          <w:rStyle w:val="Forte"/>
          <w:rFonts w:asciiTheme="minorHAnsi" w:hAnsiTheme="minorHAnsi" w:cstheme="minorHAnsi"/>
          <w:sz w:val="22"/>
          <w:szCs w:val="22"/>
        </w:rPr>
        <w:t>.11.</w:t>
      </w:r>
      <w:r w:rsidRPr="001C620C">
        <w:rPr>
          <w:rFonts w:asciiTheme="minorHAnsi" w:hAnsiTheme="minorHAnsi" w:cstheme="minorHAnsi"/>
          <w:sz w:val="22"/>
          <w:szCs w:val="22"/>
        </w:rPr>
        <w:t xml:space="preserve"> A aplicação das sanções não exclui a obrigação de reparo integral dos danos causados ao Município de São Joaquim da Barra/SP.</w:t>
      </w:r>
    </w:p>
    <w:p w14:paraId="6AB92D93" w14:textId="77777777" w:rsidR="00F23A4F" w:rsidRPr="00F23A4F" w:rsidRDefault="00F23A4F" w:rsidP="00F23A4F">
      <w:pPr>
        <w:pStyle w:val="Ttulo3"/>
        <w:tabs>
          <w:tab w:val="left" w:pos="567"/>
          <w:tab w:val="left" w:pos="1310"/>
          <w:tab w:val="left" w:pos="9639"/>
        </w:tabs>
        <w:ind w:left="0" w:right="687"/>
        <w:jc w:val="both"/>
        <w:rPr>
          <w:rFonts w:asciiTheme="minorHAnsi" w:hAnsiTheme="minorHAnsi"/>
          <w:lang w:val="pt-BR"/>
        </w:rPr>
      </w:pPr>
    </w:p>
    <w:p w14:paraId="5D164A59" w14:textId="77777777" w:rsidR="00382F83" w:rsidRDefault="00382F83" w:rsidP="00881E3E">
      <w:pPr>
        <w:pStyle w:val="Ttulo3"/>
        <w:numPr>
          <w:ilvl w:val="0"/>
          <w:numId w:val="22"/>
        </w:numPr>
        <w:tabs>
          <w:tab w:val="left" w:pos="567"/>
          <w:tab w:val="left" w:pos="9639"/>
        </w:tabs>
        <w:spacing w:before="94"/>
        <w:ind w:right="687" w:hanging="76"/>
        <w:jc w:val="both"/>
        <w:rPr>
          <w:rFonts w:asciiTheme="minorHAnsi" w:hAnsiTheme="minorHAnsi"/>
        </w:rPr>
      </w:pPr>
      <w:r w:rsidRPr="003B435D">
        <w:rPr>
          <w:rFonts w:asciiTheme="minorHAnsi" w:hAnsiTheme="minorHAnsi"/>
        </w:rPr>
        <w:t>CLÁUSULA</w:t>
      </w:r>
      <w:r w:rsidRPr="003B435D">
        <w:rPr>
          <w:rFonts w:asciiTheme="minorHAnsi" w:hAnsiTheme="minorHAnsi"/>
          <w:spacing w:val="-3"/>
        </w:rPr>
        <w:t xml:space="preserve"> </w:t>
      </w:r>
      <w:r w:rsidR="00342283">
        <w:rPr>
          <w:rFonts w:asciiTheme="minorHAnsi" w:hAnsiTheme="minorHAnsi"/>
        </w:rPr>
        <w:t>NONA</w:t>
      </w:r>
      <w:r w:rsidRPr="003B435D">
        <w:rPr>
          <w:rFonts w:asciiTheme="minorHAnsi" w:hAnsiTheme="minorHAnsi"/>
          <w:spacing w:val="1"/>
        </w:rPr>
        <w:t xml:space="preserve"> </w:t>
      </w:r>
      <w:r w:rsidRPr="003B435D">
        <w:rPr>
          <w:rFonts w:asciiTheme="minorHAnsi" w:hAnsiTheme="minorHAnsi"/>
        </w:rPr>
        <w:t>–</w:t>
      </w:r>
      <w:r w:rsidRPr="003B435D">
        <w:rPr>
          <w:rFonts w:asciiTheme="minorHAnsi" w:hAnsiTheme="minorHAnsi"/>
          <w:spacing w:val="-5"/>
        </w:rPr>
        <w:t xml:space="preserve"> </w:t>
      </w:r>
      <w:r w:rsidRPr="003B435D">
        <w:rPr>
          <w:rFonts w:asciiTheme="minorHAnsi" w:hAnsiTheme="minorHAnsi"/>
        </w:rPr>
        <w:t>DA</w:t>
      </w:r>
      <w:r w:rsidRPr="003B435D">
        <w:rPr>
          <w:rFonts w:asciiTheme="minorHAnsi" w:hAnsiTheme="minorHAnsi"/>
          <w:spacing w:val="-4"/>
        </w:rPr>
        <w:t xml:space="preserve"> </w:t>
      </w:r>
      <w:r w:rsidRPr="003B435D">
        <w:rPr>
          <w:rFonts w:asciiTheme="minorHAnsi" w:hAnsiTheme="minorHAnsi"/>
        </w:rPr>
        <w:t>RESCISÃO</w:t>
      </w:r>
    </w:p>
    <w:p w14:paraId="3B2F3264" w14:textId="77777777" w:rsidR="00342283" w:rsidRPr="00F23A4F" w:rsidRDefault="00342283" w:rsidP="0019317A">
      <w:pPr>
        <w:pStyle w:val="Ttulo3"/>
        <w:tabs>
          <w:tab w:val="left" w:pos="709"/>
          <w:tab w:val="left" w:pos="1134"/>
          <w:tab w:val="left" w:pos="9639"/>
        </w:tabs>
        <w:spacing w:before="94"/>
        <w:ind w:left="284" w:right="317"/>
        <w:jc w:val="both"/>
        <w:rPr>
          <w:rFonts w:asciiTheme="minorHAnsi" w:hAnsiTheme="minorHAnsi"/>
          <w:lang w:val="pt-BR"/>
        </w:rPr>
      </w:pPr>
    </w:p>
    <w:p w14:paraId="1CACFC0C" w14:textId="77777777" w:rsidR="00382F83" w:rsidRPr="00342283" w:rsidRDefault="00382F83" w:rsidP="00881E3E">
      <w:pPr>
        <w:pStyle w:val="PargrafodaLista"/>
        <w:numPr>
          <w:ilvl w:val="1"/>
          <w:numId w:val="22"/>
        </w:numPr>
        <w:tabs>
          <w:tab w:val="left" w:pos="709"/>
          <w:tab w:val="left" w:pos="1310"/>
          <w:tab w:val="left" w:pos="9639"/>
        </w:tabs>
        <w:spacing w:before="119"/>
        <w:ind w:left="284" w:right="317" w:firstLine="0"/>
        <w:rPr>
          <w:rFonts w:asciiTheme="minorHAnsi" w:hAnsiTheme="minorHAnsi"/>
        </w:rPr>
      </w:pPr>
      <w:r w:rsidRPr="00342283">
        <w:rPr>
          <w:rFonts w:asciiTheme="minorHAnsi" w:hAnsiTheme="minorHAnsi"/>
        </w:rPr>
        <w:t>O contrato pode ser extinto antes de cumpridas as obrigações nele estipuladas, ou</w:t>
      </w:r>
      <w:r w:rsidRPr="00342283">
        <w:rPr>
          <w:rFonts w:asciiTheme="minorHAnsi" w:hAnsiTheme="minorHAnsi"/>
          <w:spacing w:val="1"/>
        </w:rPr>
        <w:t xml:space="preserve"> </w:t>
      </w:r>
      <w:r w:rsidRPr="00342283">
        <w:rPr>
          <w:rFonts w:asciiTheme="minorHAnsi" w:hAnsiTheme="minorHAnsi"/>
        </w:rPr>
        <w:t>antes</w:t>
      </w:r>
      <w:r w:rsidRPr="00342283">
        <w:rPr>
          <w:rFonts w:asciiTheme="minorHAnsi" w:hAnsiTheme="minorHAnsi"/>
          <w:spacing w:val="1"/>
        </w:rPr>
        <w:t xml:space="preserve"> </w:t>
      </w:r>
      <w:r w:rsidRPr="00342283">
        <w:rPr>
          <w:rFonts w:asciiTheme="minorHAnsi" w:hAnsiTheme="minorHAnsi"/>
        </w:rPr>
        <w:t>do</w:t>
      </w:r>
      <w:r w:rsidRPr="00342283">
        <w:rPr>
          <w:rFonts w:asciiTheme="minorHAnsi" w:hAnsiTheme="minorHAnsi"/>
          <w:spacing w:val="1"/>
        </w:rPr>
        <w:t xml:space="preserve"> </w:t>
      </w:r>
      <w:r w:rsidRPr="00342283">
        <w:rPr>
          <w:rFonts w:asciiTheme="minorHAnsi" w:hAnsiTheme="minorHAnsi"/>
        </w:rPr>
        <w:t>prazo</w:t>
      </w:r>
      <w:r w:rsidRPr="00342283">
        <w:rPr>
          <w:rFonts w:asciiTheme="minorHAnsi" w:hAnsiTheme="minorHAnsi"/>
          <w:spacing w:val="1"/>
        </w:rPr>
        <w:t xml:space="preserve"> </w:t>
      </w:r>
      <w:r w:rsidRPr="00342283">
        <w:rPr>
          <w:rFonts w:asciiTheme="minorHAnsi" w:hAnsiTheme="minorHAnsi"/>
        </w:rPr>
        <w:lastRenderedPageBreak/>
        <w:t>nele</w:t>
      </w:r>
      <w:r w:rsidRPr="00342283">
        <w:rPr>
          <w:rFonts w:asciiTheme="minorHAnsi" w:hAnsiTheme="minorHAnsi"/>
          <w:spacing w:val="1"/>
        </w:rPr>
        <w:t xml:space="preserve"> </w:t>
      </w:r>
      <w:r w:rsidRPr="00342283">
        <w:rPr>
          <w:rFonts w:asciiTheme="minorHAnsi" w:hAnsiTheme="minorHAnsi"/>
        </w:rPr>
        <w:t>fixado,</w:t>
      </w:r>
      <w:r w:rsidRPr="00342283">
        <w:rPr>
          <w:rFonts w:asciiTheme="minorHAnsi" w:hAnsiTheme="minorHAnsi"/>
          <w:spacing w:val="1"/>
        </w:rPr>
        <w:t xml:space="preserve"> </w:t>
      </w:r>
      <w:r w:rsidRPr="00342283">
        <w:rPr>
          <w:rFonts w:asciiTheme="minorHAnsi" w:hAnsiTheme="minorHAnsi"/>
        </w:rPr>
        <w:t>por</w:t>
      </w:r>
      <w:r w:rsidRPr="00342283">
        <w:rPr>
          <w:rFonts w:asciiTheme="minorHAnsi" w:hAnsiTheme="minorHAnsi"/>
          <w:spacing w:val="1"/>
        </w:rPr>
        <w:t xml:space="preserve"> </w:t>
      </w:r>
      <w:r w:rsidRPr="00342283">
        <w:rPr>
          <w:rFonts w:asciiTheme="minorHAnsi" w:hAnsiTheme="minorHAnsi"/>
        </w:rPr>
        <w:t>algum</w:t>
      </w:r>
      <w:r w:rsidRPr="00342283">
        <w:rPr>
          <w:rFonts w:asciiTheme="minorHAnsi" w:hAnsiTheme="minorHAnsi"/>
          <w:spacing w:val="1"/>
        </w:rPr>
        <w:t xml:space="preserve"> </w:t>
      </w:r>
      <w:r w:rsidRPr="00342283">
        <w:rPr>
          <w:rFonts w:asciiTheme="minorHAnsi" w:hAnsiTheme="minorHAnsi"/>
        </w:rPr>
        <w:t>dos</w:t>
      </w:r>
      <w:r w:rsidRPr="00342283">
        <w:rPr>
          <w:rFonts w:asciiTheme="minorHAnsi" w:hAnsiTheme="minorHAnsi"/>
          <w:spacing w:val="1"/>
        </w:rPr>
        <w:t xml:space="preserve"> </w:t>
      </w:r>
      <w:r w:rsidRPr="00342283">
        <w:rPr>
          <w:rFonts w:asciiTheme="minorHAnsi" w:hAnsiTheme="minorHAnsi"/>
        </w:rPr>
        <w:t>motivos</w:t>
      </w:r>
      <w:r w:rsidRPr="00342283">
        <w:rPr>
          <w:rFonts w:asciiTheme="minorHAnsi" w:hAnsiTheme="minorHAnsi"/>
          <w:spacing w:val="1"/>
        </w:rPr>
        <w:t xml:space="preserve"> </w:t>
      </w:r>
      <w:r w:rsidRPr="00342283">
        <w:rPr>
          <w:rFonts w:asciiTheme="minorHAnsi" w:hAnsiTheme="minorHAnsi"/>
        </w:rPr>
        <w:t>previstos</w:t>
      </w:r>
      <w:r w:rsidRPr="00342283">
        <w:rPr>
          <w:rFonts w:asciiTheme="minorHAnsi" w:hAnsiTheme="minorHAnsi"/>
          <w:spacing w:val="1"/>
        </w:rPr>
        <w:t xml:space="preserve"> </w:t>
      </w:r>
      <w:r w:rsidRPr="00342283">
        <w:rPr>
          <w:rFonts w:asciiTheme="minorHAnsi" w:hAnsiTheme="minorHAnsi"/>
        </w:rPr>
        <w:t>no</w:t>
      </w:r>
      <w:r w:rsidRPr="00342283">
        <w:rPr>
          <w:rFonts w:asciiTheme="minorHAnsi" w:hAnsiTheme="minorHAnsi"/>
          <w:color w:val="0000FF"/>
          <w:spacing w:val="1"/>
        </w:rPr>
        <w:t xml:space="preserve"> </w:t>
      </w:r>
      <w:r w:rsidRPr="00342283">
        <w:rPr>
          <w:rFonts w:asciiTheme="minorHAnsi" w:hAnsiTheme="minorHAnsi"/>
          <w:color w:val="0000FF"/>
          <w:u w:val="single" w:color="0000FF"/>
        </w:rPr>
        <w:t>artigo</w:t>
      </w:r>
      <w:r w:rsidRPr="00342283">
        <w:rPr>
          <w:rFonts w:asciiTheme="minorHAnsi" w:hAnsiTheme="minorHAnsi"/>
          <w:color w:val="0000FF"/>
          <w:spacing w:val="1"/>
          <w:u w:val="single" w:color="0000FF"/>
        </w:rPr>
        <w:t xml:space="preserve"> </w:t>
      </w:r>
      <w:r w:rsidRPr="00342283">
        <w:rPr>
          <w:rFonts w:asciiTheme="minorHAnsi" w:hAnsiTheme="minorHAnsi"/>
          <w:color w:val="0000FF"/>
          <w:u w:val="single" w:color="0000FF"/>
        </w:rPr>
        <w:t>137</w:t>
      </w:r>
      <w:r w:rsidRPr="00342283">
        <w:rPr>
          <w:rFonts w:asciiTheme="minorHAnsi" w:hAnsiTheme="minorHAnsi"/>
          <w:color w:val="0000FF"/>
          <w:spacing w:val="1"/>
          <w:u w:val="single" w:color="0000FF"/>
        </w:rPr>
        <w:t xml:space="preserve"> </w:t>
      </w:r>
      <w:r w:rsidRPr="00342283">
        <w:rPr>
          <w:rFonts w:asciiTheme="minorHAnsi" w:hAnsiTheme="minorHAnsi"/>
          <w:color w:val="0000FF"/>
          <w:u w:val="single" w:color="0000FF"/>
        </w:rPr>
        <w:t>da</w:t>
      </w:r>
      <w:r w:rsidRPr="00342283">
        <w:rPr>
          <w:rFonts w:asciiTheme="minorHAnsi" w:hAnsiTheme="minorHAnsi"/>
          <w:color w:val="0000FF"/>
          <w:spacing w:val="1"/>
          <w:u w:val="single" w:color="0000FF"/>
        </w:rPr>
        <w:t xml:space="preserve"> </w:t>
      </w:r>
      <w:r w:rsidRPr="00342283">
        <w:rPr>
          <w:rFonts w:asciiTheme="minorHAnsi" w:hAnsiTheme="minorHAnsi"/>
          <w:color w:val="0000FF"/>
          <w:u w:val="single" w:color="0000FF"/>
        </w:rPr>
        <w:t>Lei</w:t>
      </w:r>
      <w:r w:rsidRPr="00342283">
        <w:rPr>
          <w:rFonts w:asciiTheme="minorHAnsi" w:hAnsiTheme="minorHAnsi"/>
          <w:color w:val="0000FF"/>
          <w:spacing w:val="1"/>
          <w:u w:val="single" w:color="0000FF"/>
        </w:rPr>
        <w:t xml:space="preserve"> </w:t>
      </w:r>
      <w:r w:rsidRPr="00342283">
        <w:rPr>
          <w:rFonts w:asciiTheme="minorHAnsi" w:hAnsiTheme="minorHAnsi"/>
          <w:color w:val="0000FF"/>
          <w:u w:val="single" w:color="0000FF"/>
        </w:rPr>
        <w:t>nº</w:t>
      </w:r>
      <w:r w:rsidR="00342283" w:rsidRPr="00342283">
        <w:rPr>
          <w:rFonts w:asciiTheme="minorHAnsi" w:hAnsiTheme="minorHAnsi"/>
          <w:color w:val="0000FF"/>
          <w:u w:val="single" w:color="0000FF"/>
        </w:rPr>
        <w:t xml:space="preserve"> </w:t>
      </w:r>
      <w:hyperlink r:id="rId59" w:anchor="art137">
        <w:r w:rsidRPr="00342283">
          <w:rPr>
            <w:rFonts w:asciiTheme="minorHAnsi" w:hAnsiTheme="minorHAnsi"/>
            <w:color w:val="0000FF"/>
            <w:u w:val="single" w:color="0000FF"/>
          </w:rPr>
          <w:t>14.133/21</w:t>
        </w:r>
      </w:hyperlink>
      <w:r w:rsidRPr="00342283">
        <w:rPr>
          <w:rFonts w:asciiTheme="minorHAnsi" w:hAnsiTheme="minorHAnsi"/>
        </w:rPr>
        <w:t>,</w:t>
      </w:r>
      <w:r w:rsidRPr="00342283">
        <w:rPr>
          <w:rFonts w:asciiTheme="minorHAnsi" w:hAnsiTheme="minorHAnsi"/>
          <w:spacing w:val="1"/>
        </w:rPr>
        <w:t xml:space="preserve"> </w:t>
      </w:r>
      <w:r w:rsidRPr="00342283">
        <w:rPr>
          <w:rFonts w:asciiTheme="minorHAnsi" w:hAnsiTheme="minorHAnsi"/>
        </w:rPr>
        <w:t>bem</w:t>
      </w:r>
      <w:r w:rsidRPr="00342283">
        <w:rPr>
          <w:rFonts w:asciiTheme="minorHAnsi" w:hAnsiTheme="minorHAnsi"/>
          <w:spacing w:val="-2"/>
        </w:rPr>
        <w:t xml:space="preserve"> </w:t>
      </w:r>
      <w:r w:rsidRPr="00342283">
        <w:rPr>
          <w:rFonts w:asciiTheme="minorHAnsi" w:hAnsiTheme="minorHAnsi"/>
        </w:rPr>
        <w:t>como</w:t>
      </w:r>
      <w:r w:rsidRPr="00342283">
        <w:rPr>
          <w:rFonts w:asciiTheme="minorHAnsi" w:hAnsiTheme="minorHAnsi"/>
          <w:spacing w:val="-3"/>
        </w:rPr>
        <w:t xml:space="preserve"> </w:t>
      </w:r>
      <w:r w:rsidRPr="00342283">
        <w:rPr>
          <w:rFonts w:asciiTheme="minorHAnsi" w:hAnsiTheme="minorHAnsi"/>
        </w:rPr>
        <w:t>amigavelmente,</w:t>
      </w:r>
      <w:r w:rsidRPr="00342283">
        <w:rPr>
          <w:rFonts w:asciiTheme="minorHAnsi" w:hAnsiTheme="minorHAnsi"/>
          <w:spacing w:val="1"/>
        </w:rPr>
        <w:t xml:space="preserve"> </w:t>
      </w:r>
      <w:r w:rsidRPr="00342283">
        <w:rPr>
          <w:rFonts w:asciiTheme="minorHAnsi" w:hAnsiTheme="minorHAnsi"/>
        </w:rPr>
        <w:t>assegurados o contraditório</w:t>
      </w:r>
      <w:r w:rsidRPr="00342283">
        <w:rPr>
          <w:rFonts w:asciiTheme="minorHAnsi" w:hAnsiTheme="minorHAnsi"/>
          <w:spacing w:val="-1"/>
        </w:rPr>
        <w:t xml:space="preserve"> </w:t>
      </w:r>
      <w:r w:rsidRPr="00342283">
        <w:rPr>
          <w:rFonts w:asciiTheme="minorHAnsi" w:hAnsiTheme="minorHAnsi"/>
        </w:rPr>
        <w:t>e</w:t>
      </w:r>
      <w:r w:rsidRPr="00342283">
        <w:rPr>
          <w:rFonts w:asciiTheme="minorHAnsi" w:hAnsiTheme="minorHAnsi"/>
          <w:spacing w:val="-3"/>
        </w:rPr>
        <w:t xml:space="preserve"> </w:t>
      </w:r>
      <w:r w:rsidRPr="00342283">
        <w:rPr>
          <w:rFonts w:asciiTheme="minorHAnsi" w:hAnsiTheme="minorHAnsi"/>
        </w:rPr>
        <w:t>a</w:t>
      </w:r>
      <w:r w:rsidRPr="00342283">
        <w:rPr>
          <w:rFonts w:asciiTheme="minorHAnsi" w:hAnsiTheme="minorHAnsi"/>
          <w:spacing w:val="-1"/>
        </w:rPr>
        <w:t xml:space="preserve"> </w:t>
      </w:r>
      <w:r w:rsidRPr="00342283">
        <w:rPr>
          <w:rFonts w:asciiTheme="minorHAnsi" w:hAnsiTheme="minorHAnsi"/>
        </w:rPr>
        <w:t>ampla</w:t>
      </w:r>
      <w:r w:rsidRPr="00342283">
        <w:rPr>
          <w:rFonts w:asciiTheme="minorHAnsi" w:hAnsiTheme="minorHAnsi"/>
          <w:spacing w:val="-1"/>
        </w:rPr>
        <w:t xml:space="preserve"> </w:t>
      </w:r>
      <w:r w:rsidRPr="00342283">
        <w:rPr>
          <w:rFonts w:asciiTheme="minorHAnsi" w:hAnsiTheme="minorHAnsi"/>
        </w:rPr>
        <w:t>defesa.</w:t>
      </w:r>
    </w:p>
    <w:p w14:paraId="334E2A68" w14:textId="77777777" w:rsidR="00052242" w:rsidRPr="00052242" w:rsidRDefault="00052242" w:rsidP="0019317A">
      <w:pPr>
        <w:tabs>
          <w:tab w:val="left" w:pos="851"/>
          <w:tab w:val="left" w:pos="1310"/>
          <w:tab w:val="left" w:pos="9639"/>
        </w:tabs>
        <w:spacing w:before="119"/>
        <w:ind w:left="284" w:right="317"/>
        <w:rPr>
          <w:rFonts w:asciiTheme="minorHAnsi" w:hAnsiTheme="minorHAnsi"/>
        </w:rPr>
      </w:pPr>
    </w:p>
    <w:p w14:paraId="58BDADA6" w14:textId="77777777" w:rsidR="00382F83" w:rsidRDefault="00382F83" w:rsidP="00881E3E">
      <w:pPr>
        <w:pStyle w:val="PargrafodaLista"/>
        <w:numPr>
          <w:ilvl w:val="2"/>
          <w:numId w:val="22"/>
        </w:numPr>
        <w:tabs>
          <w:tab w:val="left" w:pos="851"/>
          <w:tab w:val="left" w:pos="9639"/>
        </w:tabs>
        <w:spacing w:before="1"/>
        <w:ind w:left="284" w:right="317" w:firstLine="0"/>
        <w:rPr>
          <w:rFonts w:asciiTheme="minorHAnsi" w:hAnsiTheme="minorHAnsi"/>
        </w:rPr>
      </w:pPr>
      <w:r w:rsidRPr="003B435D">
        <w:rPr>
          <w:rFonts w:asciiTheme="minorHAnsi" w:hAnsiTheme="minorHAnsi"/>
        </w:rPr>
        <w:t>Nesta hipótese,</w:t>
      </w:r>
      <w:r w:rsidRPr="003B435D">
        <w:rPr>
          <w:rFonts w:asciiTheme="minorHAnsi" w:hAnsiTheme="minorHAnsi"/>
          <w:spacing w:val="-2"/>
        </w:rPr>
        <w:t xml:space="preserve"> </w:t>
      </w:r>
      <w:r w:rsidRPr="003B435D">
        <w:rPr>
          <w:rFonts w:asciiTheme="minorHAnsi" w:hAnsiTheme="minorHAnsi"/>
        </w:rPr>
        <w:t>aplicam-se</w:t>
      </w:r>
      <w:r w:rsidRPr="003B435D">
        <w:rPr>
          <w:rFonts w:asciiTheme="minorHAnsi" w:hAnsiTheme="minorHAnsi"/>
          <w:spacing w:val="-1"/>
        </w:rPr>
        <w:t xml:space="preserve"> </w:t>
      </w:r>
      <w:r w:rsidRPr="003B435D">
        <w:rPr>
          <w:rFonts w:asciiTheme="minorHAnsi" w:hAnsiTheme="minorHAnsi"/>
        </w:rPr>
        <w:t>também os</w:t>
      </w:r>
      <w:r w:rsidRPr="003B435D">
        <w:rPr>
          <w:rFonts w:asciiTheme="minorHAnsi" w:hAnsiTheme="minorHAnsi"/>
          <w:color w:val="0000FF"/>
          <w:spacing w:val="-2"/>
        </w:rPr>
        <w:t xml:space="preserve"> </w:t>
      </w:r>
      <w:hyperlink r:id="rId60" w:anchor="art138">
        <w:r w:rsidRPr="003B435D">
          <w:rPr>
            <w:rFonts w:asciiTheme="minorHAnsi" w:hAnsiTheme="minorHAnsi"/>
            <w:color w:val="0000FF"/>
            <w:u w:val="single" w:color="0000FF"/>
          </w:rPr>
          <w:t>artigos 138</w:t>
        </w:r>
        <w:r w:rsidRPr="003B435D">
          <w:rPr>
            <w:rFonts w:asciiTheme="minorHAnsi" w:hAnsiTheme="minorHAnsi"/>
            <w:color w:val="0000FF"/>
            <w:spacing w:val="-1"/>
            <w:u w:val="single" w:color="0000FF"/>
          </w:rPr>
          <w:t xml:space="preserve"> </w:t>
        </w:r>
        <w:r w:rsidRPr="003B435D">
          <w:rPr>
            <w:rFonts w:asciiTheme="minorHAnsi" w:hAnsiTheme="minorHAnsi"/>
            <w:color w:val="0000FF"/>
            <w:u w:val="single" w:color="0000FF"/>
          </w:rPr>
          <w:t>e 139</w:t>
        </w:r>
        <w:r w:rsidRPr="003B435D">
          <w:rPr>
            <w:rFonts w:asciiTheme="minorHAnsi" w:hAnsiTheme="minorHAnsi"/>
            <w:color w:val="0000FF"/>
            <w:spacing w:val="-3"/>
            <w:u w:val="single" w:color="0000FF"/>
          </w:rPr>
          <w:t xml:space="preserve"> </w:t>
        </w:r>
        <w:r w:rsidRPr="003B435D">
          <w:rPr>
            <w:rFonts w:asciiTheme="minorHAnsi" w:hAnsiTheme="minorHAnsi"/>
            <w:color w:val="0000FF"/>
            <w:u w:val="single" w:color="0000FF"/>
          </w:rPr>
          <w:t>da</w:t>
        </w:r>
        <w:r w:rsidRPr="003B435D">
          <w:rPr>
            <w:rFonts w:asciiTheme="minorHAnsi" w:hAnsiTheme="minorHAnsi"/>
            <w:color w:val="0000FF"/>
            <w:spacing w:val="-3"/>
            <w:u w:val="single" w:color="0000FF"/>
          </w:rPr>
          <w:t xml:space="preserve"> </w:t>
        </w:r>
        <w:r w:rsidRPr="003B435D">
          <w:rPr>
            <w:rFonts w:asciiTheme="minorHAnsi" w:hAnsiTheme="minorHAnsi"/>
            <w:color w:val="0000FF"/>
            <w:u w:val="single" w:color="0000FF"/>
          </w:rPr>
          <w:t>mesma</w:t>
        </w:r>
        <w:r w:rsidRPr="003B435D">
          <w:rPr>
            <w:rFonts w:asciiTheme="minorHAnsi" w:hAnsiTheme="minorHAnsi"/>
            <w:color w:val="0000FF"/>
            <w:spacing w:val="-1"/>
            <w:u w:val="single" w:color="0000FF"/>
          </w:rPr>
          <w:t xml:space="preserve"> </w:t>
        </w:r>
        <w:r w:rsidRPr="003B435D">
          <w:rPr>
            <w:rFonts w:asciiTheme="minorHAnsi" w:hAnsiTheme="minorHAnsi"/>
            <w:color w:val="0000FF"/>
            <w:u w:val="single" w:color="0000FF"/>
          </w:rPr>
          <w:t>Lei</w:t>
        </w:r>
      </w:hyperlink>
      <w:r w:rsidRPr="003B435D">
        <w:rPr>
          <w:rFonts w:asciiTheme="minorHAnsi" w:hAnsiTheme="minorHAnsi"/>
        </w:rPr>
        <w:t>.</w:t>
      </w:r>
    </w:p>
    <w:p w14:paraId="7FBB9949" w14:textId="77777777" w:rsidR="00052242" w:rsidRPr="003B435D" w:rsidRDefault="00052242" w:rsidP="0019317A">
      <w:pPr>
        <w:pStyle w:val="PargrafodaLista"/>
        <w:tabs>
          <w:tab w:val="left" w:pos="1134"/>
          <w:tab w:val="left" w:pos="1310"/>
          <w:tab w:val="left" w:pos="9639"/>
        </w:tabs>
        <w:spacing w:before="1"/>
        <w:ind w:left="284" w:right="317"/>
        <w:rPr>
          <w:rFonts w:asciiTheme="minorHAnsi" w:hAnsiTheme="minorHAnsi"/>
        </w:rPr>
      </w:pPr>
    </w:p>
    <w:p w14:paraId="5AF47982" w14:textId="77777777" w:rsidR="00382F83" w:rsidRPr="001C1B15" w:rsidRDefault="00382F83" w:rsidP="00881E3E">
      <w:pPr>
        <w:pStyle w:val="PargrafodaLista"/>
        <w:numPr>
          <w:ilvl w:val="1"/>
          <w:numId w:val="22"/>
        </w:numPr>
        <w:tabs>
          <w:tab w:val="left" w:pos="709"/>
          <w:tab w:val="left" w:pos="1310"/>
          <w:tab w:val="left" w:pos="9639"/>
        </w:tabs>
        <w:spacing w:before="37"/>
        <w:ind w:left="284" w:right="317" w:firstLine="0"/>
        <w:rPr>
          <w:rFonts w:asciiTheme="minorHAnsi" w:hAnsiTheme="minorHAnsi"/>
        </w:rPr>
      </w:pPr>
      <w:r w:rsidRPr="001C1B15">
        <w:rPr>
          <w:rFonts w:asciiTheme="minorHAnsi" w:hAnsiTheme="minorHAnsi"/>
        </w:rPr>
        <w:t>A alteração social ou a modificação da finalidade ou da estrutura da empresa não</w:t>
      </w:r>
      <w:r w:rsidRPr="001C1B15">
        <w:rPr>
          <w:rFonts w:asciiTheme="minorHAnsi" w:hAnsiTheme="minorHAnsi"/>
          <w:spacing w:val="1"/>
        </w:rPr>
        <w:t xml:space="preserve"> </w:t>
      </w:r>
      <w:r w:rsidRPr="001C1B15">
        <w:rPr>
          <w:rFonts w:asciiTheme="minorHAnsi" w:hAnsiTheme="minorHAnsi"/>
        </w:rPr>
        <w:t>ensejará</w:t>
      </w:r>
      <w:r w:rsidRPr="001C1B15">
        <w:rPr>
          <w:rFonts w:asciiTheme="minorHAnsi" w:hAnsiTheme="minorHAnsi"/>
          <w:spacing w:val="-3"/>
        </w:rPr>
        <w:t xml:space="preserve"> </w:t>
      </w:r>
      <w:r w:rsidRPr="001C1B15">
        <w:rPr>
          <w:rFonts w:asciiTheme="minorHAnsi" w:hAnsiTheme="minorHAnsi"/>
        </w:rPr>
        <w:t>a</w:t>
      </w:r>
      <w:r w:rsidRPr="001C1B15">
        <w:rPr>
          <w:rFonts w:asciiTheme="minorHAnsi" w:hAnsiTheme="minorHAnsi"/>
          <w:spacing w:val="-2"/>
        </w:rPr>
        <w:t xml:space="preserve"> </w:t>
      </w:r>
      <w:r w:rsidRPr="001C1B15">
        <w:rPr>
          <w:rFonts w:asciiTheme="minorHAnsi" w:hAnsiTheme="minorHAnsi"/>
        </w:rPr>
        <w:t>rescisão</w:t>
      </w:r>
      <w:r w:rsidRPr="001C1B15">
        <w:rPr>
          <w:rFonts w:asciiTheme="minorHAnsi" w:hAnsiTheme="minorHAnsi"/>
          <w:spacing w:val="-2"/>
        </w:rPr>
        <w:t xml:space="preserve"> </w:t>
      </w:r>
      <w:r w:rsidRPr="001C1B15">
        <w:rPr>
          <w:rFonts w:asciiTheme="minorHAnsi" w:hAnsiTheme="minorHAnsi"/>
        </w:rPr>
        <w:t>se não</w:t>
      </w:r>
      <w:r w:rsidRPr="001C1B15">
        <w:rPr>
          <w:rFonts w:asciiTheme="minorHAnsi" w:hAnsiTheme="minorHAnsi"/>
          <w:spacing w:val="-1"/>
        </w:rPr>
        <w:t xml:space="preserve"> </w:t>
      </w:r>
      <w:r w:rsidRPr="001C1B15">
        <w:rPr>
          <w:rFonts w:asciiTheme="minorHAnsi" w:hAnsiTheme="minorHAnsi"/>
        </w:rPr>
        <w:t>restringir</w:t>
      </w:r>
      <w:r w:rsidRPr="001C1B15">
        <w:rPr>
          <w:rFonts w:asciiTheme="minorHAnsi" w:hAnsiTheme="minorHAnsi"/>
          <w:spacing w:val="-1"/>
        </w:rPr>
        <w:t xml:space="preserve"> </w:t>
      </w:r>
      <w:r w:rsidRPr="001C1B15">
        <w:rPr>
          <w:rFonts w:asciiTheme="minorHAnsi" w:hAnsiTheme="minorHAnsi"/>
        </w:rPr>
        <w:t>sua capacidade de</w:t>
      </w:r>
      <w:r w:rsidRPr="001C1B15">
        <w:rPr>
          <w:rFonts w:asciiTheme="minorHAnsi" w:hAnsiTheme="minorHAnsi"/>
          <w:spacing w:val="-1"/>
        </w:rPr>
        <w:t xml:space="preserve"> </w:t>
      </w:r>
      <w:r w:rsidRPr="001C1B15">
        <w:rPr>
          <w:rFonts w:asciiTheme="minorHAnsi" w:hAnsiTheme="minorHAnsi"/>
        </w:rPr>
        <w:t>concluir</w:t>
      </w:r>
      <w:r w:rsidRPr="001C1B15">
        <w:rPr>
          <w:rFonts w:asciiTheme="minorHAnsi" w:hAnsiTheme="minorHAnsi"/>
          <w:spacing w:val="-1"/>
        </w:rPr>
        <w:t xml:space="preserve"> </w:t>
      </w:r>
      <w:r w:rsidRPr="001C1B15">
        <w:rPr>
          <w:rFonts w:asciiTheme="minorHAnsi" w:hAnsiTheme="minorHAnsi"/>
        </w:rPr>
        <w:t>o contrato.</w:t>
      </w:r>
    </w:p>
    <w:p w14:paraId="6FE650F5" w14:textId="77777777" w:rsidR="00052242" w:rsidRPr="00052242" w:rsidRDefault="00052242" w:rsidP="0019317A">
      <w:pPr>
        <w:tabs>
          <w:tab w:val="left" w:pos="1134"/>
          <w:tab w:val="left" w:pos="1310"/>
          <w:tab w:val="left" w:pos="9639"/>
        </w:tabs>
        <w:spacing w:before="37"/>
        <w:ind w:right="317"/>
        <w:rPr>
          <w:rFonts w:asciiTheme="minorHAnsi" w:hAnsiTheme="minorHAnsi"/>
        </w:rPr>
      </w:pPr>
    </w:p>
    <w:p w14:paraId="71BCB3F2" w14:textId="77777777" w:rsidR="00382F83" w:rsidRDefault="00382F83" w:rsidP="00881E3E">
      <w:pPr>
        <w:pStyle w:val="PargrafodaLista"/>
        <w:numPr>
          <w:ilvl w:val="2"/>
          <w:numId w:val="22"/>
        </w:numPr>
        <w:tabs>
          <w:tab w:val="left" w:pos="284"/>
          <w:tab w:val="left" w:pos="851"/>
          <w:tab w:val="left" w:pos="9639"/>
        </w:tabs>
        <w:ind w:left="284" w:right="317" w:firstLine="0"/>
        <w:rPr>
          <w:rFonts w:asciiTheme="minorHAnsi" w:hAnsiTheme="minorHAnsi"/>
        </w:rPr>
      </w:pPr>
      <w:r w:rsidRPr="003B435D">
        <w:rPr>
          <w:rFonts w:asciiTheme="minorHAnsi" w:hAnsiTheme="minorHAnsi"/>
        </w:rPr>
        <w:t>Se</w:t>
      </w:r>
      <w:r w:rsidRPr="003B435D">
        <w:rPr>
          <w:rFonts w:asciiTheme="minorHAnsi" w:hAnsiTheme="minorHAnsi"/>
          <w:spacing w:val="1"/>
        </w:rPr>
        <w:t xml:space="preserve"> </w:t>
      </w:r>
      <w:r w:rsidRPr="003B435D">
        <w:rPr>
          <w:rFonts w:asciiTheme="minorHAnsi" w:hAnsiTheme="minorHAnsi"/>
        </w:rPr>
        <w:t>a</w:t>
      </w:r>
      <w:r w:rsidRPr="003B435D">
        <w:rPr>
          <w:rFonts w:asciiTheme="minorHAnsi" w:hAnsiTheme="minorHAnsi"/>
          <w:spacing w:val="1"/>
        </w:rPr>
        <w:t xml:space="preserve"> </w:t>
      </w:r>
      <w:r w:rsidRPr="003B435D">
        <w:rPr>
          <w:rFonts w:asciiTheme="minorHAnsi" w:hAnsiTheme="minorHAnsi"/>
        </w:rPr>
        <w:t>operação</w:t>
      </w:r>
      <w:r w:rsidRPr="003B435D">
        <w:rPr>
          <w:rFonts w:asciiTheme="minorHAnsi" w:hAnsiTheme="minorHAnsi"/>
          <w:spacing w:val="1"/>
        </w:rPr>
        <w:t xml:space="preserve"> </w:t>
      </w:r>
      <w:r w:rsidRPr="003B435D">
        <w:rPr>
          <w:rFonts w:asciiTheme="minorHAnsi" w:hAnsiTheme="minorHAnsi"/>
        </w:rPr>
        <w:t>implicar</w:t>
      </w:r>
      <w:r w:rsidRPr="003B435D">
        <w:rPr>
          <w:rFonts w:asciiTheme="minorHAnsi" w:hAnsiTheme="minorHAnsi"/>
          <w:spacing w:val="1"/>
        </w:rPr>
        <w:t xml:space="preserve"> </w:t>
      </w:r>
      <w:r w:rsidRPr="003B435D">
        <w:rPr>
          <w:rFonts w:asciiTheme="minorHAnsi" w:hAnsiTheme="minorHAnsi"/>
        </w:rPr>
        <w:t>mudança</w:t>
      </w:r>
      <w:r w:rsidRPr="003B435D">
        <w:rPr>
          <w:rFonts w:asciiTheme="minorHAnsi" w:hAnsiTheme="minorHAnsi"/>
          <w:spacing w:val="1"/>
        </w:rPr>
        <w:t xml:space="preserve"> </w:t>
      </w:r>
      <w:r w:rsidRPr="003B435D">
        <w:rPr>
          <w:rFonts w:asciiTheme="minorHAnsi" w:hAnsiTheme="minorHAnsi"/>
        </w:rPr>
        <w:t>da</w:t>
      </w:r>
      <w:r w:rsidRPr="003B435D">
        <w:rPr>
          <w:rFonts w:asciiTheme="minorHAnsi" w:hAnsiTheme="minorHAnsi"/>
          <w:spacing w:val="1"/>
        </w:rPr>
        <w:t xml:space="preserve"> </w:t>
      </w:r>
      <w:r w:rsidRPr="003B435D">
        <w:rPr>
          <w:rFonts w:asciiTheme="minorHAnsi" w:hAnsiTheme="minorHAnsi"/>
        </w:rPr>
        <w:t>pessoa</w:t>
      </w:r>
      <w:r w:rsidRPr="003B435D">
        <w:rPr>
          <w:rFonts w:asciiTheme="minorHAnsi" w:hAnsiTheme="minorHAnsi"/>
          <w:spacing w:val="1"/>
        </w:rPr>
        <w:t xml:space="preserve"> </w:t>
      </w:r>
      <w:r w:rsidRPr="003B435D">
        <w:rPr>
          <w:rFonts w:asciiTheme="minorHAnsi" w:hAnsiTheme="minorHAnsi"/>
        </w:rPr>
        <w:t>jurídica</w:t>
      </w:r>
      <w:r w:rsidRPr="003B435D">
        <w:rPr>
          <w:rFonts w:asciiTheme="minorHAnsi" w:hAnsiTheme="minorHAnsi"/>
          <w:spacing w:val="61"/>
        </w:rPr>
        <w:t xml:space="preserve"> </w:t>
      </w:r>
      <w:r w:rsidRPr="003B435D">
        <w:rPr>
          <w:rFonts w:asciiTheme="minorHAnsi" w:hAnsiTheme="minorHAnsi"/>
        </w:rPr>
        <w:t>contratada,</w:t>
      </w:r>
      <w:r w:rsidRPr="003B435D">
        <w:rPr>
          <w:rFonts w:asciiTheme="minorHAnsi" w:hAnsiTheme="minorHAnsi"/>
          <w:spacing w:val="1"/>
        </w:rPr>
        <w:t xml:space="preserve"> </w:t>
      </w:r>
      <w:r w:rsidRPr="003B435D">
        <w:rPr>
          <w:rFonts w:asciiTheme="minorHAnsi" w:hAnsiTheme="minorHAnsi"/>
        </w:rPr>
        <w:t>deverá ser</w:t>
      </w:r>
      <w:r w:rsidRPr="003B435D">
        <w:rPr>
          <w:rFonts w:asciiTheme="minorHAnsi" w:hAnsiTheme="minorHAnsi"/>
          <w:spacing w:val="-1"/>
        </w:rPr>
        <w:t xml:space="preserve"> </w:t>
      </w:r>
      <w:r w:rsidRPr="003B435D">
        <w:rPr>
          <w:rFonts w:asciiTheme="minorHAnsi" w:hAnsiTheme="minorHAnsi"/>
        </w:rPr>
        <w:t>formalizado</w:t>
      </w:r>
      <w:r w:rsidRPr="003B435D">
        <w:rPr>
          <w:rFonts w:asciiTheme="minorHAnsi" w:hAnsiTheme="minorHAnsi"/>
          <w:spacing w:val="-2"/>
        </w:rPr>
        <w:t xml:space="preserve"> </w:t>
      </w:r>
      <w:r w:rsidRPr="003B435D">
        <w:rPr>
          <w:rFonts w:asciiTheme="minorHAnsi" w:hAnsiTheme="minorHAnsi"/>
        </w:rPr>
        <w:t>termo</w:t>
      </w:r>
      <w:r w:rsidRPr="003B435D">
        <w:rPr>
          <w:rFonts w:asciiTheme="minorHAnsi" w:hAnsiTheme="minorHAnsi"/>
          <w:spacing w:val="-2"/>
        </w:rPr>
        <w:t xml:space="preserve"> </w:t>
      </w:r>
      <w:r w:rsidRPr="003B435D">
        <w:rPr>
          <w:rFonts w:asciiTheme="minorHAnsi" w:hAnsiTheme="minorHAnsi"/>
        </w:rPr>
        <w:t>aditivo</w:t>
      </w:r>
      <w:r w:rsidRPr="003B435D">
        <w:rPr>
          <w:rFonts w:asciiTheme="minorHAnsi" w:hAnsiTheme="minorHAnsi"/>
          <w:spacing w:val="-1"/>
        </w:rPr>
        <w:t xml:space="preserve"> </w:t>
      </w:r>
      <w:r w:rsidRPr="003B435D">
        <w:rPr>
          <w:rFonts w:asciiTheme="minorHAnsi" w:hAnsiTheme="minorHAnsi"/>
        </w:rPr>
        <w:t>para alteração subjetiva.</w:t>
      </w:r>
    </w:p>
    <w:p w14:paraId="6F504F4F" w14:textId="77777777" w:rsidR="00052242" w:rsidRPr="003B435D" w:rsidRDefault="00052242" w:rsidP="0019317A">
      <w:pPr>
        <w:pStyle w:val="PargrafodaLista"/>
        <w:tabs>
          <w:tab w:val="left" w:pos="1134"/>
          <w:tab w:val="left" w:pos="2728"/>
          <w:tab w:val="left" w:pos="2729"/>
          <w:tab w:val="left" w:pos="9639"/>
        </w:tabs>
        <w:ind w:left="284" w:right="317"/>
        <w:rPr>
          <w:rFonts w:asciiTheme="minorHAnsi" w:hAnsiTheme="minorHAnsi"/>
        </w:rPr>
      </w:pPr>
    </w:p>
    <w:p w14:paraId="76FF8866" w14:textId="77777777" w:rsidR="00382F83" w:rsidRPr="00526EB9" w:rsidRDefault="00382F83" w:rsidP="00881E3E">
      <w:pPr>
        <w:pStyle w:val="PargrafodaLista"/>
        <w:numPr>
          <w:ilvl w:val="1"/>
          <w:numId w:val="22"/>
        </w:numPr>
        <w:tabs>
          <w:tab w:val="left" w:pos="709"/>
          <w:tab w:val="left" w:pos="1310"/>
          <w:tab w:val="left" w:pos="9639"/>
        </w:tabs>
        <w:ind w:left="567" w:right="317" w:hanging="283"/>
        <w:rPr>
          <w:rFonts w:asciiTheme="minorHAnsi" w:hAnsiTheme="minorHAnsi"/>
        </w:rPr>
      </w:pPr>
      <w:r w:rsidRPr="00526EB9">
        <w:rPr>
          <w:rFonts w:asciiTheme="minorHAnsi" w:hAnsiTheme="minorHAnsi"/>
        </w:rPr>
        <w:t>O</w:t>
      </w:r>
      <w:r w:rsidRPr="00526EB9">
        <w:rPr>
          <w:rFonts w:asciiTheme="minorHAnsi" w:hAnsiTheme="minorHAnsi"/>
          <w:spacing w:val="-2"/>
        </w:rPr>
        <w:t xml:space="preserve"> </w:t>
      </w:r>
      <w:r w:rsidRPr="00526EB9">
        <w:rPr>
          <w:rFonts w:asciiTheme="minorHAnsi" w:hAnsiTheme="minorHAnsi"/>
        </w:rPr>
        <w:t>termo de</w:t>
      </w:r>
      <w:r w:rsidRPr="00526EB9">
        <w:rPr>
          <w:rFonts w:asciiTheme="minorHAnsi" w:hAnsiTheme="minorHAnsi"/>
          <w:spacing w:val="-3"/>
        </w:rPr>
        <w:t xml:space="preserve"> </w:t>
      </w:r>
      <w:r w:rsidRPr="00526EB9">
        <w:rPr>
          <w:rFonts w:asciiTheme="minorHAnsi" w:hAnsiTheme="minorHAnsi"/>
        </w:rPr>
        <w:t>rescisão,</w:t>
      </w:r>
      <w:r w:rsidRPr="00526EB9">
        <w:rPr>
          <w:rFonts w:asciiTheme="minorHAnsi" w:hAnsiTheme="minorHAnsi"/>
          <w:spacing w:val="-1"/>
        </w:rPr>
        <w:t xml:space="preserve"> </w:t>
      </w:r>
      <w:r w:rsidRPr="00526EB9">
        <w:rPr>
          <w:rFonts w:asciiTheme="minorHAnsi" w:hAnsiTheme="minorHAnsi"/>
        </w:rPr>
        <w:t>sempre</w:t>
      </w:r>
      <w:r w:rsidRPr="00526EB9">
        <w:rPr>
          <w:rFonts w:asciiTheme="minorHAnsi" w:hAnsiTheme="minorHAnsi"/>
          <w:spacing w:val="-3"/>
        </w:rPr>
        <w:t xml:space="preserve"> </w:t>
      </w:r>
      <w:r w:rsidRPr="00526EB9">
        <w:rPr>
          <w:rFonts w:asciiTheme="minorHAnsi" w:hAnsiTheme="minorHAnsi"/>
        </w:rPr>
        <w:t>que possível,</w:t>
      </w:r>
      <w:r w:rsidRPr="00526EB9">
        <w:rPr>
          <w:rFonts w:asciiTheme="minorHAnsi" w:hAnsiTheme="minorHAnsi"/>
          <w:spacing w:val="-2"/>
        </w:rPr>
        <w:t xml:space="preserve"> </w:t>
      </w:r>
      <w:r w:rsidRPr="00526EB9">
        <w:rPr>
          <w:rFonts w:asciiTheme="minorHAnsi" w:hAnsiTheme="minorHAnsi"/>
        </w:rPr>
        <w:t>será</w:t>
      </w:r>
      <w:r w:rsidRPr="00526EB9">
        <w:rPr>
          <w:rFonts w:asciiTheme="minorHAnsi" w:hAnsiTheme="minorHAnsi"/>
          <w:spacing w:val="-2"/>
        </w:rPr>
        <w:t xml:space="preserve"> </w:t>
      </w:r>
      <w:r w:rsidRPr="00526EB9">
        <w:rPr>
          <w:rFonts w:asciiTheme="minorHAnsi" w:hAnsiTheme="minorHAnsi"/>
        </w:rPr>
        <w:t>precedido:</w:t>
      </w:r>
    </w:p>
    <w:p w14:paraId="4420B740" w14:textId="77777777" w:rsidR="00052242" w:rsidRPr="00052242" w:rsidRDefault="00052242" w:rsidP="0019317A">
      <w:pPr>
        <w:tabs>
          <w:tab w:val="left" w:pos="1134"/>
          <w:tab w:val="left" w:pos="1310"/>
          <w:tab w:val="left" w:pos="9639"/>
        </w:tabs>
        <w:ind w:left="284" w:right="317"/>
        <w:rPr>
          <w:rFonts w:asciiTheme="minorHAnsi" w:hAnsiTheme="minorHAnsi"/>
        </w:rPr>
      </w:pPr>
    </w:p>
    <w:p w14:paraId="3622F861" w14:textId="77777777" w:rsidR="00382F83" w:rsidRDefault="00382F83" w:rsidP="00881E3E">
      <w:pPr>
        <w:pStyle w:val="PargrafodaLista"/>
        <w:numPr>
          <w:ilvl w:val="2"/>
          <w:numId w:val="22"/>
        </w:numPr>
        <w:tabs>
          <w:tab w:val="left" w:pos="851"/>
          <w:tab w:val="left" w:pos="2021"/>
          <w:tab w:val="left" w:pos="9639"/>
        </w:tabs>
        <w:spacing w:before="34"/>
        <w:ind w:left="284" w:right="317" w:firstLine="0"/>
        <w:rPr>
          <w:rFonts w:asciiTheme="minorHAnsi" w:hAnsiTheme="minorHAnsi"/>
        </w:rPr>
      </w:pPr>
      <w:r w:rsidRPr="003B435D">
        <w:rPr>
          <w:rFonts w:asciiTheme="minorHAnsi" w:hAnsiTheme="minorHAnsi"/>
        </w:rPr>
        <w:t>Balanço</w:t>
      </w:r>
      <w:r w:rsidRPr="003B435D">
        <w:rPr>
          <w:rFonts w:asciiTheme="minorHAnsi" w:hAnsiTheme="minorHAnsi"/>
          <w:spacing w:val="-2"/>
        </w:rPr>
        <w:t xml:space="preserve"> </w:t>
      </w:r>
      <w:r w:rsidRPr="003B435D">
        <w:rPr>
          <w:rFonts w:asciiTheme="minorHAnsi" w:hAnsiTheme="minorHAnsi"/>
        </w:rPr>
        <w:t>dos</w:t>
      </w:r>
      <w:r w:rsidRPr="003B435D">
        <w:rPr>
          <w:rFonts w:asciiTheme="minorHAnsi" w:hAnsiTheme="minorHAnsi"/>
          <w:spacing w:val="-2"/>
        </w:rPr>
        <w:t xml:space="preserve"> </w:t>
      </w:r>
      <w:r w:rsidRPr="003B435D">
        <w:rPr>
          <w:rFonts w:asciiTheme="minorHAnsi" w:hAnsiTheme="minorHAnsi"/>
        </w:rPr>
        <w:t>eventos</w:t>
      </w:r>
      <w:r w:rsidRPr="003B435D">
        <w:rPr>
          <w:rFonts w:asciiTheme="minorHAnsi" w:hAnsiTheme="minorHAnsi"/>
          <w:spacing w:val="-4"/>
        </w:rPr>
        <w:t xml:space="preserve"> </w:t>
      </w:r>
      <w:r w:rsidRPr="003B435D">
        <w:rPr>
          <w:rFonts w:asciiTheme="minorHAnsi" w:hAnsiTheme="minorHAnsi"/>
        </w:rPr>
        <w:t>contratuais</w:t>
      </w:r>
      <w:r w:rsidRPr="003B435D">
        <w:rPr>
          <w:rFonts w:asciiTheme="minorHAnsi" w:hAnsiTheme="minorHAnsi"/>
          <w:spacing w:val="-3"/>
        </w:rPr>
        <w:t xml:space="preserve"> </w:t>
      </w:r>
      <w:r w:rsidRPr="003B435D">
        <w:rPr>
          <w:rFonts w:asciiTheme="minorHAnsi" w:hAnsiTheme="minorHAnsi"/>
        </w:rPr>
        <w:t>já</w:t>
      </w:r>
      <w:r w:rsidRPr="003B435D">
        <w:rPr>
          <w:rFonts w:asciiTheme="minorHAnsi" w:hAnsiTheme="minorHAnsi"/>
          <w:spacing w:val="-2"/>
        </w:rPr>
        <w:t xml:space="preserve"> </w:t>
      </w:r>
      <w:r w:rsidRPr="003B435D">
        <w:rPr>
          <w:rFonts w:asciiTheme="minorHAnsi" w:hAnsiTheme="minorHAnsi"/>
        </w:rPr>
        <w:t>cumpridos</w:t>
      </w:r>
      <w:r w:rsidRPr="003B435D">
        <w:rPr>
          <w:rFonts w:asciiTheme="minorHAnsi" w:hAnsiTheme="minorHAnsi"/>
          <w:spacing w:val="-4"/>
        </w:rPr>
        <w:t xml:space="preserve"> </w:t>
      </w:r>
      <w:r w:rsidRPr="003B435D">
        <w:rPr>
          <w:rFonts w:asciiTheme="minorHAnsi" w:hAnsiTheme="minorHAnsi"/>
        </w:rPr>
        <w:t>ou</w:t>
      </w:r>
      <w:r w:rsidRPr="003B435D">
        <w:rPr>
          <w:rFonts w:asciiTheme="minorHAnsi" w:hAnsiTheme="minorHAnsi"/>
          <w:spacing w:val="-1"/>
        </w:rPr>
        <w:t xml:space="preserve"> </w:t>
      </w:r>
      <w:r w:rsidRPr="003B435D">
        <w:rPr>
          <w:rFonts w:asciiTheme="minorHAnsi" w:hAnsiTheme="minorHAnsi"/>
        </w:rPr>
        <w:t>parcialmente</w:t>
      </w:r>
      <w:r w:rsidRPr="003B435D">
        <w:rPr>
          <w:rFonts w:asciiTheme="minorHAnsi" w:hAnsiTheme="minorHAnsi"/>
          <w:spacing w:val="-2"/>
        </w:rPr>
        <w:t xml:space="preserve"> </w:t>
      </w:r>
      <w:r w:rsidRPr="003B435D">
        <w:rPr>
          <w:rFonts w:asciiTheme="minorHAnsi" w:hAnsiTheme="minorHAnsi"/>
        </w:rPr>
        <w:t>cumpridos;</w:t>
      </w:r>
    </w:p>
    <w:p w14:paraId="769F6AD1" w14:textId="77777777" w:rsidR="00052242" w:rsidRPr="003B435D" w:rsidRDefault="00052242" w:rsidP="009B7062">
      <w:pPr>
        <w:pStyle w:val="PargrafodaLista"/>
        <w:tabs>
          <w:tab w:val="left" w:pos="851"/>
          <w:tab w:val="left" w:pos="1134"/>
          <w:tab w:val="left" w:pos="2021"/>
          <w:tab w:val="left" w:pos="9639"/>
        </w:tabs>
        <w:spacing w:before="34"/>
        <w:ind w:left="284" w:right="687"/>
        <w:rPr>
          <w:rFonts w:asciiTheme="minorHAnsi" w:hAnsiTheme="minorHAnsi"/>
        </w:rPr>
      </w:pPr>
    </w:p>
    <w:p w14:paraId="5CD1BC00" w14:textId="77777777" w:rsidR="00382F83" w:rsidRDefault="00382F83" w:rsidP="00881E3E">
      <w:pPr>
        <w:pStyle w:val="PargrafodaLista"/>
        <w:numPr>
          <w:ilvl w:val="2"/>
          <w:numId w:val="22"/>
        </w:numPr>
        <w:tabs>
          <w:tab w:val="left" w:pos="851"/>
          <w:tab w:val="left" w:pos="2021"/>
          <w:tab w:val="left" w:pos="9639"/>
        </w:tabs>
        <w:spacing w:before="40"/>
        <w:ind w:left="284" w:right="687" w:firstLine="0"/>
        <w:rPr>
          <w:rFonts w:asciiTheme="minorHAnsi" w:hAnsiTheme="minorHAnsi"/>
        </w:rPr>
      </w:pPr>
      <w:r w:rsidRPr="003B435D">
        <w:rPr>
          <w:rFonts w:asciiTheme="minorHAnsi" w:hAnsiTheme="minorHAnsi"/>
        </w:rPr>
        <w:t>Relação</w:t>
      </w:r>
      <w:r w:rsidRPr="003B435D">
        <w:rPr>
          <w:rFonts w:asciiTheme="minorHAnsi" w:hAnsiTheme="minorHAnsi"/>
          <w:spacing w:val="-2"/>
        </w:rPr>
        <w:t xml:space="preserve"> </w:t>
      </w:r>
      <w:r w:rsidRPr="003B435D">
        <w:rPr>
          <w:rFonts w:asciiTheme="minorHAnsi" w:hAnsiTheme="minorHAnsi"/>
        </w:rPr>
        <w:t>dos</w:t>
      </w:r>
      <w:r w:rsidRPr="003B435D">
        <w:rPr>
          <w:rFonts w:asciiTheme="minorHAnsi" w:hAnsiTheme="minorHAnsi"/>
          <w:spacing w:val="-1"/>
        </w:rPr>
        <w:t xml:space="preserve"> </w:t>
      </w:r>
      <w:r w:rsidRPr="003B435D">
        <w:rPr>
          <w:rFonts w:asciiTheme="minorHAnsi" w:hAnsiTheme="minorHAnsi"/>
        </w:rPr>
        <w:t>pagamentos já</w:t>
      </w:r>
      <w:r w:rsidRPr="003B435D">
        <w:rPr>
          <w:rFonts w:asciiTheme="minorHAnsi" w:hAnsiTheme="minorHAnsi"/>
          <w:spacing w:val="-3"/>
        </w:rPr>
        <w:t xml:space="preserve"> </w:t>
      </w:r>
      <w:r w:rsidRPr="003B435D">
        <w:rPr>
          <w:rFonts w:asciiTheme="minorHAnsi" w:hAnsiTheme="minorHAnsi"/>
        </w:rPr>
        <w:t>efetuados</w:t>
      </w:r>
      <w:r w:rsidRPr="003B435D">
        <w:rPr>
          <w:rFonts w:asciiTheme="minorHAnsi" w:hAnsiTheme="minorHAnsi"/>
          <w:spacing w:val="-3"/>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ainda</w:t>
      </w:r>
      <w:r w:rsidRPr="003B435D">
        <w:rPr>
          <w:rFonts w:asciiTheme="minorHAnsi" w:hAnsiTheme="minorHAnsi"/>
          <w:spacing w:val="-3"/>
        </w:rPr>
        <w:t xml:space="preserve"> </w:t>
      </w:r>
      <w:r w:rsidRPr="003B435D">
        <w:rPr>
          <w:rFonts w:asciiTheme="minorHAnsi" w:hAnsiTheme="minorHAnsi"/>
        </w:rPr>
        <w:t>devidos;</w:t>
      </w:r>
    </w:p>
    <w:p w14:paraId="75263160" w14:textId="77777777" w:rsidR="00052242" w:rsidRPr="00052242" w:rsidRDefault="00052242" w:rsidP="00052242">
      <w:pPr>
        <w:tabs>
          <w:tab w:val="left" w:pos="1134"/>
          <w:tab w:val="left" w:pos="2021"/>
          <w:tab w:val="left" w:pos="9639"/>
        </w:tabs>
        <w:spacing w:before="40"/>
        <w:ind w:right="687"/>
        <w:rPr>
          <w:rFonts w:asciiTheme="minorHAnsi" w:hAnsiTheme="minorHAnsi"/>
        </w:rPr>
      </w:pPr>
    </w:p>
    <w:p w14:paraId="554126DC" w14:textId="77777777" w:rsidR="00382F83" w:rsidRDefault="00382F83" w:rsidP="00881E3E">
      <w:pPr>
        <w:pStyle w:val="PargrafodaLista"/>
        <w:numPr>
          <w:ilvl w:val="2"/>
          <w:numId w:val="22"/>
        </w:numPr>
        <w:tabs>
          <w:tab w:val="left" w:pos="851"/>
          <w:tab w:val="left" w:pos="2021"/>
          <w:tab w:val="left" w:pos="9639"/>
        </w:tabs>
        <w:spacing w:before="37"/>
        <w:ind w:left="284" w:right="687" w:firstLine="0"/>
        <w:rPr>
          <w:rFonts w:asciiTheme="minorHAnsi" w:hAnsiTheme="minorHAnsi"/>
        </w:rPr>
      </w:pPr>
      <w:r w:rsidRPr="003B435D">
        <w:rPr>
          <w:rFonts w:asciiTheme="minorHAnsi" w:hAnsiTheme="minorHAnsi"/>
        </w:rPr>
        <w:t>Indenizações</w:t>
      </w:r>
      <w:r w:rsidRPr="003B435D">
        <w:rPr>
          <w:rFonts w:asciiTheme="minorHAnsi" w:hAnsiTheme="minorHAnsi"/>
          <w:spacing w:val="-1"/>
        </w:rPr>
        <w:t xml:space="preserve"> </w:t>
      </w:r>
      <w:r w:rsidRPr="003B435D">
        <w:rPr>
          <w:rFonts w:asciiTheme="minorHAnsi" w:hAnsiTheme="minorHAnsi"/>
        </w:rPr>
        <w:t>e</w:t>
      </w:r>
      <w:r w:rsidRPr="003B435D">
        <w:rPr>
          <w:rFonts w:asciiTheme="minorHAnsi" w:hAnsiTheme="minorHAnsi"/>
          <w:spacing w:val="-2"/>
        </w:rPr>
        <w:t xml:space="preserve"> </w:t>
      </w:r>
      <w:r w:rsidRPr="003B435D">
        <w:rPr>
          <w:rFonts w:asciiTheme="minorHAnsi" w:hAnsiTheme="minorHAnsi"/>
        </w:rPr>
        <w:t>multas.</w:t>
      </w:r>
    </w:p>
    <w:p w14:paraId="3F7CB0D8" w14:textId="77777777" w:rsidR="00052242" w:rsidRPr="00052242" w:rsidRDefault="00052242" w:rsidP="009B7062">
      <w:pPr>
        <w:tabs>
          <w:tab w:val="left" w:pos="851"/>
          <w:tab w:val="left" w:pos="1134"/>
          <w:tab w:val="left" w:pos="2021"/>
          <w:tab w:val="left" w:pos="9639"/>
        </w:tabs>
        <w:spacing w:before="37"/>
        <w:ind w:right="687"/>
        <w:rPr>
          <w:rFonts w:asciiTheme="minorHAnsi" w:hAnsiTheme="minorHAnsi"/>
        </w:rPr>
      </w:pPr>
    </w:p>
    <w:p w14:paraId="2D993007" w14:textId="77777777" w:rsidR="00382F83" w:rsidRPr="003B435D" w:rsidRDefault="00382F83" w:rsidP="00881E3E">
      <w:pPr>
        <w:pStyle w:val="PargrafodaLista"/>
        <w:numPr>
          <w:ilvl w:val="1"/>
          <w:numId w:val="22"/>
        </w:numPr>
        <w:tabs>
          <w:tab w:val="left" w:pos="709"/>
          <w:tab w:val="left" w:pos="1310"/>
          <w:tab w:val="left" w:pos="9639"/>
        </w:tabs>
        <w:spacing w:before="38"/>
        <w:ind w:left="284" w:right="317" w:firstLine="0"/>
        <w:rPr>
          <w:rFonts w:asciiTheme="minorHAnsi" w:hAnsiTheme="minorHAnsi"/>
        </w:rPr>
      </w:pPr>
      <w:r w:rsidRPr="003B435D">
        <w:rPr>
          <w:rFonts w:asciiTheme="minorHAnsi" w:hAnsiTheme="minorHAnsi"/>
        </w:rPr>
        <w:t>A extinção do contrato não configura óbice para o reconhecimento do desequilíbrio</w:t>
      </w:r>
      <w:r w:rsidRPr="003B435D">
        <w:rPr>
          <w:rFonts w:asciiTheme="minorHAnsi" w:hAnsiTheme="minorHAnsi"/>
          <w:spacing w:val="1"/>
        </w:rPr>
        <w:t xml:space="preserve"> </w:t>
      </w:r>
      <w:r w:rsidRPr="003B435D">
        <w:rPr>
          <w:rFonts w:asciiTheme="minorHAnsi" w:hAnsiTheme="minorHAnsi"/>
        </w:rPr>
        <w:t>econômico-financeiro,</w:t>
      </w:r>
      <w:r w:rsidRPr="003B435D">
        <w:rPr>
          <w:rFonts w:asciiTheme="minorHAnsi" w:hAnsiTheme="minorHAnsi"/>
          <w:spacing w:val="1"/>
        </w:rPr>
        <w:t xml:space="preserve"> </w:t>
      </w:r>
      <w:r w:rsidRPr="003B435D">
        <w:rPr>
          <w:rFonts w:asciiTheme="minorHAnsi" w:hAnsiTheme="minorHAnsi"/>
        </w:rPr>
        <w:t>hipótese</w:t>
      </w:r>
      <w:r w:rsidRPr="003B435D">
        <w:rPr>
          <w:rFonts w:asciiTheme="minorHAnsi" w:hAnsiTheme="minorHAnsi"/>
          <w:spacing w:val="1"/>
        </w:rPr>
        <w:t xml:space="preserve"> </w:t>
      </w:r>
      <w:r w:rsidRPr="003B435D">
        <w:rPr>
          <w:rFonts w:asciiTheme="minorHAnsi" w:hAnsiTheme="minorHAnsi"/>
        </w:rPr>
        <w:t>em</w:t>
      </w:r>
      <w:r w:rsidRPr="003B435D">
        <w:rPr>
          <w:rFonts w:asciiTheme="minorHAnsi" w:hAnsiTheme="minorHAnsi"/>
          <w:spacing w:val="1"/>
        </w:rPr>
        <w:t xml:space="preserve"> </w:t>
      </w:r>
      <w:r w:rsidRPr="003B435D">
        <w:rPr>
          <w:rFonts w:asciiTheme="minorHAnsi" w:hAnsiTheme="minorHAnsi"/>
        </w:rPr>
        <w:t>que será concedida</w:t>
      </w:r>
      <w:r w:rsidRPr="003B435D">
        <w:rPr>
          <w:rFonts w:asciiTheme="minorHAnsi" w:hAnsiTheme="minorHAnsi"/>
          <w:spacing w:val="1"/>
        </w:rPr>
        <w:t xml:space="preserve"> </w:t>
      </w:r>
      <w:r w:rsidRPr="003B435D">
        <w:rPr>
          <w:rFonts w:asciiTheme="minorHAnsi" w:hAnsiTheme="minorHAnsi"/>
        </w:rPr>
        <w:t>indenização</w:t>
      </w:r>
      <w:r w:rsidRPr="003B435D">
        <w:rPr>
          <w:rFonts w:asciiTheme="minorHAnsi" w:hAnsiTheme="minorHAnsi"/>
          <w:spacing w:val="1"/>
        </w:rPr>
        <w:t xml:space="preserve"> </w:t>
      </w:r>
      <w:r w:rsidRPr="003B435D">
        <w:rPr>
          <w:rFonts w:asciiTheme="minorHAnsi" w:hAnsiTheme="minorHAnsi"/>
        </w:rPr>
        <w:t>por</w:t>
      </w:r>
      <w:r w:rsidRPr="003B435D">
        <w:rPr>
          <w:rFonts w:asciiTheme="minorHAnsi" w:hAnsiTheme="minorHAnsi"/>
          <w:spacing w:val="1"/>
        </w:rPr>
        <w:t xml:space="preserve"> </w:t>
      </w:r>
      <w:r w:rsidRPr="003B435D">
        <w:rPr>
          <w:rFonts w:asciiTheme="minorHAnsi" w:hAnsiTheme="minorHAnsi"/>
        </w:rPr>
        <w:t>meio</w:t>
      </w:r>
      <w:r w:rsidRPr="003B435D">
        <w:rPr>
          <w:rFonts w:asciiTheme="minorHAnsi" w:hAnsiTheme="minorHAnsi"/>
          <w:spacing w:val="1"/>
        </w:rPr>
        <w:t xml:space="preserve"> </w:t>
      </w:r>
      <w:r w:rsidRPr="003B435D">
        <w:rPr>
          <w:rFonts w:asciiTheme="minorHAnsi" w:hAnsiTheme="minorHAnsi"/>
        </w:rPr>
        <w:t>de termo</w:t>
      </w:r>
      <w:r w:rsidRPr="003B435D">
        <w:rPr>
          <w:rFonts w:asciiTheme="minorHAnsi" w:hAnsiTheme="minorHAnsi"/>
          <w:spacing w:val="1"/>
        </w:rPr>
        <w:t xml:space="preserve"> </w:t>
      </w:r>
      <w:r w:rsidRPr="003B435D">
        <w:rPr>
          <w:rFonts w:asciiTheme="minorHAnsi" w:hAnsiTheme="minorHAnsi"/>
        </w:rPr>
        <w:t>indenizatório</w:t>
      </w:r>
      <w:r w:rsidRPr="003B435D">
        <w:rPr>
          <w:rFonts w:asciiTheme="minorHAnsi" w:hAnsiTheme="minorHAnsi"/>
          <w:spacing w:val="-1"/>
        </w:rPr>
        <w:t xml:space="preserve"> </w:t>
      </w:r>
      <w:r w:rsidRPr="003B435D">
        <w:rPr>
          <w:rFonts w:asciiTheme="minorHAnsi" w:hAnsiTheme="minorHAnsi"/>
        </w:rPr>
        <w:t>(</w:t>
      </w:r>
      <w:hyperlink r:id="rId61" w:anchor="art131">
        <w:r w:rsidRPr="003B435D">
          <w:rPr>
            <w:rFonts w:asciiTheme="minorHAnsi" w:hAnsiTheme="minorHAnsi"/>
            <w:color w:val="0000FF"/>
            <w:u w:val="single" w:color="0000FF"/>
          </w:rPr>
          <w:t>art.</w:t>
        </w:r>
        <w:r w:rsidRPr="003B435D">
          <w:rPr>
            <w:rFonts w:asciiTheme="minorHAnsi" w:hAnsiTheme="minorHAnsi"/>
            <w:color w:val="0000FF"/>
            <w:spacing w:val="2"/>
            <w:u w:val="single" w:color="0000FF"/>
          </w:rPr>
          <w:t xml:space="preserve"> </w:t>
        </w:r>
        <w:r w:rsidRPr="003B435D">
          <w:rPr>
            <w:rFonts w:asciiTheme="minorHAnsi" w:hAnsiTheme="minorHAnsi"/>
            <w:color w:val="0000FF"/>
            <w:u w:val="single" w:color="0000FF"/>
          </w:rPr>
          <w:t>131,</w:t>
        </w:r>
        <w:r w:rsidRPr="003B435D">
          <w:rPr>
            <w:rFonts w:asciiTheme="minorHAnsi" w:hAnsiTheme="minorHAnsi"/>
            <w:color w:val="0000FF"/>
            <w:spacing w:val="1"/>
            <w:u w:val="single" w:color="0000FF"/>
          </w:rPr>
          <w:t xml:space="preserve"> </w:t>
        </w:r>
        <w:r w:rsidRPr="003B435D">
          <w:rPr>
            <w:rFonts w:asciiTheme="minorHAnsi" w:hAnsiTheme="minorHAnsi"/>
            <w:i/>
            <w:color w:val="0000FF"/>
            <w:u w:val="single" w:color="0000FF"/>
          </w:rPr>
          <w:t xml:space="preserve">caput, </w:t>
        </w:r>
        <w:r w:rsidRPr="003B435D">
          <w:rPr>
            <w:rFonts w:asciiTheme="minorHAnsi" w:hAnsiTheme="minorHAnsi"/>
            <w:color w:val="0000FF"/>
            <w:u w:val="single" w:color="0000FF"/>
          </w:rPr>
          <w:t>da</w:t>
        </w:r>
        <w:r w:rsidRPr="003B435D">
          <w:rPr>
            <w:rFonts w:asciiTheme="minorHAnsi" w:hAnsiTheme="minorHAnsi"/>
            <w:color w:val="0000FF"/>
            <w:spacing w:val="-1"/>
            <w:u w:val="single" w:color="0000FF"/>
          </w:rPr>
          <w:t xml:space="preserve"> </w:t>
        </w:r>
        <w:r w:rsidRPr="003B435D">
          <w:rPr>
            <w:rFonts w:asciiTheme="minorHAnsi" w:hAnsiTheme="minorHAnsi"/>
            <w:color w:val="0000FF"/>
            <w:u w:val="single" w:color="0000FF"/>
          </w:rPr>
          <w:t>Lei n.º</w:t>
        </w:r>
        <w:r w:rsidRPr="003B435D">
          <w:rPr>
            <w:rFonts w:asciiTheme="minorHAnsi" w:hAnsiTheme="minorHAnsi"/>
            <w:color w:val="0000FF"/>
            <w:spacing w:val="-1"/>
            <w:u w:val="single" w:color="0000FF"/>
          </w:rPr>
          <w:t xml:space="preserve"> </w:t>
        </w:r>
        <w:r w:rsidRPr="003B435D">
          <w:rPr>
            <w:rFonts w:asciiTheme="minorHAnsi" w:hAnsiTheme="minorHAnsi"/>
            <w:color w:val="0000FF"/>
            <w:u w:val="single" w:color="0000FF"/>
          </w:rPr>
          <w:t>14.133,</w:t>
        </w:r>
        <w:r w:rsidRPr="003B435D">
          <w:rPr>
            <w:rFonts w:asciiTheme="minorHAnsi" w:hAnsiTheme="minorHAnsi"/>
            <w:color w:val="0000FF"/>
            <w:spacing w:val="-1"/>
            <w:u w:val="single" w:color="0000FF"/>
          </w:rPr>
          <w:t xml:space="preserve"> </w:t>
        </w:r>
        <w:r w:rsidRPr="003B435D">
          <w:rPr>
            <w:rFonts w:asciiTheme="minorHAnsi" w:hAnsiTheme="minorHAnsi"/>
            <w:color w:val="0000FF"/>
            <w:u w:val="single" w:color="0000FF"/>
          </w:rPr>
          <w:t>de</w:t>
        </w:r>
        <w:r w:rsidRPr="003B435D">
          <w:rPr>
            <w:rFonts w:asciiTheme="minorHAnsi" w:hAnsiTheme="minorHAnsi"/>
            <w:color w:val="0000FF"/>
            <w:spacing w:val="-1"/>
            <w:u w:val="single" w:color="0000FF"/>
          </w:rPr>
          <w:t xml:space="preserve"> </w:t>
        </w:r>
        <w:r w:rsidRPr="003B435D">
          <w:rPr>
            <w:rFonts w:asciiTheme="minorHAnsi" w:hAnsiTheme="minorHAnsi"/>
            <w:color w:val="0000FF"/>
            <w:u w:val="single" w:color="0000FF"/>
          </w:rPr>
          <w:t>2021</w:t>
        </w:r>
      </w:hyperlink>
      <w:r w:rsidRPr="003B435D">
        <w:rPr>
          <w:rFonts w:asciiTheme="minorHAnsi" w:hAnsiTheme="minorHAnsi"/>
        </w:rPr>
        <w:t>).</w:t>
      </w:r>
    </w:p>
    <w:p w14:paraId="68D4430C" w14:textId="77777777" w:rsidR="00382F83" w:rsidRPr="003B435D" w:rsidRDefault="00382F83" w:rsidP="0019317A">
      <w:pPr>
        <w:pStyle w:val="Corpodetexto"/>
        <w:tabs>
          <w:tab w:val="left" w:pos="1134"/>
          <w:tab w:val="left" w:pos="9639"/>
        </w:tabs>
        <w:spacing w:before="4"/>
        <w:ind w:left="284" w:right="317"/>
        <w:jc w:val="left"/>
        <w:rPr>
          <w:rFonts w:asciiTheme="minorHAnsi" w:hAnsiTheme="minorHAnsi"/>
        </w:rPr>
      </w:pPr>
    </w:p>
    <w:p w14:paraId="321D20A4" w14:textId="77777777" w:rsidR="00382F83" w:rsidRDefault="00382F83" w:rsidP="00881E3E">
      <w:pPr>
        <w:pStyle w:val="Ttulo3"/>
        <w:numPr>
          <w:ilvl w:val="0"/>
          <w:numId w:val="22"/>
        </w:numPr>
        <w:tabs>
          <w:tab w:val="left" w:pos="567"/>
          <w:tab w:val="left" w:pos="1134"/>
          <w:tab w:val="left" w:pos="9639"/>
        </w:tabs>
        <w:spacing w:before="94"/>
        <w:ind w:left="284" w:right="317" w:firstLine="0"/>
        <w:jc w:val="both"/>
        <w:rPr>
          <w:rFonts w:asciiTheme="minorHAnsi" w:hAnsiTheme="minorHAnsi"/>
        </w:rPr>
      </w:pPr>
      <w:r w:rsidRPr="003B435D">
        <w:rPr>
          <w:rFonts w:asciiTheme="minorHAnsi" w:hAnsiTheme="minorHAnsi"/>
        </w:rPr>
        <w:t>CLÁUSULA</w:t>
      </w:r>
      <w:r w:rsidRPr="003B435D">
        <w:rPr>
          <w:rFonts w:asciiTheme="minorHAnsi" w:hAnsiTheme="minorHAnsi"/>
          <w:spacing w:val="1"/>
        </w:rPr>
        <w:t xml:space="preserve"> </w:t>
      </w:r>
      <w:r w:rsidRPr="003B435D">
        <w:rPr>
          <w:rFonts w:asciiTheme="minorHAnsi" w:hAnsiTheme="minorHAnsi"/>
        </w:rPr>
        <w:t>DÉCIMA</w:t>
      </w:r>
      <w:r w:rsidRPr="003B435D">
        <w:rPr>
          <w:rFonts w:asciiTheme="minorHAnsi" w:hAnsiTheme="minorHAnsi"/>
          <w:spacing w:val="1"/>
        </w:rPr>
        <w:t xml:space="preserve">  </w:t>
      </w:r>
      <w:r w:rsidRPr="003B435D">
        <w:rPr>
          <w:rFonts w:asciiTheme="minorHAnsi" w:hAnsiTheme="minorHAnsi"/>
        </w:rPr>
        <w:t>–</w:t>
      </w:r>
      <w:r w:rsidRPr="003B435D">
        <w:rPr>
          <w:rFonts w:asciiTheme="minorHAnsi" w:hAnsiTheme="minorHAnsi"/>
          <w:spacing w:val="1"/>
        </w:rPr>
        <w:t xml:space="preserve"> </w:t>
      </w:r>
      <w:r w:rsidRPr="003B435D">
        <w:rPr>
          <w:rFonts w:asciiTheme="minorHAnsi" w:hAnsiTheme="minorHAnsi"/>
        </w:rPr>
        <w:t>DA</w:t>
      </w:r>
      <w:r w:rsidRPr="003B435D">
        <w:rPr>
          <w:rFonts w:asciiTheme="minorHAnsi" w:hAnsiTheme="minorHAnsi"/>
          <w:spacing w:val="1"/>
        </w:rPr>
        <w:t xml:space="preserve"> </w:t>
      </w:r>
      <w:r w:rsidRPr="003B435D">
        <w:rPr>
          <w:rFonts w:asciiTheme="minorHAnsi" w:hAnsiTheme="minorHAnsi"/>
        </w:rPr>
        <w:t>CESSÃO</w:t>
      </w:r>
      <w:r w:rsidRPr="003B435D">
        <w:rPr>
          <w:rFonts w:asciiTheme="minorHAnsi" w:hAnsiTheme="minorHAnsi"/>
          <w:spacing w:val="1"/>
        </w:rPr>
        <w:t xml:space="preserve"> </w:t>
      </w:r>
      <w:r w:rsidRPr="003B435D">
        <w:rPr>
          <w:rFonts w:asciiTheme="minorHAnsi" w:hAnsiTheme="minorHAnsi"/>
        </w:rPr>
        <w:t>DO</w:t>
      </w:r>
      <w:r w:rsidRPr="003B435D">
        <w:rPr>
          <w:rFonts w:asciiTheme="minorHAnsi" w:hAnsiTheme="minorHAnsi"/>
          <w:spacing w:val="1"/>
        </w:rPr>
        <w:t xml:space="preserve"> </w:t>
      </w:r>
      <w:r w:rsidRPr="003B435D">
        <w:rPr>
          <w:rFonts w:asciiTheme="minorHAnsi" w:hAnsiTheme="minorHAnsi"/>
        </w:rPr>
        <w:t>CONTRATO</w:t>
      </w:r>
      <w:r w:rsidRPr="003B435D">
        <w:rPr>
          <w:rFonts w:asciiTheme="minorHAnsi" w:hAnsiTheme="minorHAnsi"/>
          <w:spacing w:val="1"/>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SUBCONTRATAÇÃO</w:t>
      </w:r>
    </w:p>
    <w:p w14:paraId="227A0208" w14:textId="77777777" w:rsidR="00052242" w:rsidRPr="003B435D" w:rsidRDefault="00052242" w:rsidP="0019317A">
      <w:pPr>
        <w:pStyle w:val="Ttulo3"/>
        <w:tabs>
          <w:tab w:val="left" w:pos="1030"/>
          <w:tab w:val="left" w:pos="1134"/>
          <w:tab w:val="left" w:pos="9639"/>
        </w:tabs>
        <w:spacing w:before="94"/>
        <w:ind w:left="284" w:right="317"/>
        <w:jc w:val="both"/>
        <w:rPr>
          <w:rFonts w:asciiTheme="minorHAnsi" w:hAnsiTheme="minorHAnsi"/>
        </w:rPr>
      </w:pPr>
    </w:p>
    <w:p w14:paraId="3DACA733" w14:textId="77777777" w:rsidR="00382F83" w:rsidRDefault="00382F83" w:rsidP="00881E3E">
      <w:pPr>
        <w:pStyle w:val="PargrafodaLista"/>
        <w:numPr>
          <w:ilvl w:val="1"/>
          <w:numId w:val="22"/>
        </w:numPr>
        <w:tabs>
          <w:tab w:val="left" w:pos="851"/>
          <w:tab w:val="left" w:pos="1310"/>
          <w:tab w:val="left" w:pos="9639"/>
        </w:tabs>
        <w:spacing w:before="75"/>
        <w:ind w:left="284" w:right="317" w:firstLine="0"/>
        <w:rPr>
          <w:rFonts w:asciiTheme="minorHAnsi" w:hAnsiTheme="minorHAnsi"/>
        </w:rPr>
      </w:pPr>
      <w:r w:rsidRPr="003B435D">
        <w:rPr>
          <w:rFonts w:asciiTheme="minorHAnsi" w:hAnsiTheme="minorHAnsi"/>
        </w:rPr>
        <w:t>A CONTRATADA não poderá ceder o presente Contrato a nenhuma pessoa física ou</w:t>
      </w:r>
      <w:r w:rsidR="00526EB9">
        <w:rPr>
          <w:rFonts w:asciiTheme="minorHAnsi" w:hAnsiTheme="minorHAnsi"/>
        </w:rPr>
        <w:t xml:space="preserve"> </w:t>
      </w:r>
      <w:r w:rsidRPr="003B435D">
        <w:rPr>
          <w:rFonts w:asciiTheme="minorHAnsi" w:hAnsiTheme="minorHAnsi"/>
          <w:spacing w:val="-59"/>
        </w:rPr>
        <w:t xml:space="preserve"> </w:t>
      </w:r>
      <w:r w:rsidRPr="003B435D">
        <w:rPr>
          <w:rFonts w:asciiTheme="minorHAnsi" w:hAnsiTheme="minorHAnsi"/>
        </w:rPr>
        <w:t>jurídica,</w:t>
      </w:r>
      <w:r w:rsidRPr="003B435D">
        <w:rPr>
          <w:rFonts w:asciiTheme="minorHAnsi" w:hAnsiTheme="minorHAnsi"/>
          <w:spacing w:val="-2"/>
        </w:rPr>
        <w:t xml:space="preserve"> </w:t>
      </w:r>
      <w:r w:rsidRPr="003B435D">
        <w:rPr>
          <w:rFonts w:asciiTheme="minorHAnsi" w:hAnsiTheme="minorHAnsi"/>
        </w:rPr>
        <w:t>sem</w:t>
      </w:r>
      <w:r w:rsidRPr="003B435D">
        <w:rPr>
          <w:rFonts w:asciiTheme="minorHAnsi" w:hAnsiTheme="minorHAnsi"/>
          <w:spacing w:val="-1"/>
        </w:rPr>
        <w:t xml:space="preserve"> </w:t>
      </w:r>
      <w:r w:rsidRPr="003B435D">
        <w:rPr>
          <w:rFonts w:asciiTheme="minorHAnsi" w:hAnsiTheme="minorHAnsi"/>
        </w:rPr>
        <w:t>autorização</w:t>
      </w:r>
      <w:r w:rsidRPr="003B435D">
        <w:rPr>
          <w:rFonts w:asciiTheme="minorHAnsi" w:hAnsiTheme="minorHAnsi"/>
          <w:spacing w:val="-2"/>
        </w:rPr>
        <w:t xml:space="preserve"> </w:t>
      </w:r>
      <w:r w:rsidRPr="003B435D">
        <w:rPr>
          <w:rFonts w:asciiTheme="minorHAnsi" w:hAnsiTheme="minorHAnsi"/>
        </w:rPr>
        <w:t>prévia,</w:t>
      </w:r>
      <w:r w:rsidRPr="003B435D">
        <w:rPr>
          <w:rFonts w:asciiTheme="minorHAnsi" w:hAnsiTheme="minorHAnsi"/>
          <w:spacing w:val="-1"/>
        </w:rPr>
        <w:t xml:space="preserve"> </w:t>
      </w:r>
      <w:r w:rsidRPr="003B435D">
        <w:rPr>
          <w:rFonts w:asciiTheme="minorHAnsi" w:hAnsiTheme="minorHAnsi"/>
        </w:rPr>
        <w:t>por</w:t>
      </w:r>
      <w:r w:rsidRPr="003B435D">
        <w:rPr>
          <w:rFonts w:asciiTheme="minorHAnsi" w:hAnsiTheme="minorHAnsi"/>
          <w:spacing w:val="-1"/>
        </w:rPr>
        <w:t xml:space="preserve"> </w:t>
      </w:r>
      <w:r w:rsidRPr="003B435D">
        <w:rPr>
          <w:rFonts w:asciiTheme="minorHAnsi" w:hAnsiTheme="minorHAnsi"/>
        </w:rPr>
        <w:t>escrito,</w:t>
      </w:r>
      <w:r w:rsidRPr="003B435D">
        <w:rPr>
          <w:rFonts w:asciiTheme="minorHAnsi" w:hAnsiTheme="minorHAnsi"/>
          <w:spacing w:val="-2"/>
        </w:rPr>
        <w:t xml:space="preserve"> </w:t>
      </w:r>
      <w:r w:rsidRPr="003B435D">
        <w:rPr>
          <w:rFonts w:asciiTheme="minorHAnsi" w:hAnsiTheme="minorHAnsi"/>
        </w:rPr>
        <w:t>da</w:t>
      </w:r>
      <w:r w:rsidRPr="003B435D">
        <w:rPr>
          <w:rFonts w:asciiTheme="minorHAnsi" w:hAnsiTheme="minorHAnsi"/>
          <w:spacing w:val="-2"/>
        </w:rPr>
        <w:t xml:space="preserve"> </w:t>
      </w:r>
      <w:r w:rsidRPr="003B435D">
        <w:rPr>
          <w:rFonts w:asciiTheme="minorHAnsi" w:hAnsiTheme="minorHAnsi"/>
        </w:rPr>
        <w:t>CONTRATANTE.</w:t>
      </w:r>
    </w:p>
    <w:p w14:paraId="23973582" w14:textId="77777777" w:rsidR="00052242" w:rsidRPr="003B435D" w:rsidRDefault="00052242" w:rsidP="00C82FE5">
      <w:pPr>
        <w:pStyle w:val="PargrafodaLista"/>
        <w:tabs>
          <w:tab w:val="left" w:pos="1134"/>
          <w:tab w:val="left" w:pos="1310"/>
          <w:tab w:val="left" w:pos="9639"/>
        </w:tabs>
        <w:spacing w:before="75"/>
        <w:ind w:left="284" w:right="687"/>
        <w:rPr>
          <w:rFonts w:asciiTheme="minorHAnsi" w:hAnsiTheme="minorHAnsi"/>
        </w:rPr>
      </w:pPr>
    </w:p>
    <w:p w14:paraId="7AEC77DE" w14:textId="77777777" w:rsidR="00382F83" w:rsidRPr="003B435D" w:rsidRDefault="00382F83" w:rsidP="00881E3E">
      <w:pPr>
        <w:pStyle w:val="PargrafodaLista"/>
        <w:numPr>
          <w:ilvl w:val="1"/>
          <w:numId w:val="22"/>
        </w:numPr>
        <w:tabs>
          <w:tab w:val="left" w:pos="851"/>
          <w:tab w:val="left" w:pos="1310"/>
          <w:tab w:val="left" w:pos="9498"/>
          <w:tab w:val="left" w:pos="9639"/>
        </w:tabs>
        <w:spacing w:before="1"/>
        <w:ind w:left="284" w:right="317" w:firstLine="0"/>
        <w:rPr>
          <w:rFonts w:asciiTheme="minorHAnsi" w:hAnsiTheme="minorHAnsi"/>
        </w:rPr>
      </w:pPr>
      <w:r w:rsidRPr="003B435D">
        <w:rPr>
          <w:rFonts w:asciiTheme="minorHAnsi" w:hAnsiTheme="minorHAnsi"/>
        </w:rPr>
        <w:t>A CONTRATADA deverá executar pessoalmente o objeto deste contrato, ficando</w:t>
      </w:r>
      <w:r w:rsidRPr="003B435D">
        <w:rPr>
          <w:rFonts w:asciiTheme="minorHAnsi" w:hAnsiTheme="minorHAnsi"/>
          <w:spacing w:val="1"/>
        </w:rPr>
        <w:t xml:space="preserve"> </w:t>
      </w:r>
      <w:r w:rsidRPr="003B435D">
        <w:rPr>
          <w:rFonts w:asciiTheme="minorHAnsi" w:hAnsiTheme="minorHAnsi"/>
        </w:rPr>
        <w:t>impossibilitada</w:t>
      </w:r>
      <w:r w:rsidRPr="003B435D">
        <w:rPr>
          <w:rFonts w:asciiTheme="minorHAnsi" w:hAnsiTheme="minorHAnsi"/>
          <w:spacing w:val="1"/>
        </w:rPr>
        <w:t xml:space="preserve"> </w:t>
      </w:r>
      <w:r w:rsidRPr="003B435D">
        <w:rPr>
          <w:rFonts w:asciiTheme="minorHAnsi" w:hAnsiTheme="minorHAnsi"/>
        </w:rPr>
        <w:t>de</w:t>
      </w:r>
      <w:r w:rsidRPr="003B435D">
        <w:rPr>
          <w:rFonts w:asciiTheme="minorHAnsi" w:hAnsiTheme="minorHAnsi"/>
          <w:spacing w:val="1"/>
        </w:rPr>
        <w:t xml:space="preserve"> </w:t>
      </w:r>
      <w:r w:rsidRPr="003B435D">
        <w:rPr>
          <w:rFonts w:asciiTheme="minorHAnsi" w:hAnsiTheme="minorHAnsi"/>
        </w:rPr>
        <w:t>subempreitá-los</w:t>
      </w:r>
      <w:r w:rsidRPr="003B435D">
        <w:rPr>
          <w:rFonts w:asciiTheme="minorHAnsi" w:hAnsiTheme="minorHAnsi"/>
          <w:spacing w:val="1"/>
        </w:rPr>
        <w:t xml:space="preserve"> </w:t>
      </w:r>
      <w:r w:rsidRPr="003B435D">
        <w:rPr>
          <w:rFonts w:asciiTheme="minorHAnsi" w:hAnsiTheme="minorHAnsi"/>
        </w:rPr>
        <w:t>por</w:t>
      </w:r>
      <w:r w:rsidRPr="003B435D">
        <w:rPr>
          <w:rFonts w:asciiTheme="minorHAnsi" w:hAnsiTheme="minorHAnsi"/>
          <w:spacing w:val="1"/>
        </w:rPr>
        <w:t xml:space="preserve"> </w:t>
      </w:r>
      <w:r w:rsidRPr="003B435D">
        <w:rPr>
          <w:rFonts w:asciiTheme="minorHAnsi" w:hAnsiTheme="minorHAnsi"/>
        </w:rPr>
        <w:t>qualquer</w:t>
      </w:r>
      <w:r w:rsidRPr="003B435D">
        <w:rPr>
          <w:rFonts w:asciiTheme="minorHAnsi" w:hAnsiTheme="minorHAnsi"/>
          <w:spacing w:val="1"/>
        </w:rPr>
        <w:t xml:space="preserve"> </w:t>
      </w:r>
      <w:r w:rsidRPr="003B435D">
        <w:rPr>
          <w:rFonts w:asciiTheme="minorHAnsi" w:hAnsiTheme="minorHAnsi"/>
        </w:rPr>
        <w:t>motivo,</w:t>
      </w:r>
      <w:r w:rsidRPr="003B435D">
        <w:rPr>
          <w:rFonts w:asciiTheme="minorHAnsi" w:hAnsiTheme="minorHAnsi"/>
          <w:spacing w:val="1"/>
        </w:rPr>
        <w:t xml:space="preserve"> </w:t>
      </w:r>
      <w:r w:rsidRPr="003B435D">
        <w:rPr>
          <w:rFonts w:asciiTheme="minorHAnsi" w:hAnsiTheme="minorHAnsi"/>
        </w:rPr>
        <w:t>salvo</w:t>
      </w:r>
      <w:r w:rsidRPr="003B435D">
        <w:rPr>
          <w:rFonts w:asciiTheme="minorHAnsi" w:hAnsiTheme="minorHAnsi"/>
          <w:spacing w:val="1"/>
        </w:rPr>
        <w:t xml:space="preserve"> </w:t>
      </w:r>
      <w:r w:rsidRPr="003B435D">
        <w:rPr>
          <w:rFonts w:asciiTheme="minorHAnsi" w:hAnsiTheme="minorHAnsi"/>
        </w:rPr>
        <w:t>termo</w:t>
      </w:r>
      <w:r w:rsidRPr="003B435D">
        <w:rPr>
          <w:rFonts w:asciiTheme="minorHAnsi" w:hAnsiTheme="minorHAnsi"/>
          <w:spacing w:val="1"/>
        </w:rPr>
        <w:t xml:space="preserve"> </w:t>
      </w:r>
      <w:r w:rsidRPr="003B435D">
        <w:rPr>
          <w:rFonts w:asciiTheme="minorHAnsi" w:hAnsiTheme="minorHAnsi"/>
        </w:rPr>
        <w:t>de</w:t>
      </w:r>
      <w:r w:rsidRPr="003B435D">
        <w:rPr>
          <w:rFonts w:asciiTheme="minorHAnsi" w:hAnsiTheme="minorHAnsi"/>
          <w:spacing w:val="1"/>
        </w:rPr>
        <w:t xml:space="preserve"> </w:t>
      </w:r>
      <w:r w:rsidRPr="003B435D">
        <w:rPr>
          <w:rFonts w:asciiTheme="minorHAnsi" w:hAnsiTheme="minorHAnsi"/>
        </w:rPr>
        <w:t>autorização</w:t>
      </w:r>
      <w:r w:rsidRPr="003B435D">
        <w:rPr>
          <w:rFonts w:asciiTheme="minorHAnsi" w:hAnsiTheme="minorHAnsi"/>
          <w:spacing w:val="1"/>
        </w:rPr>
        <w:t xml:space="preserve"> </w:t>
      </w:r>
      <w:r w:rsidRPr="003B435D">
        <w:rPr>
          <w:rFonts w:asciiTheme="minorHAnsi" w:hAnsiTheme="minorHAnsi"/>
        </w:rPr>
        <w:t>expressamente firmado para esse fim e contendo as obrigações que a CONTRATADA e/ou</w:t>
      </w:r>
      <w:r w:rsidRPr="003B435D">
        <w:rPr>
          <w:rFonts w:asciiTheme="minorHAnsi" w:hAnsiTheme="minorHAnsi"/>
          <w:spacing w:val="1"/>
        </w:rPr>
        <w:t xml:space="preserve"> </w:t>
      </w:r>
      <w:r w:rsidRPr="003B435D">
        <w:rPr>
          <w:rFonts w:asciiTheme="minorHAnsi" w:hAnsiTheme="minorHAnsi"/>
        </w:rPr>
        <w:t>subcontratada deverá respeitar, sob pena do mesmo ser rescindido de pleno direito, ficando</w:t>
      </w:r>
      <w:r w:rsidRPr="003B435D">
        <w:rPr>
          <w:rFonts w:asciiTheme="minorHAnsi" w:hAnsiTheme="minorHAnsi"/>
          <w:spacing w:val="1"/>
        </w:rPr>
        <w:t xml:space="preserve"> </w:t>
      </w:r>
      <w:r w:rsidRPr="003B435D">
        <w:rPr>
          <w:rFonts w:asciiTheme="minorHAnsi" w:hAnsiTheme="minorHAnsi"/>
        </w:rPr>
        <w:t>a CONTRATADA sujeita a pagamento de multa equivalente a 10% (dez por cento) do valor</w:t>
      </w:r>
      <w:r w:rsidRPr="003B435D">
        <w:rPr>
          <w:rFonts w:asciiTheme="minorHAnsi" w:hAnsiTheme="minorHAnsi"/>
          <w:spacing w:val="1"/>
        </w:rPr>
        <w:t xml:space="preserve"> </w:t>
      </w:r>
      <w:r w:rsidRPr="003B435D">
        <w:rPr>
          <w:rFonts w:asciiTheme="minorHAnsi" w:hAnsiTheme="minorHAnsi"/>
        </w:rPr>
        <w:t>do</w:t>
      </w:r>
      <w:r w:rsidRPr="003B435D">
        <w:rPr>
          <w:rFonts w:asciiTheme="minorHAnsi" w:hAnsiTheme="minorHAnsi"/>
          <w:spacing w:val="-1"/>
        </w:rPr>
        <w:t xml:space="preserve"> </w:t>
      </w:r>
      <w:r w:rsidRPr="003B435D">
        <w:rPr>
          <w:rFonts w:asciiTheme="minorHAnsi" w:hAnsiTheme="minorHAnsi"/>
        </w:rPr>
        <w:t>contrato.</w:t>
      </w:r>
    </w:p>
    <w:p w14:paraId="5CBF6FF7" w14:textId="77777777" w:rsidR="00382F83" w:rsidRPr="003B435D" w:rsidRDefault="00382F83" w:rsidP="0019317A">
      <w:pPr>
        <w:pStyle w:val="Corpodetexto"/>
        <w:tabs>
          <w:tab w:val="left" w:pos="1134"/>
          <w:tab w:val="left" w:pos="9498"/>
        </w:tabs>
        <w:spacing w:before="5"/>
        <w:ind w:left="284" w:right="317"/>
        <w:jc w:val="left"/>
        <w:rPr>
          <w:rFonts w:asciiTheme="minorHAnsi" w:hAnsiTheme="minorHAnsi"/>
        </w:rPr>
      </w:pPr>
    </w:p>
    <w:p w14:paraId="37373B5C" w14:textId="77777777" w:rsidR="00382F83" w:rsidRDefault="00382F83" w:rsidP="00881E3E">
      <w:pPr>
        <w:pStyle w:val="Ttulo3"/>
        <w:numPr>
          <w:ilvl w:val="0"/>
          <w:numId w:val="22"/>
        </w:numPr>
        <w:tabs>
          <w:tab w:val="left" w:pos="567"/>
          <w:tab w:val="left" w:pos="1134"/>
          <w:tab w:val="left" w:pos="9498"/>
        </w:tabs>
        <w:spacing w:before="1"/>
        <w:ind w:left="284" w:right="317" w:firstLine="0"/>
        <w:jc w:val="both"/>
        <w:rPr>
          <w:rFonts w:asciiTheme="minorHAnsi" w:hAnsiTheme="minorHAnsi"/>
        </w:rPr>
      </w:pPr>
      <w:r w:rsidRPr="003B435D">
        <w:rPr>
          <w:rFonts w:asciiTheme="minorHAnsi" w:hAnsiTheme="minorHAnsi"/>
        </w:rPr>
        <w:t>CLÁUSULA</w:t>
      </w:r>
      <w:r w:rsidRPr="003B435D">
        <w:rPr>
          <w:rFonts w:asciiTheme="minorHAnsi" w:hAnsiTheme="minorHAnsi"/>
          <w:spacing w:val="-2"/>
        </w:rPr>
        <w:t xml:space="preserve"> </w:t>
      </w:r>
      <w:r w:rsidRPr="003B435D">
        <w:rPr>
          <w:rFonts w:asciiTheme="minorHAnsi" w:hAnsiTheme="minorHAnsi"/>
        </w:rPr>
        <w:t>DÉCIMA</w:t>
      </w:r>
      <w:r w:rsidRPr="003B435D">
        <w:rPr>
          <w:rFonts w:asciiTheme="minorHAnsi" w:hAnsiTheme="minorHAnsi"/>
          <w:spacing w:val="-2"/>
        </w:rPr>
        <w:t xml:space="preserve"> </w:t>
      </w:r>
      <w:r w:rsidR="0029669C">
        <w:rPr>
          <w:rFonts w:asciiTheme="minorHAnsi" w:hAnsiTheme="minorHAnsi"/>
        </w:rPr>
        <w:t>PRIMEIRA</w:t>
      </w:r>
      <w:r w:rsidRPr="003B435D">
        <w:rPr>
          <w:rFonts w:asciiTheme="minorHAnsi" w:hAnsiTheme="minorHAnsi"/>
          <w:spacing w:val="-2"/>
        </w:rPr>
        <w:t xml:space="preserve"> </w:t>
      </w:r>
      <w:r w:rsidRPr="003B435D">
        <w:rPr>
          <w:rFonts w:asciiTheme="minorHAnsi" w:hAnsiTheme="minorHAnsi"/>
        </w:rPr>
        <w:t>–</w:t>
      </w:r>
      <w:r w:rsidRPr="003B435D">
        <w:rPr>
          <w:rFonts w:asciiTheme="minorHAnsi" w:hAnsiTheme="minorHAnsi"/>
          <w:spacing w:val="-2"/>
        </w:rPr>
        <w:t xml:space="preserve"> </w:t>
      </w:r>
      <w:r w:rsidRPr="003B435D">
        <w:rPr>
          <w:rFonts w:asciiTheme="minorHAnsi" w:hAnsiTheme="minorHAnsi"/>
        </w:rPr>
        <w:t>DAS</w:t>
      </w:r>
      <w:r w:rsidRPr="003B435D">
        <w:rPr>
          <w:rFonts w:asciiTheme="minorHAnsi" w:hAnsiTheme="minorHAnsi"/>
          <w:spacing w:val="-4"/>
        </w:rPr>
        <w:t xml:space="preserve"> </w:t>
      </w:r>
      <w:r w:rsidRPr="003B435D">
        <w:rPr>
          <w:rFonts w:asciiTheme="minorHAnsi" w:hAnsiTheme="minorHAnsi"/>
        </w:rPr>
        <w:t>ALTERAÇÕES</w:t>
      </w:r>
    </w:p>
    <w:p w14:paraId="5CED1016" w14:textId="77777777" w:rsidR="0081269C" w:rsidRPr="003B435D" w:rsidRDefault="0081269C" w:rsidP="0019317A">
      <w:pPr>
        <w:pStyle w:val="Ttulo3"/>
        <w:tabs>
          <w:tab w:val="left" w:pos="1030"/>
          <w:tab w:val="left" w:pos="1134"/>
          <w:tab w:val="left" w:pos="9498"/>
        </w:tabs>
        <w:spacing w:before="1"/>
        <w:ind w:left="284" w:right="317"/>
        <w:jc w:val="both"/>
        <w:rPr>
          <w:rFonts w:asciiTheme="minorHAnsi" w:hAnsiTheme="minorHAnsi"/>
        </w:rPr>
      </w:pPr>
    </w:p>
    <w:p w14:paraId="0D8F09C4" w14:textId="77777777" w:rsidR="00382F83" w:rsidRDefault="00382F83" w:rsidP="00881E3E">
      <w:pPr>
        <w:pStyle w:val="PargrafodaLista"/>
        <w:numPr>
          <w:ilvl w:val="1"/>
          <w:numId w:val="22"/>
        </w:numPr>
        <w:tabs>
          <w:tab w:val="left" w:pos="851"/>
          <w:tab w:val="left" w:pos="1310"/>
          <w:tab w:val="left" w:pos="9498"/>
        </w:tabs>
        <w:spacing w:before="121"/>
        <w:ind w:left="284" w:right="317" w:firstLine="0"/>
        <w:rPr>
          <w:rFonts w:asciiTheme="minorHAnsi" w:hAnsiTheme="minorHAnsi"/>
        </w:rPr>
      </w:pPr>
      <w:r w:rsidRPr="003B435D">
        <w:rPr>
          <w:rFonts w:asciiTheme="minorHAnsi" w:hAnsiTheme="minorHAnsi"/>
        </w:rPr>
        <w:t>Eventuais alterações contratuais reger-se-ão pela disciplina dos</w:t>
      </w:r>
      <w:r w:rsidRPr="003B435D">
        <w:rPr>
          <w:rFonts w:asciiTheme="minorHAnsi" w:hAnsiTheme="minorHAnsi"/>
          <w:color w:val="0000FF"/>
        </w:rPr>
        <w:t xml:space="preserve"> </w:t>
      </w:r>
      <w:hyperlink r:id="rId62" w:anchor="art124">
        <w:r w:rsidRPr="003B435D">
          <w:rPr>
            <w:rFonts w:asciiTheme="minorHAnsi" w:hAnsiTheme="minorHAnsi"/>
            <w:color w:val="0000FF"/>
            <w:u w:val="single" w:color="0000FF"/>
          </w:rPr>
          <w:t>arts. 124 e seguintes</w:t>
        </w:r>
      </w:hyperlink>
      <w:r w:rsidRPr="003B435D">
        <w:rPr>
          <w:rFonts w:asciiTheme="minorHAnsi" w:hAnsiTheme="minorHAnsi"/>
          <w:color w:val="0000FF"/>
          <w:spacing w:val="-59"/>
        </w:rPr>
        <w:t xml:space="preserve"> </w:t>
      </w:r>
      <w:hyperlink r:id="rId63" w:anchor="art124">
        <w:r w:rsidRPr="003B435D">
          <w:rPr>
            <w:rFonts w:asciiTheme="minorHAnsi" w:hAnsiTheme="minorHAnsi"/>
            <w:color w:val="0000FF"/>
            <w:u w:val="single" w:color="0000FF"/>
          </w:rPr>
          <w:t>da</w:t>
        </w:r>
        <w:r w:rsidRPr="003B435D">
          <w:rPr>
            <w:rFonts w:asciiTheme="minorHAnsi" w:hAnsiTheme="minorHAnsi"/>
            <w:color w:val="0000FF"/>
            <w:spacing w:val="-1"/>
            <w:u w:val="single" w:color="0000FF"/>
          </w:rPr>
          <w:t xml:space="preserve"> </w:t>
        </w:r>
        <w:r w:rsidRPr="003B435D">
          <w:rPr>
            <w:rFonts w:asciiTheme="minorHAnsi" w:hAnsiTheme="minorHAnsi"/>
            <w:color w:val="0000FF"/>
            <w:u w:val="single" w:color="0000FF"/>
          </w:rPr>
          <w:t>Lei nº</w:t>
        </w:r>
        <w:r w:rsidRPr="003B435D">
          <w:rPr>
            <w:rFonts w:asciiTheme="minorHAnsi" w:hAnsiTheme="minorHAnsi"/>
            <w:color w:val="0000FF"/>
            <w:spacing w:val="-1"/>
            <w:u w:val="single" w:color="0000FF"/>
          </w:rPr>
          <w:t xml:space="preserve"> </w:t>
        </w:r>
        <w:r w:rsidRPr="003B435D">
          <w:rPr>
            <w:rFonts w:asciiTheme="minorHAnsi" w:hAnsiTheme="minorHAnsi"/>
            <w:color w:val="0000FF"/>
            <w:u w:val="single" w:color="0000FF"/>
          </w:rPr>
          <w:lastRenderedPageBreak/>
          <w:t>14.133,</w:t>
        </w:r>
        <w:r w:rsidRPr="003B435D">
          <w:rPr>
            <w:rFonts w:asciiTheme="minorHAnsi" w:hAnsiTheme="minorHAnsi"/>
            <w:color w:val="0000FF"/>
            <w:spacing w:val="-1"/>
            <w:u w:val="single" w:color="0000FF"/>
          </w:rPr>
          <w:t xml:space="preserve"> </w:t>
        </w:r>
        <w:r w:rsidRPr="003B435D">
          <w:rPr>
            <w:rFonts w:asciiTheme="minorHAnsi" w:hAnsiTheme="minorHAnsi"/>
            <w:color w:val="0000FF"/>
            <w:u w:val="single" w:color="0000FF"/>
          </w:rPr>
          <w:t>de 2021</w:t>
        </w:r>
      </w:hyperlink>
      <w:r w:rsidRPr="003B435D">
        <w:rPr>
          <w:rFonts w:asciiTheme="minorHAnsi" w:hAnsiTheme="minorHAnsi"/>
        </w:rPr>
        <w:t>.</w:t>
      </w:r>
    </w:p>
    <w:p w14:paraId="43765BA6" w14:textId="77777777" w:rsidR="0081269C" w:rsidRPr="003B435D" w:rsidRDefault="0081269C" w:rsidP="0019317A">
      <w:pPr>
        <w:pStyle w:val="PargrafodaLista"/>
        <w:tabs>
          <w:tab w:val="left" w:pos="1134"/>
          <w:tab w:val="left" w:pos="1310"/>
          <w:tab w:val="left" w:pos="9498"/>
        </w:tabs>
        <w:spacing w:before="121"/>
        <w:ind w:left="284" w:right="317"/>
        <w:rPr>
          <w:rFonts w:asciiTheme="minorHAnsi" w:hAnsiTheme="minorHAnsi"/>
        </w:rPr>
      </w:pPr>
    </w:p>
    <w:p w14:paraId="2EA6D908" w14:textId="77777777" w:rsidR="00382F83" w:rsidRDefault="00382F83" w:rsidP="00881E3E">
      <w:pPr>
        <w:pStyle w:val="PargrafodaLista"/>
        <w:numPr>
          <w:ilvl w:val="1"/>
          <w:numId w:val="22"/>
        </w:numPr>
        <w:tabs>
          <w:tab w:val="left" w:pos="851"/>
          <w:tab w:val="left" w:pos="1310"/>
          <w:tab w:val="left" w:pos="9498"/>
        </w:tabs>
        <w:ind w:left="284" w:right="317" w:firstLine="0"/>
        <w:rPr>
          <w:rFonts w:asciiTheme="minorHAnsi" w:hAnsiTheme="minorHAnsi"/>
        </w:rPr>
      </w:pPr>
      <w:r w:rsidRPr="003B435D">
        <w:rPr>
          <w:rFonts w:asciiTheme="minorHAnsi" w:hAnsiTheme="minorHAnsi"/>
        </w:rPr>
        <w:t>O</w:t>
      </w:r>
      <w:r w:rsidRPr="003B435D">
        <w:rPr>
          <w:rFonts w:asciiTheme="minorHAnsi" w:hAnsiTheme="minorHAnsi"/>
          <w:spacing w:val="1"/>
        </w:rPr>
        <w:t xml:space="preserve"> </w:t>
      </w:r>
      <w:r w:rsidRPr="003B435D">
        <w:rPr>
          <w:rFonts w:asciiTheme="minorHAnsi" w:hAnsiTheme="minorHAnsi"/>
        </w:rPr>
        <w:t>contratado</w:t>
      </w:r>
      <w:r w:rsidRPr="003B435D">
        <w:rPr>
          <w:rFonts w:asciiTheme="minorHAnsi" w:hAnsiTheme="minorHAnsi"/>
          <w:spacing w:val="1"/>
        </w:rPr>
        <w:t xml:space="preserve"> </w:t>
      </w:r>
      <w:r w:rsidRPr="003B435D">
        <w:rPr>
          <w:rFonts w:asciiTheme="minorHAnsi" w:hAnsiTheme="minorHAnsi"/>
        </w:rPr>
        <w:t>é</w:t>
      </w:r>
      <w:r w:rsidRPr="003B435D">
        <w:rPr>
          <w:rFonts w:asciiTheme="minorHAnsi" w:hAnsiTheme="minorHAnsi"/>
          <w:spacing w:val="1"/>
        </w:rPr>
        <w:t xml:space="preserve"> </w:t>
      </w:r>
      <w:r w:rsidRPr="003B435D">
        <w:rPr>
          <w:rFonts w:asciiTheme="minorHAnsi" w:hAnsiTheme="minorHAnsi"/>
        </w:rPr>
        <w:t>obrigado</w:t>
      </w:r>
      <w:r w:rsidRPr="003B435D">
        <w:rPr>
          <w:rFonts w:asciiTheme="minorHAnsi" w:hAnsiTheme="minorHAnsi"/>
          <w:spacing w:val="1"/>
        </w:rPr>
        <w:t xml:space="preserve"> </w:t>
      </w:r>
      <w:r w:rsidRPr="003B435D">
        <w:rPr>
          <w:rFonts w:asciiTheme="minorHAnsi" w:hAnsiTheme="minorHAnsi"/>
        </w:rPr>
        <w:t>a</w:t>
      </w:r>
      <w:r w:rsidRPr="003B435D">
        <w:rPr>
          <w:rFonts w:asciiTheme="minorHAnsi" w:hAnsiTheme="minorHAnsi"/>
          <w:spacing w:val="1"/>
        </w:rPr>
        <w:t xml:space="preserve"> </w:t>
      </w:r>
      <w:r w:rsidRPr="003B435D">
        <w:rPr>
          <w:rFonts w:asciiTheme="minorHAnsi" w:hAnsiTheme="minorHAnsi"/>
        </w:rPr>
        <w:t>aceitar,</w:t>
      </w:r>
      <w:r w:rsidRPr="003B435D">
        <w:rPr>
          <w:rFonts w:asciiTheme="minorHAnsi" w:hAnsiTheme="minorHAnsi"/>
          <w:spacing w:val="1"/>
        </w:rPr>
        <w:t xml:space="preserve"> </w:t>
      </w:r>
      <w:r w:rsidRPr="003B435D">
        <w:rPr>
          <w:rFonts w:asciiTheme="minorHAnsi" w:hAnsiTheme="minorHAnsi"/>
        </w:rPr>
        <w:t>nas</w:t>
      </w:r>
      <w:r w:rsidRPr="003B435D">
        <w:rPr>
          <w:rFonts w:asciiTheme="minorHAnsi" w:hAnsiTheme="minorHAnsi"/>
          <w:spacing w:val="1"/>
        </w:rPr>
        <w:t xml:space="preserve"> </w:t>
      </w:r>
      <w:r w:rsidRPr="003B435D">
        <w:rPr>
          <w:rFonts w:asciiTheme="minorHAnsi" w:hAnsiTheme="minorHAnsi"/>
        </w:rPr>
        <w:t>mesmas</w:t>
      </w:r>
      <w:r w:rsidRPr="003B435D">
        <w:rPr>
          <w:rFonts w:asciiTheme="minorHAnsi" w:hAnsiTheme="minorHAnsi"/>
          <w:spacing w:val="1"/>
        </w:rPr>
        <w:t xml:space="preserve"> </w:t>
      </w:r>
      <w:r w:rsidRPr="003B435D">
        <w:rPr>
          <w:rFonts w:asciiTheme="minorHAnsi" w:hAnsiTheme="minorHAnsi"/>
        </w:rPr>
        <w:t>condições</w:t>
      </w:r>
      <w:r w:rsidRPr="003B435D">
        <w:rPr>
          <w:rFonts w:asciiTheme="minorHAnsi" w:hAnsiTheme="minorHAnsi"/>
          <w:spacing w:val="61"/>
        </w:rPr>
        <w:t xml:space="preserve"> </w:t>
      </w:r>
      <w:r w:rsidRPr="003B435D">
        <w:rPr>
          <w:rFonts w:asciiTheme="minorHAnsi" w:hAnsiTheme="minorHAnsi"/>
        </w:rPr>
        <w:t>contratuais,</w:t>
      </w:r>
      <w:r w:rsidRPr="003B435D">
        <w:rPr>
          <w:rFonts w:asciiTheme="minorHAnsi" w:hAnsiTheme="minorHAnsi"/>
          <w:spacing w:val="61"/>
        </w:rPr>
        <w:t xml:space="preserve"> </w:t>
      </w:r>
      <w:r w:rsidRPr="003B435D">
        <w:rPr>
          <w:rFonts w:asciiTheme="minorHAnsi" w:hAnsiTheme="minorHAnsi"/>
        </w:rPr>
        <w:t>os</w:t>
      </w:r>
      <w:r w:rsidRPr="003B435D">
        <w:rPr>
          <w:rFonts w:asciiTheme="minorHAnsi" w:hAnsiTheme="minorHAnsi"/>
          <w:spacing w:val="1"/>
        </w:rPr>
        <w:t xml:space="preserve"> </w:t>
      </w:r>
      <w:r w:rsidRPr="003B435D">
        <w:rPr>
          <w:rFonts w:asciiTheme="minorHAnsi" w:hAnsiTheme="minorHAnsi"/>
        </w:rPr>
        <w:t>acréscimos ou supressões que se fizerem</w:t>
      </w:r>
      <w:r w:rsidRPr="003B435D">
        <w:rPr>
          <w:rFonts w:asciiTheme="minorHAnsi" w:hAnsiTheme="minorHAnsi"/>
          <w:spacing w:val="61"/>
        </w:rPr>
        <w:t xml:space="preserve"> </w:t>
      </w:r>
      <w:r w:rsidRPr="003B435D">
        <w:rPr>
          <w:rFonts w:asciiTheme="minorHAnsi" w:hAnsiTheme="minorHAnsi"/>
        </w:rPr>
        <w:t>necessários,</w:t>
      </w:r>
      <w:r w:rsidRPr="003B435D">
        <w:rPr>
          <w:rFonts w:asciiTheme="minorHAnsi" w:hAnsiTheme="minorHAnsi"/>
          <w:spacing w:val="61"/>
        </w:rPr>
        <w:t xml:space="preserve"> </w:t>
      </w:r>
      <w:r w:rsidRPr="003B435D">
        <w:rPr>
          <w:rFonts w:asciiTheme="minorHAnsi" w:hAnsiTheme="minorHAnsi"/>
        </w:rPr>
        <w:t>até o limite de 25% (vinte e cinco</w:t>
      </w:r>
      <w:r w:rsidRPr="003B435D">
        <w:rPr>
          <w:rFonts w:asciiTheme="minorHAnsi" w:hAnsiTheme="minorHAnsi"/>
          <w:spacing w:val="1"/>
        </w:rPr>
        <w:t xml:space="preserve"> </w:t>
      </w:r>
      <w:r w:rsidRPr="003B435D">
        <w:rPr>
          <w:rFonts w:asciiTheme="minorHAnsi" w:hAnsiTheme="minorHAnsi"/>
        </w:rPr>
        <w:t>por cento)</w:t>
      </w:r>
      <w:r w:rsidRPr="003B435D">
        <w:rPr>
          <w:rFonts w:asciiTheme="minorHAnsi" w:hAnsiTheme="minorHAnsi"/>
          <w:spacing w:val="-1"/>
        </w:rPr>
        <w:t xml:space="preserve"> </w:t>
      </w:r>
      <w:r w:rsidRPr="003B435D">
        <w:rPr>
          <w:rFonts w:asciiTheme="minorHAnsi" w:hAnsiTheme="minorHAnsi"/>
        </w:rPr>
        <w:t>do valor</w:t>
      </w:r>
      <w:r w:rsidRPr="003B435D">
        <w:rPr>
          <w:rFonts w:asciiTheme="minorHAnsi" w:hAnsiTheme="minorHAnsi"/>
          <w:spacing w:val="1"/>
        </w:rPr>
        <w:t xml:space="preserve"> </w:t>
      </w:r>
      <w:r w:rsidRPr="003B435D">
        <w:rPr>
          <w:rFonts w:asciiTheme="minorHAnsi" w:hAnsiTheme="minorHAnsi"/>
        </w:rPr>
        <w:t>inicial</w:t>
      </w:r>
      <w:r w:rsidRPr="003B435D">
        <w:rPr>
          <w:rFonts w:asciiTheme="minorHAnsi" w:hAnsiTheme="minorHAnsi"/>
          <w:spacing w:val="-1"/>
        </w:rPr>
        <w:t xml:space="preserve"> </w:t>
      </w:r>
      <w:r w:rsidRPr="003B435D">
        <w:rPr>
          <w:rFonts w:asciiTheme="minorHAnsi" w:hAnsiTheme="minorHAnsi"/>
        </w:rPr>
        <w:t>atualizado do</w:t>
      </w:r>
      <w:r w:rsidRPr="003B435D">
        <w:rPr>
          <w:rFonts w:asciiTheme="minorHAnsi" w:hAnsiTheme="minorHAnsi"/>
          <w:spacing w:val="-3"/>
        </w:rPr>
        <w:t xml:space="preserve"> </w:t>
      </w:r>
      <w:r w:rsidRPr="003B435D">
        <w:rPr>
          <w:rFonts w:asciiTheme="minorHAnsi" w:hAnsiTheme="minorHAnsi"/>
        </w:rPr>
        <w:t>contrato.</w:t>
      </w:r>
    </w:p>
    <w:p w14:paraId="51E0C6B2" w14:textId="77777777" w:rsidR="0081269C" w:rsidRPr="0081269C" w:rsidRDefault="0081269C" w:rsidP="0019317A">
      <w:pPr>
        <w:tabs>
          <w:tab w:val="left" w:pos="1134"/>
          <w:tab w:val="left" w:pos="1310"/>
          <w:tab w:val="left" w:pos="9498"/>
        </w:tabs>
        <w:ind w:right="317"/>
        <w:rPr>
          <w:rFonts w:asciiTheme="minorHAnsi" w:hAnsiTheme="minorHAnsi"/>
        </w:rPr>
      </w:pPr>
    </w:p>
    <w:p w14:paraId="37337CBF" w14:textId="77777777" w:rsidR="00382F83" w:rsidRPr="003B435D" w:rsidRDefault="00382F83" w:rsidP="00881E3E">
      <w:pPr>
        <w:pStyle w:val="PargrafodaLista"/>
        <w:numPr>
          <w:ilvl w:val="1"/>
          <w:numId w:val="22"/>
        </w:numPr>
        <w:tabs>
          <w:tab w:val="left" w:pos="851"/>
          <w:tab w:val="left" w:pos="1310"/>
          <w:tab w:val="left" w:pos="9498"/>
        </w:tabs>
        <w:ind w:left="284" w:right="317" w:firstLine="0"/>
        <w:rPr>
          <w:rFonts w:asciiTheme="minorHAnsi" w:hAnsiTheme="minorHAnsi"/>
        </w:rPr>
      </w:pPr>
      <w:r w:rsidRPr="003B435D">
        <w:rPr>
          <w:rFonts w:asciiTheme="minorHAnsi" w:hAnsiTheme="minorHAnsi"/>
        </w:rPr>
        <w:t>Registros que não caracterizam</w:t>
      </w:r>
      <w:r w:rsidRPr="003B435D">
        <w:rPr>
          <w:rFonts w:asciiTheme="minorHAnsi" w:hAnsiTheme="minorHAnsi"/>
          <w:spacing w:val="1"/>
        </w:rPr>
        <w:t xml:space="preserve"> </w:t>
      </w:r>
      <w:r w:rsidRPr="003B435D">
        <w:rPr>
          <w:rFonts w:asciiTheme="minorHAnsi" w:hAnsiTheme="minorHAnsi"/>
        </w:rPr>
        <w:t>alteração do contrato podem ser realizados por</w:t>
      </w:r>
      <w:r w:rsidRPr="003B435D">
        <w:rPr>
          <w:rFonts w:asciiTheme="minorHAnsi" w:hAnsiTheme="minorHAnsi"/>
          <w:spacing w:val="1"/>
        </w:rPr>
        <w:t xml:space="preserve"> </w:t>
      </w:r>
      <w:r w:rsidRPr="003B435D">
        <w:rPr>
          <w:rFonts w:asciiTheme="minorHAnsi" w:hAnsiTheme="minorHAnsi"/>
        </w:rPr>
        <w:t>simples apostila, dispensada a celebração de termo aditivo, na forma do</w:t>
      </w:r>
      <w:r w:rsidRPr="003B435D">
        <w:rPr>
          <w:rFonts w:asciiTheme="minorHAnsi" w:hAnsiTheme="minorHAnsi"/>
          <w:color w:val="0000FF"/>
        </w:rPr>
        <w:t xml:space="preserve"> </w:t>
      </w:r>
      <w:hyperlink r:id="rId64" w:anchor="art136">
        <w:r w:rsidRPr="003B435D">
          <w:rPr>
            <w:rFonts w:asciiTheme="minorHAnsi" w:hAnsiTheme="minorHAnsi"/>
            <w:color w:val="0000FF"/>
            <w:u w:val="single" w:color="0000FF"/>
          </w:rPr>
          <w:t>art. 136 da Lei nº</w:t>
        </w:r>
      </w:hyperlink>
      <w:r w:rsidRPr="003B435D">
        <w:rPr>
          <w:rFonts w:asciiTheme="minorHAnsi" w:hAnsiTheme="minorHAnsi"/>
          <w:color w:val="0000FF"/>
          <w:spacing w:val="1"/>
        </w:rPr>
        <w:t xml:space="preserve"> </w:t>
      </w:r>
      <w:hyperlink r:id="rId65" w:anchor="art136">
        <w:r w:rsidRPr="003B435D">
          <w:rPr>
            <w:rFonts w:asciiTheme="minorHAnsi" w:hAnsiTheme="minorHAnsi"/>
            <w:color w:val="0000FF"/>
            <w:u w:val="single" w:color="0000FF"/>
          </w:rPr>
          <w:t>14.133,</w:t>
        </w:r>
        <w:r w:rsidRPr="003B435D">
          <w:rPr>
            <w:rFonts w:asciiTheme="minorHAnsi" w:hAnsiTheme="minorHAnsi"/>
            <w:color w:val="0000FF"/>
            <w:spacing w:val="-2"/>
            <w:u w:val="single" w:color="0000FF"/>
          </w:rPr>
          <w:t xml:space="preserve"> </w:t>
        </w:r>
        <w:r w:rsidRPr="003B435D">
          <w:rPr>
            <w:rFonts w:asciiTheme="minorHAnsi" w:hAnsiTheme="minorHAnsi"/>
            <w:color w:val="0000FF"/>
            <w:u w:val="single" w:color="0000FF"/>
          </w:rPr>
          <w:t>de 2021</w:t>
        </w:r>
      </w:hyperlink>
      <w:r w:rsidRPr="003B435D">
        <w:rPr>
          <w:rFonts w:asciiTheme="minorHAnsi" w:hAnsiTheme="minorHAnsi"/>
        </w:rPr>
        <w:t>.</w:t>
      </w:r>
    </w:p>
    <w:p w14:paraId="4D457C4F" w14:textId="77777777" w:rsidR="00382F83" w:rsidRPr="003B435D" w:rsidRDefault="00382F83" w:rsidP="0019317A">
      <w:pPr>
        <w:pStyle w:val="Corpodetexto"/>
        <w:tabs>
          <w:tab w:val="left" w:pos="1134"/>
          <w:tab w:val="left" w:pos="9498"/>
        </w:tabs>
        <w:spacing w:before="4"/>
        <w:ind w:left="284" w:right="317"/>
        <w:jc w:val="left"/>
        <w:rPr>
          <w:rFonts w:asciiTheme="minorHAnsi" w:hAnsiTheme="minorHAnsi"/>
        </w:rPr>
      </w:pPr>
    </w:p>
    <w:p w14:paraId="7DBEC321" w14:textId="77777777" w:rsidR="00382F83" w:rsidRDefault="00382F83" w:rsidP="00881E3E">
      <w:pPr>
        <w:pStyle w:val="Ttulo3"/>
        <w:numPr>
          <w:ilvl w:val="0"/>
          <w:numId w:val="22"/>
        </w:numPr>
        <w:tabs>
          <w:tab w:val="left" w:pos="709"/>
          <w:tab w:val="left" w:pos="1134"/>
          <w:tab w:val="left" w:pos="9498"/>
        </w:tabs>
        <w:spacing w:before="94"/>
        <w:ind w:left="284" w:right="317" w:firstLine="0"/>
        <w:jc w:val="both"/>
        <w:rPr>
          <w:rFonts w:asciiTheme="minorHAnsi" w:hAnsiTheme="minorHAnsi"/>
        </w:rPr>
      </w:pPr>
      <w:r w:rsidRPr="003B435D">
        <w:rPr>
          <w:rFonts w:asciiTheme="minorHAnsi" w:hAnsiTheme="minorHAnsi"/>
        </w:rPr>
        <w:t>CLÁUSULA</w:t>
      </w:r>
      <w:r w:rsidRPr="003B435D">
        <w:rPr>
          <w:rFonts w:asciiTheme="minorHAnsi" w:hAnsiTheme="minorHAnsi"/>
          <w:spacing w:val="-1"/>
        </w:rPr>
        <w:t xml:space="preserve"> </w:t>
      </w:r>
      <w:r w:rsidRPr="003B435D">
        <w:rPr>
          <w:rFonts w:asciiTheme="minorHAnsi" w:hAnsiTheme="minorHAnsi"/>
        </w:rPr>
        <w:t>DÉCIMA</w:t>
      </w:r>
      <w:r w:rsidRPr="003B435D">
        <w:rPr>
          <w:rFonts w:asciiTheme="minorHAnsi" w:hAnsiTheme="minorHAnsi"/>
          <w:spacing w:val="-2"/>
        </w:rPr>
        <w:t xml:space="preserve"> </w:t>
      </w:r>
      <w:r w:rsidR="00614D3C">
        <w:rPr>
          <w:rFonts w:asciiTheme="minorHAnsi" w:hAnsiTheme="minorHAnsi"/>
        </w:rPr>
        <w:t>SEGUNDA</w:t>
      </w:r>
      <w:r w:rsidRPr="003B435D">
        <w:rPr>
          <w:rFonts w:asciiTheme="minorHAnsi" w:hAnsiTheme="minorHAnsi"/>
          <w:spacing w:val="2"/>
        </w:rPr>
        <w:t xml:space="preserve"> </w:t>
      </w:r>
      <w:r w:rsidRPr="003B435D">
        <w:rPr>
          <w:rFonts w:asciiTheme="minorHAnsi" w:hAnsiTheme="minorHAnsi"/>
        </w:rPr>
        <w:t>–</w:t>
      </w:r>
      <w:r w:rsidRPr="003B435D">
        <w:rPr>
          <w:rFonts w:asciiTheme="minorHAnsi" w:hAnsiTheme="minorHAnsi"/>
          <w:spacing w:val="-4"/>
        </w:rPr>
        <w:t xml:space="preserve"> </w:t>
      </w:r>
      <w:r w:rsidRPr="003B435D">
        <w:rPr>
          <w:rFonts w:asciiTheme="minorHAnsi" w:hAnsiTheme="minorHAnsi"/>
        </w:rPr>
        <w:t>DOS</w:t>
      </w:r>
      <w:r w:rsidRPr="003B435D">
        <w:rPr>
          <w:rFonts w:asciiTheme="minorHAnsi" w:hAnsiTheme="minorHAnsi"/>
          <w:spacing w:val="-5"/>
        </w:rPr>
        <w:t xml:space="preserve"> </w:t>
      </w:r>
      <w:r w:rsidRPr="003B435D">
        <w:rPr>
          <w:rFonts w:asciiTheme="minorHAnsi" w:hAnsiTheme="minorHAnsi"/>
        </w:rPr>
        <w:t>CASOS</w:t>
      </w:r>
      <w:r w:rsidRPr="003B435D">
        <w:rPr>
          <w:rFonts w:asciiTheme="minorHAnsi" w:hAnsiTheme="minorHAnsi"/>
          <w:spacing w:val="-4"/>
        </w:rPr>
        <w:t xml:space="preserve"> </w:t>
      </w:r>
      <w:r w:rsidRPr="003B435D">
        <w:rPr>
          <w:rFonts w:asciiTheme="minorHAnsi" w:hAnsiTheme="minorHAnsi"/>
        </w:rPr>
        <w:t>OMISSOS</w:t>
      </w:r>
    </w:p>
    <w:p w14:paraId="1A50C06D" w14:textId="77777777" w:rsidR="00EE536B" w:rsidRPr="003B435D" w:rsidRDefault="00EE536B" w:rsidP="00EE536B">
      <w:pPr>
        <w:pStyle w:val="Ttulo3"/>
        <w:tabs>
          <w:tab w:val="left" w:pos="709"/>
          <w:tab w:val="left" w:pos="1134"/>
          <w:tab w:val="left" w:pos="9498"/>
        </w:tabs>
        <w:spacing w:before="94"/>
        <w:ind w:left="284" w:right="317"/>
        <w:jc w:val="both"/>
        <w:rPr>
          <w:rFonts w:asciiTheme="minorHAnsi" w:hAnsiTheme="minorHAnsi"/>
        </w:rPr>
      </w:pPr>
    </w:p>
    <w:p w14:paraId="26F2DDC1" w14:textId="77777777" w:rsidR="00382F83" w:rsidRPr="003B435D" w:rsidRDefault="00382F83" w:rsidP="0019317A">
      <w:pPr>
        <w:pStyle w:val="Corpodetexto"/>
        <w:tabs>
          <w:tab w:val="left" w:pos="1134"/>
          <w:tab w:val="left" w:pos="9498"/>
        </w:tabs>
        <w:spacing w:before="119"/>
        <w:ind w:left="284" w:right="317"/>
        <w:rPr>
          <w:rFonts w:asciiTheme="minorHAnsi" w:hAnsiTheme="minorHAnsi"/>
        </w:rPr>
      </w:pPr>
      <w:r w:rsidRPr="00EE536B">
        <w:rPr>
          <w:rFonts w:asciiTheme="minorHAnsi" w:eastAsia="Arial" w:hAnsiTheme="minorHAnsi" w:cs="Arial"/>
          <w:b/>
          <w:bCs/>
        </w:rPr>
        <w:t>1</w:t>
      </w:r>
      <w:r w:rsidR="00EE536B" w:rsidRPr="00EE536B">
        <w:rPr>
          <w:rFonts w:asciiTheme="minorHAnsi" w:eastAsia="Arial" w:hAnsiTheme="minorHAnsi" w:cs="Arial"/>
          <w:b/>
          <w:bCs/>
        </w:rPr>
        <w:t>2</w:t>
      </w:r>
      <w:r w:rsidRPr="00EE536B">
        <w:rPr>
          <w:rFonts w:asciiTheme="minorHAnsi" w:eastAsia="Arial" w:hAnsiTheme="minorHAnsi" w:cs="Arial"/>
          <w:b/>
          <w:bCs/>
        </w:rPr>
        <w:t>.1</w:t>
      </w:r>
      <w:r w:rsidRPr="003B435D">
        <w:rPr>
          <w:rFonts w:asciiTheme="minorHAnsi" w:hAnsiTheme="minorHAnsi"/>
          <w:spacing w:val="-1"/>
        </w:rPr>
        <w:t xml:space="preserve"> Os</w:t>
      </w:r>
      <w:r w:rsidRPr="003B435D">
        <w:rPr>
          <w:rFonts w:asciiTheme="minorHAnsi" w:hAnsiTheme="minorHAnsi"/>
        </w:rPr>
        <w:t xml:space="preserve"> </w:t>
      </w:r>
      <w:r w:rsidRPr="003B435D">
        <w:rPr>
          <w:rFonts w:asciiTheme="minorHAnsi" w:hAnsiTheme="minorHAnsi"/>
          <w:spacing w:val="-1"/>
        </w:rPr>
        <w:t>casos</w:t>
      </w:r>
      <w:r w:rsidRPr="003B435D">
        <w:rPr>
          <w:rFonts w:asciiTheme="minorHAnsi" w:hAnsiTheme="minorHAnsi"/>
        </w:rPr>
        <w:t xml:space="preserve"> </w:t>
      </w:r>
      <w:r w:rsidRPr="003B435D">
        <w:rPr>
          <w:rFonts w:asciiTheme="minorHAnsi" w:hAnsiTheme="minorHAnsi"/>
          <w:spacing w:val="-1"/>
        </w:rPr>
        <w:t>omissos</w:t>
      </w:r>
      <w:r w:rsidRPr="003B435D">
        <w:rPr>
          <w:rFonts w:asciiTheme="minorHAnsi" w:hAnsiTheme="minorHAnsi"/>
        </w:rPr>
        <w:t xml:space="preserve"> serão</w:t>
      </w:r>
      <w:r w:rsidRPr="003B435D">
        <w:rPr>
          <w:rFonts w:asciiTheme="minorHAnsi" w:hAnsiTheme="minorHAnsi"/>
          <w:spacing w:val="1"/>
        </w:rPr>
        <w:t xml:space="preserve"> </w:t>
      </w:r>
      <w:r w:rsidRPr="003B435D">
        <w:rPr>
          <w:rFonts w:asciiTheme="minorHAnsi" w:hAnsiTheme="minorHAnsi"/>
        </w:rPr>
        <w:t>decididos</w:t>
      </w:r>
      <w:r w:rsidRPr="003B435D">
        <w:rPr>
          <w:rFonts w:asciiTheme="minorHAnsi" w:hAnsiTheme="minorHAnsi"/>
          <w:spacing w:val="1"/>
        </w:rPr>
        <w:t xml:space="preserve"> </w:t>
      </w:r>
      <w:r w:rsidRPr="003B435D">
        <w:rPr>
          <w:rFonts w:asciiTheme="minorHAnsi" w:hAnsiTheme="minorHAnsi"/>
        </w:rPr>
        <w:t>pelo</w:t>
      </w:r>
      <w:r w:rsidRPr="003B435D">
        <w:rPr>
          <w:rFonts w:asciiTheme="minorHAnsi" w:hAnsiTheme="minorHAnsi"/>
          <w:spacing w:val="1"/>
        </w:rPr>
        <w:t xml:space="preserve"> </w:t>
      </w:r>
      <w:r w:rsidRPr="003B435D">
        <w:rPr>
          <w:rFonts w:asciiTheme="minorHAnsi" w:hAnsiTheme="minorHAnsi"/>
        </w:rPr>
        <w:t>contratante,</w:t>
      </w:r>
      <w:r w:rsidRPr="003B435D">
        <w:rPr>
          <w:rFonts w:asciiTheme="minorHAnsi" w:hAnsiTheme="minorHAnsi"/>
          <w:spacing w:val="1"/>
        </w:rPr>
        <w:t xml:space="preserve"> </w:t>
      </w:r>
      <w:r w:rsidRPr="003B435D">
        <w:rPr>
          <w:rFonts w:asciiTheme="minorHAnsi" w:hAnsiTheme="minorHAnsi"/>
        </w:rPr>
        <w:t>segundo</w:t>
      </w:r>
      <w:r w:rsidRPr="003B435D">
        <w:rPr>
          <w:rFonts w:asciiTheme="minorHAnsi" w:hAnsiTheme="minorHAnsi"/>
          <w:spacing w:val="1"/>
        </w:rPr>
        <w:t xml:space="preserve"> </w:t>
      </w:r>
      <w:r w:rsidRPr="003B435D">
        <w:rPr>
          <w:rFonts w:asciiTheme="minorHAnsi" w:hAnsiTheme="minorHAnsi"/>
        </w:rPr>
        <w:t>as</w:t>
      </w:r>
      <w:r w:rsidRPr="003B435D">
        <w:rPr>
          <w:rFonts w:asciiTheme="minorHAnsi" w:hAnsiTheme="minorHAnsi"/>
          <w:spacing w:val="61"/>
        </w:rPr>
        <w:t xml:space="preserve"> </w:t>
      </w:r>
      <w:r w:rsidRPr="003B435D">
        <w:rPr>
          <w:rFonts w:asciiTheme="minorHAnsi" w:hAnsiTheme="minorHAnsi"/>
        </w:rPr>
        <w:t>disposições</w:t>
      </w:r>
      <w:r w:rsidRPr="003B435D">
        <w:rPr>
          <w:rFonts w:asciiTheme="minorHAnsi" w:hAnsiTheme="minorHAnsi"/>
          <w:spacing w:val="1"/>
        </w:rPr>
        <w:t xml:space="preserve"> </w:t>
      </w:r>
      <w:r w:rsidRPr="003B435D">
        <w:rPr>
          <w:rFonts w:asciiTheme="minorHAnsi" w:hAnsiTheme="minorHAnsi"/>
        </w:rPr>
        <w:t>contidas</w:t>
      </w:r>
      <w:r w:rsidRPr="003B435D">
        <w:rPr>
          <w:rFonts w:asciiTheme="minorHAnsi" w:hAnsiTheme="minorHAnsi"/>
          <w:spacing w:val="1"/>
        </w:rPr>
        <w:t xml:space="preserve"> </w:t>
      </w:r>
      <w:r w:rsidRPr="003B435D">
        <w:rPr>
          <w:rFonts w:asciiTheme="minorHAnsi" w:hAnsiTheme="minorHAnsi"/>
        </w:rPr>
        <w:t>na</w:t>
      </w:r>
      <w:r w:rsidRPr="003B435D">
        <w:rPr>
          <w:rFonts w:asciiTheme="minorHAnsi" w:hAnsiTheme="minorHAnsi"/>
          <w:spacing w:val="1"/>
        </w:rPr>
        <w:t xml:space="preserve"> </w:t>
      </w:r>
      <w:r w:rsidRPr="003B435D">
        <w:rPr>
          <w:rFonts w:asciiTheme="minorHAnsi" w:hAnsiTheme="minorHAnsi"/>
        </w:rPr>
        <w:t>Lei</w:t>
      </w:r>
      <w:r w:rsidRPr="003B435D">
        <w:rPr>
          <w:rFonts w:asciiTheme="minorHAnsi" w:hAnsiTheme="minorHAnsi"/>
          <w:color w:val="0000FF"/>
          <w:spacing w:val="1"/>
        </w:rPr>
        <w:t xml:space="preserve"> </w:t>
      </w:r>
      <w:hyperlink r:id="rId66">
        <w:r w:rsidRPr="003B435D">
          <w:rPr>
            <w:rFonts w:asciiTheme="minorHAnsi" w:hAnsiTheme="minorHAnsi"/>
            <w:color w:val="0000FF"/>
            <w:u w:val="single" w:color="0000FF"/>
          </w:rPr>
          <w:t>nº</w:t>
        </w:r>
        <w:r w:rsidRPr="003B435D">
          <w:rPr>
            <w:rFonts w:asciiTheme="minorHAnsi" w:hAnsiTheme="minorHAnsi"/>
            <w:color w:val="0000FF"/>
            <w:spacing w:val="1"/>
            <w:u w:val="single" w:color="0000FF"/>
          </w:rPr>
          <w:t xml:space="preserve"> </w:t>
        </w:r>
        <w:r w:rsidRPr="003B435D">
          <w:rPr>
            <w:rFonts w:asciiTheme="minorHAnsi" w:hAnsiTheme="minorHAnsi"/>
            <w:color w:val="0000FF"/>
            <w:u w:val="single" w:color="0000FF"/>
          </w:rPr>
          <w:t>14.133,</w:t>
        </w:r>
        <w:r w:rsidRPr="003B435D">
          <w:rPr>
            <w:rFonts w:asciiTheme="minorHAnsi" w:hAnsiTheme="minorHAnsi"/>
            <w:color w:val="0000FF"/>
            <w:spacing w:val="1"/>
            <w:u w:val="single" w:color="0000FF"/>
          </w:rPr>
          <w:t xml:space="preserve"> </w:t>
        </w:r>
        <w:r w:rsidRPr="003B435D">
          <w:rPr>
            <w:rFonts w:asciiTheme="minorHAnsi" w:hAnsiTheme="minorHAnsi"/>
            <w:color w:val="0000FF"/>
            <w:u w:val="single" w:color="0000FF"/>
          </w:rPr>
          <w:t>de</w:t>
        </w:r>
        <w:r w:rsidRPr="003B435D">
          <w:rPr>
            <w:rFonts w:asciiTheme="minorHAnsi" w:hAnsiTheme="minorHAnsi"/>
            <w:color w:val="0000FF"/>
            <w:spacing w:val="1"/>
            <w:u w:val="single" w:color="0000FF"/>
          </w:rPr>
          <w:t xml:space="preserve"> </w:t>
        </w:r>
        <w:r w:rsidRPr="003B435D">
          <w:rPr>
            <w:rFonts w:asciiTheme="minorHAnsi" w:hAnsiTheme="minorHAnsi"/>
            <w:color w:val="0000FF"/>
            <w:u w:val="single" w:color="0000FF"/>
          </w:rPr>
          <w:t>2021</w:t>
        </w:r>
      </w:hyperlink>
      <w:r w:rsidRPr="003B435D">
        <w:rPr>
          <w:rFonts w:asciiTheme="minorHAnsi" w:hAnsiTheme="minorHAnsi"/>
        </w:rPr>
        <w:t>,</w:t>
      </w:r>
      <w:r w:rsidRPr="003B435D">
        <w:rPr>
          <w:rFonts w:asciiTheme="minorHAnsi" w:hAnsiTheme="minorHAnsi"/>
          <w:spacing w:val="1"/>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demais</w:t>
      </w:r>
      <w:r w:rsidRPr="003B435D">
        <w:rPr>
          <w:rFonts w:asciiTheme="minorHAnsi" w:hAnsiTheme="minorHAnsi"/>
          <w:spacing w:val="1"/>
        </w:rPr>
        <w:t xml:space="preserve"> </w:t>
      </w:r>
      <w:r w:rsidRPr="003B435D">
        <w:rPr>
          <w:rFonts w:asciiTheme="minorHAnsi" w:hAnsiTheme="minorHAnsi"/>
        </w:rPr>
        <w:t>normas</w:t>
      </w:r>
      <w:r w:rsidRPr="003B435D">
        <w:rPr>
          <w:rFonts w:asciiTheme="minorHAnsi" w:hAnsiTheme="minorHAnsi"/>
          <w:spacing w:val="1"/>
        </w:rPr>
        <w:t xml:space="preserve"> </w:t>
      </w:r>
      <w:r w:rsidRPr="003B435D">
        <w:rPr>
          <w:rFonts w:asciiTheme="minorHAnsi" w:hAnsiTheme="minorHAnsi"/>
        </w:rPr>
        <w:t>federais</w:t>
      </w:r>
      <w:r w:rsidRPr="003B435D">
        <w:rPr>
          <w:rFonts w:asciiTheme="minorHAnsi" w:hAnsiTheme="minorHAnsi"/>
          <w:spacing w:val="1"/>
        </w:rPr>
        <w:t xml:space="preserve"> </w:t>
      </w:r>
      <w:r w:rsidRPr="003B435D">
        <w:rPr>
          <w:rFonts w:asciiTheme="minorHAnsi" w:hAnsiTheme="minorHAnsi"/>
        </w:rPr>
        <w:t>aplicáveis</w:t>
      </w:r>
      <w:r w:rsidRPr="003B435D">
        <w:rPr>
          <w:rFonts w:asciiTheme="minorHAnsi" w:hAnsiTheme="minorHAnsi"/>
          <w:spacing w:val="62"/>
        </w:rPr>
        <w:t xml:space="preserve"> </w:t>
      </w:r>
      <w:r w:rsidRPr="003B435D">
        <w:rPr>
          <w:rFonts w:asciiTheme="minorHAnsi" w:hAnsiTheme="minorHAnsi"/>
        </w:rPr>
        <w:t>e,</w:t>
      </w:r>
      <w:r w:rsidRPr="003B435D">
        <w:rPr>
          <w:rFonts w:asciiTheme="minorHAnsi" w:hAnsiTheme="minorHAnsi"/>
          <w:spacing w:val="1"/>
        </w:rPr>
        <w:t xml:space="preserve"> </w:t>
      </w:r>
      <w:r w:rsidRPr="003B435D">
        <w:rPr>
          <w:rFonts w:asciiTheme="minorHAnsi" w:hAnsiTheme="minorHAnsi"/>
        </w:rPr>
        <w:t>subsidiariamente, segundo as disposições contidas na</w:t>
      </w:r>
      <w:r w:rsidRPr="003B435D">
        <w:rPr>
          <w:rFonts w:asciiTheme="minorHAnsi" w:hAnsiTheme="minorHAnsi"/>
          <w:color w:val="0000FF"/>
        </w:rPr>
        <w:t xml:space="preserve"> </w:t>
      </w:r>
      <w:hyperlink r:id="rId67">
        <w:r w:rsidRPr="003B435D">
          <w:rPr>
            <w:rFonts w:asciiTheme="minorHAnsi" w:hAnsiTheme="minorHAnsi"/>
            <w:color w:val="0000FF"/>
            <w:u w:val="single" w:color="0000FF"/>
          </w:rPr>
          <w:t>Lei nº 8.078, de 1990 – Código de</w:t>
        </w:r>
      </w:hyperlink>
      <w:r w:rsidRPr="003B435D">
        <w:rPr>
          <w:rFonts w:asciiTheme="minorHAnsi" w:hAnsiTheme="minorHAnsi"/>
          <w:color w:val="0000FF"/>
          <w:spacing w:val="1"/>
        </w:rPr>
        <w:t xml:space="preserve"> </w:t>
      </w:r>
      <w:hyperlink r:id="rId68">
        <w:r w:rsidRPr="003B435D">
          <w:rPr>
            <w:rFonts w:asciiTheme="minorHAnsi" w:hAnsiTheme="minorHAnsi"/>
            <w:color w:val="0000FF"/>
            <w:u w:val="single" w:color="0000FF"/>
          </w:rPr>
          <w:t>Defesa</w:t>
        </w:r>
        <w:r w:rsidRPr="003B435D">
          <w:rPr>
            <w:rFonts w:asciiTheme="minorHAnsi" w:hAnsiTheme="minorHAnsi"/>
            <w:color w:val="0000FF"/>
            <w:spacing w:val="-1"/>
            <w:u w:val="single" w:color="0000FF"/>
          </w:rPr>
          <w:t xml:space="preserve"> </w:t>
        </w:r>
        <w:r w:rsidRPr="003B435D">
          <w:rPr>
            <w:rFonts w:asciiTheme="minorHAnsi" w:hAnsiTheme="minorHAnsi"/>
            <w:color w:val="0000FF"/>
            <w:u w:val="single" w:color="0000FF"/>
          </w:rPr>
          <w:t>do</w:t>
        </w:r>
        <w:r w:rsidRPr="003B435D">
          <w:rPr>
            <w:rFonts w:asciiTheme="minorHAnsi" w:hAnsiTheme="minorHAnsi"/>
            <w:color w:val="0000FF"/>
            <w:spacing w:val="-2"/>
            <w:u w:val="single" w:color="0000FF"/>
          </w:rPr>
          <w:t xml:space="preserve"> </w:t>
        </w:r>
        <w:r w:rsidRPr="003B435D">
          <w:rPr>
            <w:rFonts w:asciiTheme="minorHAnsi" w:hAnsiTheme="minorHAnsi"/>
            <w:color w:val="0000FF"/>
            <w:u w:val="single" w:color="0000FF"/>
          </w:rPr>
          <w:t>Consumidor</w:t>
        </w:r>
        <w:r w:rsidRPr="003B435D">
          <w:rPr>
            <w:rFonts w:asciiTheme="minorHAnsi" w:hAnsiTheme="minorHAnsi"/>
            <w:color w:val="0000FF"/>
          </w:rPr>
          <w:t xml:space="preserve"> </w:t>
        </w:r>
      </w:hyperlink>
      <w:r w:rsidRPr="003B435D">
        <w:rPr>
          <w:rFonts w:asciiTheme="minorHAnsi" w:hAnsiTheme="minorHAnsi"/>
        </w:rPr>
        <w:t>–</w:t>
      </w:r>
      <w:r w:rsidRPr="003B435D">
        <w:rPr>
          <w:rFonts w:asciiTheme="minorHAnsi" w:hAnsiTheme="minorHAnsi"/>
          <w:spacing w:val="-2"/>
        </w:rPr>
        <w:t xml:space="preserve"> </w:t>
      </w:r>
      <w:r w:rsidRPr="003B435D">
        <w:rPr>
          <w:rFonts w:asciiTheme="minorHAnsi" w:hAnsiTheme="minorHAnsi"/>
        </w:rPr>
        <w:t>e normas</w:t>
      </w:r>
      <w:r w:rsidRPr="003B435D">
        <w:rPr>
          <w:rFonts w:asciiTheme="minorHAnsi" w:hAnsiTheme="minorHAnsi"/>
          <w:spacing w:val="-2"/>
        </w:rPr>
        <w:t xml:space="preserve"> </w:t>
      </w:r>
      <w:r w:rsidRPr="003B435D">
        <w:rPr>
          <w:rFonts w:asciiTheme="minorHAnsi" w:hAnsiTheme="minorHAnsi"/>
        </w:rPr>
        <w:t>e princípios</w:t>
      </w:r>
      <w:r w:rsidRPr="003B435D">
        <w:rPr>
          <w:rFonts w:asciiTheme="minorHAnsi" w:hAnsiTheme="minorHAnsi"/>
          <w:spacing w:val="-2"/>
        </w:rPr>
        <w:t xml:space="preserve"> </w:t>
      </w:r>
      <w:r w:rsidRPr="003B435D">
        <w:rPr>
          <w:rFonts w:asciiTheme="minorHAnsi" w:hAnsiTheme="minorHAnsi"/>
        </w:rPr>
        <w:t>gerais</w:t>
      </w:r>
      <w:r w:rsidRPr="003B435D">
        <w:rPr>
          <w:rFonts w:asciiTheme="minorHAnsi" w:hAnsiTheme="minorHAnsi"/>
          <w:spacing w:val="1"/>
        </w:rPr>
        <w:t xml:space="preserve"> </w:t>
      </w:r>
      <w:r w:rsidRPr="003B435D">
        <w:rPr>
          <w:rFonts w:asciiTheme="minorHAnsi" w:hAnsiTheme="minorHAnsi"/>
        </w:rPr>
        <w:t>dos</w:t>
      </w:r>
      <w:r w:rsidRPr="003B435D">
        <w:rPr>
          <w:rFonts w:asciiTheme="minorHAnsi" w:hAnsiTheme="minorHAnsi"/>
          <w:spacing w:val="-2"/>
        </w:rPr>
        <w:t xml:space="preserve"> </w:t>
      </w:r>
      <w:r w:rsidRPr="003B435D">
        <w:rPr>
          <w:rFonts w:asciiTheme="minorHAnsi" w:hAnsiTheme="minorHAnsi"/>
        </w:rPr>
        <w:t>contratos.</w:t>
      </w:r>
    </w:p>
    <w:p w14:paraId="4E320BE1" w14:textId="77777777" w:rsidR="00382F83" w:rsidRPr="003B435D" w:rsidRDefault="00382F83" w:rsidP="00382F83">
      <w:pPr>
        <w:pStyle w:val="Corpodetexto"/>
        <w:tabs>
          <w:tab w:val="left" w:pos="1134"/>
          <w:tab w:val="left" w:pos="9639"/>
        </w:tabs>
        <w:spacing w:before="7"/>
        <w:ind w:left="284" w:right="687"/>
        <w:jc w:val="left"/>
        <w:rPr>
          <w:rFonts w:asciiTheme="minorHAnsi" w:hAnsiTheme="minorHAnsi"/>
        </w:rPr>
      </w:pPr>
    </w:p>
    <w:p w14:paraId="70FE9D9D" w14:textId="77777777" w:rsidR="00382F83" w:rsidRDefault="00382F83" w:rsidP="00881E3E">
      <w:pPr>
        <w:pStyle w:val="Ttulo3"/>
        <w:numPr>
          <w:ilvl w:val="0"/>
          <w:numId w:val="22"/>
        </w:numPr>
        <w:tabs>
          <w:tab w:val="left" w:pos="709"/>
          <w:tab w:val="left" w:pos="1134"/>
          <w:tab w:val="left" w:pos="9639"/>
        </w:tabs>
        <w:ind w:left="284" w:right="687" w:firstLine="0"/>
        <w:jc w:val="left"/>
        <w:rPr>
          <w:rFonts w:asciiTheme="minorHAnsi" w:hAnsiTheme="minorHAnsi"/>
        </w:rPr>
      </w:pPr>
      <w:r w:rsidRPr="003B435D">
        <w:rPr>
          <w:rFonts w:asciiTheme="minorHAnsi" w:hAnsiTheme="minorHAnsi"/>
        </w:rPr>
        <w:t>CLÁUSULA</w:t>
      </w:r>
      <w:r w:rsidRPr="003B435D">
        <w:rPr>
          <w:rFonts w:asciiTheme="minorHAnsi" w:hAnsiTheme="minorHAnsi"/>
          <w:spacing w:val="-2"/>
        </w:rPr>
        <w:t xml:space="preserve"> </w:t>
      </w:r>
      <w:r w:rsidRPr="003B435D">
        <w:rPr>
          <w:rFonts w:asciiTheme="minorHAnsi" w:hAnsiTheme="minorHAnsi"/>
        </w:rPr>
        <w:t>DÉCIMA</w:t>
      </w:r>
      <w:r w:rsidRPr="003B435D">
        <w:rPr>
          <w:rFonts w:asciiTheme="minorHAnsi" w:hAnsiTheme="minorHAnsi"/>
          <w:spacing w:val="-1"/>
        </w:rPr>
        <w:t xml:space="preserve"> </w:t>
      </w:r>
      <w:r w:rsidR="00D001F6">
        <w:rPr>
          <w:rFonts w:asciiTheme="minorHAnsi" w:hAnsiTheme="minorHAnsi"/>
        </w:rPr>
        <w:t>TERCEIRA</w:t>
      </w:r>
      <w:r w:rsidRPr="003B435D">
        <w:rPr>
          <w:rFonts w:asciiTheme="minorHAnsi" w:hAnsiTheme="minorHAnsi"/>
          <w:spacing w:val="1"/>
        </w:rPr>
        <w:t xml:space="preserve"> </w:t>
      </w:r>
      <w:r w:rsidRPr="003B435D">
        <w:rPr>
          <w:rFonts w:asciiTheme="minorHAnsi" w:hAnsiTheme="minorHAnsi"/>
        </w:rPr>
        <w:t>–</w:t>
      </w:r>
      <w:r w:rsidRPr="003B435D">
        <w:rPr>
          <w:rFonts w:asciiTheme="minorHAnsi" w:hAnsiTheme="minorHAnsi"/>
          <w:spacing w:val="-5"/>
        </w:rPr>
        <w:t xml:space="preserve"> </w:t>
      </w:r>
      <w:r w:rsidRPr="003B435D">
        <w:rPr>
          <w:rFonts w:asciiTheme="minorHAnsi" w:hAnsiTheme="minorHAnsi"/>
        </w:rPr>
        <w:t>DA</w:t>
      </w:r>
      <w:r w:rsidRPr="003B435D">
        <w:rPr>
          <w:rFonts w:asciiTheme="minorHAnsi" w:hAnsiTheme="minorHAnsi"/>
          <w:spacing w:val="-3"/>
        </w:rPr>
        <w:t xml:space="preserve"> </w:t>
      </w:r>
      <w:r w:rsidRPr="003B435D">
        <w:rPr>
          <w:rFonts w:asciiTheme="minorHAnsi" w:hAnsiTheme="minorHAnsi"/>
        </w:rPr>
        <w:t>FRAUDE</w:t>
      </w:r>
      <w:r w:rsidRPr="003B435D">
        <w:rPr>
          <w:rFonts w:asciiTheme="minorHAnsi" w:hAnsiTheme="minorHAnsi"/>
          <w:spacing w:val="-3"/>
        </w:rPr>
        <w:t xml:space="preserve"> </w:t>
      </w:r>
      <w:r w:rsidRPr="003B435D">
        <w:rPr>
          <w:rFonts w:asciiTheme="minorHAnsi" w:hAnsiTheme="minorHAnsi"/>
        </w:rPr>
        <w:t>E</w:t>
      </w:r>
      <w:r w:rsidRPr="003B435D">
        <w:rPr>
          <w:rFonts w:asciiTheme="minorHAnsi" w:hAnsiTheme="minorHAnsi"/>
          <w:spacing w:val="-2"/>
        </w:rPr>
        <w:t xml:space="preserve"> </w:t>
      </w:r>
      <w:r w:rsidRPr="003B435D">
        <w:rPr>
          <w:rFonts w:asciiTheme="minorHAnsi" w:hAnsiTheme="minorHAnsi"/>
        </w:rPr>
        <w:t>DA</w:t>
      </w:r>
      <w:r w:rsidRPr="003B435D">
        <w:rPr>
          <w:rFonts w:asciiTheme="minorHAnsi" w:hAnsiTheme="minorHAnsi"/>
          <w:spacing w:val="-3"/>
        </w:rPr>
        <w:t xml:space="preserve"> </w:t>
      </w:r>
      <w:r w:rsidRPr="003B435D">
        <w:rPr>
          <w:rFonts w:asciiTheme="minorHAnsi" w:hAnsiTheme="minorHAnsi"/>
        </w:rPr>
        <w:t>CORRUPÇÃO</w:t>
      </w:r>
    </w:p>
    <w:p w14:paraId="72F178EF" w14:textId="77777777" w:rsidR="00D001F6" w:rsidRPr="003B435D" w:rsidRDefault="00D001F6" w:rsidP="0019317A">
      <w:pPr>
        <w:pStyle w:val="Ttulo3"/>
        <w:tabs>
          <w:tab w:val="left" w:pos="709"/>
          <w:tab w:val="left" w:pos="1134"/>
          <w:tab w:val="left" w:pos="9639"/>
        </w:tabs>
        <w:ind w:left="284" w:right="317"/>
        <w:jc w:val="left"/>
        <w:rPr>
          <w:rFonts w:asciiTheme="minorHAnsi" w:hAnsiTheme="minorHAnsi"/>
        </w:rPr>
      </w:pPr>
    </w:p>
    <w:p w14:paraId="34B94E0E" w14:textId="77777777" w:rsidR="00382F83" w:rsidRDefault="00382F83" w:rsidP="00881E3E">
      <w:pPr>
        <w:pStyle w:val="PargrafodaLista"/>
        <w:numPr>
          <w:ilvl w:val="1"/>
          <w:numId w:val="22"/>
        </w:numPr>
        <w:tabs>
          <w:tab w:val="left" w:pos="771"/>
          <w:tab w:val="left" w:pos="1134"/>
          <w:tab w:val="left" w:pos="9639"/>
        </w:tabs>
        <w:spacing w:before="121"/>
        <w:ind w:left="284" w:right="317" w:firstLine="0"/>
        <w:rPr>
          <w:rFonts w:asciiTheme="minorHAnsi" w:hAnsiTheme="minorHAnsi"/>
        </w:rPr>
      </w:pPr>
      <w:r w:rsidRPr="003B435D">
        <w:rPr>
          <w:rFonts w:asciiTheme="minorHAnsi" w:hAnsiTheme="minorHAnsi"/>
        </w:rPr>
        <w:t>Os licitantes devem observar e o contrato deve observar e fazer observar, por seus</w:t>
      </w:r>
      <w:r w:rsidRPr="003B435D">
        <w:rPr>
          <w:rFonts w:asciiTheme="minorHAnsi" w:hAnsiTheme="minorHAnsi"/>
          <w:spacing w:val="1"/>
        </w:rPr>
        <w:t xml:space="preserve"> </w:t>
      </w:r>
      <w:r w:rsidRPr="003B435D">
        <w:rPr>
          <w:rFonts w:asciiTheme="minorHAnsi" w:hAnsiTheme="minorHAnsi"/>
        </w:rPr>
        <w:t>fornecedores e subcontratados, se admitia subcontratação, o mais alto padrão de ética</w:t>
      </w:r>
      <w:r w:rsidRPr="003B435D">
        <w:rPr>
          <w:rFonts w:asciiTheme="minorHAnsi" w:hAnsiTheme="minorHAnsi"/>
          <w:spacing w:val="1"/>
        </w:rPr>
        <w:t xml:space="preserve"> </w:t>
      </w:r>
      <w:r w:rsidRPr="003B435D">
        <w:rPr>
          <w:rFonts w:asciiTheme="minorHAnsi" w:hAnsiTheme="minorHAnsi"/>
        </w:rPr>
        <w:t>durante</w:t>
      </w:r>
      <w:r w:rsidRPr="003B435D">
        <w:rPr>
          <w:rFonts w:asciiTheme="minorHAnsi" w:hAnsiTheme="minorHAnsi"/>
          <w:spacing w:val="-3"/>
        </w:rPr>
        <w:t xml:space="preserve"> </w:t>
      </w:r>
      <w:r w:rsidRPr="003B435D">
        <w:rPr>
          <w:rFonts w:asciiTheme="minorHAnsi" w:hAnsiTheme="minorHAnsi"/>
        </w:rPr>
        <w:t>todo</w:t>
      </w:r>
      <w:r w:rsidRPr="003B435D">
        <w:rPr>
          <w:rFonts w:asciiTheme="minorHAnsi" w:hAnsiTheme="minorHAnsi"/>
          <w:spacing w:val="-3"/>
        </w:rPr>
        <w:t xml:space="preserve"> </w:t>
      </w:r>
      <w:r w:rsidRPr="003B435D">
        <w:rPr>
          <w:rFonts w:asciiTheme="minorHAnsi" w:hAnsiTheme="minorHAnsi"/>
        </w:rPr>
        <w:t>o</w:t>
      </w:r>
      <w:r w:rsidRPr="003B435D">
        <w:rPr>
          <w:rFonts w:asciiTheme="minorHAnsi" w:hAnsiTheme="minorHAnsi"/>
          <w:spacing w:val="-1"/>
        </w:rPr>
        <w:t xml:space="preserve"> </w:t>
      </w:r>
      <w:r w:rsidRPr="003B435D">
        <w:rPr>
          <w:rFonts w:asciiTheme="minorHAnsi" w:hAnsiTheme="minorHAnsi"/>
        </w:rPr>
        <w:t>processo</w:t>
      </w:r>
      <w:r w:rsidRPr="003B435D">
        <w:rPr>
          <w:rFonts w:asciiTheme="minorHAnsi" w:hAnsiTheme="minorHAnsi"/>
          <w:spacing w:val="-4"/>
        </w:rPr>
        <w:t xml:space="preserve"> </w:t>
      </w:r>
      <w:r w:rsidRPr="003B435D">
        <w:rPr>
          <w:rFonts w:asciiTheme="minorHAnsi" w:hAnsiTheme="minorHAnsi"/>
        </w:rPr>
        <w:t>de</w:t>
      </w:r>
      <w:r w:rsidRPr="003B435D">
        <w:rPr>
          <w:rFonts w:asciiTheme="minorHAnsi" w:hAnsiTheme="minorHAnsi"/>
          <w:spacing w:val="-1"/>
        </w:rPr>
        <w:t xml:space="preserve"> </w:t>
      </w:r>
      <w:r w:rsidRPr="003B435D">
        <w:rPr>
          <w:rFonts w:asciiTheme="minorHAnsi" w:hAnsiTheme="minorHAnsi"/>
        </w:rPr>
        <w:t>licitação, de</w:t>
      </w:r>
      <w:r w:rsidRPr="003B435D">
        <w:rPr>
          <w:rFonts w:asciiTheme="minorHAnsi" w:hAnsiTheme="minorHAnsi"/>
          <w:spacing w:val="-3"/>
        </w:rPr>
        <w:t xml:space="preserve"> </w:t>
      </w:r>
      <w:r w:rsidRPr="003B435D">
        <w:rPr>
          <w:rFonts w:asciiTheme="minorHAnsi" w:hAnsiTheme="minorHAnsi"/>
        </w:rPr>
        <w:t>contratação e</w:t>
      </w:r>
      <w:r w:rsidRPr="003B435D">
        <w:rPr>
          <w:rFonts w:asciiTheme="minorHAnsi" w:hAnsiTheme="minorHAnsi"/>
          <w:spacing w:val="-1"/>
        </w:rPr>
        <w:t xml:space="preserve"> </w:t>
      </w:r>
      <w:r w:rsidRPr="003B435D">
        <w:rPr>
          <w:rFonts w:asciiTheme="minorHAnsi" w:hAnsiTheme="minorHAnsi"/>
        </w:rPr>
        <w:t>de</w:t>
      </w:r>
      <w:r w:rsidRPr="003B435D">
        <w:rPr>
          <w:rFonts w:asciiTheme="minorHAnsi" w:hAnsiTheme="minorHAnsi"/>
          <w:spacing w:val="-3"/>
        </w:rPr>
        <w:t xml:space="preserve"> </w:t>
      </w:r>
      <w:r w:rsidRPr="003B435D">
        <w:rPr>
          <w:rFonts w:asciiTheme="minorHAnsi" w:hAnsiTheme="minorHAnsi"/>
        </w:rPr>
        <w:t>execução</w:t>
      </w:r>
      <w:r w:rsidRPr="003B435D">
        <w:rPr>
          <w:rFonts w:asciiTheme="minorHAnsi" w:hAnsiTheme="minorHAnsi"/>
          <w:spacing w:val="-2"/>
        </w:rPr>
        <w:t xml:space="preserve"> </w:t>
      </w:r>
      <w:r w:rsidRPr="003B435D">
        <w:rPr>
          <w:rFonts w:asciiTheme="minorHAnsi" w:hAnsiTheme="minorHAnsi"/>
        </w:rPr>
        <w:t>do</w:t>
      </w:r>
      <w:r w:rsidRPr="003B435D">
        <w:rPr>
          <w:rFonts w:asciiTheme="minorHAnsi" w:hAnsiTheme="minorHAnsi"/>
          <w:spacing w:val="-1"/>
        </w:rPr>
        <w:t xml:space="preserve"> </w:t>
      </w:r>
      <w:r w:rsidRPr="003B435D">
        <w:rPr>
          <w:rFonts w:asciiTheme="minorHAnsi" w:hAnsiTheme="minorHAnsi"/>
        </w:rPr>
        <w:t>objeto contratual.</w:t>
      </w:r>
    </w:p>
    <w:p w14:paraId="43F431D9" w14:textId="77777777" w:rsidR="00D001F6" w:rsidRPr="003B435D" w:rsidRDefault="00D001F6" w:rsidP="00D001F6">
      <w:pPr>
        <w:pStyle w:val="PargrafodaLista"/>
        <w:tabs>
          <w:tab w:val="left" w:pos="771"/>
          <w:tab w:val="left" w:pos="1134"/>
          <w:tab w:val="left" w:pos="9639"/>
        </w:tabs>
        <w:spacing w:before="121"/>
        <w:ind w:left="284" w:right="687"/>
        <w:rPr>
          <w:rFonts w:asciiTheme="minorHAnsi" w:hAnsiTheme="minorHAnsi"/>
        </w:rPr>
      </w:pPr>
    </w:p>
    <w:p w14:paraId="0A29259B" w14:textId="77777777" w:rsidR="00382F83" w:rsidRDefault="00382F83" w:rsidP="00382F83">
      <w:pPr>
        <w:pStyle w:val="Corpodetexto"/>
        <w:tabs>
          <w:tab w:val="left" w:pos="1134"/>
          <w:tab w:val="left" w:pos="9639"/>
        </w:tabs>
        <w:ind w:left="284" w:right="687"/>
        <w:rPr>
          <w:rFonts w:asciiTheme="minorHAnsi" w:hAnsiTheme="minorHAnsi"/>
        </w:rPr>
      </w:pPr>
      <w:r w:rsidRPr="003B435D">
        <w:rPr>
          <w:rFonts w:asciiTheme="minorHAnsi" w:hAnsiTheme="minorHAnsi"/>
        </w:rPr>
        <w:t>Para</w:t>
      </w:r>
      <w:r w:rsidRPr="003B435D">
        <w:rPr>
          <w:rFonts w:asciiTheme="minorHAnsi" w:hAnsiTheme="minorHAnsi"/>
          <w:spacing w:val="-1"/>
        </w:rPr>
        <w:t xml:space="preserve"> </w:t>
      </w:r>
      <w:r w:rsidRPr="003B435D">
        <w:rPr>
          <w:rFonts w:asciiTheme="minorHAnsi" w:hAnsiTheme="minorHAnsi"/>
        </w:rPr>
        <w:t>os</w:t>
      </w:r>
      <w:r w:rsidRPr="003B435D">
        <w:rPr>
          <w:rFonts w:asciiTheme="minorHAnsi" w:hAnsiTheme="minorHAnsi"/>
          <w:spacing w:val="-3"/>
        </w:rPr>
        <w:t xml:space="preserve"> </w:t>
      </w:r>
      <w:r w:rsidRPr="003B435D">
        <w:rPr>
          <w:rFonts w:asciiTheme="minorHAnsi" w:hAnsiTheme="minorHAnsi"/>
        </w:rPr>
        <w:t>propósitos desta</w:t>
      </w:r>
      <w:r w:rsidRPr="003B435D">
        <w:rPr>
          <w:rFonts w:asciiTheme="minorHAnsi" w:hAnsiTheme="minorHAnsi"/>
          <w:spacing w:val="-3"/>
        </w:rPr>
        <w:t xml:space="preserve"> </w:t>
      </w:r>
      <w:r w:rsidRPr="003B435D">
        <w:rPr>
          <w:rFonts w:asciiTheme="minorHAnsi" w:hAnsiTheme="minorHAnsi"/>
        </w:rPr>
        <w:t>cláusula, definem-se</w:t>
      </w:r>
      <w:r w:rsidRPr="003B435D">
        <w:rPr>
          <w:rFonts w:asciiTheme="minorHAnsi" w:hAnsiTheme="minorHAnsi"/>
          <w:spacing w:val="-1"/>
        </w:rPr>
        <w:t xml:space="preserve"> </w:t>
      </w:r>
      <w:r w:rsidRPr="003B435D">
        <w:rPr>
          <w:rFonts w:asciiTheme="minorHAnsi" w:hAnsiTheme="minorHAnsi"/>
        </w:rPr>
        <w:t>as</w:t>
      </w:r>
      <w:r w:rsidRPr="003B435D">
        <w:rPr>
          <w:rFonts w:asciiTheme="minorHAnsi" w:hAnsiTheme="minorHAnsi"/>
          <w:spacing w:val="-5"/>
        </w:rPr>
        <w:t xml:space="preserve"> </w:t>
      </w:r>
      <w:r w:rsidRPr="003B435D">
        <w:rPr>
          <w:rFonts w:asciiTheme="minorHAnsi" w:hAnsiTheme="minorHAnsi"/>
        </w:rPr>
        <w:t>seguintes práticas:</w:t>
      </w:r>
    </w:p>
    <w:p w14:paraId="679461A1" w14:textId="77777777" w:rsidR="00D001F6" w:rsidRPr="003B435D" w:rsidRDefault="00D001F6" w:rsidP="00382F83">
      <w:pPr>
        <w:pStyle w:val="Corpodetexto"/>
        <w:tabs>
          <w:tab w:val="left" w:pos="1134"/>
          <w:tab w:val="left" w:pos="9639"/>
        </w:tabs>
        <w:ind w:left="284" w:right="687"/>
        <w:rPr>
          <w:rFonts w:asciiTheme="minorHAnsi" w:hAnsiTheme="minorHAnsi"/>
        </w:rPr>
      </w:pPr>
    </w:p>
    <w:p w14:paraId="427251C7" w14:textId="77777777" w:rsidR="00382F83" w:rsidRDefault="00382F83" w:rsidP="0019317A">
      <w:pPr>
        <w:pStyle w:val="PargrafodaLista"/>
        <w:tabs>
          <w:tab w:val="left" w:pos="881"/>
          <w:tab w:val="left" w:pos="1134"/>
          <w:tab w:val="left" w:pos="9639"/>
        </w:tabs>
        <w:spacing w:before="39"/>
        <w:ind w:left="284" w:right="317"/>
        <w:rPr>
          <w:rFonts w:asciiTheme="minorHAnsi" w:hAnsiTheme="minorHAnsi"/>
        </w:rPr>
      </w:pPr>
      <w:r w:rsidRPr="003B435D">
        <w:rPr>
          <w:rFonts w:asciiTheme="minorHAnsi" w:hAnsiTheme="minorHAnsi"/>
          <w:b/>
        </w:rPr>
        <w:t xml:space="preserve">"prática corrupta": </w:t>
      </w:r>
      <w:r w:rsidRPr="003B435D">
        <w:rPr>
          <w:rFonts w:asciiTheme="minorHAnsi" w:hAnsiTheme="minorHAnsi"/>
        </w:rPr>
        <w:t>oferecer, dar, receber ou solicitar, direta ou indiretamente, qualquer</w:t>
      </w:r>
      <w:r w:rsidRPr="003B435D">
        <w:rPr>
          <w:rFonts w:asciiTheme="minorHAnsi" w:hAnsiTheme="minorHAnsi"/>
          <w:spacing w:val="1"/>
        </w:rPr>
        <w:t xml:space="preserve"> </w:t>
      </w:r>
      <w:r w:rsidRPr="003B435D">
        <w:rPr>
          <w:rFonts w:asciiTheme="minorHAnsi" w:hAnsiTheme="minorHAnsi"/>
        </w:rPr>
        <w:t>vantagem com o objetivo de influenciar a ação de servidor público no processo de licitação</w:t>
      </w:r>
      <w:r w:rsidRPr="003B435D">
        <w:rPr>
          <w:rFonts w:asciiTheme="minorHAnsi" w:hAnsiTheme="minorHAnsi"/>
          <w:spacing w:val="1"/>
        </w:rPr>
        <w:t xml:space="preserve"> </w:t>
      </w:r>
      <w:r w:rsidRPr="003B435D">
        <w:rPr>
          <w:rFonts w:asciiTheme="minorHAnsi" w:hAnsiTheme="minorHAnsi"/>
        </w:rPr>
        <w:t>ou</w:t>
      </w:r>
      <w:r w:rsidRPr="003B435D">
        <w:rPr>
          <w:rFonts w:asciiTheme="minorHAnsi" w:hAnsiTheme="minorHAnsi"/>
          <w:spacing w:val="-1"/>
        </w:rPr>
        <w:t xml:space="preserve"> </w:t>
      </w:r>
      <w:r w:rsidRPr="003B435D">
        <w:rPr>
          <w:rFonts w:asciiTheme="minorHAnsi" w:hAnsiTheme="minorHAnsi"/>
        </w:rPr>
        <w:t>na execução de</w:t>
      </w:r>
      <w:r w:rsidRPr="003B435D">
        <w:rPr>
          <w:rFonts w:asciiTheme="minorHAnsi" w:hAnsiTheme="minorHAnsi"/>
          <w:spacing w:val="-2"/>
        </w:rPr>
        <w:t xml:space="preserve"> </w:t>
      </w:r>
      <w:r w:rsidRPr="003B435D">
        <w:rPr>
          <w:rFonts w:asciiTheme="minorHAnsi" w:hAnsiTheme="minorHAnsi"/>
        </w:rPr>
        <w:t>contrato;</w:t>
      </w:r>
    </w:p>
    <w:p w14:paraId="36B81589" w14:textId="77777777" w:rsidR="00D001F6" w:rsidRPr="003B435D" w:rsidRDefault="00D001F6" w:rsidP="0019317A">
      <w:pPr>
        <w:pStyle w:val="PargrafodaLista"/>
        <w:tabs>
          <w:tab w:val="left" w:pos="881"/>
          <w:tab w:val="left" w:pos="1134"/>
          <w:tab w:val="left" w:pos="9639"/>
        </w:tabs>
        <w:spacing w:before="39"/>
        <w:ind w:left="284" w:right="317"/>
        <w:rPr>
          <w:rFonts w:asciiTheme="minorHAnsi" w:hAnsiTheme="minorHAnsi"/>
        </w:rPr>
      </w:pPr>
    </w:p>
    <w:p w14:paraId="4F1F053B" w14:textId="77777777" w:rsidR="00382F83" w:rsidRDefault="00382F83" w:rsidP="0019317A">
      <w:pPr>
        <w:pStyle w:val="PargrafodaLista"/>
        <w:tabs>
          <w:tab w:val="left" w:pos="1134"/>
          <w:tab w:val="left" w:pos="9639"/>
        </w:tabs>
        <w:ind w:left="284" w:right="317"/>
        <w:rPr>
          <w:rFonts w:asciiTheme="minorHAnsi" w:hAnsiTheme="minorHAnsi"/>
        </w:rPr>
      </w:pPr>
      <w:r w:rsidRPr="003B435D">
        <w:rPr>
          <w:rFonts w:asciiTheme="minorHAnsi" w:hAnsiTheme="minorHAnsi"/>
          <w:b/>
        </w:rPr>
        <w:t>"prática</w:t>
      </w:r>
      <w:r w:rsidRPr="003B435D">
        <w:rPr>
          <w:rFonts w:asciiTheme="minorHAnsi" w:hAnsiTheme="minorHAnsi"/>
          <w:b/>
          <w:spacing w:val="7"/>
        </w:rPr>
        <w:t xml:space="preserve"> </w:t>
      </w:r>
      <w:r w:rsidRPr="003B435D">
        <w:rPr>
          <w:rFonts w:asciiTheme="minorHAnsi" w:hAnsiTheme="minorHAnsi"/>
          <w:b/>
        </w:rPr>
        <w:t>fraudulenta":</w:t>
      </w:r>
      <w:r w:rsidRPr="003B435D">
        <w:rPr>
          <w:rFonts w:asciiTheme="minorHAnsi" w:hAnsiTheme="minorHAnsi"/>
          <w:b/>
          <w:spacing w:val="15"/>
        </w:rPr>
        <w:t xml:space="preserve"> </w:t>
      </w:r>
      <w:r w:rsidRPr="003B435D">
        <w:rPr>
          <w:rFonts w:asciiTheme="minorHAnsi" w:hAnsiTheme="minorHAnsi"/>
        </w:rPr>
        <w:t>a</w:t>
      </w:r>
      <w:r w:rsidRPr="003B435D">
        <w:rPr>
          <w:rFonts w:asciiTheme="minorHAnsi" w:hAnsiTheme="minorHAnsi"/>
          <w:spacing w:val="9"/>
        </w:rPr>
        <w:t xml:space="preserve"> </w:t>
      </w:r>
      <w:r w:rsidRPr="003B435D">
        <w:rPr>
          <w:rFonts w:asciiTheme="minorHAnsi" w:hAnsiTheme="minorHAnsi"/>
        </w:rPr>
        <w:t>falsificação</w:t>
      </w:r>
      <w:r w:rsidRPr="003B435D">
        <w:rPr>
          <w:rFonts w:asciiTheme="minorHAnsi" w:hAnsiTheme="minorHAnsi"/>
          <w:spacing w:val="11"/>
        </w:rPr>
        <w:t xml:space="preserve"> </w:t>
      </w:r>
      <w:r w:rsidRPr="003B435D">
        <w:rPr>
          <w:rFonts w:asciiTheme="minorHAnsi" w:hAnsiTheme="minorHAnsi"/>
        </w:rPr>
        <w:t>ou</w:t>
      </w:r>
      <w:r w:rsidRPr="003B435D">
        <w:rPr>
          <w:rFonts w:asciiTheme="minorHAnsi" w:hAnsiTheme="minorHAnsi"/>
          <w:spacing w:val="11"/>
        </w:rPr>
        <w:t xml:space="preserve"> </w:t>
      </w:r>
      <w:r w:rsidRPr="003B435D">
        <w:rPr>
          <w:rFonts w:asciiTheme="minorHAnsi" w:hAnsiTheme="minorHAnsi"/>
        </w:rPr>
        <w:t>omissão</w:t>
      </w:r>
      <w:r w:rsidRPr="003B435D">
        <w:rPr>
          <w:rFonts w:asciiTheme="minorHAnsi" w:hAnsiTheme="minorHAnsi"/>
          <w:spacing w:val="11"/>
        </w:rPr>
        <w:t xml:space="preserve"> </w:t>
      </w:r>
      <w:r w:rsidRPr="003B435D">
        <w:rPr>
          <w:rFonts w:asciiTheme="minorHAnsi" w:hAnsiTheme="minorHAnsi"/>
        </w:rPr>
        <w:t>dos</w:t>
      </w:r>
      <w:r w:rsidRPr="003B435D">
        <w:rPr>
          <w:rFonts w:asciiTheme="minorHAnsi" w:hAnsiTheme="minorHAnsi"/>
          <w:spacing w:val="12"/>
        </w:rPr>
        <w:t xml:space="preserve"> </w:t>
      </w:r>
      <w:r w:rsidRPr="003B435D">
        <w:rPr>
          <w:rFonts w:asciiTheme="minorHAnsi" w:hAnsiTheme="minorHAnsi"/>
        </w:rPr>
        <w:t>fatos,</w:t>
      </w:r>
      <w:r w:rsidRPr="003B435D">
        <w:rPr>
          <w:rFonts w:asciiTheme="minorHAnsi" w:hAnsiTheme="minorHAnsi"/>
          <w:spacing w:val="10"/>
        </w:rPr>
        <w:t xml:space="preserve"> </w:t>
      </w:r>
      <w:r w:rsidRPr="003B435D">
        <w:rPr>
          <w:rFonts w:asciiTheme="minorHAnsi" w:hAnsiTheme="minorHAnsi"/>
        </w:rPr>
        <w:t>com</w:t>
      </w:r>
      <w:r w:rsidRPr="003B435D">
        <w:rPr>
          <w:rFonts w:asciiTheme="minorHAnsi" w:hAnsiTheme="minorHAnsi"/>
          <w:spacing w:val="12"/>
        </w:rPr>
        <w:t xml:space="preserve"> </w:t>
      </w:r>
      <w:r w:rsidRPr="003B435D">
        <w:rPr>
          <w:rFonts w:asciiTheme="minorHAnsi" w:hAnsiTheme="minorHAnsi"/>
        </w:rPr>
        <w:t>o</w:t>
      </w:r>
      <w:r w:rsidRPr="003B435D">
        <w:rPr>
          <w:rFonts w:asciiTheme="minorHAnsi" w:hAnsiTheme="minorHAnsi"/>
          <w:spacing w:val="11"/>
        </w:rPr>
        <w:t xml:space="preserve"> </w:t>
      </w:r>
      <w:r w:rsidRPr="003B435D">
        <w:rPr>
          <w:rFonts w:asciiTheme="minorHAnsi" w:hAnsiTheme="minorHAnsi"/>
        </w:rPr>
        <w:t>objetivo</w:t>
      </w:r>
      <w:r w:rsidRPr="003B435D">
        <w:rPr>
          <w:rFonts w:asciiTheme="minorHAnsi" w:hAnsiTheme="minorHAnsi"/>
          <w:spacing w:val="11"/>
        </w:rPr>
        <w:t xml:space="preserve"> </w:t>
      </w:r>
      <w:r w:rsidRPr="003B435D">
        <w:rPr>
          <w:rFonts w:asciiTheme="minorHAnsi" w:hAnsiTheme="minorHAnsi"/>
        </w:rPr>
        <w:t>de</w:t>
      </w:r>
      <w:r w:rsidRPr="003B435D">
        <w:rPr>
          <w:rFonts w:asciiTheme="minorHAnsi" w:hAnsiTheme="minorHAnsi"/>
          <w:spacing w:val="11"/>
        </w:rPr>
        <w:t xml:space="preserve"> </w:t>
      </w:r>
      <w:r w:rsidRPr="003B435D">
        <w:rPr>
          <w:rFonts w:asciiTheme="minorHAnsi" w:hAnsiTheme="minorHAnsi"/>
        </w:rPr>
        <w:t>influenciar</w:t>
      </w:r>
      <w:r w:rsidRPr="003B435D">
        <w:rPr>
          <w:rFonts w:asciiTheme="minorHAnsi" w:hAnsiTheme="minorHAnsi"/>
          <w:spacing w:val="-59"/>
        </w:rPr>
        <w:t xml:space="preserve"> </w:t>
      </w:r>
      <w:r w:rsidRPr="003B435D">
        <w:rPr>
          <w:rFonts w:asciiTheme="minorHAnsi" w:hAnsiTheme="minorHAnsi"/>
        </w:rPr>
        <w:t>o</w:t>
      </w:r>
      <w:r w:rsidRPr="003B435D">
        <w:rPr>
          <w:rFonts w:asciiTheme="minorHAnsi" w:hAnsiTheme="minorHAnsi"/>
          <w:spacing w:val="-1"/>
        </w:rPr>
        <w:t xml:space="preserve"> </w:t>
      </w:r>
      <w:r w:rsidRPr="003B435D">
        <w:rPr>
          <w:rFonts w:asciiTheme="minorHAnsi" w:hAnsiTheme="minorHAnsi"/>
        </w:rPr>
        <w:t>processo de</w:t>
      </w:r>
      <w:r w:rsidRPr="003B435D">
        <w:rPr>
          <w:rFonts w:asciiTheme="minorHAnsi" w:hAnsiTheme="minorHAnsi"/>
          <w:spacing w:val="-2"/>
        </w:rPr>
        <w:t xml:space="preserve"> </w:t>
      </w:r>
      <w:r w:rsidRPr="003B435D">
        <w:rPr>
          <w:rFonts w:asciiTheme="minorHAnsi" w:hAnsiTheme="minorHAnsi"/>
        </w:rPr>
        <w:t>licitação ou de execução de</w:t>
      </w:r>
      <w:r w:rsidRPr="003B435D">
        <w:rPr>
          <w:rFonts w:asciiTheme="minorHAnsi" w:hAnsiTheme="minorHAnsi"/>
          <w:spacing w:val="-2"/>
        </w:rPr>
        <w:t xml:space="preserve"> </w:t>
      </w:r>
      <w:r w:rsidRPr="003B435D">
        <w:rPr>
          <w:rFonts w:asciiTheme="minorHAnsi" w:hAnsiTheme="minorHAnsi"/>
        </w:rPr>
        <w:t>contrato;</w:t>
      </w:r>
    </w:p>
    <w:p w14:paraId="741887D1" w14:textId="77777777" w:rsidR="00D001F6" w:rsidRPr="00D001F6" w:rsidRDefault="00D001F6" w:rsidP="0019317A">
      <w:pPr>
        <w:tabs>
          <w:tab w:val="left" w:pos="1134"/>
          <w:tab w:val="left" w:pos="9639"/>
        </w:tabs>
        <w:ind w:right="317"/>
        <w:rPr>
          <w:rFonts w:asciiTheme="minorHAnsi" w:hAnsiTheme="minorHAnsi"/>
        </w:rPr>
      </w:pPr>
    </w:p>
    <w:p w14:paraId="6C1F3F87" w14:textId="77777777" w:rsidR="00382F83" w:rsidRDefault="00382F83" w:rsidP="0019317A">
      <w:pPr>
        <w:pStyle w:val="PargrafodaLista"/>
        <w:tabs>
          <w:tab w:val="left" w:pos="1134"/>
          <w:tab w:val="left" w:pos="9639"/>
        </w:tabs>
        <w:ind w:left="284" w:right="317"/>
        <w:rPr>
          <w:rFonts w:asciiTheme="minorHAnsi" w:hAnsiTheme="minorHAnsi"/>
        </w:rPr>
      </w:pPr>
      <w:r w:rsidRPr="003B435D">
        <w:rPr>
          <w:rFonts w:asciiTheme="minorHAnsi" w:hAnsiTheme="minorHAnsi"/>
          <w:b/>
        </w:rPr>
        <w:t xml:space="preserve">"prática colusiva": </w:t>
      </w:r>
      <w:r w:rsidRPr="003B435D">
        <w:rPr>
          <w:rFonts w:asciiTheme="minorHAnsi" w:hAnsiTheme="minorHAnsi"/>
        </w:rPr>
        <w:t>esquematizar ou estabelecer um acordo entre dois ou mais licitantes,</w:t>
      </w:r>
      <w:r w:rsidRPr="003B435D">
        <w:rPr>
          <w:rFonts w:asciiTheme="minorHAnsi" w:hAnsiTheme="minorHAnsi"/>
          <w:spacing w:val="-59"/>
        </w:rPr>
        <w:t xml:space="preserve"> </w:t>
      </w:r>
      <w:r w:rsidRPr="003B435D">
        <w:rPr>
          <w:rFonts w:asciiTheme="minorHAnsi" w:hAnsiTheme="minorHAnsi"/>
        </w:rPr>
        <w:t>com ou sem o conhecimento de representantes ou prepostos do órgão licitador, visando</w:t>
      </w:r>
      <w:r w:rsidRPr="003B435D">
        <w:rPr>
          <w:rFonts w:asciiTheme="minorHAnsi" w:hAnsiTheme="minorHAnsi"/>
          <w:spacing w:val="1"/>
        </w:rPr>
        <w:t xml:space="preserve"> </w:t>
      </w:r>
      <w:r w:rsidRPr="003B435D">
        <w:rPr>
          <w:rFonts w:asciiTheme="minorHAnsi" w:hAnsiTheme="minorHAnsi"/>
        </w:rPr>
        <w:t>estabelecer</w:t>
      </w:r>
      <w:r w:rsidRPr="003B435D">
        <w:rPr>
          <w:rFonts w:asciiTheme="minorHAnsi" w:hAnsiTheme="minorHAnsi"/>
          <w:spacing w:val="-2"/>
        </w:rPr>
        <w:t xml:space="preserve"> </w:t>
      </w:r>
      <w:r w:rsidRPr="003B435D">
        <w:rPr>
          <w:rFonts w:asciiTheme="minorHAnsi" w:hAnsiTheme="minorHAnsi"/>
        </w:rPr>
        <w:t>preços</w:t>
      </w:r>
      <w:r w:rsidRPr="003B435D">
        <w:rPr>
          <w:rFonts w:asciiTheme="minorHAnsi" w:hAnsiTheme="minorHAnsi"/>
          <w:spacing w:val="-2"/>
        </w:rPr>
        <w:t xml:space="preserve"> </w:t>
      </w:r>
      <w:r w:rsidRPr="003B435D">
        <w:rPr>
          <w:rFonts w:asciiTheme="minorHAnsi" w:hAnsiTheme="minorHAnsi"/>
        </w:rPr>
        <w:t>em</w:t>
      </w:r>
      <w:r w:rsidRPr="003B435D">
        <w:rPr>
          <w:rFonts w:asciiTheme="minorHAnsi" w:hAnsiTheme="minorHAnsi"/>
          <w:spacing w:val="1"/>
        </w:rPr>
        <w:t xml:space="preserve"> </w:t>
      </w:r>
      <w:r w:rsidRPr="003B435D">
        <w:rPr>
          <w:rFonts w:asciiTheme="minorHAnsi" w:hAnsiTheme="minorHAnsi"/>
        </w:rPr>
        <w:t>níveis</w:t>
      </w:r>
      <w:r w:rsidRPr="003B435D">
        <w:rPr>
          <w:rFonts w:asciiTheme="minorHAnsi" w:hAnsiTheme="minorHAnsi"/>
          <w:spacing w:val="1"/>
        </w:rPr>
        <w:t xml:space="preserve"> </w:t>
      </w:r>
      <w:r w:rsidRPr="003B435D">
        <w:rPr>
          <w:rFonts w:asciiTheme="minorHAnsi" w:hAnsiTheme="minorHAnsi"/>
        </w:rPr>
        <w:t>artificiais e</w:t>
      </w:r>
      <w:r w:rsidRPr="003B435D">
        <w:rPr>
          <w:rFonts w:asciiTheme="minorHAnsi" w:hAnsiTheme="minorHAnsi"/>
          <w:spacing w:val="-2"/>
        </w:rPr>
        <w:t xml:space="preserve"> </w:t>
      </w:r>
      <w:r w:rsidRPr="003B435D">
        <w:rPr>
          <w:rFonts w:asciiTheme="minorHAnsi" w:hAnsiTheme="minorHAnsi"/>
        </w:rPr>
        <w:t>não competitivos;</w:t>
      </w:r>
    </w:p>
    <w:p w14:paraId="05D51FBF" w14:textId="77777777" w:rsidR="00D001F6" w:rsidRPr="00193CED" w:rsidRDefault="00D001F6" w:rsidP="00193CED">
      <w:pPr>
        <w:tabs>
          <w:tab w:val="left" w:pos="1134"/>
          <w:tab w:val="left" w:pos="9498"/>
        </w:tabs>
        <w:ind w:right="317"/>
        <w:rPr>
          <w:rFonts w:asciiTheme="minorHAnsi" w:hAnsiTheme="minorHAnsi"/>
        </w:rPr>
      </w:pPr>
    </w:p>
    <w:p w14:paraId="5C2FA60C" w14:textId="77777777" w:rsidR="00382F83" w:rsidRDefault="00382F83" w:rsidP="0019317A">
      <w:pPr>
        <w:pStyle w:val="PargrafodaLista"/>
        <w:tabs>
          <w:tab w:val="left" w:pos="879"/>
          <w:tab w:val="left" w:pos="1134"/>
          <w:tab w:val="left" w:pos="9072"/>
        </w:tabs>
        <w:spacing w:before="94"/>
        <w:ind w:left="284" w:right="317"/>
        <w:rPr>
          <w:rFonts w:asciiTheme="minorHAnsi" w:hAnsiTheme="minorHAnsi"/>
        </w:rPr>
      </w:pPr>
      <w:r w:rsidRPr="003B435D">
        <w:rPr>
          <w:rFonts w:asciiTheme="minorHAnsi" w:hAnsiTheme="minorHAnsi"/>
          <w:b/>
        </w:rPr>
        <w:t xml:space="preserve">"prática coercitiva": </w:t>
      </w:r>
      <w:r w:rsidRPr="003B435D">
        <w:rPr>
          <w:rFonts w:asciiTheme="minorHAnsi" w:hAnsiTheme="minorHAnsi"/>
        </w:rPr>
        <w:t>causar dano ou ameaçar causar dano, direta ou indiretamente, às</w:t>
      </w:r>
      <w:r w:rsidRPr="003B435D">
        <w:rPr>
          <w:rFonts w:asciiTheme="minorHAnsi" w:hAnsiTheme="minorHAnsi"/>
          <w:spacing w:val="1"/>
        </w:rPr>
        <w:t xml:space="preserve"> </w:t>
      </w:r>
      <w:r w:rsidRPr="003B435D">
        <w:rPr>
          <w:rFonts w:asciiTheme="minorHAnsi" w:hAnsiTheme="minorHAnsi"/>
        </w:rPr>
        <w:t>pessoas ou sua propriedade, visando influenciar sua participação em um processo licitatório</w:t>
      </w:r>
      <w:r w:rsidRPr="003B435D">
        <w:rPr>
          <w:rFonts w:asciiTheme="minorHAnsi" w:hAnsiTheme="minorHAnsi"/>
          <w:spacing w:val="1"/>
        </w:rPr>
        <w:t xml:space="preserve"> </w:t>
      </w:r>
      <w:r w:rsidRPr="003B435D">
        <w:rPr>
          <w:rFonts w:asciiTheme="minorHAnsi" w:hAnsiTheme="minorHAnsi"/>
        </w:rPr>
        <w:t>ou afetar</w:t>
      </w:r>
      <w:r w:rsidRPr="003B435D">
        <w:rPr>
          <w:rFonts w:asciiTheme="minorHAnsi" w:hAnsiTheme="minorHAnsi"/>
          <w:spacing w:val="-2"/>
        </w:rPr>
        <w:t xml:space="preserve"> </w:t>
      </w:r>
      <w:r w:rsidRPr="003B435D">
        <w:rPr>
          <w:rFonts w:asciiTheme="minorHAnsi" w:hAnsiTheme="minorHAnsi"/>
        </w:rPr>
        <w:t>a execução do</w:t>
      </w:r>
      <w:r w:rsidRPr="003B435D">
        <w:rPr>
          <w:rFonts w:asciiTheme="minorHAnsi" w:hAnsiTheme="minorHAnsi"/>
          <w:spacing w:val="-4"/>
        </w:rPr>
        <w:t xml:space="preserve"> </w:t>
      </w:r>
      <w:r w:rsidRPr="003B435D">
        <w:rPr>
          <w:rFonts w:asciiTheme="minorHAnsi" w:hAnsiTheme="minorHAnsi"/>
        </w:rPr>
        <w:t>contrato;</w:t>
      </w:r>
    </w:p>
    <w:p w14:paraId="2B01F506" w14:textId="77777777" w:rsidR="00D001F6" w:rsidRPr="003B435D" w:rsidRDefault="00D001F6" w:rsidP="00D001F6">
      <w:pPr>
        <w:pStyle w:val="PargrafodaLista"/>
        <w:tabs>
          <w:tab w:val="left" w:pos="879"/>
          <w:tab w:val="left" w:pos="1134"/>
          <w:tab w:val="left" w:pos="9639"/>
        </w:tabs>
        <w:spacing w:before="94"/>
        <w:ind w:left="284" w:right="687"/>
        <w:rPr>
          <w:rFonts w:asciiTheme="minorHAnsi" w:hAnsiTheme="minorHAnsi"/>
        </w:rPr>
      </w:pPr>
    </w:p>
    <w:p w14:paraId="0521B8C8" w14:textId="77777777" w:rsidR="00382F83" w:rsidRDefault="00382F83" w:rsidP="00480312">
      <w:pPr>
        <w:pStyle w:val="PargrafodaLista"/>
        <w:tabs>
          <w:tab w:val="left" w:pos="900"/>
          <w:tab w:val="left" w:pos="1134"/>
          <w:tab w:val="left" w:pos="9639"/>
        </w:tabs>
        <w:spacing w:before="1"/>
        <w:ind w:left="284" w:right="317"/>
        <w:rPr>
          <w:rFonts w:asciiTheme="minorHAnsi" w:hAnsiTheme="minorHAnsi"/>
        </w:rPr>
      </w:pPr>
      <w:r w:rsidRPr="003B435D">
        <w:rPr>
          <w:rFonts w:asciiTheme="minorHAnsi" w:hAnsiTheme="minorHAnsi"/>
          <w:b/>
        </w:rPr>
        <w:t xml:space="preserve">"prática obstrutiva": </w:t>
      </w:r>
      <w:r w:rsidRPr="003B435D">
        <w:rPr>
          <w:rFonts w:asciiTheme="minorHAnsi" w:hAnsiTheme="minorHAnsi"/>
        </w:rPr>
        <w:t>(i) destruir, falsificar, alterar ou ocultar provas em inspeções ou</w:t>
      </w:r>
      <w:r w:rsidRPr="003B435D">
        <w:rPr>
          <w:rFonts w:asciiTheme="minorHAnsi" w:hAnsiTheme="minorHAnsi"/>
          <w:spacing w:val="1"/>
        </w:rPr>
        <w:t xml:space="preserve"> </w:t>
      </w:r>
      <w:r w:rsidRPr="003B435D">
        <w:rPr>
          <w:rFonts w:asciiTheme="minorHAnsi" w:hAnsiTheme="minorHAnsi"/>
        </w:rPr>
        <w:t>fazer declarações falsas aos representantes do organismo financeiro multilateral, com o</w:t>
      </w:r>
      <w:r w:rsidRPr="003B435D">
        <w:rPr>
          <w:rFonts w:asciiTheme="minorHAnsi" w:hAnsiTheme="minorHAnsi"/>
          <w:spacing w:val="1"/>
        </w:rPr>
        <w:t xml:space="preserve"> </w:t>
      </w:r>
      <w:r w:rsidRPr="003B435D">
        <w:rPr>
          <w:rFonts w:asciiTheme="minorHAnsi" w:hAnsiTheme="minorHAnsi"/>
        </w:rPr>
        <w:t>objetivo de</w:t>
      </w:r>
      <w:r w:rsidRPr="003B435D">
        <w:rPr>
          <w:rFonts w:asciiTheme="minorHAnsi" w:hAnsiTheme="minorHAnsi"/>
          <w:spacing w:val="1"/>
        </w:rPr>
        <w:t xml:space="preserve"> </w:t>
      </w:r>
      <w:r w:rsidRPr="003B435D">
        <w:rPr>
          <w:rFonts w:asciiTheme="minorHAnsi" w:hAnsiTheme="minorHAnsi"/>
        </w:rPr>
        <w:t>impedir</w:t>
      </w:r>
      <w:r w:rsidRPr="003B435D">
        <w:rPr>
          <w:rFonts w:asciiTheme="minorHAnsi" w:hAnsiTheme="minorHAnsi"/>
          <w:spacing w:val="1"/>
        </w:rPr>
        <w:t xml:space="preserve"> </w:t>
      </w:r>
      <w:r w:rsidRPr="003B435D">
        <w:rPr>
          <w:rFonts w:asciiTheme="minorHAnsi" w:hAnsiTheme="minorHAnsi"/>
        </w:rPr>
        <w:t>materialmente a</w:t>
      </w:r>
      <w:r w:rsidRPr="003B435D">
        <w:rPr>
          <w:rFonts w:asciiTheme="minorHAnsi" w:hAnsiTheme="minorHAnsi"/>
          <w:spacing w:val="1"/>
        </w:rPr>
        <w:t xml:space="preserve"> </w:t>
      </w:r>
      <w:r w:rsidRPr="003B435D">
        <w:rPr>
          <w:rFonts w:asciiTheme="minorHAnsi" w:hAnsiTheme="minorHAnsi"/>
        </w:rPr>
        <w:t>apuração de</w:t>
      </w:r>
      <w:r w:rsidRPr="003B435D">
        <w:rPr>
          <w:rFonts w:asciiTheme="minorHAnsi" w:hAnsiTheme="minorHAnsi"/>
          <w:spacing w:val="1"/>
        </w:rPr>
        <w:t xml:space="preserve"> </w:t>
      </w:r>
      <w:r w:rsidRPr="003B435D">
        <w:rPr>
          <w:rFonts w:asciiTheme="minorHAnsi" w:hAnsiTheme="minorHAnsi"/>
        </w:rPr>
        <w:t>alegações</w:t>
      </w:r>
      <w:r w:rsidRPr="003B435D">
        <w:rPr>
          <w:rFonts w:asciiTheme="minorHAnsi" w:hAnsiTheme="minorHAnsi"/>
          <w:spacing w:val="1"/>
        </w:rPr>
        <w:t xml:space="preserve"> </w:t>
      </w:r>
      <w:r w:rsidRPr="003B435D">
        <w:rPr>
          <w:rFonts w:asciiTheme="minorHAnsi" w:hAnsiTheme="minorHAnsi"/>
        </w:rPr>
        <w:t>de prática</w:t>
      </w:r>
      <w:r w:rsidRPr="003B435D">
        <w:rPr>
          <w:rFonts w:asciiTheme="minorHAnsi" w:hAnsiTheme="minorHAnsi"/>
          <w:spacing w:val="1"/>
        </w:rPr>
        <w:t xml:space="preserve"> </w:t>
      </w:r>
      <w:r w:rsidRPr="003B435D">
        <w:rPr>
          <w:rFonts w:asciiTheme="minorHAnsi" w:hAnsiTheme="minorHAnsi"/>
        </w:rPr>
        <w:t>prevista,</w:t>
      </w:r>
      <w:r w:rsidRPr="003B435D">
        <w:rPr>
          <w:rFonts w:asciiTheme="minorHAnsi" w:hAnsiTheme="minorHAnsi"/>
          <w:spacing w:val="61"/>
        </w:rPr>
        <w:t xml:space="preserve"> </w:t>
      </w:r>
      <w:r w:rsidRPr="003B435D">
        <w:rPr>
          <w:rFonts w:asciiTheme="minorHAnsi" w:hAnsiTheme="minorHAnsi"/>
        </w:rPr>
        <w:t>desde</w:t>
      </w:r>
      <w:r w:rsidRPr="003B435D">
        <w:rPr>
          <w:rFonts w:asciiTheme="minorHAnsi" w:hAnsiTheme="minorHAnsi"/>
          <w:spacing w:val="1"/>
        </w:rPr>
        <w:t xml:space="preserve"> </w:t>
      </w:r>
      <w:r w:rsidRPr="003B435D">
        <w:rPr>
          <w:rFonts w:asciiTheme="minorHAnsi" w:hAnsiTheme="minorHAnsi"/>
        </w:rPr>
        <w:t>Edital;</w:t>
      </w:r>
      <w:r w:rsidRPr="003B435D">
        <w:rPr>
          <w:rFonts w:asciiTheme="minorHAnsi" w:hAnsiTheme="minorHAnsi"/>
          <w:spacing w:val="1"/>
        </w:rPr>
        <w:t xml:space="preserve"> </w:t>
      </w:r>
      <w:r w:rsidRPr="003B435D">
        <w:rPr>
          <w:rFonts w:asciiTheme="minorHAnsi" w:hAnsiTheme="minorHAnsi"/>
        </w:rPr>
        <w:t>(ii)</w:t>
      </w:r>
      <w:r w:rsidRPr="003B435D">
        <w:rPr>
          <w:rFonts w:asciiTheme="minorHAnsi" w:hAnsiTheme="minorHAnsi"/>
          <w:spacing w:val="1"/>
        </w:rPr>
        <w:t xml:space="preserve"> </w:t>
      </w:r>
      <w:r w:rsidRPr="003B435D">
        <w:rPr>
          <w:rFonts w:asciiTheme="minorHAnsi" w:hAnsiTheme="minorHAnsi"/>
        </w:rPr>
        <w:t>atos</w:t>
      </w:r>
      <w:r w:rsidRPr="003B435D">
        <w:rPr>
          <w:rFonts w:asciiTheme="minorHAnsi" w:hAnsiTheme="minorHAnsi"/>
          <w:spacing w:val="1"/>
        </w:rPr>
        <w:t xml:space="preserve"> </w:t>
      </w:r>
      <w:r w:rsidRPr="003B435D">
        <w:rPr>
          <w:rFonts w:asciiTheme="minorHAnsi" w:hAnsiTheme="minorHAnsi"/>
        </w:rPr>
        <w:t>cuja</w:t>
      </w:r>
      <w:r w:rsidRPr="003B435D">
        <w:rPr>
          <w:rFonts w:asciiTheme="minorHAnsi" w:hAnsiTheme="minorHAnsi"/>
          <w:spacing w:val="1"/>
        </w:rPr>
        <w:t xml:space="preserve"> </w:t>
      </w:r>
      <w:r w:rsidRPr="003B435D">
        <w:rPr>
          <w:rFonts w:asciiTheme="minorHAnsi" w:hAnsiTheme="minorHAnsi"/>
        </w:rPr>
        <w:t>intenção</w:t>
      </w:r>
      <w:r w:rsidRPr="003B435D">
        <w:rPr>
          <w:rFonts w:asciiTheme="minorHAnsi" w:hAnsiTheme="minorHAnsi"/>
          <w:spacing w:val="1"/>
        </w:rPr>
        <w:t xml:space="preserve"> </w:t>
      </w:r>
      <w:r w:rsidRPr="003B435D">
        <w:rPr>
          <w:rFonts w:asciiTheme="minorHAnsi" w:hAnsiTheme="minorHAnsi"/>
        </w:rPr>
        <w:t>seja</w:t>
      </w:r>
      <w:r w:rsidRPr="003B435D">
        <w:rPr>
          <w:rFonts w:asciiTheme="minorHAnsi" w:hAnsiTheme="minorHAnsi"/>
          <w:spacing w:val="1"/>
        </w:rPr>
        <w:t xml:space="preserve"> </w:t>
      </w:r>
      <w:r w:rsidRPr="003B435D">
        <w:rPr>
          <w:rFonts w:asciiTheme="minorHAnsi" w:hAnsiTheme="minorHAnsi"/>
        </w:rPr>
        <w:t>impedir</w:t>
      </w:r>
      <w:r w:rsidRPr="003B435D">
        <w:rPr>
          <w:rFonts w:asciiTheme="minorHAnsi" w:hAnsiTheme="minorHAnsi"/>
          <w:spacing w:val="1"/>
        </w:rPr>
        <w:t xml:space="preserve"> </w:t>
      </w:r>
      <w:r w:rsidRPr="003B435D">
        <w:rPr>
          <w:rFonts w:asciiTheme="minorHAnsi" w:hAnsiTheme="minorHAnsi"/>
        </w:rPr>
        <w:t>materialmente</w:t>
      </w:r>
      <w:r w:rsidRPr="003B435D">
        <w:rPr>
          <w:rFonts w:asciiTheme="minorHAnsi" w:hAnsiTheme="minorHAnsi"/>
          <w:spacing w:val="1"/>
        </w:rPr>
        <w:t xml:space="preserve"> </w:t>
      </w:r>
      <w:r w:rsidRPr="003B435D">
        <w:rPr>
          <w:rFonts w:asciiTheme="minorHAnsi" w:hAnsiTheme="minorHAnsi"/>
        </w:rPr>
        <w:t>o</w:t>
      </w:r>
      <w:r w:rsidRPr="003B435D">
        <w:rPr>
          <w:rFonts w:asciiTheme="minorHAnsi" w:hAnsiTheme="minorHAnsi"/>
          <w:spacing w:val="1"/>
        </w:rPr>
        <w:t xml:space="preserve"> </w:t>
      </w:r>
      <w:r w:rsidRPr="003B435D">
        <w:rPr>
          <w:rFonts w:asciiTheme="minorHAnsi" w:hAnsiTheme="minorHAnsi"/>
        </w:rPr>
        <w:t>exercício</w:t>
      </w:r>
      <w:r w:rsidRPr="003B435D">
        <w:rPr>
          <w:rFonts w:asciiTheme="minorHAnsi" w:hAnsiTheme="minorHAnsi"/>
          <w:spacing w:val="1"/>
        </w:rPr>
        <w:t xml:space="preserve"> </w:t>
      </w:r>
      <w:r w:rsidRPr="003B435D">
        <w:rPr>
          <w:rFonts w:asciiTheme="minorHAnsi" w:hAnsiTheme="minorHAnsi"/>
        </w:rPr>
        <w:t>do</w:t>
      </w:r>
      <w:r w:rsidRPr="003B435D">
        <w:rPr>
          <w:rFonts w:asciiTheme="minorHAnsi" w:hAnsiTheme="minorHAnsi"/>
          <w:spacing w:val="1"/>
        </w:rPr>
        <w:t xml:space="preserve"> </w:t>
      </w:r>
      <w:r w:rsidRPr="003B435D">
        <w:rPr>
          <w:rFonts w:asciiTheme="minorHAnsi" w:hAnsiTheme="minorHAnsi"/>
        </w:rPr>
        <w:t>direito</w:t>
      </w:r>
      <w:r w:rsidRPr="003B435D">
        <w:rPr>
          <w:rFonts w:asciiTheme="minorHAnsi" w:hAnsiTheme="minorHAnsi"/>
          <w:spacing w:val="1"/>
        </w:rPr>
        <w:t xml:space="preserve"> </w:t>
      </w:r>
      <w:r w:rsidRPr="003B435D">
        <w:rPr>
          <w:rFonts w:asciiTheme="minorHAnsi" w:hAnsiTheme="minorHAnsi"/>
        </w:rPr>
        <w:t>de</w:t>
      </w:r>
      <w:r w:rsidRPr="003B435D">
        <w:rPr>
          <w:rFonts w:asciiTheme="minorHAnsi" w:hAnsiTheme="minorHAnsi"/>
          <w:spacing w:val="61"/>
        </w:rPr>
        <w:t xml:space="preserve"> </w:t>
      </w:r>
      <w:r w:rsidRPr="003B435D">
        <w:rPr>
          <w:rFonts w:asciiTheme="minorHAnsi" w:hAnsiTheme="minorHAnsi"/>
        </w:rPr>
        <w:t>o</w:t>
      </w:r>
      <w:r w:rsidRPr="003B435D">
        <w:rPr>
          <w:rFonts w:asciiTheme="minorHAnsi" w:hAnsiTheme="minorHAnsi"/>
          <w:spacing w:val="1"/>
        </w:rPr>
        <w:t xml:space="preserve"> </w:t>
      </w:r>
      <w:r w:rsidRPr="003B435D">
        <w:rPr>
          <w:rFonts w:asciiTheme="minorHAnsi" w:hAnsiTheme="minorHAnsi"/>
        </w:rPr>
        <w:t>organismo</w:t>
      </w:r>
      <w:r w:rsidRPr="003B435D">
        <w:rPr>
          <w:rFonts w:asciiTheme="minorHAnsi" w:hAnsiTheme="minorHAnsi"/>
          <w:spacing w:val="-3"/>
        </w:rPr>
        <w:t xml:space="preserve"> </w:t>
      </w:r>
      <w:r w:rsidRPr="003B435D">
        <w:rPr>
          <w:rFonts w:asciiTheme="minorHAnsi" w:hAnsiTheme="minorHAnsi"/>
        </w:rPr>
        <w:t>financeiro</w:t>
      </w:r>
      <w:r w:rsidRPr="003B435D">
        <w:rPr>
          <w:rFonts w:asciiTheme="minorHAnsi" w:hAnsiTheme="minorHAnsi"/>
          <w:spacing w:val="-2"/>
        </w:rPr>
        <w:t xml:space="preserve"> </w:t>
      </w:r>
      <w:r w:rsidRPr="003B435D">
        <w:rPr>
          <w:rFonts w:asciiTheme="minorHAnsi" w:hAnsiTheme="minorHAnsi"/>
        </w:rPr>
        <w:t>multilateral</w:t>
      </w:r>
      <w:r w:rsidRPr="003B435D">
        <w:rPr>
          <w:rFonts w:asciiTheme="minorHAnsi" w:hAnsiTheme="minorHAnsi"/>
          <w:spacing w:val="-1"/>
        </w:rPr>
        <w:t xml:space="preserve"> </w:t>
      </w:r>
      <w:r w:rsidRPr="003B435D">
        <w:rPr>
          <w:rFonts w:asciiTheme="minorHAnsi" w:hAnsiTheme="minorHAnsi"/>
        </w:rPr>
        <w:t>promover</w:t>
      </w:r>
      <w:r w:rsidRPr="003B435D">
        <w:rPr>
          <w:rFonts w:asciiTheme="minorHAnsi" w:hAnsiTheme="minorHAnsi"/>
          <w:spacing w:val="-1"/>
        </w:rPr>
        <w:t xml:space="preserve"> </w:t>
      </w:r>
      <w:r w:rsidRPr="003B435D">
        <w:rPr>
          <w:rFonts w:asciiTheme="minorHAnsi" w:hAnsiTheme="minorHAnsi"/>
        </w:rPr>
        <w:t>inspeção.</w:t>
      </w:r>
    </w:p>
    <w:p w14:paraId="79BA7CB6" w14:textId="77777777" w:rsidR="00D001F6" w:rsidRPr="00D001F6" w:rsidRDefault="00D001F6" w:rsidP="00C82FE5">
      <w:pPr>
        <w:tabs>
          <w:tab w:val="left" w:pos="900"/>
          <w:tab w:val="left" w:pos="1134"/>
          <w:tab w:val="left" w:pos="9498"/>
        </w:tabs>
        <w:spacing w:before="1"/>
        <w:ind w:right="317"/>
        <w:rPr>
          <w:rFonts w:asciiTheme="minorHAnsi" w:hAnsiTheme="minorHAnsi"/>
        </w:rPr>
      </w:pPr>
    </w:p>
    <w:p w14:paraId="024F4AD5" w14:textId="77777777" w:rsidR="00382F83" w:rsidRDefault="00D001F6" w:rsidP="00C82FE5">
      <w:pPr>
        <w:pStyle w:val="PargrafodaLista"/>
        <w:tabs>
          <w:tab w:val="left" w:pos="809"/>
          <w:tab w:val="left" w:pos="1134"/>
          <w:tab w:val="left" w:pos="9498"/>
        </w:tabs>
        <w:ind w:left="284" w:right="317"/>
        <w:rPr>
          <w:rFonts w:asciiTheme="minorHAnsi" w:hAnsiTheme="minorHAnsi"/>
        </w:rPr>
      </w:pPr>
      <w:r w:rsidRPr="00276907">
        <w:rPr>
          <w:rFonts w:asciiTheme="minorHAnsi" w:hAnsiTheme="minorHAnsi"/>
          <w:b/>
          <w:bCs/>
        </w:rPr>
        <w:t>13.2.</w:t>
      </w:r>
      <w:r w:rsidR="00382F83" w:rsidRPr="003B435D">
        <w:rPr>
          <w:rFonts w:asciiTheme="minorHAnsi" w:hAnsiTheme="minorHAnsi"/>
        </w:rPr>
        <w:t xml:space="preserve"> Na hipótese de financiamento, parcial ou integral, por organismo financeiro multilateral,</w:t>
      </w:r>
      <w:r w:rsidR="00382F83" w:rsidRPr="003B435D">
        <w:rPr>
          <w:rFonts w:asciiTheme="minorHAnsi" w:hAnsiTheme="minorHAnsi"/>
          <w:spacing w:val="1"/>
        </w:rPr>
        <w:t xml:space="preserve"> </w:t>
      </w:r>
      <w:r w:rsidR="00382F83" w:rsidRPr="003B435D">
        <w:rPr>
          <w:rFonts w:asciiTheme="minorHAnsi" w:hAnsiTheme="minorHAnsi"/>
        </w:rPr>
        <w:t>mediante adiantamento ou reembolso, este organismo imporá sanção sobre uma empresa</w:t>
      </w:r>
      <w:r w:rsidR="00382F83" w:rsidRPr="003B435D">
        <w:rPr>
          <w:rFonts w:asciiTheme="minorHAnsi" w:hAnsiTheme="minorHAnsi"/>
          <w:spacing w:val="1"/>
        </w:rPr>
        <w:t xml:space="preserve"> </w:t>
      </w:r>
      <w:r w:rsidR="00382F83" w:rsidRPr="003B435D">
        <w:rPr>
          <w:rFonts w:asciiTheme="minorHAnsi" w:hAnsiTheme="minorHAnsi"/>
        </w:rPr>
        <w:t>ou</w:t>
      </w:r>
      <w:r w:rsidR="00382F83" w:rsidRPr="003B435D">
        <w:rPr>
          <w:rFonts w:asciiTheme="minorHAnsi" w:hAnsiTheme="minorHAnsi"/>
          <w:spacing w:val="1"/>
        </w:rPr>
        <w:t xml:space="preserve"> </w:t>
      </w:r>
      <w:r w:rsidR="00382F83" w:rsidRPr="003B435D">
        <w:rPr>
          <w:rFonts w:asciiTheme="minorHAnsi" w:hAnsiTheme="minorHAnsi"/>
        </w:rPr>
        <w:t>pessoa</w:t>
      </w:r>
      <w:r w:rsidR="00382F83" w:rsidRPr="003B435D">
        <w:rPr>
          <w:rFonts w:asciiTheme="minorHAnsi" w:hAnsiTheme="minorHAnsi"/>
          <w:spacing w:val="1"/>
        </w:rPr>
        <w:t xml:space="preserve"> </w:t>
      </w:r>
      <w:r w:rsidR="00382F83" w:rsidRPr="003B435D">
        <w:rPr>
          <w:rFonts w:asciiTheme="minorHAnsi" w:hAnsiTheme="minorHAnsi"/>
        </w:rPr>
        <w:t>física,</w:t>
      </w:r>
      <w:r w:rsidR="00382F83" w:rsidRPr="003B435D">
        <w:rPr>
          <w:rFonts w:asciiTheme="minorHAnsi" w:hAnsiTheme="minorHAnsi"/>
          <w:spacing w:val="1"/>
        </w:rPr>
        <w:t xml:space="preserve"> </w:t>
      </w:r>
      <w:r w:rsidR="00382F83" w:rsidRPr="003B435D">
        <w:rPr>
          <w:rFonts w:asciiTheme="minorHAnsi" w:hAnsiTheme="minorHAnsi"/>
        </w:rPr>
        <w:t>inclusive</w:t>
      </w:r>
      <w:r w:rsidR="00382F83" w:rsidRPr="003B435D">
        <w:rPr>
          <w:rFonts w:asciiTheme="minorHAnsi" w:hAnsiTheme="minorHAnsi"/>
          <w:spacing w:val="1"/>
        </w:rPr>
        <w:t xml:space="preserve"> </w:t>
      </w:r>
      <w:r w:rsidR="00382F83" w:rsidRPr="003B435D">
        <w:rPr>
          <w:rFonts w:asciiTheme="minorHAnsi" w:hAnsiTheme="minorHAnsi"/>
        </w:rPr>
        <w:t>declarando-a</w:t>
      </w:r>
      <w:r w:rsidR="00382F83" w:rsidRPr="003B435D">
        <w:rPr>
          <w:rFonts w:asciiTheme="minorHAnsi" w:hAnsiTheme="minorHAnsi"/>
          <w:spacing w:val="1"/>
        </w:rPr>
        <w:t xml:space="preserve"> </w:t>
      </w:r>
      <w:r w:rsidR="00382F83" w:rsidRPr="003B435D">
        <w:rPr>
          <w:rFonts w:asciiTheme="minorHAnsi" w:hAnsiTheme="minorHAnsi"/>
        </w:rPr>
        <w:t>inelegível,</w:t>
      </w:r>
      <w:r w:rsidR="00382F83" w:rsidRPr="003B435D">
        <w:rPr>
          <w:rFonts w:asciiTheme="minorHAnsi" w:hAnsiTheme="minorHAnsi"/>
          <w:spacing w:val="1"/>
        </w:rPr>
        <w:t xml:space="preserve"> </w:t>
      </w:r>
      <w:r w:rsidR="00382F83" w:rsidRPr="003B435D">
        <w:rPr>
          <w:rFonts w:asciiTheme="minorHAnsi" w:hAnsiTheme="minorHAnsi"/>
        </w:rPr>
        <w:t>indefinidamente</w:t>
      </w:r>
      <w:r w:rsidR="00382F83" w:rsidRPr="003B435D">
        <w:rPr>
          <w:rFonts w:asciiTheme="minorHAnsi" w:hAnsiTheme="minorHAnsi"/>
          <w:spacing w:val="1"/>
        </w:rPr>
        <w:t xml:space="preserve"> </w:t>
      </w:r>
      <w:r w:rsidR="00382F83" w:rsidRPr="003B435D">
        <w:rPr>
          <w:rFonts w:asciiTheme="minorHAnsi" w:hAnsiTheme="minorHAnsi"/>
        </w:rPr>
        <w:t>ou</w:t>
      </w:r>
      <w:r w:rsidR="00382F83" w:rsidRPr="003B435D">
        <w:rPr>
          <w:rFonts w:asciiTheme="minorHAnsi" w:hAnsiTheme="minorHAnsi"/>
          <w:spacing w:val="1"/>
        </w:rPr>
        <w:t xml:space="preserve"> </w:t>
      </w:r>
      <w:r w:rsidR="00382F83" w:rsidRPr="003B435D">
        <w:rPr>
          <w:rFonts w:asciiTheme="minorHAnsi" w:hAnsiTheme="minorHAnsi"/>
        </w:rPr>
        <w:t>por</w:t>
      </w:r>
      <w:r w:rsidR="00382F83" w:rsidRPr="003B435D">
        <w:rPr>
          <w:rFonts w:asciiTheme="minorHAnsi" w:hAnsiTheme="minorHAnsi"/>
          <w:spacing w:val="1"/>
        </w:rPr>
        <w:t xml:space="preserve"> </w:t>
      </w:r>
      <w:r w:rsidR="00382F83" w:rsidRPr="003B435D">
        <w:rPr>
          <w:rFonts w:asciiTheme="minorHAnsi" w:hAnsiTheme="minorHAnsi"/>
        </w:rPr>
        <w:t>prazo</w:t>
      </w:r>
      <w:r w:rsidR="00382F83" w:rsidRPr="003B435D">
        <w:rPr>
          <w:rFonts w:asciiTheme="minorHAnsi" w:hAnsiTheme="minorHAnsi"/>
          <w:spacing w:val="1"/>
        </w:rPr>
        <w:t xml:space="preserve"> </w:t>
      </w:r>
      <w:r w:rsidR="00382F83" w:rsidRPr="003B435D">
        <w:rPr>
          <w:rFonts w:asciiTheme="minorHAnsi" w:hAnsiTheme="minorHAnsi"/>
        </w:rPr>
        <w:t>determinado,</w:t>
      </w:r>
      <w:r w:rsidR="00382F83" w:rsidRPr="003B435D">
        <w:rPr>
          <w:rFonts w:asciiTheme="minorHAnsi" w:hAnsiTheme="minorHAnsi"/>
          <w:spacing w:val="1"/>
        </w:rPr>
        <w:t xml:space="preserve"> </w:t>
      </w:r>
      <w:r w:rsidR="00382F83" w:rsidRPr="003B435D">
        <w:rPr>
          <w:rFonts w:asciiTheme="minorHAnsi" w:hAnsiTheme="minorHAnsi"/>
        </w:rPr>
        <w:t>para a</w:t>
      </w:r>
      <w:r w:rsidR="00382F83" w:rsidRPr="003B435D">
        <w:rPr>
          <w:rFonts w:asciiTheme="minorHAnsi" w:hAnsiTheme="minorHAnsi"/>
          <w:spacing w:val="1"/>
        </w:rPr>
        <w:t xml:space="preserve"> </w:t>
      </w:r>
      <w:r w:rsidR="00382F83" w:rsidRPr="003B435D">
        <w:rPr>
          <w:rFonts w:asciiTheme="minorHAnsi" w:hAnsiTheme="minorHAnsi"/>
        </w:rPr>
        <w:t>outorga</w:t>
      </w:r>
      <w:r w:rsidR="00382F83" w:rsidRPr="003B435D">
        <w:rPr>
          <w:rFonts w:asciiTheme="minorHAnsi" w:hAnsiTheme="minorHAnsi"/>
          <w:spacing w:val="1"/>
        </w:rPr>
        <w:t xml:space="preserve"> </w:t>
      </w:r>
      <w:r w:rsidR="00382F83" w:rsidRPr="003B435D">
        <w:rPr>
          <w:rFonts w:asciiTheme="minorHAnsi" w:hAnsiTheme="minorHAnsi"/>
        </w:rPr>
        <w:t>de contratos financiados</w:t>
      </w:r>
      <w:r w:rsidR="00382F83" w:rsidRPr="003B435D">
        <w:rPr>
          <w:rFonts w:asciiTheme="minorHAnsi" w:hAnsiTheme="minorHAnsi"/>
          <w:spacing w:val="1"/>
        </w:rPr>
        <w:t xml:space="preserve"> </w:t>
      </w:r>
      <w:r w:rsidR="00382F83" w:rsidRPr="003B435D">
        <w:rPr>
          <w:rFonts w:asciiTheme="minorHAnsi" w:hAnsiTheme="minorHAnsi"/>
        </w:rPr>
        <w:t>pelo</w:t>
      </w:r>
      <w:r w:rsidR="00382F83" w:rsidRPr="003B435D">
        <w:rPr>
          <w:rFonts w:asciiTheme="minorHAnsi" w:hAnsiTheme="minorHAnsi"/>
          <w:spacing w:val="1"/>
        </w:rPr>
        <w:t xml:space="preserve"> </w:t>
      </w:r>
      <w:r w:rsidR="00382F83" w:rsidRPr="003B435D">
        <w:rPr>
          <w:rFonts w:asciiTheme="minorHAnsi" w:hAnsiTheme="minorHAnsi"/>
        </w:rPr>
        <w:t>organismo se,</w:t>
      </w:r>
      <w:r w:rsidR="00382F83" w:rsidRPr="003B435D">
        <w:rPr>
          <w:rFonts w:asciiTheme="minorHAnsi" w:hAnsiTheme="minorHAnsi"/>
          <w:spacing w:val="1"/>
        </w:rPr>
        <w:t xml:space="preserve"> </w:t>
      </w:r>
      <w:r w:rsidR="00382F83" w:rsidRPr="003B435D">
        <w:rPr>
          <w:rFonts w:asciiTheme="minorHAnsi" w:hAnsiTheme="minorHAnsi"/>
        </w:rPr>
        <w:t>em</w:t>
      </w:r>
      <w:r w:rsidR="00382F83" w:rsidRPr="003B435D">
        <w:rPr>
          <w:rFonts w:asciiTheme="minorHAnsi" w:hAnsiTheme="minorHAnsi"/>
          <w:spacing w:val="1"/>
        </w:rPr>
        <w:t xml:space="preserve"> </w:t>
      </w:r>
      <w:r w:rsidR="00382F83" w:rsidRPr="003B435D">
        <w:rPr>
          <w:rFonts w:asciiTheme="minorHAnsi" w:hAnsiTheme="minorHAnsi"/>
        </w:rPr>
        <w:t>qualquer</w:t>
      </w:r>
      <w:r w:rsidR="00382F83" w:rsidRPr="003B435D">
        <w:rPr>
          <w:rFonts w:asciiTheme="minorHAnsi" w:hAnsiTheme="minorHAnsi"/>
          <w:spacing w:val="1"/>
        </w:rPr>
        <w:t xml:space="preserve"> </w:t>
      </w:r>
      <w:r w:rsidR="00382F83" w:rsidRPr="003B435D">
        <w:rPr>
          <w:rFonts w:asciiTheme="minorHAnsi" w:hAnsiTheme="minorHAnsi"/>
        </w:rPr>
        <w:t>momento, constatar o envolvimento da empresa, diretamente ou por meio de um agente, em</w:t>
      </w:r>
      <w:r w:rsidR="00382F83" w:rsidRPr="003B435D">
        <w:rPr>
          <w:rFonts w:asciiTheme="minorHAnsi" w:hAnsiTheme="minorHAnsi"/>
          <w:spacing w:val="-59"/>
        </w:rPr>
        <w:t xml:space="preserve"> </w:t>
      </w:r>
      <w:r w:rsidR="00382F83" w:rsidRPr="003B435D">
        <w:rPr>
          <w:rFonts w:asciiTheme="minorHAnsi" w:hAnsiTheme="minorHAnsi"/>
        </w:rPr>
        <w:t>práticas</w:t>
      </w:r>
      <w:r w:rsidR="00382F83" w:rsidRPr="003B435D">
        <w:rPr>
          <w:rFonts w:asciiTheme="minorHAnsi" w:hAnsiTheme="minorHAnsi"/>
          <w:spacing w:val="1"/>
        </w:rPr>
        <w:t xml:space="preserve"> </w:t>
      </w:r>
      <w:r w:rsidR="00382F83" w:rsidRPr="003B435D">
        <w:rPr>
          <w:rFonts w:asciiTheme="minorHAnsi" w:hAnsiTheme="minorHAnsi"/>
        </w:rPr>
        <w:t>corruptas,</w:t>
      </w:r>
      <w:r w:rsidR="00382F83" w:rsidRPr="003B435D">
        <w:rPr>
          <w:rFonts w:asciiTheme="minorHAnsi" w:hAnsiTheme="minorHAnsi"/>
          <w:spacing w:val="1"/>
        </w:rPr>
        <w:t xml:space="preserve"> </w:t>
      </w:r>
      <w:r w:rsidR="00382F83" w:rsidRPr="003B435D">
        <w:rPr>
          <w:rFonts w:asciiTheme="minorHAnsi" w:hAnsiTheme="minorHAnsi"/>
        </w:rPr>
        <w:t>fraudulentas,</w:t>
      </w:r>
      <w:r w:rsidR="00382F83" w:rsidRPr="003B435D">
        <w:rPr>
          <w:rFonts w:asciiTheme="minorHAnsi" w:hAnsiTheme="minorHAnsi"/>
          <w:spacing w:val="1"/>
        </w:rPr>
        <w:t xml:space="preserve"> </w:t>
      </w:r>
      <w:r w:rsidR="00382F83" w:rsidRPr="003B435D">
        <w:rPr>
          <w:rFonts w:asciiTheme="minorHAnsi" w:hAnsiTheme="minorHAnsi"/>
        </w:rPr>
        <w:t>colusivas,</w:t>
      </w:r>
      <w:r w:rsidR="00382F83" w:rsidRPr="003B435D">
        <w:rPr>
          <w:rFonts w:asciiTheme="minorHAnsi" w:hAnsiTheme="minorHAnsi"/>
          <w:spacing w:val="1"/>
        </w:rPr>
        <w:t xml:space="preserve"> </w:t>
      </w:r>
      <w:r w:rsidR="00382F83" w:rsidRPr="003B435D">
        <w:rPr>
          <w:rFonts w:asciiTheme="minorHAnsi" w:hAnsiTheme="minorHAnsi"/>
        </w:rPr>
        <w:t>coercitivas</w:t>
      </w:r>
      <w:r w:rsidR="00382F83" w:rsidRPr="003B435D">
        <w:rPr>
          <w:rFonts w:asciiTheme="minorHAnsi" w:hAnsiTheme="minorHAnsi"/>
          <w:spacing w:val="1"/>
        </w:rPr>
        <w:t xml:space="preserve"> </w:t>
      </w:r>
      <w:r w:rsidR="00382F83" w:rsidRPr="003B435D">
        <w:rPr>
          <w:rFonts w:asciiTheme="minorHAnsi" w:hAnsiTheme="minorHAnsi"/>
        </w:rPr>
        <w:t>ou</w:t>
      </w:r>
      <w:r w:rsidR="00382F83" w:rsidRPr="003B435D">
        <w:rPr>
          <w:rFonts w:asciiTheme="minorHAnsi" w:hAnsiTheme="minorHAnsi"/>
          <w:spacing w:val="1"/>
        </w:rPr>
        <w:t xml:space="preserve"> </w:t>
      </w:r>
      <w:r w:rsidR="00382F83" w:rsidRPr="003B435D">
        <w:rPr>
          <w:rFonts w:asciiTheme="minorHAnsi" w:hAnsiTheme="minorHAnsi"/>
        </w:rPr>
        <w:t>obstrutivas</w:t>
      </w:r>
      <w:r w:rsidR="00382F83" w:rsidRPr="003B435D">
        <w:rPr>
          <w:rFonts w:asciiTheme="minorHAnsi" w:hAnsiTheme="minorHAnsi"/>
          <w:spacing w:val="1"/>
        </w:rPr>
        <w:t xml:space="preserve"> </w:t>
      </w:r>
      <w:r w:rsidR="00382F83" w:rsidRPr="003B435D">
        <w:rPr>
          <w:rFonts w:asciiTheme="minorHAnsi" w:hAnsiTheme="minorHAnsi"/>
        </w:rPr>
        <w:t>ao</w:t>
      </w:r>
      <w:r w:rsidR="00382F83" w:rsidRPr="003B435D">
        <w:rPr>
          <w:rFonts w:asciiTheme="minorHAnsi" w:hAnsiTheme="minorHAnsi"/>
          <w:spacing w:val="1"/>
        </w:rPr>
        <w:t xml:space="preserve"> </w:t>
      </w:r>
      <w:r w:rsidR="00382F83" w:rsidRPr="003B435D">
        <w:rPr>
          <w:rFonts w:asciiTheme="minorHAnsi" w:hAnsiTheme="minorHAnsi"/>
        </w:rPr>
        <w:t>participar</w:t>
      </w:r>
      <w:r w:rsidR="00382F83" w:rsidRPr="003B435D">
        <w:rPr>
          <w:rFonts w:asciiTheme="minorHAnsi" w:hAnsiTheme="minorHAnsi"/>
          <w:spacing w:val="61"/>
        </w:rPr>
        <w:t xml:space="preserve"> </w:t>
      </w:r>
      <w:r w:rsidR="00382F83" w:rsidRPr="003B435D">
        <w:rPr>
          <w:rFonts w:asciiTheme="minorHAnsi" w:hAnsiTheme="minorHAnsi"/>
        </w:rPr>
        <w:t>da</w:t>
      </w:r>
      <w:r w:rsidR="00382F83" w:rsidRPr="003B435D">
        <w:rPr>
          <w:rFonts w:asciiTheme="minorHAnsi" w:hAnsiTheme="minorHAnsi"/>
          <w:spacing w:val="1"/>
        </w:rPr>
        <w:t xml:space="preserve"> </w:t>
      </w:r>
      <w:r w:rsidR="00382F83" w:rsidRPr="003B435D">
        <w:rPr>
          <w:rFonts w:asciiTheme="minorHAnsi" w:hAnsiTheme="minorHAnsi"/>
        </w:rPr>
        <w:t>licitação</w:t>
      </w:r>
      <w:r w:rsidR="00382F83" w:rsidRPr="003B435D">
        <w:rPr>
          <w:rFonts w:asciiTheme="minorHAnsi" w:hAnsiTheme="minorHAnsi"/>
          <w:spacing w:val="-1"/>
        </w:rPr>
        <w:t xml:space="preserve"> </w:t>
      </w:r>
      <w:r w:rsidR="00382F83" w:rsidRPr="003B435D">
        <w:rPr>
          <w:rFonts w:asciiTheme="minorHAnsi" w:hAnsiTheme="minorHAnsi"/>
        </w:rPr>
        <w:t>ou da execução</w:t>
      </w:r>
      <w:r w:rsidR="00382F83" w:rsidRPr="003B435D">
        <w:rPr>
          <w:rFonts w:asciiTheme="minorHAnsi" w:hAnsiTheme="minorHAnsi"/>
          <w:spacing w:val="-2"/>
        </w:rPr>
        <w:t xml:space="preserve"> </w:t>
      </w:r>
      <w:r w:rsidR="00382F83" w:rsidRPr="003B435D">
        <w:rPr>
          <w:rFonts w:asciiTheme="minorHAnsi" w:hAnsiTheme="minorHAnsi"/>
        </w:rPr>
        <w:t>um</w:t>
      </w:r>
      <w:r w:rsidR="00382F83" w:rsidRPr="003B435D">
        <w:rPr>
          <w:rFonts w:asciiTheme="minorHAnsi" w:hAnsiTheme="minorHAnsi"/>
          <w:spacing w:val="-1"/>
        </w:rPr>
        <w:t xml:space="preserve"> </w:t>
      </w:r>
      <w:r w:rsidR="00382F83" w:rsidRPr="003B435D">
        <w:rPr>
          <w:rFonts w:asciiTheme="minorHAnsi" w:hAnsiTheme="minorHAnsi"/>
        </w:rPr>
        <w:t>contrato</w:t>
      </w:r>
      <w:r w:rsidR="00382F83" w:rsidRPr="003B435D">
        <w:rPr>
          <w:rFonts w:asciiTheme="minorHAnsi" w:hAnsiTheme="minorHAnsi"/>
          <w:spacing w:val="-4"/>
        </w:rPr>
        <w:t xml:space="preserve"> </w:t>
      </w:r>
      <w:r w:rsidR="00382F83" w:rsidRPr="003B435D">
        <w:rPr>
          <w:rFonts w:asciiTheme="minorHAnsi" w:hAnsiTheme="minorHAnsi"/>
        </w:rPr>
        <w:t>financiado</w:t>
      </w:r>
      <w:r w:rsidR="00382F83" w:rsidRPr="003B435D">
        <w:rPr>
          <w:rFonts w:asciiTheme="minorHAnsi" w:hAnsiTheme="minorHAnsi"/>
          <w:spacing w:val="-3"/>
        </w:rPr>
        <w:t xml:space="preserve"> </w:t>
      </w:r>
      <w:r w:rsidR="00382F83" w:rsidRPr="003B435D">
        <w:rPr>
          <w:rFonts w:asciiTheme="minorHAnsi" w:hAnsiTheme="minorHAnsi"/>
        </w:rPr>
        <w:t>pelo organismo.</w:t>
      </w:r>
    </w:p>
    <w:p w14:paraId="36F67278" w14:textId="77777777" w:rsidR="00D001F6" w:rsidRPr="003B435D" w:rsidRDefault="00D001F6" w:rsidP="00C82FE5">
      <w:pPr>
        <w:pStyle w:val="PargrafodaLista"/>
        <w:tabs>
          <w:tab w:val="left" w:pos="809"/>
          <w:tab w:val="left" w:pos="1134"/>
          <w:tab w:val="left" w:pos="9498"/>
        </w:tabs>
        <w:ind w:left="284" w:right="317"/>
        <w:rPr>
          <w:rFonts w:asciiTheme="minorHAnsi" w:hAnsiTheme="minorHAnsi"/>
        </w:rPr>
      </w:pPr>
    </w:p>
    <w:p w14:paraId="27923C11" w14:textId="77777777" w:rsidR="00382F83" w:rsidRPr="003B435D" w:rsidRDefault="00382F83" w:rsidP="00881E3E">
      <w:pPr>
        <w:pStyle w:val="PargrafodaLista"/>
        <w:numPr>
          <w:ilvl w:val="1"/>
          <w:numId w:val="23"/>
        </w:numPr>
        <w:tabs>
          <w:tab w:val="left" w:pos="851"/>
          <w:tab w:val="left" w:pos="9072"/>
          <w:tab w:val="left" w:pos="9498"/>
        </w:tabs>
        <w:spacing w:before="1"/>
        <w:ind w:left="284" w:right="317" w:firstLine="0"/>
        <w:rPr>
          <w:rFonts w:asciiTheme="minorHAnsi" w:hAnsiTheme="minorHAnsi"/>
        </w:rPr>
      </w:pPr>
      <w:r w:rsidRPr="003B435D">
        <w:rPr>
          <w:rFonts w:asciiTheme="minorHAnsi" w:hAnsiTheme="minorHAnsi"/>
        </w:rPr>
        <w:t>Considerando os propósitos das cláusulas acima, o licitante vencedor, como condição</w:t>
      </w:r>
      <w:r w:rsidRPr="003B435D">
        <w:rPr>
          <w:rFonts w:asciiTheme="minorHAnsi" w:hAnsiTheme="minorHAnsi"/>
          <w:spacing w:val="1"/>
        </w:rPr>
        <w:t xml:space="preserve"> </w:t>
      </w:r>
      <w:r w:rsidRPr="003B435D">
        <w:rPr>
          <w:rFonts w:asciiTheme="minorHAnsi" w:hAnsiTheme="minorHAnsi"/>
        </w:rPr>
        <w:t>para a contratação, deverá concordar e autorizar que, na hipótese de o contrato vir a ser</w:t>
      </w:r>
      <w:r w:rsidRPr="003B435D">
        <w:rPr>
          <w:rFonts w:asciiTheme="minorHAnsi" w:hAnsiTheme="minorHAnsi"/>
          <w:spacing w:val="1"/>
        </w:rPr>
        <w:t xml:space="preserve"> </w:t>
      </w:r>
      <w:r w:rsidRPr="003B435D">
        <w:rPr>
          <w:rFonts w:asciiTheme="minorHAnsi" w:hAnsiTheme="minorHAnsi"/>
        </w:rPr>
        <w:t>financiado,</w:t>
      </w:r>
      <w:r w:rsidRPr="003B435D">
        <w:rPr>
          <w:rFonts w:asciiTheme="minorHAnsi" w:hAnsiTheme="minorHAnsi"/>
          <w:spacing w:val="1"/>
        </w:rPr>
        <w:t xml:space="preserve"> </w:t>
      </w:r>
      <w:r w:rsidRPr="003B435D">
        <w:rPr>
          <w:rFonts w:asciiTheme="minorHAnsi" w:hAnsiTheme="minorHAnsi"/>
        </w:rPr>
        <w:t>em</w:t>
      </w:r>
      <w:r w:rsidRPr="003B435D">
        <w:rPr>
          <w:rFonts w:asciiTheme="minorHAnsi" w:hAnsiTheme="minorHAnsi"/>
          <w:spacing w:val="1"/>
        </w:rPr>
        <w:t xml:space="preserve"> </w:t>
      </w:r>
      <w:r w:rsidRPr="003B435D">
        <w:rPr>
          <w:rFonts w:asciiTheme="minorHAnsi" w:hAnsiTheme="minorHAnsi"/>
        </w:rPr>
        <w:t>parte</w:t>
      </w:r>
      <w:r w:rsidRPr="003B435D">
        <w:rPr>
          <w:rFonts w:asciiTheme="minorHAnsi" w:hAnsiTheme="minorHAnsi"/>
          <w:spacing w:val="1"/>
        </w:rPr>
        <w:t xml:space="preserve"> </w:t>
      </w:r>
      <w:r w:rsidRPr="003B435D">
        <w:rPr>
          <w:rFonts w:asciiTheme="minorHAnsi" w:hAnsiTheme="minorHAnsi"/>
        </w:rPr>
        <w:t>ou</w:t>
      </w:r>
      <w:r w:rsidRPr="003B435D">
        <w:rPr>
          <w:rFonts w:asciiTheme="minorHAnsi" w:hAnsiTheme="minorHAnsi"/>
          <w:spacing w:val="1"/>
        </w:rPr>
        <w:t xml:space="preserve"> </w:t>
      </w:r>
      <w:r w:rsidRPr="003B435D">
        <w:rPr>
          <w:rFonts w:asciiTheme="minorHAnsi" w:hAnsiTheme="minorHAnsi"/>
        </w:rPr>
        <w:t>integralmente,</w:t>
      </w:r>
      <w:r w:rsidRPr="003B435D">
        <w:rPr>
          <w:rFonts w:asciiTheme="minorHAnsi" w:hAnsiTheme="minorHAnsi"/>
          <w:spacing w:val="1"/>
        </w:rPr>
        <w:t xml:space="preserve"> </w:t>
      </w:r>
      <w:r w:rsidRPr="003B435D">
        <w:rPr>
          <w:rFonts w:asciiTheme="minorHAnsi" w:hAnsiTheme="minorHAnsi"/>
        </w:rPr>
        <w:t>por</w:t>
      </w:r>
      <w:r w:rsidRPr="003B435D">
        <w:rPr>
          <w:rFonts w:asciiTheme="minorHAnsi" w:hAnsiTheme="minorHAnsi"/>
          <w:spacing w:val="1"/>
        </w:rPr>
        <w:t xml:space="preserve"> </w:t>
      </w:r>
      <w:r w:rsidRPr="003B435D">
        <w:rPr>
          <w:rFonts w:asciiTheme="minorHAnsi" w:hAnsiTheme="minorHAnsi"/>
        </w:rPr>
        <w:t>organismo</w:t>
      </w:r>
      <w:r w:rsidRPr="003B435D">
        <w:rPr>
          <w:rFonts w:asciiTheme="minorHAnsi" w:hAnsiTheme="minorHAnsi"/>
          <w:spacing w:val="1"/>
        </w:rPr>
        <w:t xml:space="preserve"> </w:t>
      </w:r>
      <w:r w:rsidRPr="003B435D">
        <w:rPr>
          <w:rFonts w:asciiTheme="minorHAnsi" w:hAnsiTheme="minorHAnsi"/>
        </w:rPr>
        <w:t>financeiro</w:t>
      </w:r>
      <w:r w:rsidRPr="003B435D">
        <w:rPr>
          <w:rFonts w:asciiTheme="minorHAnsi" w:hAnsiTheme="minorHAnsi"/>
          <w:spacing w:val="1"/>
        </w:rPr>
        <w:t xml:space="preserve"> </w:t>
      </w:r>
      <w:r w:rsidRPr="003B435D">
        <w:rPr>
          <w:rFonts w:asciiTheme="minorHAnsi" w:hAnsiTheme="minorHAnsi"/>
        </w:rPr>
        <w:t>multilateral,</w:t>
      </w:r>
      <w:r w:rsidRPr="003B435D">
        <w:rPr>
          <w:rFonts w:asciiTheme="minorHAnsi" w:hAnsiTheme="minorHAnsi"/>
          <w:spacing w:val="1"/>
        </w:rPr>
        <w:t xml:space="preserve"> </w:t>
      </w:r>
      <w:r w:rsidRPr="003B435D">
        <w:rPr>
          <w:rFonts w:asciiTheme="minorHAnsi" w:hAnsiTheme="minorHAnsi"/>
        </w:rPr>
        <w:t>mediante</w:t>
      </w:r>
      <w:r w:rsidRPr="003B435D">
        <w:rPr>
          <w:rFonts w:asciiTheme="minorHAnsi" w:hAnsiTheme="minorHAnsi"/>
          <w:spacing w:val="1"/>
        </w:rPr>
        <w:t xml:space="preserve"> </w:t>
      </w:r>
      <w:r w:rsidRPr="003B435D">
        <w:rPr>
          <w:rFonts w:asciiTheme="minorHAnsi" w:hAnsiTheme="minorHAnsi"/>
        </w:rPr>
        <w:t>adiantamento ou reembolso, permitirá que o organismo financeiro e/ou pessoas por ele</w:t>
      </w:r>
      <w:r w:rsidRPr="003B435D">
        <w:rPr>
          <w:rFonts w:asciiTheme="minorHAnsi" w:hAnsiTheme="minorHAnsi"/>
          <w:spacing w:val="1"/>
        </w:rPr>
        <w:t xml:space="preserve"> </w:t>
      </w:r>
      <w:r w:rsidRPr="003B435D">
        <w:rPr>
          <w:rFonts w:asciiTheme="minorHAnsi" w:hAnsiTheme="minorHAnsi"/>
        </w:rPr>
        <w:t>formalmente indicadas possam inspecionar o local de execução do contrato e todos os</w:t>
      </w:r>
      <w:r w:rsidRPr="003B435D">
        <w:rPr>
          <w:rFonts w:asciiTheme="minorHAnsi" w:hAnsiTheme="minorHAnsi"/>
          <w:spacing w:val="1"/>
        </w:rPr>
        <w:t xml:space="preserve"> </w:t>
      </w:r>
      <w:r w:rsidRPr="003B435D">
        <w:rPr>
          <w:rFonts w:asciiTheme="minorHAnsi" w:hAnsiTheme="minorHAnsi"/>
        </w:rPr>
        <w:t>documentos,</w:t>
      </w:r>
      <w:r w:rsidRPr="003B435D">
        <w:rPr>
          <w:rFonts w:asciiTheme="minorHAnsi" w:hAnsiTheme="minorHAnsi"/>
          <w:spacing w:val="-2"/>
        </w:rPr>
        <w:t xml:space="preserve"> </w:t>
      </w:r>
      <w:r w:rsidRPr="003B435D">
        <w:rPr>
          <w:rFonts w:asciiTheme="minorHAnsi" w:hAnsiTheme="minorHAnsi"/>
        </w:rPr>
        <w:t>contas</w:t>
      </w:r>
      <w:r w:rsidRPr="003B435D">
        <w:rPr>
          <w:rFonts w:asciiTheme="minorHAnsi" w:hAnsiTheme="minorHAnsi"/>
          <w:spacing w:val="1"/>
        </w:rPr>
        <w:t xml:space="preserve"> </w:t>
      </w:r>
      <w:r w:rsidRPr="003B435D">
        <w:rPr>
          <w:rFonts w:asciiTheme="minorHAnsi" w:hAnsiTheme="minorHAnsi"/>
        </w:rPr>
        <w:t>e</w:t>
      </w:r>
      <w:r w:rsidRPr="003B435D">
        <w:rPr>
          <w:rFonts w:asciiTheme="minorHAnsi" w:hAnsiTheme="minorHAnsi"/>
          <w:spacing w:val="-3"/>
        </w:rPr>
        <w:t xml:space="preserve"> </w:t>
      </w:r>
      <w:r w:rsidRPr="003B435D">
        <w:rPr>
          <w:rFonts w:asciiTheme="minorHAnsi" w:hAnsiTheme="minorHAnsi"/>
        </w:rPr>
        <w:t>registros</w:t>
      </w:r>
      <w:r w:rsidRPr="003B435D">
        <w:rPr>
          <w:rFonts w:asciiTheme="minorHAnsi" w:hAnsiTheme="minorHAnsi"/>
          <w:spacing w:val="-2"/>
        </w:rPr>
        <w:t xml:space="preserve"> </w:t>
      </w:r>
      <w:r w:rsidRPr="003B435D">
        <w:rPr>
          <w:rFonts w:asciiTheme="minorHAnsi" w:hAnsiTheme="minorHAnsi"/>
        </w:rPr>
        <w:t>relacionados à</w:t>
      </w:r>
      <w:r w:rsidRPr="003B435D">
        <w:rPr>
          <w:rFonts w:asciiTheme="minorHAnsi" w:hAnsiTheme="minorHAnsi"/>
          <w:spacing w:val="-3"/>
        </w:rPr>
        <w:t xml:space="preserve"> </w:t>
      </w:r>
      <w:r w:rsidRPr="003B435D">
        <w:rPr>
          <w:rFonts w:asciiTheme="minorHAnsi" w:hAnsiTheme="minorHAnsi"/>
        </w:rPr>
        <w:t>licitação e à</w:t>
      </w:r>
      <w:r w:rsidRPr="003B435D">
        <w:rPr>
          <w:rFonts w:asciiTheme="minorHAnsi" w:hAnsiTheme="minorHAnsi"/>
          <w:spacing w:val="-2"/>
        </w:rPr>
        <w:t xml:space="preserve"> </w:t>
      </w:r>
      <w:r w:rsidRPr="003B435D">
        <w:rPr>
          <w:rFonts w:asciiTheme="minorHAnsi" w:hAnsiTheme="minorHAnsi"/>
        </w:rPr>
        <w:t>execução do</w:t>
      </w:r>
      <w:r w:rsidRPr="003B435D">
        <w:rPr>
          <w:rFonts w:asciiTheme="minorHAnsi" w:hAnsiTheme="minorHAnsi"/>
          <w:spacing w:val="-3"/>
        </w:rPr>
        <w:t xml:space="preserve"> </w:t>
      </w:r>
      <w:r w:rsidRPr="003B435D">
        <w:rPr>
          <w:rFonts w:asciiTheme="minorHAnsi" w:hAnsiTheme="minorHAnsi"/>
        </w:rPr>
        <w:t>contrato.</w:t>
      </w:r>
    </w:p>
    <w:p w14:paraId="301713D2" w14:textId="77777777" w:rsidR="00382F83" w:rsidRPr="003B435D" w:rsidRDefault="00382F83" w:rsidP="00480312">
      <w:pPr>
        <w:pStyle w:val="Corpodetexto"/>
        <w:tabs>
          <w:tab w:val="left" w:pos="1134"/>
          <w:tab w:val="left" w:pos="9072"/>
          <w:tab w:val="left" w:pos="9639"/>
        </w:tabs>
        <w:spacing w:before="5"/>
        <w:ind w:left="284" w:right="687"/>
        <w:jc w:val="left"/>
        <w:rPr>
          <w:rFonts w:asciiTheme="minorHAnsi" w:hAnsiTheme="minorHAnsi"/>
        </w:rPr>
      </w:pPr>
    </w:p>
    <w:p w14:paraId="0060293F" w14:textId="77777777" w:rsidR="00382F83" w:rsidRDefault="00382F83" w:rsidP="00881E3E">
      <w:pPr>
        <w:pStyle w:val="Ttulo3"/>
        <w:numPr>
          <w:ilvl w:val="0"/>
          <w:numId w:val="23"/>
        </w:numPr>
        <w:tabs>
          <w:tab w:val="left" w:pos="709"/>
          <w:tab w:val="left" w:pos="1310"/>
          <w:tab w:val="left" w:pos="9072"/>
          <w:tab w:val="left" w:pos="9639"/>
        </w:tabs>
        <w:ind w:left="284" w:right="687" w:firstLine="0"/>
        <w:jc w:val="both"/>
        <w:rPr>
          <w:rFonts w:asciiTheme="minorHAnsi" w:hAnsiTheme="minorHAnsi"/>
        </w:rPr>
      </w:pPr>
      <w:r w:rsidRPr="003B435D">
        <w:rPr>
          <w:rFonts w:asciiTheme="minorHAnsi" w:hAnsiTheme="minorHAnsi"/>
        </w:rPr>
        <w:t>CLÁUSULA</w:t>
      </w:r>
      <w:r w:rsidRPr="003B435D">
        <w:rPr>
          <w:rFonts w:asciiTheme="minorHAnsi" w:hAnsiTheme="minorHAnsi"/>
          <w:spacing w:val="-2"/>
        </w:rPr>
        <w:t xml:space="preserve"> </w:t>
      </w:r>
      <w:r w:rsidRPr="003B435D">
        <w:rPr>
          <w:rFonts w:asciiTheme="minorHAnsi" w:hAnsiTheme="minorHAnsi"/>
        </w:rPr>
        <w:t>DÉCIMA</w:t>
      </w:r>
      <w:r w:rsidRPr="003B435D">
        <w:rPr>
          <w:rFonts w:asciiTheme="minorHAnsi" w:hAnsiTheme="minorHAnsi"/>
          <w:spacing w:val="-2"/>
        </w:rPr>
        <w:t xml:space="preserve"> </w:t>
      </w:r>
      <w:r w:rsidR="00987706">
        <w:rPr>
          <w:rFonts w:asciiTheme="minorHAnsi" w:hAnsiTheme="minorHAnsi"/>
        </w:rPr>
        <w:t>QUARTA</w:t>
      </w:r>
      <w:r w:rsidRPr="003B435D">
        <w:rPr>
          <w:rFonts w:asciiTheme="minorHAnsi" w:hAnsiTheme="minorHAnsi"/>
          <w:spacing w:val="-1"/>
        </w:rPr>
        <w:t xml:space="preserve"> </w:t>
      </w:r>
      <w:r w:rsidRPr="003B435D">
        <w:rPr>
          <w:rFonts w:asciiTheme="minorHAnsi" w:hAnsiTheme="minorHAnsi"/>
        </w:rPr>
        <w:t>–</w:t>
      </w:r>
      <w:r w:rsidRPr="003B435D">
        <w:rPr>
          <w:rFonts w:asciiTheme="minorHAnsi" w:hAnsiTheme="minorHAnsi"/>
          <w:spacing w:val="-4"/>
        </w:rPr>
        <w:t xml:space="preserve"> </w:t>
      </w:r>
      <w:r w:rsidRPr="003B435D">
        <w:rPr>
          <w:rFonts w:asciiTheme="minorHAnsi" w:hAnsiTheme="minorHAnsi"/>
        </w:rPr>
        <w:t>PUBLICAÇÃO</w:t>
      </w:r>
    </w:p>
    <w:p w14:paraId="041B1415" w14:textId="77777777" w:rsidR="00E76322" w:rsidRPr="003B435D" w:rsidRDefault="00E76322" w:rsidP="00480312">
      <w:pPr>
        <w:pStyle w:val="Ttulo3"/>
        <w:tabs>
          <w:tab w:val="left" w:pos="709"/>
          <w:tab w:val="left" w:pos="1310"/>
          <w:tab w:val="left" w:pos="9072"/>
          <w:tab w:val="left" w:pos="9639"/>
        </w:tabs>
        <w:ind w:left="284" w:right="687"/>
        <w:jc w:val="both"/>
        <w:rPr>
          <w:rFonts w:asciiTheme="minorHAnsi" w:hAnsiTheme="minorHAnsi"/>
        </w:rPr>
      </w:pPr>
    </w:p>
    <w:p w14:paraId="1DDE13F8" w14:textId="77777777" w:rsidR="00382F83" w:rsidRPr="003B435D" w:rsidRDefault="00382F83" w:rsidP="00881E3E">
      <w:pPr>
        <w:pStyle w:val="PargrafodaLista"/>
        <w:numPr>
          <w:ilvl w:val="1"/>
          <w:numId w:val="24"/>
        </w:numPr>
        <w:tabs>
          <w:tab w:val="left" w:pos="851"/>
          <w:tab w:val="left" w:pos="1310"/>
          <w:tab w:val="left" w:pos="9072"/>
          <w:tab w:val="left" w:pos="9639"/>
        </w:tabs>
        <w:spacing w:before="121"/>
        <w:ind w:left="284" w:right="317" w:firstLine="0"/>
        <w:rPr>
          <w:rFonts w:asciiTheme="minorHAnsi" w:hAnsiTheme="minorHAnsi"/>
          <w:color w:val="FF0000"/>
        </w:rPr>
      </w:pPr>
      <w:r w:rsidRPr="003B435D">
        <w:rPr>
          <w:rFonts w:asciiTheme="minorHAnsi" w:hAnsiTheme="minorHAnsi"/>
        </w:rPr>
        <w:t>Incumbirá</w:t>
      </w:r>
      <w:r w:rsidRPr="003B435D">
        <w:rPr>
          <w:rFonts w:asciiTheme="minorHAnsi" w:hAnsiTheme="minorHAnsi"/>
          <w:spacing w:val="1"/>
        </w:rPr>
        <w:t xml:space="preserve"> </w:t>
      </w:r>
      <w:r w:rsidRPr="003B435D">
        <w:rPr>
          <w:rFonts w:asciiTheme="minorHAnsi" w:hAnsiTheme="minorHAnsi"/>
        </w:rPr>
        <w:t>ao</w:t>
      </w:r>
      <w:r w:rsidRPr="003B435D">
        <w:rPr>
          <w:rFonts w:asciiTheme="minorHAnsi" w:hAnsiTheme="minorHAnsi"/>
          <w:spacing w:val="1"/>
        </w:rPr>
        <w:t xml:space="preserve"> </w:t>
      </w:r>
      <w:r w:rsidRPr="003B435D">
        <w:rPr>
          <w:rFonts w:asciiTheme="minorHAnsi" w:hAnsiTheme="minorHAnsi"/>
        </w:rPr>
        <w:t>contratante</w:t>
      </w:r>
      <w:r w:rsidRPr="003B435D">
        <w:rPr>
          <w:rFonts w:asciiTheme="minorHAnsi" w:hAnsiTheme="minorHAnsi"/>
          <w:spacing w:val="1"/>
        </w:rPr>
        <w:t xml:space="preserve"> </w:t>
      </w:r>
      <w:r w:rsidRPr="003B435D">
        <w:rPr>
          <w:rFonts w:asciiTheme="minorHAnsi" w:hAnsiTheme="minorHAnsi"/>
        </w:rPr>
        <w:t>divulgar</w:t>
      </w:r>
      <w:r w:rsidRPr="003B435D">
        <w:rPr>
          <w:rFonts w:asciiTheme="minorHAnsi" w:hAnsiTheme="minorHAnsi"/>
          <w:spacing w:val="1"/>
        </w:rPr>
        <w:t xml:space="preserve"> </w:t>
      </w:r>
      <w:r w:rsidRPr="003B435D">
        <w:rPr>
          <w:rFonts w:asciiTheme="minorHAnsi" w:hAnsiTheme="minorHAnsi"/>
        </w:rPr>
        <w:t>o</w:t>
      </w:r>
      <w:r w:rsidRPr="003B435D">
        <w:rPr>
          <w:rFonts w:asciiTheme="minorHAnsi" w:hAnsiTheme="minorHAnsi"/>
          <w:spacing w:val="1"/>
        </w:rPr>
        <w:t xml:space="preserve"> </w:t>
      </w:r>
      <w:r w:rsidRPr="003B435D">
        <w:rPr>
          <w:rFonts w:asciiTheme="minorHAnsi" w:hAnsiTheme="minorHAnsi"/>
        </w:rPr>
        <w:t>presente</w:t>
      </w:r>
      <w:r w:rsidRPr="003B435D">
        <w:rPr>
          <w:rFonts w:asciiTheme="minorHAnsi" w:hAnsiTheme="minorHAnsi"/>
          <w:spacing w:val="1"/>
        </w:rPr>
        <w:t xml:space="preserve"> </w:t>
      </w:r>
      <w:r w:rsidRPr="003B435D">
        <w:rPr>
          <w:rFonts w:asciiTheme="minorHAnsi" w:hAnsiTheme="minorHAnsi"/>
        </w:rPr>
        <w:t>instrumento</w:t>
      </w:r>
      <w:r w:rsidRPr="003B435D">
        <w:rPr>
          <w:rFonts w:asciiTheme="minorHAnsi" w:hAnsiTheme="minorHAnsi"/>
          <w:spacing w:val="1"/>
        </w:rPr>
        <w:t xml:space="preserve"> </w:t>
      </w:r>
      <w:r w:rsidRPr="003B435D">
        <w:rPr>
          <w:rFonts w:asciiTheme="minorHAnsi" w:hAnsiTheme="minorHAnsi"/>
        </w:rPr>
        <w:t>no</w:t>
      </w:r>
      <w:r w:rsidRPr="003B435D">
        <w:rPr>
          <w:rFonts w:asciiTheme="minorHAnsi" w:hAnsiTheme="minorHAnsi"/>
          <w:spacing w:val="1"/>
        </w:rPr>
        <w:t xml:space="preserve"> </w:t>
      </w:r>
      <w:r w:rsidRPr="003B435D">
        <w:rPr>
          <w:rFonts w:asciiTheme="minorHAnsi" w:hAnsiTheme="minorHAnsi"/>
        </w:rPr>
        <w:t>Portal</w:t>
      </w:r>
      <w:r w:rsidRPr="003B435D">
        <w:rPr>
          <w:rFonts w:asciiTheme="minorHAnsi" w:hAnsiTheme="minorHAnsi"/>
          <w:spacing w:val="1"/>
        </w:rPr>
        <w:t xml:space="preserve"> </w:t>
      </w:r>
      <w:r w:rsidRPr="003B435D">
        <w:rPr>
          <w:rFonts w:asciiTheme="minorHAnsi" w:hAnsiTheme="minorHAnsi"/>
        </w:rPr>
        <w:t>Nacional</w:t>
      </w:r>
      <w:r w:rsidRPr="003B435D">
        <w:rPr>
          <w:rFonts w:asciiTheme="minorHAnsi" w:hAnsiTheme="minorHAnsi"/>
          <w:spacing w:val="1"/>
        </w:rPr>
        <w:t xml:space="preserve"> </w:t>
      </w:r>
      <w:r w:rsidR="00E76322">
        <w:rPr>
          <w:rFonts w:asciiTheme="minorHAnsi" w:hAnsiTheme="minorHAnsi"/>
          <w:spacing w:val="1"/>
        </w:rPr>
        <w:t>de Contratações Públicas</w:t>
      </w:r>
      <w:r w:rsidR="00987706">
        <w:rPr>
          <w:rFonts w:asciiTheme="minorHAnsi" w:hAnsiTheme="minorHAnsi"/>
          <w:spacing w:val="1"/>
        </w:rPr>
        <w:t xml:space="preserve"> </w:t>
      </w:r>
      <w:r w:rsidRPr="003B435D">
        <w:rPr>
          <w:rFonts w:asciiTheme="minorHAnsi" w:hAnsiTheme="minorHAnsi"/>
        </w:rPr>
        <w:t xml:space="preserve">(PNCP), na forma prevista no </w:t>
      </w:r>
      <w:hyperlink r:id="rId69" w:anchor="art94">
        <w:r w:rsidRPr="003B435D">
          <w:rPr>
            <w:rFonts w:asciiTheme="minorHAnsi" w:hAnsiTheme="minorHAnsi"/>
            <w:u w:val="single" w:color="0000FF"/>
          </w:rPr>
          <w:t>art. 94 da Lei 14.133, de 2021</w:t>
        </w:r>
      </w:hyperlink>
      <w:r w:rsidRPr="003B435D">
        <w:rPr>
          <w:rFonts w:asciiTheme="minorHAnsi" w:hAnsiTheme="minorHAnsi"/>
        </w:rPr>
        <w:t>, bem</w:t>
      </w:r>
      <w:r w:rsidRPr="003B435D">
        <w:rPr>
          <w:rFonts w:asciiTheme="minorHAnsi" w:hAnsiTheme="minorHAnsi"/>
          <w:spacing w:val="1"/>
        </w:rPr>
        <w:t xml:space="preserve"> </w:t>
      </w:r>
      <w:r w:rsidRPr="003B435D">
        <w:rPr>
          <w:rFonts w:asciiTheme="minorHAnsi" w:hAnsiTheme="minorHAnsi"/>
        </w:rPr>
        <w:t xml:space="preserve">como no respectivo sítio oficial na Internet, em atenção ao </w:t>
      </w:r>
      <w:hyperlink r:id="rId70" w:anchor="art8§2">
        <w:r w:rsidRPr="003B435D">
          <w:rPr>
            <w:rFonts w:asciiTheme="minorHAnsi" w:hAnsiTheme="minorHAnsi"/>
            <w:u w:val="single" w:color="0000FF"/>
          </w:rPr>
          <w:t>art. 8º, §2º, da Lei n. 12.527, de</w:t>
        </w:r>
      </w:hyperlink>
      <w:r w:rsidRPr="003B435D">
        <w:rPr>
          <w:rFonts w:asciiTheme="minorHAnsi" w:hAnsiTheme="minorHAnsi"/>
          <w:spacing w:val="1"/>
        </w:rPr>
        <w:t xml:space="preserve"> </w:t>
      </w:r>
      <w:hyperlink r:id="rId71" w:anchor="art8§2">
        <w:r w:rsidRPr="003B435D">
          <w:rPr>
            <w:rFonts w:asciiTheme="minorHAnsi" w:hAnsiTheme="minorHAnsi"/>
            <w:u w:val="single" w:color="0000FF"/>
          </w:rPr>
          <w:t>2011</w:t>
        </w:r>
      </w:hyperlink>
      <w:r w:rsidRPr="003B435D">
        <w:rPr>
          <w:rFonts w:asciiTheme="minorHAnsi" w:hAnsiTheme="minorHAnsi"/>
        </w:rPr>
        <w:t>,</w:t>
      </w:r>
      <w:r w:rsidRPr="003B435D">
        <w:rPr>
          <w:rFonts w:asciiTheme="minorHAnsi" w:hAnsiTheme="minorHAnsi"/>
          <w:spacing w:val="1"/>
        </w:rPr>
        <w:t xml:space="preserve"> </w:t>
      </w:r>
      <w:r w:rsidRPr="003B435D">
        <w:rPr>
          <w:rFonts w:asciiTheme="minorHAnsi" w:hAnsiTheme="minorHAnsi"/>
        </w:rPr>
        <w:t>c/c</w:t>
      </w:r>
      <w:r w:rsidRPr="003B435D">
        <w:rPr>
          <w:rFonts w:asciiTheme="minorHAnsi" w:hAnsiTheme="minorHAnsi"/>
          <w:spacing w:val="-1"/>
        </w:rPr>
        <w:t xml:space="preserve"> </w:t>
      </w:r>
      <w:hyperlink r:id="rId72" w:anchor="art7§3">
        <w:r w:rsidRPr="003B435D">
          <w:rPr>
            <w:rFonts w:asciiTheme="minorHAnsi" w:hAnsiTheme="minorHAnsi"/>
            <w:u w:val="single" w:color="0000FF"/>
          </w:rPr>
          <w:t>art.</w:t>
        </w:r>
        <w:r w:rsidRPr="003B435D">
          <w:rPr>
            <w:rFonts w:asciiTheme="minorHAnsi" w:hAnsiTheme="minorHAnsi"/>
            <w:spacing w:val="-1"/>
            <w:u w:val="single" w:color="0000FF"/>
          </w:rPr>
          <w:t xml:space="preserve"> </w:t>
        </w:r>
        <w:r w:rsidRPr="003B435D">
          <w:rPr>
            <w:rFonts w:asciiTheme="minorHAnsi" w:hAnsiTheme="minorHAnsi"/>
            <w:u w:val="single" w:color="0000FF"/>
          </w:rPr>
          <w:t>7º,</w:t>
        </w:r>
        <w:r w:rsidRPr="003B435D">
          <w:rPr>
            <w:rFonts w:asciiTheme="minorHAnsi" w:hAnsiTheme="minorHAnsi"/>
            <w:spacing w:val="2"/>
            <w:u w:val="single" w:color="0000FF"/>
          </w:rPr>
          <w:t xml:space="preserve"> </w:t>
        </w:r>
        <w:r w:rsidRPr="003B435D">
          <w:rPr>
            <w:rFonts w:asciiTheme="minorHAnsi" w:hAnsiTheme="minorHAnsi"/>
            <w:u w:val="single" w:color="0000FF"/>
          </w:rPr>
          <w:t>§3º,</w:t>
        </w:r>
        <w:r w:rsidRPr="003B435D">
          <w:rPr>
            <w:rFonts w:asciiTheme="minorHAnsi" w:hAnsiTheme="minorHAnsi"/>
            <w:spacing w:val="-1"/>
            <w:u w:val="single" w:color="0000FF"/>
          </w:rPr>
          <w:t xml:space="preserve"> </w:t>
        </w:r>
        <w:r w:rsidRPr="003B435D">
          <w:rPr>
            <w:rFonts w:asciiTheme="minorHAnsi" w:hAnsiTheme="minorHAnsi"/>
            <w:u w:val="single" w:color="0000FF"/>
          </w:rPr>
          <w:t>inciso V,</w:t>
        </w:r>
        <w:r w:rsidRPr="003B435D">
          <w:rPr>
            <w:rFonts w:asciiTheme="minorHAnsi" w:hAnsiTheme="minorHAnsi"/>
            <w:spacing w:val="-1"/>
            <w:u w:val="single" w:color="0000FF"/>
          </w:rPr>
          <w:t xml:space="preserve"> </w:t>
        </w:r>
        <w:r w:rsidRPr="003B435D">
          <w:rPr>
            <w:rFonts w:asciiTheme="minorHAnsi" w:hAnsiTheme="minorHAnsi"/>
            <w:u w:val="single" w:color="0000FF"/>
          </w:rPr>
          <w:t>do Decreto</w:t>
        </w:r>
        <w:r w:rsidRPr="003B435D">
          <w:rPr>
            <w:rFonts w:asciiTheme="minorHAnsi" w:hAnsiTheme="minorHAnsi"/>
            <w:spacing w:val="-3"/>
            <w:u w:val="single" w:color="0000FF"/>
          </w:rPr>
          <w:t xml:space="preserve"> </w:t>
        </w:r>
        <w:r w:rsidRPr="003B435D">
          <w:rPr>
            <w:rFonts w:asciiTheme="minorHAnsi" w:hAnsiTheme="minorHAnsi"/>
            <w:u w:val="single" w:color="0000FF"/>
          </w:rPr>
          <w:t>n.</w:t>
        </w:r>
        <w:r w:rsidRPr="003B435D">
          <w:rPr>
            <w:rFonts w:asciiTheme="minorHAnsi" w:hAnsiTheme="minorHAnsi"/>
            <w:spacing w:val="-1"/>
            <w:u w:val="single" w:color="0000FF"/>
          </w:rPr>
          <w:t xml:space="preserve"> </w:t>
        </w:r>
        <w:r w:rsidRPr="003B435D">
          <w:rPr>
            <w:rFonts w:asciiTheme="minorHAnsi" w:hAnsiTheme="minorHAnsi"/>
            <w:u w:val="single" w:color="0000FF"/>
          </w:rPr>
          <w:t>7.724,</w:t>
        </w:r>
        <w:r w:rsidRPr="003B435D">
          <w:rPr>
            <w:rFonts w:asciiTheme="minorHAnsi" w:hAnsiTheme="minorHAnsi"/>
            <w:spacing w:val="1"/>
            <w:u w:val="single" w:color="0000FF"/>
          </w:rPr>
          <w:t xml:space="preserve"> </w:t>
        </w:r>
        <w:r w:rsidRPr="003B435D">
          <w:rPr>
            <w:rFonts w:asciiTheme="minorHAnsi" w:hAnsiTheme="minorHAnsi"/>
            <w:u w:val="single" w:color="0000FF"/>
          </w:rPr>
          <w:t>de</w:t>
        </w:r>
        <w:r w:rsidRPr="003B435D">
          <w:rPr>
            <w:rFonts w:asciiTheme="minorHAnsi" w:hAnsiTheme="minorHAnsi"/>
            <w:spacing w:val="-2"/>
            <w:u w:val="single" w:color="0000FF"/>
          </w:rPr>
          <w:t xml:space="preserve"> </w:t>
        </w:r>
        <w:r w:rsidRPr="003B435D">
          <w:rPr>
            <w:rFonts w:asciiTheme="minorHAnsi" w:hAnsiTheme="minorHAnsi"/>
            <w:u w:val="single" w:color="0000FF"/>
          </w:rPr>
          <w:t>2012</w:t>
        </w:r>
      </w:hyperlink>
      <w:r w:rsidRPr="003B435D">
        <w:rPr>
          <w:rFonts w:asciiTheme="minorHAnsi" w:hAnsiTheme="minorHAnsi"/>
        </w:rPr>
        <w:t>.</w:t>
      </w:r>
    </w:p>
    <w:p w14:paraId="6BB0C4A1" w14:textId="77777777" w:rsidR="00382F83" w:rsidRPr="003B435D" w:rsidRDefault="00382F83" w:rsidP="00480312">
      <w:pPr>
        <w:pStyle w:val="Corpodetexto"/>
        <w:tabs>
          <w:tab w:val="left" w:pos="1134"/>
          <w:tab w:val="left" w:pos="9072"/>
          <w:tab w:val="left" w:pos="9639"/>
        </w:tabs>
        <w:spacing w:before="4"/>
        <w:ind w:left="284" w:right="687"/>
        <w:jc w:val="left"/>
        <w:rPr>
          <w:rFonts w:asciiTheme="minorHAnsi" w:hAnsiTheme="minorHAnsi"/>
        </w:rPr>
      </w:pPr>
    </w:p>
    <w:p w14:paraId="77743C99" w14:textId="77777777" w:rsidR="00382F83" w:rsidRPr="003B435D" w:rsidRDefault="00382F83" w:rsidP="00881E3E">
      <w:pPr>
        <w:pStyle w:val="Ttulo3"/>
        <w:numPr>
          <w:ilvl w:val="0"/>
          <w:numId w:val="24"/>
        </w:numPr>
        <w:tabs>
          <w:tab w:val="left" w:pos="567"/>
          <w:tab w:val="left" w:pos="9072"/>
          <w:tab w:val="left" w:pos="9639"/>
        </w:tabs>
        <w:spacing w:before="94"/>
        <w:ind w:left="284" w:right="687" w:firstLine="0"/>
        <w:jc w:val="left"/>
        <w:rPr>
          <w:rFonts w:asciiTheme="minorHAnsi" w:hAnsiTheme="minorHAnsi"/>
        </w:rPr>
      </w:pPr>
      <w:r w:rsidRPr="003B435D">
        <w:rPr>
          <w:rFonts w:asciiTheme="minorHAnsi" w:hAnsiTheme="minorHAnsi"/>
        </w:rPr>
        <w:t>CLÁUSULA</w:t>
      </w:r>
      <w:r w:rsidRPr="003B435D">
        <w:rPr>
          <w:rFonts w:asciiTheme="minorHAnsi" w:hAnsiTheme="minorHAnsi"/>
          <w:spacing w:val="-3"/>
        </w:rPr>
        <w:t xml:space="preserve"> </w:t>
      </w:r>
      <w:r w:rsidRPr="003B435D">
        <w:rPr>
          <w:rFonts w:asciiTheme="minorHAnsi" w:hAnsiTheme="minorHAnsi"/>
        </w:rPr>
        <w:t>DÉCIMA</w:t>
      </w:r>
      <w:r w:rsidRPr="003B435D">
        <w:rPr>
          <w:rFonts w:asciiTheme="minorHAnsi" w:hAnsiTheme="minorHAnsi"/>
          <w:spacing w:val="-1"/>
        </w:rPr>
        <w:t xml:space="preserve"> </w:t>
      </w:r>
      <w:r w:rsidR="008F6117">
        <w:rPr>
          <w:rFonts w:asciiTheme="minorHAnsi" w:hAnsiTheme="minorHAnsi"/>
        </w:rPr>
        <w:t>QUINTA</w:t>
      </w:r>
      <w:r w:rsidRPr="003B435D">
        <w:rPr>
          <w:rFonts w:asciiTheme="minorHAnsi" w:hAnsiTheme="minorHAnsi"/>
          <w:spacing w:val="-1"/>
        </w:rPr>
        <w:t xml:space="preserve"> </w:t>
      </w:r>
      <w:r w:rsidRPr="003B435D">
        <w:rPr>
          <w:rFonts w:asciiTheme="minorHAnsi" w:hAnsiTheme="minorHAnsi"/>
        </w:rPr>
        <w:t>–</w:t>
      </w:r>
      <w:r w:rsidRPr="003B435D">
        <w:rPr>
          <w:rFonts w:asciiTheme="minorHAnsi" w:hAnsiTheme="minorHAnsi"/>
          <w:spacing w:val="-3"/>
        </w:rPr>
        <w:t xml:space="preserve"> </w:t>
      </w:r>
      <w:r w:rsidRPr="003B435D">
        <w:rPr>
          <w:rFonts w:asciiTheme="minorHAnsi" w:hAnsiTheme="minorHAnsi"/>
        </w:rPr>
        <w:t>DO</w:t>
      </w:r>
      <w:r w:rsidRPr="003B435D">
        <w:rPr>
          <w:rFonts w:asciiTheme="minorHAnsi" w:hAnsiTheme="minorHAnsi"/>
          <w:spacing w:val="-1"/>
        </w:rPr>
        <w:t xml:space="preserve"> </w:t>
      </w:r>
      <w:r w:rsidRPr="003B435D">
        <w:rPr>
          <w:rFonts w:asciiTheme="minorHAnsi" w:hAnsiTheme="minorHAnsi"/>
        </w:rPr>
        <w:t>FORO</w:t>
      </w:r>
    </w:p>
    <w:p w14:paraId="4145B597" w14:textId="77777777" w:rsidR="00382F83" w:rsidRPr="003B435D" w:rsidRDefault="00382F83" w:rsidP="00480312">
      <w:pPr>
        <w:pStyle w:val="Corpodetexto"/>
        <w:tabs>
          <w:tab w:val="left" w:pos="1134"/>
          <w:tab w:val="left" w:pos="9072"/>
          <w:tab w:val="left" w:pos="9639"/>
        </w:tabs>
        <w:spacing w:before="122"/>
        <w:ind w:left="284" w:right="317"/>
        <w:rPr>
          <w:rFonts w:asciiTheme="minorHAnsi" w:hAnsiTheme="minorHAnsi"/>
        </w:rPr>
      </w:pPr>
      <w:r w:rsidRPr="003B435D">
        <w:rPr>
          <w:rFonts w:asciiTheme="minorHAnsi" w:hAnsiTheme="minorHAnsi"/>
        </w:rPr>
        <w:t>Para a solução de pendências oriundas deste instrumento contratual, não resolvidas pela via</w:t>
      </w:r>
      <w:r w:rsidRPr="003B435D">
        <w:rPr>
          <w:rFonts w:asciiTheme="minorHAnsi" w:hAnsiTheme="minorHAnsi"/>
          <w:spacing w:val="-59"/>
        </w:rPr>
        <w:t xml:space="preserve"> </w:t>
      </w:r>
      <w:r w:rsidRPr="003B435D">
        <w:rPr>
          <w:rFonts w:asciiTheme="minorHAnsi" w:hAnsiTheme="minorHAnsi"/>
        </w:rPr>
        <w:t>administrativa, elegem as partes, de comum acordo, o foro da Comarca de São Joaquim da Barra,</w:t>
      </w:r>
      <w:r w:rsidRPr="003B435D">
        <w:rPr>
          <w:rFonts w:asciiTheme="minorHAnsi" w:hAnsiTheme="minorHAnsi"/>
          <w:spacing w:val="1"/>
        </w:rPr>
        <w:t xml:space="preserve"> </w:t>
      </w:r>
      <w:r w:rsidRPr="003B435D">
        <w:rPr>
          <w:rFonts w:asciiTheme="minorHAnsi" w:hAnsiTheme="minorHAnsi"/>
        </w:rPr>
        <w:t>Estado</w:t>
      </w:r>
      <w:r w:rsidRPr="003B435D">
        <w:rPr>
          <w:rFonts w:asciiTheme="minorHAnsi" w:hAnsiTheme="minorHAnsi"/>
          <w:spacing w:val="-1"/>
        </w:rPr>
        <w:t xml:space="preserve"> </w:t>
      </w:r>
      <w:r w:rsidRPr="003B435D">
        <w:rPr>
          <w:rFonts w:asciiTheme="minorHAnsi" w:hAnsiTheme="minorHAnsi"/>
        </w:rPr>
        <w:t>de São Paulo,</w:t>
      </w:r>
      <w:r w:rsidRPr="003B435D">
        <w:rPr>
          <w:rFonts w:asciiTheme="minorHAnsi" w:hAnsiTheme="minorHAnsi"/>
          <w:spacing w:val="2"/>
        </w:rPr>
        <w:t xml:space="preserve"> </w:t>
      </w:r>
      <w:r w:rsidRPr="003B435D">
        <w:rPr>
          <w:rFonts w:asciiTheme="minorHAnsi" w:hAnsiTheme="minorHAnsi"/>
        </w:rPr>
        <w:t>com</w:t>
      </w:r>
      <w:r w:rsidRPr="003B435D">
        <w:rPr>
          <w:rFonts w:asciiTheme="minorHAnsi" w:hAnsiTheme="minorHAnsi"/>
          <w:spacing w:val="-2"/>
        </w:rPr>
        <w:t xml:space="preserve"> </w:t>
      </w:r>
      <w:r w:rsidRPr="003B435D">
        <w:rPr>
          <w:rFonts w:asciiTheme="minorHAnsi" w:hAnsiTheme="minorHAnsi"/>
        </w:rPr>
        <w:t>renúncia de outro</w:t>
      </w:r>
      <w:r w:rsidRPr="003B435D">
        <w:rPr>
          <w:rFonts w:asciiTheme="minorHAnsi" w:hAnsiTheme="minorHAnsi"/>
          <w:spacing w:val="-3"/>
        </w:rPr>
        <w:t xml:space="preserve"> </w:t>
      </w:r>
      <w:r w:rsidRPr="003B435D">
        <w:rPr>
          <w:rFonts w:asciiTheme="minorHAnsi" w:hAnsiTheme="minorHAnsi"/>
        </w:rPr>
        <w:t>por</w:t>
      </w:r>
      <w:r w:rsidRPr="003B435D">
        <w:rPr>
          <w:rFonts w:asciiTheme="minorHAnsi" w:hAnsiTheme="minorHAnsi"/>
          <w:spacing w:val="-1"/>
        </w:rPr>
        <w:t xml:space="preserve"> </w:t>
      </w:r>
      <w:r w:rsidRPr="003B435D">
        <w:rPr>
          <w:rFonts w:asciiTheme="minorHAnsi" w:hAnsiTheme="minorHAnsi"/>
        </w:rPr>
        <w:t>mais</w:t>
      </w:r>
      <w:r w:rsidRPr="003B435D">
        <w:rPr>
          <w:rFonts w:asciiTheme="minorHAnsi" w:hAnsiTheme="minorHAnsi"/>
          <w:spacing w:val="1"/>
        </w:rPr>
        <w:t xml:space="preserve"> </w:t>
      </w:r>
      <w:r w:rsidRPr="003B435D">
        <w:rPr>
          <w:rFonts w:asciiTheme="minorHAnsi" w:hAnsiTheme="minorHAnsi"/>
        </w:rPr>
        <w:t>privilegiado que</w:t>
      </w:r>
      <w:r w:rsidRPr="003B435D">
        <w:rPr>
          <w:rFonts w:asciiTheme="minorHAnsi" w:hAnsiTheme="minorHAnsi"/>
          <w:spacing w:val="-1"/>
        </w:rPr>
        <w:t xml:space="preserve"> </w:t>
      </w:r>
      <w:r w:rsidRPr="003B435D">
        <w:rPr>
          <w:rFonts w:asciiTheme="minorHAnsi" w:hAnsiTheme="minorHAnsi"/>
        </w:rPr>
        <w:t>seja.</w:t>
      </w:r>
    </w:p>
    <w:p w14:paraId="2A542D03" w14:textId="77777777" w:rsidR="00382F83" w:rsidRPr="003B435D" w:rsidRDefault="00382F83" w:rsidP="00480312">
      <w:pPr>
        <w:pStyle w:val="Corpodetexto"/>
        <w:tabs>
          <w:tab w:val="left" w:pos="1134"/>
          <w:tab w:val="left" w:pos="9072"/>
          <w:tab w:val="left" w:pos="9639"/>
        </w:tabs>
        <w:spacing w:before="1"/>
        <w:ind w:left="284" w:right="317"/>
        <w:jc w:val="left"/>
        <w:rPr>
          <w:rFonts w:asciiTheme="minorHAnsi" w:hAnsiTheme="minorHAnsi"/>
        </w:rPr>
      </w:pPr>
    </w:p>
    <w:p w14:paraId="7A4F86AE" w14:textId="77777777" w:rsidR="00382F83" w:rsidRPr="00044768" w:rsidRDefault="00382F83" w:rsidP="00480312">
      <w:pPr>
        <w:pStyle w:val="Corpodetexto"/>
        <w:tabs>
          <w:tab w:val="left" w:pos="1134"/>
          <w:tab w:val="left" w:pos="9072"/>
          <w:tab w:val="left" w:pos="9639"/>
        </w:tabs>
        <w:ind w:left="284" w:right="317"/>
        <w:rPr>
          <w:rFonts w:asciiTheme="minorHAnsi" w:hAnsiTheme="minorHAnsi"/>
          <w:sz w:val="24"/>
          <w:szCs w:val="24"/>
        </w:rPr>
      </w:pPr>
      <w:r w:rsidRPr="003B435D">
        <w:rPr>
          <w:rFonts w:asciiTheme="minorHAnsi" w:hAnsiTheme="minorHAnsi"/>
        </w:rPr>
        <w:t>E, para firmeza e como prova de assim haver, entre si, ajustado e contratado, é lavrado o</w:t>
      </w:r>
      <w:r w:rsidRPr="003B435D">
        <w:rPr>
          <w:rFonts w:asciiTheme="minorHAnsi" w:hAnsiTheme="minorHAnsi"/>
          <w:spacing w:val="1"/>
        </w:rPr>
        <w:t xml:space="preserve"> </w:t>
      </w:r>
      <w:r w:rsidRPr="003B435D">
        <w:rPr>
          <w:rFonts w:asciiTheme="minorHAnsi" w:hAnsiTheme="minorHAnsi"/>
        </w:rPr>
        <w:t>presente Contrato, de acordo com o artigo 90, da Lei nº 14.133/21, o qual, depois de lido e</w:t>
      </w:r>
      <w:r w:rsidRPr="003B435D">
        <w:rPr>
          <w:rFonts w:asciiTheme="minorHAnsi" w:hAnsiTheme="minorHAnsi"/>
          <w:spacing w:val="1"/>
        </w:rPr>
        <w:t xml:space="preserve"> </w:t>
      </w:r>
      <w:r w:rsidRPr="003B435D">
        <w:rPr>
          <w:rFonts w:asciiTheme="minorHAnsi" w:hAnsiTheme="minorHAnsi"/>
        </w:rPr>
        <w:t>achado conforme, é assinado pelas partes contratantes e pelas</w:t>
      </w:r>
      <w:r w:rsidRPr="003B435D">
        <w:rPr>
          <w:rFonts w:asciiTheme="minorHAnsi" w:hAnsiTheme="minorHAnsi"/>
          <w:spacing w:val="1"/>
        </w:rPr>
        <w:t xml:space="preserve"> </w:t>
      </w:r>
      <w:r w:rsidRPr="003B435D">
        <w:rPr>
          <w:rFonts w:asciiTheme="minorHAnsi" w:hAnsiTheme="minorHAnsi"/>
        </w:rPr>
        <w:t>testemunhas</w:t>
      </w:r>
      <w:r w:rsidRPr="003B435D">
        <w:rPr>
          <w:rFonts w:asciiTheme="minorHAnsi" w:hAnsiTheme="minorHAnsi"/>
          <w:spacing w:val="1"/>
        </w:rPr>
        <w:t xml:space="preserve"> </w:t>
      </w:r>
      <w:r w:rsidRPr="003B435D">
        <w:rPr>
          <w:rFonts w:asciiTheme="minorHAnsi" w:hAnsiTheme="minorHAnsi"/>
        </w:rPr>
        <w:t>abaixo</w:t>
      </w:r>
      <w:r w:rsidRPr="003B435D">
        <w:rPr>
          <w:rFonts w:asciiTheme="minorHAnsi" w:hAnsiTheme="minorHAnsi"/>
          <w:spacing w:val="1"/>
        </w:rPr>
        <w:t xml:space="preserve"> </w:t>
      </w:r>
      <w:r w:rsidRPr="003B435D">
        <w:rPr>
          <w:rFonts w:asciiTheme="minorHAnsi" w:hAnsiTheme="minorHAnsi"/>
        </w:rPr>
        <w:t>nomeadas,</w:t>
      </w:r>
      <w:r w:rsidRPr="003B435D">
        <w:rPr>
          <w:rFonts w:asciiTheme="minorHAnsi" w:hAnsiTheme="minorHAnsi"/>
          <w:spacing w:val="1"/>
        </w:rPr>
        <w:t xml:space="preserve"> </w:t>
      </w:r>
      <w:r w:rsidRPr="003B435D">
        <w:rPr>
          <w:rFonts w:asciiTheme="minorHAnsi" w:hAnsiTheme="minorHAnsi"/>
        </w:rPr>
        <w:t>dele</w:t>
      </w:r>
      <w:r w:rsidRPr="003B435D">
        <w:rPr>
          <w:rFonts w:asciiTheme="minorHAnsi" w:hAnsiTheme="minorHAnsi"/>
          <w:spacing w:val="1"/>
        </w:rPr>
        <w:t xml:space="preserve"> </w:t>
      </w:r>
      <w:r w:rsidRPr="003B435D">
        <w:rPr>
          <w:rFonts w:asciiTheme="minorHAnsi" w:hAnsiTheme="minorHAnsi"/>
        </w:rPr>
        <w:t>extraindo-se</w:t>
      </w:r>
      <w:r w:rsidRPr="003B435D">
        <w:rPr>
          <w:rFonts w:asciiTheme="minorHAnsi" w:hAnsiTheme="minorHAnsi"/>
          <w:spacing w:val="1"/>
        </w:rPr>
        <w:t xml:space="preserve"> </w:t>
      </w:r>
      <w:r w:rsidRPr="003B435D">
        <w:rPr>
          <w:rFonts w:asciiTheme="minorHAnsi" w:hAnsiTheme="minorHAnsi"/>
        </w:rPr>
        <w:t>as</w:t>
      </w:r>
      <w:r w:rsidRPr="003B435D">
        <w:rPr>
          <w:rFonts w:asciiTheme="minorHAnsi" w:hAnsiTheme="minorHAnsi"/>
          <w:spacing w:val="1"/>
        </w:rPr>
        <w:t xml:space="preserve"> </w:t>
      </w:r>
      <w:r w:rsidRPr="003B435D">
        <w:rPr>
          <w:rFonts w:asciiTheme="minorHAnsi" w:hAnsiTheme="minorHAnsi"/>
        </w:rPr>
        <w:t>cópias</w:t>
      </w:r>
      <w:r w:rsidRPr="003B435D">
        <w:rPr>
          <w:rFonts w:asciiTheme="minorHAnsi" w:hAnsiTheme="minorHAnsi"/>
          <w:spacing w:val="1"/>
        </w:rPr>
        <w:t xml:space="preserve"> </w:t>
      </w:r>
      <w:r w:rsidRPr="003B435D">
        <w:rPr>
          <w:rFonts w:asciiTheme="minorHAnsi" w:hAnsiTheme="minorHAnsi"/>
        </w:rPr>
        <w:t>necessárias</w:t>
      </w:r>
      <w:r w:rsidRPr="003B435D">
        <w:rPr>
          <w:rFonts w:asciiTheme="minorHAnsi" w:hAnsiTheme="minorHAnsi"/>
          <w:spacing w:val="1"/>
        </w:rPr>
        <w:t xml:space="preserve"> </w:t>
      </w:r>
      <w:r w:rsidRPr="003B435D">
        <w:rPr>
          <w:rFonts w:asciiTheme="minorHAnsi" w:hAnsiTheme="minorHAnsi"/>
        </w:rPr>
        <w:t>para</w:t>
      </w:r>
      <w:r w:rsidRPr="003B435D">
        <w:rPr>
          <w:rFonts w:asciiTheme="minorHAnsi" w:hAnsiTheme="minorHAnsi"/>
          <w:spacing w:val="61"/>
        </w:rPr>
        <w:t xml:space="preserve"> </w:t>
      </w:r>
      <w:r w:rsidRPr="003B435D">
        <w:rPr>
          <w:rFonts w:asciiTheme="minorHAnsi" w:hAnsiTheme="minorHAnsi"/>
        </w:rPr>
        <w:t>sua</w:t>
      </w:r>
      <w:r w:rsidRPr="003B435D">
        <w:rPr>
          <w:rFonts w:asciiTheme="minorHAnsi" w:hAnsiTheme="minorHAnsi"/>
          <w:spacing w:val="1"/>
        </w:rPr>
        <w:t xml:space="preserve"> </w:t>
      </w:r>
      <w:r w:rsidRPr="003B435D">
        <w:rPr>
          <w:rFonts w:asciiTheme="minorHAnsi" w:hAnsiTheme="minorHAnsi"/>
        </w:rPr>
        <w:t>aprovação</w:t>
      </w:r>
      <w:r w:rsidRPr="00044768">
        <w:rPr>
          <w:rFonts w:asciiTheme="minorHAnsi" w:hAnsiTheme="minorHAnsi"/>
          <w:sz w:val="24"/>
          <w:szCs w:val="24"/>
        </w:rPr>
        <w:t xml:space="preserve"> e</w:t>
      </w:r>
      <w:r w:rsidRPr="00044768">
        <w:rPr>
          <w:rFonts w:asciiTheme="minorHAnsi" w:hAnsiTheme="minorHAnsi"/>
          <w:spacing w:val="-2"/>
          <w:sz w:val="24"/>
          <w:szCs w:val="24"/>
        </w:rPr>
        <w:t xml:space="preserve"> </w:t>
      </w:r>
      <w:r w:rsidRPr="00044768">
        <w:rPr>
          <w:rFonts w:asciiTheme="minorHAnsi" w:hAnsiTheme="minorHAnsi"/>
          <w:sz w:val="24"/>
          <w:szCs w:val="24"/>
        </w:rPr>
        <w:t>execução.</w:t>
      </w:r>
    </w:p>
    <w:p w14:paraId="57EEC30F" w14:textId="77777777" w:rsidR="00B5508C" w:rsidRDefault="00B5508C" w:rsidP="00B5508C">
      <w:pPr>
        <w:adjustRightInd w:val="0"/>
        <w:spacing w:line="360" w:lineRule="auto"/>
        <w:ind w:right="-30"/>
        <w:jc w:val="right"/>
        <w:rPr>
          <w:rFonts w:asciiTheme="minorHAnsi" w:hAnsiTheme="minorHAnsi" w:cs="Times New Roman"/>
          <w:b/>
          <w:bCs/>
          <w:iCs/>
        </w:rPr>
      </w:pPr>
    </w:p>
    <w:p w14:paraId="7DBE0E68" w14:textId="77777777" w:rsidR="00B5508C" w:rsidRPr="00036587" w:rsidRDefault="00B5508C" w:rsidP="00B5508C">
      <w:pPr>
        <w:adjustRightInd w:val="0"/>
        <w:spacing w:line="360" w:lineRule="auto"/>
        <w:ind w:right="-30"/>
        <w:jc w:val="right"/>
        <w:rPr>
          <w:rFonts w:asciiTheme="minorHAnsi" w:hAnsiTheme="minorHAnsi" w:cs="Times New Roman"/>
          <w:b/>
          <w:bCs/>
          <w:iCs/>
        </w:rPr>
      </w:pPr>
      <w:r w:rsidRPr="00944E4B">
        <w:rPr>
          <w:rFonts w:asciiTheme="minorHAnsi" w:hAnsiTheme="minorHAnsi" w:cs="Times New Roman"/>
          <w:b/>
          <w:bCs/>
          <w:iCs/>
        </w:rPr>
        <w:t>São Joaquim de Barra, XX de XX de 202</w:t>
      </w:r>
      <w:r w:rsidR="003F4EBA">
        <w:rPr>
          <w:rFonts w:asciiTheme="minorHAnsi" w:hAnsiTheme="minorHAnsi" w:cs="Times New Roman"/>
          <w:b/>
          <w:bCs/>
          <w:iCs/>
        </w:rPr>
        <w:t>5</w:t>
      </w:r>
      <w:r w:rsidRPr="00944E4B">
        <w:rPr>
          <w:rFonts w:asciiTheme="minorHAnsi" w:hAnsiTheme="minorHAnsi" w:cs="Times New Roman"/>
          <w:b/>
          <w:bCs/>
          <w:iCs/>
        </w:rPr>
        <w:t>.</w:t>
      </w:r>
    </w:p>
    <w:p w14:paraId="7F3BA490" w14:textId="77777777" w:rsidR="00B5508C" w:rsidRDefault="00B5508C" w:rsidP="00B5508C">
      <w:pPr>
        <w:tabs>
          <w:tab w:val="num" w:pos="426"/>
          <w:tab w:val="left" w:pos="709"/>
        </w:tabs>
        <w:rPr>
          <w:rFonts w:asciiTheme="minorHAnsi" w:hAnsiTheme="minorHAnsi" w:cstheme="minorHAnsi"/>
          <w:b/>
        </w:rPr>
      </w:pPr>
    </w:p>
    <w:p w14:paraId="2E252106" w14:textId="77777777" w:rsidR="00C82FE5" w:rsidRDefault="00C82FE5" w:rsidP="00B5508C">
      <w:pPr>
        <w:tabs>
          <w:tab w:val="num" w:pos="426"/>
          <w:tab w:val="left" w:pos="709"/>
        </w:tabs>
        <w:rPr>
          <w:rFonts w:asciiTheme="minorHAnsi" w:hAnsiTheme="minorHAnsi" w:cstheme="minorHAnsi"/>
          <w:b/>
        </w:rPr>
      </w:pPr>
    </w:p>
    <w:p w14:paraId="6170AEA1" w14:textId="77777777" w:rsidR="00B5508C" w:rsidRPr="00091B15" w:rsidRDefault="00B5508C" w:rsidP="00B5508C">
      <w:pPr>
        <w:tabs>
          <w:tab w:val="num" w:pos="426"/>
          <w:tab w:val="left" w:pos="709"/>
        </w:tabs>
        <w:rPr>
          <w:rFonts w:asciiTheme="minorHAnsi" w:hAnsiTheme="minorHAnsi" w:cstheme="minorHAnsi"/>
          <w:b/>
        </w:rPr>
      </w:pPr>
      <w:r w:rsidRPr="00091B15">
        <w:rPr>
          <w:rFonts w:asciiTheme="minorHAnsi" w:hAnsiTheme="minorHAnsi" w:cstheme="minorHAnsi"/>
          <w:b/>
        </w:rPr>
        <w:t>Prefeitura de São Joaquim da Barra</w:t>
      </w:r>
      <w:r w:rsidRPr="00091B15">
        <w:rPr>
          <w:rFonts w:asciiTheme="minorHAnsi" w:hAnsiTheme="minorHAnsi" w:cstheme="minorHAnsi"/>
          <w:b/>
        </w:rPr>
        <w:tab/>
      </w:r>
    </w:p>
    <w:p w14:paraId="3AE85352" w14:textId="77777777" w:rsidR="00B5508C" w:rsidRPr="00091B15" w:rsidRDefault="00B5508C" w:rsidP="00B5508C">
      <w:pPr>
        <w:tabs>
          <w:tab w:val="num" w:pos="426"/>
          <w:tab w:val="left" w:pos="709"/>
        </w:tabs>
        <w:rPr>
          <w:rFonts w:asciiTheme="minorHAnsi" w:hAnsiTheme="minorHAnsi" w:cstheme="minorHAnsi"/>
        </w:rPr>
      </w:pPr>
      <w:r w:rsidRPr="00091B15">
        <w:rPr>
          <w:rFonts w:asciiTheme="minorHAnsi" w:hAnsiTheme="minorHAnsi" w:cstheme="minorHAnsi"/>
        </w:rPr>
        <w:t xml:space="preserve">Dr. Wagner José Schmidt </w:t>
      </w:r>
    </w:p>
    <w:p w14:paraId="7DD13BCA" w14:textId="77777777" w:rsidR="00B5508C" w:rsidRPr="00091B15" w:rsidRDefault="00B5508C" w:rsidP="00B5508C">
      <w:pPr>
        <w:tabs>
          <w:tab w:val="num" w:pos="426"/>
          <w:tab w:val="left" w:pos="709"/>
        </w:tabs>
        <w:rPr>
          <w:rFonts w:asciiTheme="minorHAnsi" w:hAnsiTheme="minorHAnsi" w:cstheme="minorHAnsi"/>
          <w:b/>
        </w:rPr>
      </w:pPr>
      <w:r w:rsidRPr="00091B15">
        <w:rPr>
          <w:rFonts w:asciiTheme="minorHAnsi" w:hAnsiTheme="minorHAnsi" w:cstheme="minorHAnsi"/>
        </w:rPr>
        <w:t>Prefeito</w:t>
      </w:r>
    </w:p>
    <w:p w14:paraId="5EEFADC4" w14:textId="77777777" w:rsidR="00B5508C" w:rsidRPr="00091B15" w:rsidRDefault="00B5508C" w:rsidP="00B5508C">
      <w:pPr>
        <w:tabs>
          <w:tab w:val="num" w:pos="426"/>
          <w:tab w:val="left" w:pos="709"/>
        </w:tabs>
        <w:jc w:val="right"/>
        <w:rPr>
          <w:rFonts w:asciiTheme="minorHAnsi" w:hAnsiTheme="minorHAnsi" w:cstheme="minorHAnsi"/>
          <w:b/>
        </w:rPr>
      </w:pPr>
      <w:r w:rsidRPr="00091B15">
        <w:rPr>
          <w:rFonts w:asciiTheme="minorHAnsi" w:hAnsiTheme="minorHAnsi" w:cstheme="minorHAnsi"/>
          <w:b/>
        </w:rPr>
        <w:t xml:space="preserve">Empresa Contratada </w:t>
      </w:r>
    </w:p>
    <w:p w14:paraId="2BEA1BEF" w14:textId="77777777" w:rsidR="00B5508C" w:rsidRPr="00091B15" w:rsidRDefault="00B5508C" w:rsidP="00B5508C">
      <w:pPr>
        <w:pStyle w:val="Ttulo3"/>
        <w:tabs>
          <w:tab w:val="num" w:pos="426"/>
          <w:tab w:val="left" w:pos="709"/>
        </w:tabs>
        <w:ind w:left="0"/>
        <w:jc w:val="right"/>
        <w:rPr>
          <w:rFonts w:asciiTheme="minorHAnsi" w:hAnsiTheme="minorHAnsi" w:cstheme="minorHAnsi"/>
          <w:b w:val="0"/>
          <w:bCs w:val="0"/>
        </w:rPr>
      </w:pPr>
      <w:r w:rsidRPr="00091B15">
        <w:rPr>
          <w:rFonts w:asciiTheme="minorHAnsi" w:hAnsiTheme="minorHAnsi" w:cstheme="minorHAnsi"/>
          <w:b w:val="0"/>
          <w:bCs w:val="0"/>
        </w:rPr>
        <w:t>Representante legal</w:t>
      </w:r>
    </w:p>
    <w:p w14:paraId="4F3E7099" w14:textId="77777777" w:rsidR="00B5508C" w:rsidRPr="00091B15" w:rsidRDefault="00B5508C" w:rsidP="00B5508C">
      <w:pPr>
        <w:tabs>
          <w:tab w:val="num" w:pos="426"/>
          <w:tab w:val="left" w:pos="709"/>
        </w:tabs>
        <w:jc w:val="right"/>
        <w:rPr>
          <w:rFonts w:asciiTheme="minorHAnsi" w:hAnsiTheme="minorHAnsi" w:cstheme="minorHAnsi"/>
        </w:rPr>
      </w:pPr>
      <w:r w:rsidRPr="00091B15">
        <w:rPr>
          <w:rFonts w:asciiTheme="minorHAnsi" w:hAnsiTheme="minorHAnsi" w:cstheme="minorHAnsi"/>
        </w:rPr>
        <w:t xml:space="preserve">C.P.F/MF n.º: </w:t>
      </w:r>
    </w:p>
    <w:p w14:paraId="29727014" w14:textId="77777777" w:rsidR="00B5508C" w:rsidRPr="00091B15" w:rsidRDefault="00B5508C" w:rsidP="00B5508C">
      <w:pPr>
        <w:tabs>
          <w:tab w:val="num" w:pos="426"/>
          <w:tab w:val="left" w:pos="709"/>
        </w:tabs>
        <w:jc w:val="right"/>
        <w:rPr>
          <w:rFonts w:asciiTheme="minorHAnsi" w:hAnsiTheme="minorHAnsi" w:cstheme="minorHAnsi"/>
        </w:rPr>
      </w:pPr>
      <w:r w:rsidRPr="00091B15">
        <w:rPr>
          <w:rFonts w:asciiTheme="minorHAnsi" w:hAnsiTheme="minorHAnsi" w:cstheme="minorHAnsi"/>
        </w:rPr>
        <w:t xml:space="preserve">R.G n.º: </w:t>
      </w:r>
    </w:p>
    <w:p w14:paraId="26428895" w14:textId="77777777" w:rsidR="00B5508C" w:rsidRPr="00091B15" w:rsidRDefault="00B5508C" w:rsidP="00B5508C">
      <w:pPr>
        <w:tabs>
          <w:tab w:val="num" w:pos="426"/>
          <w:tab w:val="left" w:pos="709"/>
        </w:tabs>
        <w:jc w:val="right"/>
        <w:rPr>
          <w:rFonts w:asciiTheme="minorHAnsi" w:hAnsiTheme="minorHAnsi" w:cstheme="minorHAnsi"/>
        </w:rPr>
      </w:pPr>
      <w:r w:rsidRPr="00091B15">
        <w:rPr>
          <w:rFonts w:asciiTheme="minorHAnsi" w:hAnsiTheme="minorHAnsi" w:cstheme="minorHAnsi"/>
        </w:rPr>
        <w:t>Contratada</w:t>
      </w:r>
    </w:p>
    <w:p w14:paraId="617E8362" w14:textId="77777777" w:rsidR="00B5508C" w:rsidRDefault="00B5508C" w:rsidP="00B5508C">
      <w:pPr>
        <w:tabs>
          <w:tab w:val="num" w:pos="426"/>
          <w:tab w:val="left" w:pos="709"/>
        </w:tabs>
        <w:rPr>
          <w:rFonts w:asciiTheme="minorHAnsi" w:hAnsiTheme="minorHAnsi" w:cstheme="minorHAnsi"/>
        </w:rPr>
      </w:pPr>
    </w:p>
    <w:p w14:paraId="4D833CD7" w14:textId="77777777" w:rsidR="00B5508C" w:rsidRPr="00091B15" w:rsidRDefault="00B5508C" w:rsidP="00B5508C">
      <w:pPr>
        <w:tabs>
          <w:tab w:val="num" w:pos="426"/>
          <w:tab w:val="left" w:pos="709"/>
        </w:tabs>
        <w:rPr>
          <w:rFonts w:asciiTheme="minorHAnsi" w:hAnsiTheme="minorHAnsi" w:cstheme="minorHAnsi"/>
        </w:rPr>
      </w:pPr>
      <w:r w:rsidRPr="00091B15">
        <w:rPr>
          <w:rFonts w:asciiTheme="minorHAnsi" w:hAnsiTheme="minorHAnsi" w:cstheme="minorHAnsi"/>
        </w:rPr>
        <w:t>TESTEMUNHAS:</w:t>
      </w:r>
    </w:p>
    <w:p w14:paraId="3EC1CFB5" w14:textId="77777777" w:rsidR="00B5508C" w:rsidRPr="00C66735" w:rsidRDefault="00B5508C" w:rsidP="00881E3E">
      <w:pPr>
        <w:pStyle w:val="Ttulo5"/>
        <w:keepLines w:val="0"/>
        <w:widowControl/>
        <w:numPr>
          <w:ilvl w:val="4"/>
          <w:numId w:val="7"/>
        </w:numPr>
        <w:tabs>
          <w:tab w:val="clear" w:pos="0"/>
          <w:tab w:val="num" w:pos="426"/>
          <w:tab w:val="left" w:pos="709"/>
        </w:tabs>
        <w:suppressAutoHyphens/>
        <w:autoSpaceDE/>
        <w:autoSpaceDN/>
        <w:spacing w:before="0"/>
        <w:jc w:val="both"/>
        <w:rPr>
          <w:rFonts w:asciiTheme="minorHAnsi" w:hAnsiTheme="minorHAnsi" w:cstheme="minorHAnsi"/>
          <w:b/>
          <w:color w:val="auto"/>
        </w:rPr>
      </w:pPr>
    </w:p>
    <w:p w14:paraId="2C4A3729" w14:textId="77777777" w:rsidR="00B5508C" w:rsidRPr="00C66735" w:rsidRDefault="00B5508C" w:rsidP="00881E3E">
      <w:pPr>
        <w:pStyle w:val="Ttulo5"/>
        <w:keepLines w:val="0"/>
        <w:widowControl/>
        <w:numPr>
          <w:ilvl w:val="4"/>
          <w:numId w:val="7"/>
        </w:numPr>
        <w:tabs>
          <w:tab w:val="clear" w:pos="0"/>
          <w:tab w:val="num" w:pos="426"/>
          <w:tab w:val="left" w:pos="709"/>
        </w:tabs>
        <w:suppressAutoHyphens/>
        <w:autoSpaceDE/>
        <w:autoSpaceDN/>
        <w:spacing w:before="0"/>
        <w:jc w:val="both"/>
        <w:rPr>
          <w:rFonts w:asciiTheme="minorHAnsi" w:hAnsiTheme="minorHAnsi" w:cstheme="minorHAnsi"/>
          <w:b/>
          <w:color w:val="auto"/>
        </w:rPr>
      </w:pPr>
    </w:p>
    <w:p w14:paraId="3632E2A8" w14:textId="77777777" w:rsidR="00B5508C" w:rsidRPr="00C66735" w:rsidRDefault="00B5508C" w:rsidP="00881E3E">
      <w:pPr>
        <w:pStyle w:val="Ttulo5"/>
        <w:keepLines w:val="0"/>
        <w:widowControl/>
        <w:numPr>
          <w:ilvl w:val="3"/>
          <w:numId w:val="7"/>
        </w:numPr>
        <w:tabs>
          <w:tab w:val="left" w:pos="709"/>
        </w:tabs>
        <w:suppressAutoHyphens/>
        <w:autoSpaceDE/>
        <w:autoSpaceDN/>
        <w:spacing w:before="0"/>
        <w:jc w:val="both"/>
        <w:rPr>
          <w:rFonts w:asciiTheme="minorHAnsi" w:hAnsiTheme="minorHAnsi" w:cstheme="minorHAnsi"/>
          <w:b/>
          <w:color w:val="auto"/>
        </w:rPr>
      </w:pPr>
    </w:p>
    <w:p w14:paraId="592E1ACD" w14:textId="77777777" w:rsidR="00B5508C" w:rsidRPr="00091B15" w:rsidRDefault="00B5508C" w:rsidP="00881E3E">
      <w:pPr>
        <w:pStyle w:val="Ttulo5"/>
        <w:keepLines w:val="0"/>
        <w:widowControl/>
        <w:numPr>
          <w:ilvl w:val="4"/>
          <w:numId w:val="7"/>
        </w:numPr>
        <w:tabs>
          <w:tab w:val="clear" w:pos="0"/>
          <w:tab w:val="num" w:pos="426"/>
          <w:tab w:val="left" w:pos="709"/>
        </w:tabs>
        <w:suppressAutoHyphens/>
        <w:autoSpaceDE/>
        <w:autoSpaceDN/>
        <w:spacing w:before="0"/>
        <w:jc w:val="both"/>
        <w:rPr>
          <w:rFonts w:asciiTheme="minorHAnsi" w:hAnsiTheme="minorHAnsi" w:cstheme="minorHAnsi"/>
          <w:b/>
          <w:color w:val="auto"/>
        </w:rPr>
      </w:pPr>
      <w:r w:rsidRPr="00091B15">
        <w:rPr>
          <w:rFonts w:asciiTheme="minorHAnsi" w:hAnsiTheme="minorHAnsi" w:cstheme="minorHAnsi"/>
          <w:color w:val="auto"/>
        </w:rPr>
        <w:t>________________________</w:t>
      </w:r>
      <w:r w:rsidRPr="00091B15">
        <w:rPr>
          <w:rFonts w:asciiTheme="minorHAnsi" w:hAnsiTheme="minorHAnsi" w:cstheme="minorHAnsi"/>
          <w:color w:val="auto"/>
        </w:rPr>
        <w:tab/>
      </w:r>
      <w:r w:rsidRPr="00091B15">
        <w:rPr>
          <w:rFonts w:asciiTheme="minorHAnsi" w:hAnsiTheme="minorHAnsi" w:cstheme="minorHAnsi"/>
          <w:color w:val="auto"/>
        </w:rPr>
        <w:tab/>
      </w:r>
      <w:r w:rsidRPr="00091B15">
        <w:rPr>
          <w:rFonts w:asciiTheme="minorHAnsi" w:hAnsiTheme="minorHAnsi" w:cstheme="minorHAnsi"/>
          <w:color w:val="auto"/>
        </w:rPr>
        <w:tab/>
      </w:r>
      <w:r w:rsidRPr="00091B15">
        <w:rPr>
          <w:rFonts w:asciiTheme="minorHAnsi" w:hAnsiTheme="minorHAnsi" w:cstheme="minorHAnsi"/>
          <w:color w:val="auto"/>
        </w:rPr>
        <w:tab/>
        <w:t>_______________________</w:t>
      </w:r>
    </w:p>
    <w:p w14:paraId="58C70728" w14:textId="77777777" w:rsidR="009E4E2B" w:rsidRPr="009E4E2B" w:rsidRDefault="00B5508C" w:rsidP="009E4E2B">
      <w:pPr>
        <w:tabs>
          <w:tab w:val="num" w:pos="426"/>
          <w:tab w:val="left" w:pos="709"/>
        </w:tabs>
        <w:rPr>
          <w:rFonts w:asciiTheme="minorHAnsi" w:hAnsiTheme="minorHAnsi" w:cstheme="minorHAnsi"/>
        </w:rPr>
      </w:pPr>
      <w:r w:rsidRPr="00091B15">
        <w:rPr>
          <w:rFonts w:asciiTheme="minorHAnsi" w:hAnsiTheme="minorHAnsi" w:cstheme="minorHAnsi"/>
        </w:rPr>
        <w:t>CPF/MF n.º________________</w:t>
      </w:r>
      <w:r w:rsidRPr="00091B15">
        <w:rPr>
          <w:rFonts w:asciiTheme="minorHAnsi" w:hAnsiTheme="minorHAnsi" w:cstheme="minorHAnsi"/>
        </w:rPr>
        <w:tab/>
      </w:r>
      <w:r w:rsidRPr="00091B15">
        <w:rPr>
          <w:rFonts w:asciiTheme="minorHAnsi" w:hAnsiTheme="minorHAnsi" w:cstheme="minorHAnsi"/>
        </w:rPr>
        <w:tab/>
      </w:r>
      <w:r w:rsidRPr="00091B15">
        <w:rPr>
          <w:rFonts w:asciiTheme="minorHAnsi" w:hAnsiTheme="minorHAnsi" w:cstheme="minorHAnsi"/>
        </w:rPr>
        <w:tab/>
      </w:r>
      <w:r w:rsidRPr="00091B15">
        <w:rPr>
          <w:rFonts w:asciiTheme="minorHAnsi" w:hAnsiTheme="minorHAnsi" w:cstheme="minorHAnsi"/>
        </w:rPr>
        <w:tab/>
        <w:t>CPF/MF n.º_____________</w:t>
      </w:r>
      <w:bookmarkStart w:id="48" w:name="_Hlk163652315"/>
      <w:r w:rsidR="009E4E2B">
        <w:rPr>
          <w:rFonts w:asciiTheme="minorHAnsi" w:hAnsiTheme="minorHAnsi" w:cstheme="minorHAnsi"/>
        </w:rPr>
        <w:t xml:space="preserve">  </w:t>
      </w:r>
    </w:p>
    <w:p w14:paraId="666A7DD1" w14:textId="77777777" w:rsidR="00A53326" w:rsidRPr="00A53326" w:rsidRDefault="00A53326" w:rsidP="00A53326"/>
    <w:p w14:paraId="1E69B789" w14:textId="77777777" w:rsidR="00B83B2D" w:rsidRDefault="00B83B2D">
      <w:pPr>
        <w:rPr>
          <w:rFonts w:asciiTheme="minorHAnsi" w:eastAsiaTheme="majorEastAsia" w:hAnsiTheme="minorHAnsi" w:cs="Calibri"/>
          <w:b/>
        </w:rPr>
      </w:pPr>
      <w:r>
        <w:rPr>
          <w:rFonts w:asciiTheme="minorHAnsi" w:hAnsiTheme="minorHAnsi" w:cs="Calibri"/>
          <w:b/>
        </w:rPr>
        <w:br w:type="page"/>
      </w:r>
    </w:p>
    <w:p w14:paraId="5B6AFC08" w14:textId="77777777" w:rsidR="00F33D02" w:rsidRPr="004A773A" w:rsidRDefault="00F33D02" w:rsidP="00D72576">
      <w:pPr>
        <w:pStyle w:val="Ttulo5"/>
        <w:keepLines w:val="0"/>
        <w:widowControl/>
        <w:suppressAutoHyphens/>
        <w:autoSpaceDE/>
        <w:autoSpaceDN/>
        <w:spacing w:before="0" w:after="120"/>
        <w:ind w:right="125"/>
        <w:jc w:val="center"/>
        <w:rPr>
          <w:rFonts w:asciiTheme="minorHAnsi" w:hAnsiTheme="minorHAnsi" w:cs="Calibri"/>
          <w:b/>
          <w:color w:val="auto"/>
        </w:rPr>
      </w:pPr>
      <w:r w:rsidRPr="004A773A">
        <w:rPr>
          <w:rFonts w:asciiTheme="minorHAnsi" w:hAnsiTheme="minorHAnsi" w:cs="Calibri"/>
          <w:b/>
          <w:color w:val="auto"/>
        </w:rPr>
        <w:lastRenderedPageBreak/>
        <w:t xml:space="preserve">ANEXO </w:t>
      </w:r>
      <w:r w:rsidR="001D08DA">
        <w:rPr>
          <w:rFonts w:asciiTheme="minorHAnsi" w:hAnsiTheme="minorHAnsi" w:cs="Calibri"/>
          <w:b/>
          <w:color w:val="auto"/>
        </w:rPr>
        <w:t>VII</w:t>
      </w:r>
    </w:p>
    <w:p w14:paraId="3253A183" w14:textId="77777777" w:rsidR="00F33D02" w:rsidRPr="004078B4" w:rsidRDefault="00F33D02" w:rsidP="00F33D02">
      <w:pPr>
        <w:suppressAutoHyphens/>
        <w:jc w:val="center"/>
        <w:rPr>
          <w:rFonts w:asciiTheme="minorHAnsi" w:eastAsia="Lucida Sans Unicode" w:hAnsiTheme="minorHAnsi" w:cs="Calibri"/>
          <w:b/>
          <w:sz w:val="21"/>
          <w:szCs w:val="21"/>
          <w:u w:val="single"/>
        </w:rPr>
      </w:pPr>
      <w:r w:rsidRPr="004078B4">
        <w:rPr>
          <w:rFonts w:asciiTheme="minorHAnsi" w:eastAsia="Lucida Sans Unicode" w:hAnsiTheme="minorHAnsi" w:cs="Calibri"/>
          <w:b/>
          <w:sz w:val="21"/>
          <w:szCs w:val="21"/>
          <w:u w:val="single"/>
        </w:rPr>
        <w:t>TERMO DE CIÊNCIA E DE NOTIFICAÇÃO</w:t>
      </w:r>
    </w:p>
    <w:p w14:paraId="4D67F9ED" w14:textId="77777777" w:rsidR="00F33D02" w:rsidRPr="004078B4" w:rsidRDefault="00F33D02" w:rsidP="00F33D02">
      <w:pPr>
        <w:suppressAutoHyphens/>
        <w:rPr>
          <w:rFonts w:asciiTheme="minorHAnsi" w:eastAsia="Lucida Sans Unicode" w:hAnsiTheme="minorHAnsi" w:cs="Calibri"/>
          <w:sz w:val="21"/>
          <w:szCs w:val="21"/>
        </w:rPr>
      </w:pPr>
    </w:p>
    <w:p w14:paraId="28EBE30C"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CONTRATANTE: PREFEITURA DE SÃO JOAQUIM DA BARRA /SP</w:t>
      </w:r>
    </w:p>
    <w:p w14:paraId="7C72170D" w14:textId="77777777" w:rsidR="00F33D02" w:rsidRPr="004078B4" w:rsidRDefault="000A1D0A"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CONTRATADA</w:t>
      </w:r>
      <w:r w:rsidR="00F33D02" w:rsidRPr="004078B4">
        <w:rPr>
          <w:rFonts w:asciiTheme="minorHAnsi" w:eastAsia="Lucida Sans Unicode" w:hAnsiTheme="minorHAnsi" w:cs="Calibri"/>
          <w:sz w:val="21"/>
          <w:szCs w:val="21"/>
        </w:rPr>
        <w:t xml:space="preserve">: _______________________________________ </w:t>
      </w:r>
    </w:p>
    <w:p w14:paraId="3FEB49CE" w14:textId="77777777" w:rsidR="00F33D02" w:rsidRPr="004078B4" w:rsidRDefault="000A1D0A"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CONTRATO</w:t>
      </w:r>
      <w:r w:rsidR="00F33D02" w:rsidRPr="004078B4">
        <w:rPr>
          <w:rFonts w:asciiTheme="minorHAnsi" w:eastAsia="Lucida Sans Unicode" w:hAnsiTheme="minorHAnsi" w:cs="Calibri"/>
          <w:sz w:val="21"/>
          <w:szCs w:val="21"/>
        </w:rPr>
        <w:t xml:space="preserve"> ___/202</w:t>
      </w:r>
      <w:r w:rsidR="007344F0" w:rsidRPr="004078B4">
        <w:rPr>
          <w:rFonts w:asciiTheme="minorHAnsi" w:eastAsia="Lucida Sans Unicode" w:hAnsiTheme="minorHAnsi" w:cs="Calibri"/>
          <w:sz w:val="21"/>
          <w:szCs w:val="21"/>
        </w:rPr>
        <w:t>5</w:t>
      </w:r>
      <w:r w:rsidR="00F33D02" w:rsidRPr="004078B4">
        <w:rPr>
          <w:rFonts w:asciiTheme="minorHAnsi" w:eastAsia="Lucida Sans Unicode" w:hAnsiTheme="minorHAnsi" w:cs="Calibri"/>
          <w:sz w:val="21"/>
          <w:szCs w:val="21"/>
        </w:rPr>
        <w:t xml:space="preserve"> – PREGÃO ELETRÔNICO</w:t>
      </w:r>
    </w:p>
    <w:p w14:paraId="407B35E2" w14:textId="7FB8D1A8"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 xml:space="preserve">PREGÃO ELETRÔNICO N.º </w:t>
      </w:r>
      <w:r w:rsidR="0074103B">
        <w:rPr>
          <w:rFonts w:asciiTheme="minorHAnsi" w:eastAsia="Lucida Sans Unicode" w:hAnsiTheme="minorHAnsi" w:cs="Calibri"/>
          <w:sz w:val="21"/>
          <w:szCs w:val="21"/>
        </w:rPr>
        <w:t>117</w:t>
      </w:r>
      <w:r w:rsidR="0073658C" w:rsidRPr="004078B4">
        <w:rPr>
          <w:rFonts w:asciiTheme="minorHAnsi" w:eastAsia="Lucida Sans Unicode" w:hAnsiTheme="minorHAnsi" w:cs="Calibri"/>
          <w:sz w:val="21"/>
          <w:szCs w:val="21"/>
        </w:rPr>
        <w:t>/202</w:t>
      </w:r>
      <w:r w:rsidR="007344F0" w:rsidRPr="004078B4">
        <w:rPr>
          <w:rFonts w:asciiTheme="minorHAnsi" w:eastAsia="Lucida Sans Unicode" w:hAnsiTheme="minorHAnsi" w:cs="Calibri"/>
          <w:sz w:val="21"/>
          <w:szCs w:val="21"/>
        </w:rPr>
        <w:t>5</w:t>
      </w:r>
    </w:p>
    <w:p w14:paraId="51CEF4F8" w14:textId="77777777" w:rsidR="00F33D02" w:rsidRPr="004078B4" w:rsidRDefault="00F33D02" w:rsidP="00F33D02">
      <w:pPr>
        <w:suppressAutoHyphens/>
        <w:rPr>
          <w:rFonts w:asciiTheme="minorHAnsi" w:eastAsia="Lucida Sans Unicode" w:hAnsiTheme="minorHAnsi" w:cs="Calibri"/>
          <w:sz w:val="21"/>
          <w:szCs w:val="21"/>
        </w:rPr>
      </w:pPr>
    </w:p>
    <w:p w14:paraId="7B5B02E3" w14:textId="6F319E5F" w:rsidR="00AC1178" w:rsidRPr="004078B4" w:rsidRDefault="00696661" w:rsidP="00BE6F3D">
      <w:pPr>
        <w:jc w:val="both"/>
        <w:rPr>
          <w:rFonts w:asciiTheme="minorHAnsi" w:hAnsiTheme="minorHAnsi"/>
          <w:b/>
          <w:bCs/>
          <w:sz w:val="21"/>
          <w:szCs w:val="21"/>
        </w:rPr>
      </w:pPr>
      <w:r w:rsidRPr="004078B4">
        <w:rPr>
          <w:rFonts w:asciiTheme="minorHAnsi" w:hAnsiTheme="minorHAnsi"/>
          <w:b/>
          <w:bCs/>
          <w:sz w:val="21"/>
          <w:szCs w:val="21"/>
        </w:rPr>
        <w:t xml:space="preserve">OBJETO: CONTRATAÇÃO DE EMPRESA ESPECIALIZADA EM PRESTAÇÃO DE SERVIÇOS TÉCNICOS, NA ÁREA DE ASSISTÊNCIA SOCIAL PARA EXECUÇÃO DO PROJETO DE TRABALHO SOCIAL - PTS NO MUNICÍPIO DE SÃO JOAQUIM DA BARRA/SP, PROGRAMA MCIDADES, PELO PERÍODO DE 12 (DOZE) MESES, DE ACORDO COM AS DESCRIÇÕES, QUANTITATIVOS E </w:t>
      </w:r>
      <w:r w:rsidR="00BE6F3D" w:rsidRPr="004078B4">
        <w:rPr>
          <w:rFonts w:asciiTheme="minorHAnsi" w:hAnsiTheme="minorHAnsi"/>
          <w:b/>
          <w:bCs/>
          <w:sz w:val="21"/>
          <w:szCs w:val="21"/>
        </w:rPr>
        <w:t xml:space="preserve"> CONDIÇÕES CONSTANTES NO EDITAL E TERMO DE REFERÊNCIA ANEXO.</w:t>
      </w:r>
    </w:p>
    <w:p w14:paraId="71C6B599" w14:textId="77777777" w:rsidR="00BE6F3D" w:rsidRPr="004078B4" w:rsidRDefault="00BE6F3D" w:rsidP="00BE6F3D">
      <w:pPr>
        <w:jc w:val="both"/>
        <w:rPr>
          <w:rFonts w:asciiTheme="minorHAnsi" w:eastAsia="Lucida Sans Unicode" w:hAnsiTheme="minorHAnsi" w:cs="Calibri"/>
          <w:sz w:val="21"/>
          <w:szCs w:val="21"/>
        </w:rPr>
      </w:pPr>
    </w:p>
    <w:p w14:paraId="6D8AC58F"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 xml:space="preserve">Pelo presente TERMO, nós, abaixo identificados: </w:t>
      </w:r>
    </w:p>
    <w:p w14:paraId="7FC9EBF7" w14:textId="77777777" w:rsidR="00F33D02" w:rsidRPr="004078B4" w:rsidRDefault="00F33D02" w:rsidP="00F33D02">
      <w:pPr>
        <w:suppressAutoHyphens/>
        <w:rPr>
          <w:rFonts w:asciiTheme="minorHAnsi" w:eastAsia="Lucida Sans Unicode" w:hAnsiTheme="minorHAnsi" w:cs="Calibri"/>
          <w:sz w:val="21"/>
          <w:szCs w:val="21"/>
        </w:rPr>
      </w:pPr>
    </w:p>
    <w:p w14:paraId="006E6E07" w14:textId="77777777" w:rsidR="003A3C19" w:rsidRPr="004078B4" w:rsidRDefault="003A3C19" w:rsidP="003A3C19">
      <w:pPr>
        <w:jc w:val="both"/>
        <w:rPr>
          <w:rFonts w:ascii="Calibri" w:hAnsi="Calibri" w:cs="Calibri"/>
          <w:b/>
          <w:sz w:val="21"/>
          <w:szCs w:val="21"/>
        </w:rPr>
      </w:pPr>
      <w:r w:rsidRPr="004078B4">
        <w:rPr>
          <w:rFonts w:ascii="Calibri" w:hAnsi="Calibri" w:cs="Calibri"/>
          <w:b/>
          <w:sz w:val="21"/>
          <w:szCs w:val="21"/>
        </w:rPr>
        <w:t xml:space="preserve">1. Estamos CIENTES de que: </w:t>
      </w:r>
    </w:p>
    <w:p w14:paraId="277FA96F" w14:textId="77777777" w:rsidR="003A3C19" w:rsidRPr="004078B4" w:rsidRDefault="003A3C19" w:rsidP="003A3C19">
      <w:pPr>
        <w:jc w:val="both"/>
        <w:rPr>
          <w:rFonts w:ascii="Calibri" w:hAnsi="Calibri" w:cs="Calibri"/>
          <w:sz w:val="21"/>
          <w:szCs w:val="21"/>
        </w:rPr>
      </w:pPr>
    </w:p>
    <w:p w14:paraId="6793C537" w14:textId="77777777" w:rsidR="003A3C19" w:rsidRPr="004078B4" w:rsidRDefault="003A3C19" w:rsidP="003A3C19">
      <w:pPr>
        <w:jc w:val="both"/>
        <w:rPr>
          <w:rFonts w:ascii="Calibri" w:hAnsi="Calibri" w:cs="Calibri"/>
          <w:sz w:val="21"/>
          <w:szCs w:val="21"/>
        </w:rPr>
      </w:pPr>
      <w:r w:rsidRPr="004078B4">
        <w:rPr>
          <w:rFonts w:ascii="Calibri" w:hAnsi="Calibri" w:cs="Calibri"/>
          <w:b/>
          <w:sz w:val="21"/>
          <w:szCs w:val="21"/>
        </w:rPr>
        <w:t>a)</w:t>
      </w:r>
      <w:r w:rsidRPr="004078B4">
        <w:rPr>
          <w:rFonts w:ascii="Calibri" w:hAnsi="Calibri" w:cs="Calibri"/>
          <w:sz w:val="21"/>
          <w:szCs w:val="21"/>
        </w:rPr>
        <w:t xml:space="preserve"> O ajuste acima referido, seus aditamentos, bem como o acompanhamento de sua execução contratual, estarão sujeitos a análise e julgamento pelo Tribunal de Contas do Estado de São Paulo, cujo trâmite processual ocorrerá pelo sistema eletrônico; </w:t>
      </w:r>
    </w:p>
    <w:p w14:paraId="2B01B5AC" w14:textId="77777777" w:rsidR="003A3C19" w:rsidRPr="004078B4" w:rsidRDefault="003A3C19" w:rsidP="003A3C19">
      <w:pPr>
        <w:jc w:val="both"/>
        <w:rPr>
          <w:rFonts w:ascii="Calibri" w:hAnsi="Calibri" w:cs="Calibri"/>
          <w:sz w:val="21"/>
          <w:szCs w:val="21"/>
        </w:rPr>
      </w:pPr>
    </w:p>
    <w:p w14:paraId="7BA34BD1" w14:textId="77777777" w:rsidR="003A3C19" w:rsidRPr="004078B4" w:rsidRDefault="003A3C19" w:rsidP="003A3C19">
      <w:pPr>
        <w:jc w:val="both"/>
        <w:rPr>
          <w:rFonts w:ascii="Calibri" w:hAnsi="Calibri" w:cs="Calibri"/>
          <w:sz w:val="21"/>
          <w:szCs w:val="21"/>
        </w:rPr>
      </w:pPr>
      <w:r w:rsidRPr="004078B4">
        <w:rPr>
          <w:rFonts w:ascii="Calibri" w:hAnsi="Calibri" w:cs="Calibri"/>
          <w:b/>
          <w:sz w:val="21"/>
          <w:szCs w:val="21"/>
        </w:rPr>
        <w:t>b)</w:t>
      </w:r>
      <w:r w:rsidRPr="004078B4">
        <w:rPr>
          <w:rFonts w:ascii="Calibri" w:hAnsi="Calibri" w:cs="Calibri"/>
          <w:sz w:val="21"/>
          <w:szCs w:val="21"/>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 </w:t>
      </w:r>
    </w:p>
    <w:p w14:paraId="42A083F1" w14:textId="77777777" w:rsidR="003A3C19" w:rsidRPr="004078B4" w:rsidRDefault="003A3C19" w:rsidP="003A3C19">
      <w:pPr>
        <w:jc w:val="both"/>
        <w:rPr>
          <w:rFonts w:ascii="Calibri" w:hAnsi="Calibri" w:cs="Calibri"/>
          <w:sz w:val="21"/>
          <w:szCs w:val="21"/>
        </w:rPr>
      </w:pPr>
    </w:p>
    <w:p w14:paraId="22F28780" w14:textId="77777777" w:rsidR="003A3C19" w:rsidRPr="004078B4" w:rsidRDefault="003A3C19" w:rsidP="003A3C19">
      <w:pPr>
        <w:jc w:val="both"/>
        <w:rPr>
          <w:rFonts w:ascii="Calibri" w:hAnsi="Calibri" w:cs="Calibri"/>
          <w:sz w:val="21"/>
          <w:szCs w:val="21"/>
        </w:rPr>
      </w:pPr>
      <w:r w:rsidRPr="004078B4">
        <w:rPr>
          <w:rFonts w:ascii="Calibri" w:hAnsi="Calibri" w:cs="Calibri"/>
          <w:b/>
          <w:sz w:val="21"/>
          <w:szCs w:val="21"/>
        </w:rPr>
        <w:t>c)</w:t>
      </w:r>
      <w:r w:rsidRPr="004078B4">
        <w:rPr>
          <w:rFonts w:ascii="Calibri" w:hAnsi="Calibri" w:cs="Calibri"/>
          <w:sz w:val="21"/>
          <w:szCs w:val="21"/>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 </w:t>
      </w:r>
    </w:p>
    <w:p w14:paraId="4D44EFE6" w14:textId="77777777" w:rsidR="003A3C19" w:rsidRPr="004078B4" w:rsidRDefault="003A3C19" w:rsidP="003A3C19">
      <w:pPr>
        <w:jc w:val="both"/>
        <w:rPr>
          <w:rFonts w:ascii="Calibri" w:hAnsi="Calibri" w:cs="Calibri"/>
          <w:sz w:val="21"/>
          <w:szCs w:val="21"/>
        </w:rPr>
      </w:pPr>
    </w:p>
    <w:p w14:paraId="68B41F72" w14:textId="77777777" w:rsidR="003A3C19" w:rsidRPr="004078B4" w:rsidRDefault="003A3C19" w:rsidP="003A3C19">
      <w:pPr>
        <w:jc w:val="both"/>
        <w:rPr>
          <w:rFonts w:ascii="Calibri" w:hAnsi="Calibri" w:cs="Calibri"/>
          <w:sz w:val="21"/>
          <w:szCs w:val="21"/>
        </w:rPr>
      </w:pPr>
      <w:r w:rsidRPr="004078B4">
        <w:rPr>
          <w:rFonts w:ascii="Calibri" w:hAnsi="Calibri" w:cs="Calibri"/>
          <w:b/>
          <w:sz w:val="21"/>
          <w:szCs w:val="21"/>
        </w:rPr>
        <w:t>d)</w:t>
      </w:r>
      <w:r w:rsidRPr="004078B4">
        <w:rPr>
          <w:rFonts w:ascii="Calibri" w:hAnsi="Calibri" w:cs="Calibri"/>
          <w:sz w:val="21"/>
          <w:szCs w:val="21"/>
        </w:rPr>
        <w:t xml:space="preserve"> As informações pessoais dos responsáveis pela </w:t>
      </w:r>
      <w:r w:rsidRPr="004078B4">
        <w:rPr>
          <w:rFonts w:ascii="Calibri" w:hAnsi="Calibri" w:cs="Calibri"/>
          <w:sz w:val="21"/>
          <w:szCs w:val="21"/>
          <w:u w:val="single"/>
        </w:rPr>
        <w:t>contratante</w:t>
      </w:r>
      <w:r w:rsidRPr="004078B4">
        <w:rPr>
          <w:rFonts w:ascii="Calibri" w:hAnsi="Calibri" w:cs="Calibri"/>
          <w:sz w:val="21"/>
          <w:szCs w:val="21"/>
        </w:rPr>
        <w:t xml:space="preserve"> estão cadastradas no módulo eletrônico do “Cadastro Corporativo TCESP – CadTCESP”, nos termos previstos no artigo 2º das Instruções nº 01/2020, conforme “Declaração(ões) de Atualização Cadastral” anexa (s);</w:t>
      </w:r>
    </w:p>
    <w:p w14:paraId="612750E6" w14:textId="77777777" w:rsidR="003A3C19" w:rsidRPr="004078B4" w:rsidRDefault="003A3C19" w:rsidP="003A3C19">
      <w:pPr>
        <w:jc w:val="both"/>
        <w:rPr>
          <w:rFonts w:ascii="Calibri" w:hAnsi="Calibri" w:cs="Calibri"/>
          <w:sz w:val="21"/>
          <w:szCs w:val="21"/>
        </w:rPr>
      </w:pPr>
      <w:r w:rsidRPr="004078B4">
        <w:rPr>
          <w:rFonts w:ascii="Calibri" w:hAnsi="Calibri" w:cs="Calibri"/>
          <w:sz w:val="21"/>
          <w:szCs w:val="21"/>
        </w:rPr>
        <w:t xml:space="preserve"> </w:t>
      </w:r>
    </w:p>
    <w:p w14:paraId="3C576464" w14:textId="77777777" w:rsidR="003A3C19" w:rsidRPr="004078B4" w:rsidRDefault="003A3C19" w:rsidP="003A3C19">
      <w:pPr>
        <w:jc w:val="both"/>
        <w:rPr>
          <w:rFonts w:ascii="Calibri" w:hAnsi="Calibri" w:cs="Calibri"/>
          <w:sz w:val="21"/>
          <w:szCs w:val="21"/>
        </w:rPr>
      </w:pPr>
      <w:r w:rsidRPr="004078B4">
        <w:rPr>
          <w:rFonts w:ascii="Calibri" w:hAnsi="Calibri" w:cs="Calibri"/>
          <w:b/>
          <w:sz w:val="21"/>
          <w:szCs w:val="21"/>
        </w:rPr>
        <w:t>e)</w:t>
      </w:r>
      <w:r w:rsidRPr="004078B4">
        <w:rPr>
          <w:rFonts w:ascii="Calibri" w:hAnsi="Calibri" w:cs="Calibri"/>
          <w:sz w:val="21"/>
          <w:szCs w:val="21"/>
        </w:rPr>
        <w:t xml:space="preserve"> É de exclusiva responsabilidade do contratado manter seus dados sempre atualizados.</w:t>
      </w:r>
    </w:p>
    <w:p w14:paraId="7FB32C30" w14:textId="77777777" w:rsidR="003A3C19" w:rsidRPr="004078B4" w:rsidRDefault="003A3C19" w:rsidP="003A3C19">
      <w:pPr>
        <w:jc w:val="both"/>
        <w:rPr>
          <w:rFonts w:ascii="Calibri" w:hAnsi="Calibri" w:cs="Calibri"/>
          <w:sz w:val="21"/>
          <w:szCs w:val="21"/>
        </w:rPr>
      </w:pPr>
    </w:p>
    <w:p w14:paraId="17B321CE" w14:textId="77777777" w:rsidR="003A3C19" w:rsidRPr="004078B4" w:rsidRDefault="003A3C19" w:rsidP="003A3C19">
      <w:pPr>
        <w:jc w:val="both"/>
        <w:rPr>
          <w:rFonts w:ascii="Calibri" w:hAnsi="Calibri" w:cs="Calibri"/>
          <w:b/>
          <w:sz w:val="21"/>
          <w:szCs w:val="21"/>
        </w:rPr>
      </w:pPr>
      <w:r w:rsidRPr="004078B4">
        <w:rPr>
          <w:rFonts w:ascii="Calibri" w:hAnsi="Calibri" w:cs="Calibri"/>
          <w:b/>
          <w:sz w:val="21"/>
          <w:szCs w:val="21"/>
        </w:rPr>
        <w:t xml:space="preserve">2. Damo-nos por NOTIFICADOS para: </w:t>
      </w:r>
    </w:p>
    <w:p w14:paraId="4E2492C2" w14:textId="77777777" w:rsidR="003A3C19" w:rsidRPr="004078B4" w:rsidRDefault="003A3C19" w:rsidP="003A3C19">
      <w:pPr>
        <w:jc w:val="both"/>
        <w:rPr>
          <w:rFonts w:ascii="Calibri" w:hAnsi="Calibri" w:cs="Calibri"/>
          <w:sz w:val="21"/>
          <w:szCs w:val="21"/>
        </w:rPr>
      </w:pPr>
    </w:p>
    <w:p w14:paraId="6C1EFBC8" w14:textId="77777777" w:rsidR="003A3C19" w:rsidRPr="004078B4" w:rsidRDefault="003A3C19" w:rsidP="003A3C19">
      <w:pPr>
        <w:jc w:val="both"/>
        <w:rPr>
          <w:rFonts w:ascii="Calibri" w:hAnsi="Calibri" w:cs="Calibri"/>
          <w:sz w:val="21"/>
          <w:szCs w:val="21"/>
        </w:rPr>
      </w:pPr>
      <w:r w:rsidRPr="004078B4">
        <w:rPr>
          <w:rFonts w:ascii="Calibri" w:hAnsi="Calibri" w:cs="Calibri"/>
          <w:b/>
          <w:sz w:val="21"/>
          <w:szCs w:val="21"/>
        </w:rPr>
        <w:t>a)</w:t>
      </w:r>
      <w:r w:rsidRPr="004078B4">
        <w:rPr>
          <w:rFonts w:ascii="Calibri" w:hAnsi="Calibri" w:cs="Calibri"/>
          <w:sz w:val="21"/>
          <w:szCs w:val="21"/>
        </w:rPr>
        <w:t xml:space="preserve"> O acompanhamento dos atos do processo até seu julgamento final e consequente publicação; </w:t>
      </w:r>
    </w:p>
    <w:p w14:paraId="7BAE29A7" w14:textId="77777777" w:rsidR="003A3C19" w:rsidRPr="004078B4" w:rsidRDefault="003A3C19" w:rsidP="003A3C19">
      <w:pPr>
        <w:jc w:val="both"/>
        <w:rPr>
          <w:rFonts w:ascii="Calibri" w:hAnsi="Calibri" w:cs="Calibri"/>
          <w:sz w:val="21"/>
          <w:szCs w:val="21"/>
        </w:rPr>
      </w:pPr>
      <w:r w:rsidRPr="004078B4">
        <w:rPr>
          <w:rFonts w:ascii="Calibri" w:hAnsi="Calibri" w:cs="Calibri"/>
          <w:b/>
          <w:sz w:val="21"/>
          <w:szCs w:val="21"/>
        </w:rPr>
        <w:t>b)</w:t>
      </w:r>
      <w:r w:rsidRPr="004078B4">
        <w:rPr>
          <w:rFonts w:ascii="Calibri" w:hAnsi="Calibri" w:cs="Calibri"/>
          <w:sz w:val="21"/>
          <w:szCs w:val="21"/>
        </w:rPr>
        <w:t xml:space="preserve"> Se for o caso e de nosso interesse, nos prazos e nas formas legais e regimentais, exercer o direito de defesa, interpor recursos e o que mais couber. </w:t>
      </w:r>
    </w:p>
    <w:p w14:paraId="6380F190" w14:textId="77777777" w:rsidR="00F33D02" w:rsidRPr="004078B4" w:rsidRDefault="00F33D02" w:rsidP="00F33D02">
      <w:pPr>
        <w:suppressAutoHyphens/>
        <w:rPr>
          <w:rFonts w:asciiTheme="minorHAnsi" w:eastAsia="Lucida Sans Unicode" w:hAnsiTheme="minorHAnsi" w:cs="Calibri"/>
          <w:b/>
          <w:bCs/>
          <w:sz w:val="21"/>
          <w:szCs w:val="21"/>
        </w:rPr>
      </w:pPr>
    </w:p>
    <w:p w14:paraId="64C011EE" w14:textId="77777777" w:rsidR="00F33D02" w:rsidRPr="004078B4" w:rsidRDefault="00F33D02" w:rsidP="00F33D02">
      <w:pPr>
        <w:suppressAutoHyphens/>
        <w:rPr>
          <w:rFonts w:asciiTheme="minorHAnsi" w:eastAsia="Lucida Sans Unicode" w:hAnsiTheme="minorHAnsi" w:cs="Calibri"/>
          <w:b/>
          <w:bCs/>
          <w:sz w:val="21"/>
          <w:szCs w:val="21"/>
        </w:rPr>
      </w:pPr>
      <w:r w:rsidRPr="004078B4">
        <w:rPr>
          <w:rFonts w:asciiTheme="minorHAnsi" w:eastAsia="Lucida Sans Unicode" w:hAnsiTheme="minorHAnsi" w:cs="Calibri"/>
          <w:b/>
          <w:bCs/>
          <w:sz w:val="21"/>
          <w:szCs w:val="21"/>
        </w:rPr>
        <w:t>São Joaquim da Barra - SP, XX de XX de 202</w:t>
      </w:r>
      <w:r w:rsidR="007344F0" w:rsidRPr="004078B4">
        <w:rPr>
          <w:rFonts w:asciiTheme="minorHAnsi" w:eastAsia="Lucida Sans Unicode" w:hAnsiTheme="minorHAnsi" w:cs="Calibri"/>
          <w:b/>
          <w:bCs/>
          <w:sz w:val="21"/>
          <w:szCs w:val="21"/>
        </w:rPr>
        <w:t>5</w:t>
      </w:r>
      <w:r w:rsidRPr="004078B4">
        <w:rPr>
          <w:rFonts w:asciiTheme="minorHAnsi" w:eastAsia="Lucida Sans Unicode" w:hAnsiTheme="minorHAnsi" w:cs="Calibri"/>
          <w:b/>
          <w:bCs/>
          <w:sz w:val="21"/>
          <w:szCs w:val="21"/>
        </w:rPr>
        <w:t xml:space="preserve">. </w:t>
      </w:r>
    </w:p>
    <w:p w14:paraId="377CB187" w14:textId="77777777" w:rsidR="00F33D02" w:rsidRPr="004078B4" w:rsidRDefault="00F33D02" w:rsidP="00F33D02">
      <w:pPr>
        <w:suppressAutoHyphens/>
        <w:rPr>
          <w:rFonts w:asciiTheme="minorHAnsi" w:eastAsia="Lucida Sans Unicode" w:hAnsiTheme="minorHAnsi" w:cs="Calibri"/>
          <w:b/>
          <w:bCs/>
          <w:sz w:val="21"/>
          <w:szCs w:val="21"/>
        </w:rPr>
      </w:pPr>
    </w:p>
    <w:p w14:paraId="45B34842" w14:textId="77777777" w:rsidR="00F33D02" w:rsidRPr="004078B4" w:rsidRDefault="00F33D02" w:rsidP="00F33D02">
      <w:pPr>
        <w:suppressAutoHyphens/>
        <w:rPr>
          <w:rFonts w:asciiTheme="minorHAnsi" w:eastAsia="Lucida Sans Unicode" w:hAnsiTheme="minorHAnsi" w:cs="Calibri"/>
          <w:b/>
          <w:bCs/>
          <w:sz w:val="21"/>
          <w:szCs w:val="21"/>
        </w:rPr>
      </w:pPr>
      <w:r w:rsidRPr="004078B4">
        <w:rPr>
          <w:rFonts w:asciiTheme="minorHAnsi" w:eastAsia="Lucida Sans Unicode" w:hAnsiTheme="minorHAnsi" w:cs="Calibri"/>
          <w:b/>
          <w:bCs/>
          <w:sz w:val="21"/>
          <w:szCs w:val="21"/>
        </w:rPr>
        <w:t>AUTORIDADE MÁXIMA DO ÓRGÃO/ENTIDADE:</w:t>
      </w:r>
    </w:p>
    <w:p w14:paraId="09E7D902" w14:textId="77777777" w:rsidR="00F33D02" w:rsidRPr="004078B4" w:rsidRDefault="00F33D02" w:rsidP="00F33D02">
      <w:pPr>
        <w:suppressAutoHyphens/>
        <w:rPr>
          <w:rFonts w:asciiTheme="minorHAnsi" w:eastAsia="Lucida Sans Unicode" w:hAnsiTheme="minorHAnsi" w:cs="Calibri"/>
          <w:b/>
          <w:bCs/>
          <w:sz w:val="21"/>
          <w:szCs w:val="21"/>
        </w:rPr>
      </w:pPr>
    </w:p>
    <w:p w14:paraId="1E7CCAB7"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Nome: Dr. Wagner José Schmidt</w:t>
      </w:r>
    </w:p>
    <w:p w14:paraId="34798FAB"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 xml:space="preserve">Cargo: Prefeito </w:t>
      </w:r>
    </w:p>
    <w:p w14:paraId="36896E03"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CPF: ___________________</w:t>
      </w:r>
    </w:p>
    <w:p w14:paraId="514E293A" w14:textId="77777777" w:rsidR="00F33D02" w:rsidRPr="004078B4" w:rsidRDefault="00F33D02" w:rsidP="00F33D02">
      <w:pPr>
        <w:suppressAutoHyphens/>
        <w:rPr>
          <w:rFonts w:asciiTheme="minorHAnsi" w:eastAsia="Lucida Sans Unicode" w:hAnsiTheme="minorHAnsi" w:cs="Calibri"/>
          <w:sz w:val="21"/>
          <w:szCs w:val="21"/>
        </w:rPr>
      </w:pPr>
    </w:p>
    <w:p w14:paraId="3E90827E" w14:textId="77777777" w:rsidR="00F33D02" w:rsidRPr="004078B4" w:rsidRDefault="00F33D02" w:rsidP="00F33D02">
      <w:pPr>
        <w:suppressAutoHyphens/>
        <w:rPr>
          <w:rFonts w:asciiTheme="minorHAnsi" w:eastAsia="Lucida Sans Unicode" w:hAnsiTheme="minorHAnsi" w:cs="Calibri"/>
          <w:b/>
          <w:bCs/>
          <w:sz w:val="21"/>
          <w:szCs w:val="21"/>
        </w:rPr>
      </w:pPr>
      <w:r w:rsidRPr="004078B4">
        <w:rPr>
          <w:rFonts w:asciiTheme="minorHAnsi" w:eastAsia="Lucida Sans Unicode" w:hAnsiTheme="minorHAnsi" w:cs="Calibri"/>
          <w:b/>
          <w:bCs/>
          <w:sz w:val="21"/>
          <w:szCs w:val="21"/>
        </w:rPr>
        <w:t>RESPONSÁVEIS PELA HOMOLOGAÇÃO DO CERTAME OU RATIFICAÇÃO DA DISPENSA/INEXIGIBILIDADE DE LICITAÇÃO:</w:t>
      </w:r>
    </w:p>
    <w:p w14:paraId="48EAEF3E" w14:textId="77777777" w:rsidR="00F33D02" w:rsidRPr="004078B4" w:rsidRDefault="00F33D02" w:rsidP="00F33D02">
      <w:pPr>
        <w:suppressAutoHyphens/>
        <w:rPr>
          <w:rFonts w:asciiTheme="minorHAnsi" w:eastAsia="Lucida Sans Unicode" w:hAnsiTheme="minorHAnsi" w:cs="Calibri"/>
          <w:b/>
          <w:bCs/>
          <w:sz w:val="21"/>
          <w:szCs w:val="21"/>
        </w:rPr>
      </w:pPr>
    </w:p>
    <w:p w14:paraId="77E904B2" w14:textId="77777777" w:rsidR="00F33D02" w:rsidRPr="004078B4" w:rsidRDefault="00F33D02" w:rsidP="00F33D02">
      <w:pPr>
        <w:suppressAutoHyphens/>
        <w:rPr>
          <w:rFonts w:asciiTheme="minorHAnsi" w:eastAsia="Lucida Sans Unicode" w:hAnsiTheme="minorHAnsi" w:cs="Calibri"/>
          <w:b/>
          <w:bCs/>
          <w:sz w:val="21"/>
          <w:szCs w:val="21"/>
        </w:rPr>
      </w:pPr>
      <w:r w:rsidRPr="004078B4">
        <w:rPr>
          <w:rFonts w:asciiTheme="minorHAnsi" w:eastAsia="Lucida Sans Unicode" w:hAnsiTheme="minorHAnsi" w:cs="Calibri"/>
          <w:b/>
          <w:bCs/>
          <w:sz w:val="21"/>
          <w:szCs w:val="21"/>
        </w:rPr>
        <w:t>RESPONSÁVEIS QUE ASSINARAM O AJUSTE PELO CONTRATANTE / ORDENADOR DE DESPESAS DA CONTRATANTE:</w:t>
      </w:r>
    </w:p>
    <w:p w14:paraId="41662570" w14:textId="77777777" w:rsidR="00F33D02" w:rsidRPr="004078B4" w:rsidRDefault="00F33D02" w:rsidP="00F33D02">
      <w:pPr>
        <w:suppressAutoHyphens/>
        <w:rPr>
          <w:rFonts w:asciiTheme="minorHAnsi" w:eastAsia="Lucida Sans Unicode" w:hAnsiTheme="minorHAnsi" w:cs="Calibri"/>
          <w:sz w:val="21"/>
          <w:szCs w:val="21"/>
        </w:rPr>
      </w:pPr>
    </w:p>
    <w:p w14:paraId="06B70E6F"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Nome: Dr. Wagner José Schmidt</w:t>
      </w:r>
    </w:p>
    <w:p w14:paraId="37B17C83"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 xml:space="preserve">Cargo: Prefeito </w:t>
      </w:r>
    </w:p>
    <w:p w14:paraId="2F026C4E"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 xml:space="preserve">CPF: </w:t>
      </w:r>
    </w:p>
    <w:p w14:paraId="0B01C774"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 xml:space="preserve">E-mail Institucional: </w:t>
      </w:r>
      <w:r w:rsidRPr="004078B4">
        <w:rPr>
          <w:rFonts w:asciiTheme="minorHAnsi" w:eastAsia="Lucida Sans Unicode" w:hAnsiTheme="minorHAnsi" w:cs="Calibri"/>
          <w:sz w:val="21"/>
          <w:szCs w:val="21"/>
          <w:u w:val="single"/>
        </w:rPr>
        <w:t>secretaria@saojoaquimdabarra.sp.gov.br</w:t>
      </w:r>
      <w:r w:rsidRPr="004078B4">
        <w:rPr>
          <w:rFonts w:asciiTheme="minorHAnsi" w:eastAsia="Lucida Sans Unicode" w:hAnsiTheme="minorHAnsi" w:cs="Calibri"/>
          <w:sz w:val="21"/>
          <w:szCs w:val="21"/>
        </w:rPr>
        <w:t xml:space="preserve"> </w:t>
      </w:r>
    </w:p>
    <w:p w14:paraId="5E4D5BD2" w14:textId="77777777" w:rsidR="00F33D02" w:rsidRPr="004078B4" w:rsidRDefault="00F33D02" w:rsidP="00F33D02">
      <w:pPr>
        <w:suppressAutoHyphens/>
        <w:rPr>
          <w:rFonts w:asciiTheme="minorHAnsi" w:eastAsia="Lucida Sans Unicode" w:hAnsiTheme="minorHAnsi" w:cs="Calibri"/>
          <w:sz w:val="21"/>
          <w:szCs w:val="21"/>
        </w:rPr>
      </w:pPr>
    </w:p>
    <w:p w14:paraId="58C86759"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Assinatura: ______________________________________________________</w:t>
      </w:r>
    </w:p>
    <w:p w14:paraId="1B3195EE" w14:textId="77777777" w:rsidR="00F33D02" w:rsidRPr="004078B4" w:rsidRDefault="00F33D02" w:rsidP="00F33D02">
      <w:pPr>
        <w:suppressAutoHyphens/>
        <w:rPr>
          <w:rFonts w:asciiTheme="minorHAnsi" w:eastAsia="Lucida Sans Unicode" w:hAnsiTheme="minorHAnsi" w:cs="Calibri"/>
          <w:sz w:val="21"/>
          <w:szCs w:val="21"/>
        </w:rPr>
      </w:pPr>
    </w:p>
    <w:p w14:paraId="585181B5" w14:textId="77777777" w:rsidR="00F33D02" w:rsidRPr="004078B4" w:rsidRDefault="00F33D02" w:rsidP="00F33D02">
      <w:pPr>
        <w:suppressAutoHyphens/>
        <w:rPr>
          <w:rFonts w:asciiTheme="minorHAnsi" w:eastAsia="Lucida Sans Unicode" w:hAnsiTheme="minorHAnsi" w:cs="Calibri"/>
          <w:b/>
          <w:bCs/>
          <w:sz w:val="21"/>
          <w:szCs w:val="21"/>
        </w:rPr>
      </w:pPr>
      <w:r w:rsidRPr="004078B4">
        <w:rPr>
          <w:rFonts w:asciiTheme="minorHAnsi" w:eastAsia="Lucida Sans Unicode" w:hAnsiTheme="minorHAnsi" w:cs="Calibri"/>
          <w:b/>
          <w:bCs/>
          <w:sz w:val="21"/>
          <w:szCs w:val="21"/>
        </w:rPr>
        <w:t>RESPONSÁVEIS QUE ASSINARAM O AJUSTE:</w:t>
      </w:r>
    </w:p>
    <w:p w14:paraId="49E9EA13" w14:textId="77777777" w:rsidR="00F33D02" w:rsidRPr="004078B4" w:rsidRDefault="00F33D02" w:rsidP="00F33D02">
      <w:pPr>
        <w:suppressAutoHyphens/>
        <w:rPr>
          <w:rFonts w:asciiTheme="minorHAnsi" w:eastAsia="Lucida Sans Unicode" w:hAnsiTheme="minorHAnsi" w:cs="Calibri"/>
          <w:sz w:val="21"/>
          <w:szCs w:val="21"/>
        </w:rPr>
      </w:pPr>
    </w:p>
    <w:p w14:paraId="2DC5B544" w14:textId="77777777" w:rsidR="00F33D02" w:rsidRPr="004078B4" w:rsidRDefault="00292CE0" w:rsidP="00F33D02">
      <w:pPr>
        <w:suppressAutoHyphens/>
        <w:rPr>
          <w:rFonts w:asciiTheme="minorHAnsi" w:eastAsia="Lucida Sans Unicode" w:hAnsiTheme="minorHAnsi" w:cs="Calibri"/>
          <w:b/>
          <w:sz w:val="21"/>
          <w:szCs w:val="21"/>
        </w:rPr>
      </w:pPr>
      <w:r w:rsidRPr="004078B4">
        <w:rPr>
          <w:rFonts w:asciiTheme="minorHAnsi" w:eastAsia="Lucida Sans Unicode" w:hAnsiTheme="minorHAnsi" w:cs="Calibri"/>
          <w:b/>
          <w:sz w:val="21"/>
          <w:szCs w:val="21"/>
        </w:rPr>
        <w:t>PELA CONTRATADA:</w:t>
      </w:r>
    </w:p>
    <w:p w14:paraId="14C7CDCB" w14:textId="77777777" w:rsidR="00292CE0" w:rsidRPr="004078B4" w:rsidRDefault="00292CE0" w:rsidP="00F33D02">
      <w:pPr>
        <w:suppressAutoHyphens/>
        <w:rPr>
          <w:rFonts w:asciiTheme="minorHAnsi" w:eastAsia="Lucida Sans Unicode" w:hAnsiTheme="minorHAnsi" w:cs="Calibri"/>
          <w:b/>
          <w:sz w:val="21"/>
          <w:szCs w:val="21"/>
        </w:rPr>
      </w:pPr>
    </w:p>
    <w:p w14:paraId="502EA14A"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 xml:space="preserve">Nome: </w:t>
      </w:r>
    </w:p>
    <w:p w14:paraId="27EE64BB"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 xml:space="preserve">Cargo: </w:t>
      </w:r>
    </w:p>
    <w:p w14:paraId="7F9B3365"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CPF:</w:t>
      </w:r>
    </w:p>
    <w:p w14:paraId="000FA541"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E-mail Institucional:</w:t>
      </w:r>
    </w:p>
    <w:p w14:paraId="73434FF4"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 xml:space="preserve">E-mail pessoal: </w:t>
      </w:r>
    </w:p>
    <w:p w14:paraId="785F3D53" w14:textId="77777777" w:rsidR="00F33D02" w:rsidRPr="004078B4" w:rsidRDefault="00F33D02" w:rsidP="00F33D02">
      <w:pPr>
        <w:suppressAutoHyphens/>
        <w:rPr>
          <w:rFonts w:asciiTheme="minorHAnsi" w:eastAsia="Lucida Sans Unicode" w:hAnsiTheme="minorHAnsi" w:cs="Calibri"/>
          <w:sz w:val="21"/>
          <w:szCs w:val="21"/>
        </w:rPr>
      </w:pPr>
    </w:p>
    <w:p w14:paraId="78C0802D"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Assinatura: ______________________________________________________</w:t>
      </w:r>
    </w:p>
    <w:p w14:paraId="0C023543" w14:textId="77777777" w:rsidR="00146225" w:rsidRPr="004078B4" w:rsidRDefault="00146225" w:rsidP="00F33D02">
      <w:pPr>
        <w:suppressAutoHyphens/>
        <w:rPr>
          <w:rFonts w:asciiTheme="minorHAnsi" w:eastAsia="Lucida Sans Unicode" w:hAnsiTheme="minorHAnsi" w:cs="Calibri"/>
          <w:sz w:val="21"/>
          <w:szCs w:val="21"/>
        </w:rPr>
      </w:pPr>
    </w:p>
    <w:p w14:paraId="4BC20901" w14:textId="77777777" w:rsidR="00F33D02" w:rsidRPr="004078B4" w:rsidRDefault="00F33D02" w:rsidP="00F33D02">
      <w:pPr>
        <w:suppressAutoHyphens/>
        <w:rPr>
          <w:rFonts w:asciiTheme="minorHAnsi" w:eastAsia="Lucida Sans Unicode" w:hAnsiTheme="minorHAnsi" w:cs="Calibri"/>
          <w:b/>
          <w:bCs/>
          <w:sz w:val="21"/>
          <w:szCs w:val="21"/>
        </w:rPr>
      </w:pPr>
      <w:r w:rsidRPr="004078B4">
        <w:rPr>
          <w:rFonts w:asciiTheme="minorHAnsi" w:eastAsia="Lucida Sans Unicode" w:hAnsiTheme="minorHAnsi" w:cs="Calibri"/>
          <w:b/>
          <w:bCs/>
          <w:sz w:val="21"/>
          <w:szCs w:val="21"/>
        </w:rPr>
        <w:t>GESTOR(ES) DO CONTRATO:</w:t>
      </w:r>
    </w:p>
    <w:p w14:paraId="6DE05802" w14:textId="77777777" w:rsidR="00F33D02" w:rsidRPr="004078B4" w:rsidRDefault="00F33D02" w:rsidP="00F33D02">
      <w:pPr>
        <w:suppressAutoHyphens/>
        <w:rPr>
          <w:rFonts w:asciiTheme="minorHAnsi" w:eastAsia="Lucida Sans Unicode" w:hAnsiTheme="minorHAnsi" w:cs="Calibri"/>
          <w:sz w:val="21"/>
          <w:szCs w:val="21"/>
        </w:rPr>
      </w:pPr>
    </w:p>
    <w:p w14:paraId="529D2D1A"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Nome:</w:t>
      </w:r>
    </w:p>
    <w:p w14:paraId="72D81955"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 xml:space="preserve">Cargo: </w:t>
      </w:r>
    </w:p>
    <w:p w14:paraId="6750B861"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 xml:space="preserve">CPF: </w:t>
      </w:r>
    </w:p>
    <w:p w14:paraId="1EBE4DA9" w14:textId="77777777" w:rsidR="00F33D02" w:rsidRPr="004078B4" w:rsidRDefault="00F33D02" w:rsidP="00F33D02">
      <w:pPr>
        <w:suppressAutoHyphens/>
        <w:rPr>
          <w:rFonts w:asciiTheme="minorHAnsi" w:eastAsia="Lucida Sans Unicode" w:hAnsiTheme="minorHAnsi" w:cs="Calibri"/>
          <w:sz w:val="21"/>
          <w:szCs w:val="21"/>
        </w:rPr>
      </w:pPr>
      <w:r w:rsidRPr="004078B4">
        <w:rPr>
          <w:rFonts w:asciiTheme="minorHAnsi" w:eastAsia="Lucida Sans Unicode" w:hAnsiTheme="minorHAnsi" w:cs="Calibri"/>
          <w:sz w:val="21"/>
          <w:szCs w:val="21"/>
        </w:rPr>
        <w:t>E-mail Institucional:</w:t>
      </w:r>
    </w:p>
    <w:p w14:paraId="05B61FDE" w14:textId="77777777" w:rsidR="00F33D02" w:rsidRPr="004078B4" w:rsidRDefault="00F33D02" w:rsidP="00F33D02">
      <w:pPr>
        <w:suppressAutoHyphens/>
        <w:rPr>
          <w:rFonts w:asciiTheme="minorHAnsi" w:eastAsia="Lucida Sans Unicode" w:hAnsiTheme="minorHAnsi" w:cs="Calibri"/>
          <w:sz w:val="21"/>
          <w:szCs w:val="21"/>
        </w:rPr>
      </w:pPr>
    </w:p>
    <w:p w14:paraId="36F14876" w14:textId="77777777" w:rsidR="00C4237A" w:rsidRPr="004E4079" w:rsidRDefault="00F33D02" w:rsidP="00F33D02">
      <w:pPr>
        <w:rPr>
          <w:rFonts w:asciiTheme="minorHAnsi" w:hAnsiTheme="minorHAnsi"/>
          <w:color w:val="FF0000"/>
        </w:rPr>
      </w:pPr>
      <w:r w:rsidRPr="004078B4">
        <w:rPr>
          <w:rFonts w:asciiTheme="minorHAnsi" w:eastAsia="Lucida Sans Unicode" w:hAnsiTheme="minorHAnsi" w:cs="Calibri"/>
          <w:sz w:val="21"/>
          <w:szCs w:val="21"/>
        </w:rPr>
        <w:t>Assinatura: _______________________________________</w:t>
      </w:r>
      <w:r w:rsidRPr="004E4079">
        <w:rPr>
          <w:rFonts w:asciiTheme="minorHAnsi" w:eastAsia="Lucida Sans Unicode" w:hAnsiTheme="minorHAnsi" w:cs="Calibri"/>
        </w:rPr>
        <w:t>______________</w:t>
      </w:r>
      <w:bookmarkEnd w:id="48"/>
    </w:p>
    <w:sectPr w:rsidR="00C4237A" w:rsidRPr="004E4079" w:rsidSect="007D0E2B">
      <w:type w:val="continuous"/>
      <w:pgSz w:w="11910" w:h="16840"/>
      <w:pgMar w:top="1400" w:right="995" w:bottom="940" w:left="11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45FE3" w14:textId="77777777" w:rsidR="00517235" w:rsidRDefault="00517235">
      <w:r>
        <w:separator/>
      </w:r>
    </w:p>
  </w:endnote>
  <w:endnote w:type="continuationSeparator" w:id="0">
    <w:p w14:paraId="301B0588" w14:textId="77777777" w:rsidR="00517235" w:rsidRDefault="00517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Lucida Sans Unicode">
    <w:panose1 w:val="020B0602030504020204"/>
    <w:charset w:val="00"/>
    <w:family w:val="swiss"/>
    <w:pitch w:val="variable"/>
    <w:sig w:usb0="80000AFF" w:usb1="0000396B" w:usb2="00000000" w:usb3="00000000" w:csb0="000000BF" w:csb1="00000000"/>
  </w:font>
  <w:font w:name="Aharoni">
    <w:panose1 w:val="02010803020104030203"/>
    <w:charset w:val="B1"/>
    <w:family w:val="auto"/>
    <w:pitch w:val="variable"/>
    <w:sig w:usb0="00000801" w:usb1="00000000" w:usb2="00000000" w:usb3="00000000" w:csb0="00000020"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4729B" w14:textId="36F87B42" w:rsidR="00517235" w:rsidRDefault="00517235" w:rsidP="00DA2A9C">
    <w:pPr>
      <w:pStyle w:val="Rodap"/>
      <w:ind w:right="-15"/>
      <w:rPr>
        <w:rFonts w:ascii="Arial" w:eastAsia="Lucida Sans Unicode" w:hAnsi="Arial" w:cs="Times New Roman"/>
        <w:b/>
        <w:sz w:val="15"/>
        <w:lang w:val="pt-BR"/>
      </w:rPr>
    </w:pPr>
    <w:r>
      <w:rPr>
        <w:rFonts w:ascii="Arial" w:hAnsi="Arial"/>
        <w:b/>
        <w:sz w:val="15"/>
      </w:rPr>
      <w:t>_______________________________________________________________________________________________________________</w:t>
    </w:r>
  </w:p>
  <w:p w14:paraId="199D4B33" w14:textId="3C022F34" w:rsidR="00517235" w:rsidRDefault="00517235" w:rsidP="00DC470B">
    <w:pPr>
      <w:pStyle w:val="Rodap"/>
      <w:ind w:right="30"/>
      <w:jc w:val="center"/>
      <w:rPr>
        <w:rFonts w:asciiTheme="minorHAnsi" w:hAnsiTheme="minorHAnsi" w:cstheme="minorHAnsi"/>
      </w:rPr>
    </w:pPr>
    <w:r>
      <w:rPr>
        <w:rFonts w:asciiTheme="minorHAnsi" w:hAnsiTheme="minorHAnsi" w:cstheme="minorHAnsi"/>
      </w:rPr>
      <w:t>Praça Prof. Ivo Vannuchi, S/N – Bela Vista - São Joaquim da Barra – SP – CEP 14600-000</w:t>
    </w:r>
  </w:p>
  <w:p w14:paraId="425AA16B" w14:textId="77777777" w:rsidR="00517235" w:rsidRDefault="00517235" w:rsidP="00DC470B">
    <w:pPr>
      <w:pStyle w:val="Rodap"/>
      <w:ind w:right="360"/>
      <w:jc w:val="center"/>
      <w:rPr>
        <w:rFonts w:asciiTheme="minorHAnsi" w:hAnsiTheme="minorHAnsi" w:cstheme="minorHAnsi"/>
        <w:b/>
      </w:rPr>
    </w:pPr>
    <w:r>
      <w:rPr>
        <w:rFonts w:asciiTheme="minorHAnsi" w:hAnsiTheme="minorHAnsi" w:cstheme="minorHAnsi"/>
      </w:rPr>
      <w:t>Fone: (0**16) 3810-9000 – Fax: (0**16) 3810-9040</w:t>
    </w:r>
  </w:p>
  <w:p w14:paraId="29EF610F" w14:textId="77777777" w:rsidR="00517235" w:rsidRPr="00DC470B" w:rsidRDefault="00517235" w:rsidP="00DC470B">
    <w:pPr>
      <w:pStyle w:val="Rodap"/>
      <w:ind w:right="360"/>
      <w:jc w:val="center"/>
      <w:rPr>
        <w:rFonts w:asciiTheme="minorHAnsi" w:hAnsiTheme="minorHAnsi" w:cstheme="minorHAnsi"/>
      </w:rPr>
    </w:pPr>
    <w:hyperlink r:id="rId1" w:history="1">
      <w:r>
        <w:rPr>
          <w:rStyle w:val="Hyperlink"/>
          <w:rFonts w:asciiTheme="minorHAnsi" w:hAnsiTheme="minorHAnsi" w:cstheme="minorHAnsi"/>
        </w:rPr>
        <w:t>licitacao@saojoaquimdabarra.sp.gov.br</w:t>
      </w:r>
    </w:hyperlink>
  </w:p>
  <w:p w14:paraId="5F6B5876" w14:textId="77777777" w:rsidR="00517235" w:rsidRDefault="00517235" w:rsidP="00DC470B">
    <w:pPr>
      <w:pStyle w:val="Rodap"/>
      <w:ind w:right="687"/>
      <w:jc w:val="right"/>
    </w:pPr>
    <w:sdt>
      <w:sdtPr>
        <w:id w:val="584498296"/>
        <w:docPartObj>
          <w:docPartGallery w:val="Page Numbers (Bottom of Page)"/>
          <w:docPartUnique/>
        </w:docPartObj>
      </w:sdtPr>
      <w:sdtContent>
        <w:r>
          <w:fldChar w:fldCharType="begin"/>
        </w:r>
        <w:r>
          <w:instrText>PAGE   \* MERGEFORMAT</w:instrText>
        </w:r>
        <w:r>
          <w:fldChar w:fldCharType="separate"/>
        </w:r>
        <w:r w:rsidRPr="00AF3701">
          <w:rPr>
            <w:noProof/>
            <w:lang w:val="pt-BR"/>
          </w:rPr>
          <w:t>35</w:t>
        </w:r>
        <w:r>
          <w:fldChar w:fldCharType="end"/>
        </w:r>
      </w:sdtContent>
    </w:sdt>
  </w:p>
  <w:p w14:paraId="342D82CE" w14:textId="77777777" w:rsidR="00517235" w:rsidRDefault="00517235">
    <w:pPr>
      <w:pStyle w:val="Corpodetexto"/>
      <w:spacing w:line="14" w:lineRule="auto"/>
      <w:ind w:left="0"/>
      <w:jc w:val="left"/>
      <w:rPr>
        <w:sz w:val="20"/>
      </w:rPr>
    </w:pPr>
  </w:p>
  <w:p w14:paraId="50FFEDCE" w14:textId="77777777" w:rsidR="00517235" w:rsidRDefault="00517235"/>
  <w:p w14:paraId="0552D0EE" w14:textId="77777777" w:rsidR="00517235" w:rsidRDefault="00517235"/>
  <w:p w14:paraId="5525ECD0" w14:textId="77777777" w:rsidR="00517235" w:rsidRDefault="00517235"/>
  <w:p w14:paraId="2AFAC3CD" w14:textId="77777777" w:rsidR="00517235" w:rsidRDefault="00517235"/>
  <w:p w14:paraId="713659F3" w14:textId="77777777" w:rsidR="00517235" w:rsidRDefault="00517235"/>
  <w:p w14:paraId="4D25AE3F" w14:textId="77777777" w:rsidR="00517235" w:rsidRDefault="005172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6D2E1" w14:textId="77777777" w:rsidR="00517235" w:rsidRDefault="00517235">
      <w:r>
        <w:separator/>
      </w:r>
    </w:p>
  </w:footnote>
  <w:footnote w:type="continuationSeparator" w:id="0">
    <w:p w14:paraId="6B68120E" w14:textId="77777777" w:rsidR="00517235" w:rsidRDefault="00517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09269" w14:textId="77777777" w:rsidR="00517235" w:rsidRDefault="00517235" w:rsidP="00E463D0">
    <w:pPr>
      <w:pStyle w:val="Cabealho"/>
      <w:tabs>
        <w:tab w:val="clear" w:pos="4252"/>
        <w:tab w:val="clear" w:pos="8504"/>
        <w:tab w:val="center" w:pos="7230"/>
        <w:tab w:val="right" w:pos="7938"/>
      </w:tabs>
      <w:rPr>
        <w:rFonts w:asciiTheme="minorHAnsi" w:hAnsiTheme="minorHAnsi" w:cstheme="minorHAnsi"/>
        <w:b/>
        <w:sz w:val="28"/>
        <w:szCs w:val="28"/>
      </w:rPr>
    </w:pPr>
    <w:r>
      <w:rPr>
        <w:rFonts w:eastAsia="Lucida Sans Unicode"/>
        <w:noProof/>
        <w:lang w:val="pt-BR" w:eastAsia="pt-BR"/>
      </w:rPr>
      <mc:AlternateContent>
        <mc:Choice Requires="wps">
          <w:drawing>
            <wp:anchor distT="0" distB="0" distL="0" distR="0" simplePos="0" relativeHeight="251657728" behindDoc="0" locked="0" layoutInCell="0" allowOverlap="1" wp14:anchorId="26105A8F" wp14:editId="5C6EF6B7">
              <wp:simplePos x="0" y="0"/>
              <wp:positionH relativeFrom="column">
                <wp:posOffset>1958975</wp:posOffset>
              </wp:positionH>
              <wp:positionV relativeFrom="paragraph">
                <wp:posOffset>88265</wp:posOffset>
              </wp:positionV>
              <wp:extent cx="3028950" cy="506730"/>
              <wp:effectExtent l="0" t="0" r="19050" b="26670"/>
              <wp:wrapNone/>
              <wp:docPr id="78" name="Caixa de texto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0" cy="506730"/>
                      </a:xfrm>
                      <a:prstGeom prst="rect">
                        <a:avLst/>
                      </a:prstGeom>
                      <a:solidFill>
                        <a:srgbClr val="FFFFFF"/>
                      </a:solidFill>
                      <a:ln w="12700">
                        <a:solidFill>
                          <a:srgbClr val="FFFFFF"/>
                        </a:solidFill>
                        <a:miter lim="800000"/>
                        <a:headEnd/>
                        <a:tailEnd/>
                      </a:ln>
                    </wps:spPr>
                    <wps:txbx>
                      <w:txbxContent>
                        <w:p w14:paraId="35405FFA" w14:textId="77777777" w:rsidR="00517235" w:rsidRDefault="00517235" w:rsidP="00DC470B">
                          <w:pPr>
                            <w:pStyle w:val="Ttulo5"/>
                            <w:tabs>
                              <w:tab w:val="left" w:pos="0"/>
                            </w:tabs>
                            <w:rPr>
                              <w:rFonts w:ascii="Calibri" w:hAnsi="Calibri"/>
                              <w:sz w:val="24"/>
                            </w:rPr>
                          </w:pPr>
                          <w:r>
                            <w:rPr>
                              <w:rFonts w:ascii="Calibri" w:hAnsi="Calibri"/>
                              <w:b/>
                              <w:sz w:val="24"/>
                            </w:rPr>
                            <w:t>Prefeitura Municipal de São Joaquim da Barra</w:t>
                          </w:r>
                        </w:p>
                        <w:p w14:paraId="01AED816" w14:textId="77777777" w:rsidR="00517235" w:rsidRDefault="00517235" w:rsidP="00DC470B">
                          <w:pPr>
                            <w:jc w:val="center"/>
                            <w:rPr>
                              <w:rFonts w:ascii="Calibri" w:hAnsi="Calibri"/>
                              <w:sz w:val="24"/>
                            </w:rPr>
                          </w:pPr>
                          <w:r>
                            <w:rPr>
                              <w:rFonts w:ascii="Calibri" w:hAnsi="Calibri"/>
                              <w:sz w:val="24"/>
                            </w:rPr>
                            <w:t>ESTADO DE SÃO PAULO</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105A8F" id="_x0000_t202" coordsize="21600,21600" o:spt="202" path="m,l,21600r21600,l21600,xe">
              <v:stroke joinstyle="miter"/>
              <v:path gradientshapeok="t" o:connecttype="rect"/>
            </v:shapetype>
            <v:shape id="Caixa de texto 78" o:spid="_x0000_s1026" type="#_x0000_t202" style="position:absolute;margin-left:154.25pt;margin-top:6.95pt;width:238.5pt;height:39.9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" o:allowincell="f" strokecolor="white" strokeweight="1pt">
              <v:textbox inset="1pt,1pt,1pt,1pt">
                <w:txbxContent>
                  <w:p w14:paraId="35405FFA" w14:textId="77777777" w:rsidR="00517235" w:rsidRDefault="00517235" w:rsidP="00DC470B">
                    <w:pPr>
                      <w:pStyle w:val="Ttulo5"/>
                      <w:tabs>
                        <w:tab w:val="left" w:pos="0"/>
                      </w:tabs>
                      <w:rPr>
                        <w:rFonts w:ascii="Calibri" w:hAnsi="Calibri"/>
                        <w:sz w:val="24"/>
                      </w:rPr>
                    </w:pPr>
                    <w:r>
                      <w:rPr>
                        <w:rFonts w:ascii="Calibri" w:hAnsi="Calibri"/>
                        <w:b/>
                        <w:sz w:val="24"/>
                      </w:rPr>
                      <w:t>Prefeitura Municipal de São Joaquim da Barra</w:t>
                    </w:r>
                  </w:p>
                  <w:p w14:paraId="01AED816" w14:textId="77777777" w:rsidR="00517235" w:rsidRDefault="00517235" w:rsidP="00DC470B">
                    <w:pPr>
                      <w:jc w:val="center"/>
                      <w:rPr>
                        <w:rFonts w:ascii="Calibri" w:hAnsi="Calibri"/>
                        <w:sz w:val="24"/>
                      </w:rPr>
                    </w:pPr>
                    <w:r>
                      <w:rPr>
                        <w:rFonts w:ascii="Calibri" w:hAnsi="Calibri"/>
                        <w:sz w:val="24"/>
                      </w:rPr>
                      <w:t>ESTADO DE SÃO PAULO</w:t>
                    </w:r>
                  </w:p>
                </w:txbxContent>
              </v:textbox>
            </v:shape>
          </w:pict>
        </mc:Fallback>
      </mc:AlternateContent>
    </w:r>
    <w:r>
      <w:rPr>
        <w:noProof/>
        <w:sz w:val="18"/>
        <w:lang w:val="pt-BR" w:eastAsia="pt-BR"/>
      </w:rPr>
      <w:drawing>
        <wp:inline distT="0" distB="0" distL="0" distR="0" wp14:anchorId="27FBB15C" wp14:editId="7DCFD8F4">
          <wp:extent cx="676275" cy="653733"/>
          <wp:effectExtent l="0" t="0" r="0" b="0"/>
          <wp:docPr id="7" name="Imagem 7" descr="PREF-B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descr="PREF-B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3733"/>
                  </a:xfrm>
                  <a:prstGeom prst="rect">
                    <a:avLst/>
                  </a:prstGeom>
                  <a:noFill/>
                  <a:ln>
                    <a:noFill/>
                  </a:ln>
                </pic:spPr>
              </pic:pic>
            </a:graphicData>
          </a:graphic>
        </wp:inline>
      </w:drawing>
    </w:r>
  </w:p>
  <w:p w14:paraId="15FD9CB1" w14:textId="143F5724" w:rsidR="00517235" w:rsidRDefault="00517235" w:rsidP="005E5AB0">
    <w:pPr>
      <w:pStyle w:val="Cabealho"/>
      <w:tabs>
        <w:tab w:val="clear" w:pos="4252"/>
        <w:tab w:val="clear" w:pos="8504"/>
        <w:tab w:val="left" w:pos="6804"/>
      </w:tabs>
      <w:rPr>
        <w:rFonts w:asciiTheme="minorHAnsi" w:hAnsiTheme="minorHAnsi" w:cstheme="minorHAnsi"/>
        <w:b/>
        <w:sz w:val="28"/>
        <w:szCs w:val="28"/>
      </w:rPr>
    </w:pPr>
    <w:r>
      <w:rPr>
        <w:rFonts w:asciiTheme="minorHAnsi" w:hAnsiTheme="minorHAnsi" w:cstheme="minorHAnsi"/>
        <w:b/>
        <w:sz w:val="28"/>
        <w:szCs w:val="28"/>
      </w:rPr>
      <w:t xml:space="preserve">   </w:t>
    </w:r>
    <w:r>
      <w:rPr>
        <w:rFonts w:asciiTheme="minorHAnsi" w:hAnsiTheme="minorHAnsi" w:cstheme="minorHAnsi"/>
        <w:b/>
        <w:sz w:val="28"/>
        <w:szCs w:val="28"/>
      </w:rPr>
      <w:t>PREGÃO ELETRÔNICO N.º 117/2025                           PROC. ADM. N°. 2330/2025</w:t>
    </w:r>
  </w:p>
  <w:p w14:paraId="3D70DDE9" w14:textId="77777777" w:rsidR="00517235" w:rsidRDefault="00517235" w:rsidP="00555E87">
    <w:pPr>
      <w:pStyle w:val="Cabealho"/>
      <w:rPr>
        <w:sz w:val="20"/>
      </w:rPr>
    </w:pPr>
    <w:r>
      <w:rPr>
        <w:rFonts w:ascii="Comic Sans MS" w:hAnsi="Comic Sans MS"/>
        <w:b/>
        <w:szCs w:val="20"/>
      </w:rPr>
      <w:tab/>
    </w:r>
    <w:r>
      <w:rPr>
        <w:rFonts w:ascii="Arial" w:hAnsi="Arial"/>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402"/>
    <w:multiLevelType w:val="multilevel"/>
    <w:tmpl w:val="00000885"/>
    <w:lvl w:ilvl="0">
      <w:numFmt w:val="bullet"/>
      <w:lvlText w:val="•"/>
      <w:lvlJc w:val="left"/>
      <w:pPr>
        <w:ind w:left="275" w:hanging="175"/>
      </w:pPr>
      <w:rPr>
        <w:rFonts w:ascii="Calibri Light" w:hAnsi="Calibri Light" w:cs="Calibri Light"/>
        <w:b w:val="0"/>
        <w:bCs w:val="0"/>
        <w:i w:val="0"/>
        <w:iCs w:val="0"/>
        <w:spacing w:val="0"/>
        <w:w w:val="100"/>
        <w:sz w:val="24"/>
        <w:szCs w:val="24"/>
      </w:rPr>
    </w:lvl>
    <w:lvl w:ilvl="1">
      <w:numFmt w:val="bullet"/>
      <w:lvlText w:val="•"/>
      <w:lvlJc w:val="left"/>
      <w:pPr>
        <w:ind w:left="1175" w:hanging="175"/>
      </w:pPr>
    </w:lvl>
    <w:lvl w:ilvl="2">
      <w:numFmt w:val="bullet"/>
      <w:lvlText w:val="•"/>
      <w:lvlJc w:val="left"/>
      <w:pPr>
        <w:ind w:left="2071" w:hanging="175"/>
      </w:pPr>
    </w:lvl>
    <w:lvl w:ilvl="3">
      <w:numFmt w:val="bullet"/>
      <w:lvlText w:val="•"/>
      <w:lvlJc w:val="left"/>
      <w:pPr>
        <w:ind w:left="2967" w:hanging="175"/>
      </w:pPr>
    </w:lvl>
    <w:lvl w:ilvl="4">
      <w:numFmt w:val="bullet"/>
      <w:lvlText w:val="•"/>
      <w:lvlJc w:val="left"/>
      <w:pPr>
        <w:ind w:left="3863" w:hanging="175"/>
      </w:pPr>
    </w:lvl>
    <w:lvl w:ilvl="5">
      <w:numFmt w:val="bullet"/>
      <w:lvlText w:val="•"/>
      <w:lvlJc w:val="left"/>
      <w:pPr>
        <w:ind w:left="4759" w:hanging="175"/>
      </w:pPr>
    </w:lvl>
    <w:lvl w:ilvl="6">
      <w:numFmt w:val="bullet"/>
      <w:lvlText w:val="•"/>
      <w:lvlJc w:val="left"/>
      <w:pPr>
        <w:ind w:left="5655" w:hanging="175"/>
      </w:pPr>
    </w:lvl>
    <w:lvl w:ilvl="7">
      <w:numFmt w:val="bullet"/>
      <w:lvlText w:val="•"/>
      <w:lvlJc w:val="left"/>
      <w:pPr>
        <w:ind w:left="6551" w:hanging="175"/>
      </w:pPr>
    </w:lvl>
    <w:lvl w:ilvl="8">
      <w:numFmt w:val="bullet"/>
      <w:lvlText w:val="•"/>
      <w:lvlJc w:val="left"/>
      <w:pPr>
        <w:ind w:left="7447" w:hanging="175"/>
      </w:pPr>
    </w:lvl>
  </w:abstractNum>
  <w:abstractNum w:abstractNumId="2" w15:restartNumberingAfterBreak="0">
    <w:nsid w:val="00000403"/>
    <w:multiLevelType w:val="multilevel"/>
    <w:tmpl w:val="00000886"/>
    <w:lvl w:ilvl="0">
      <w:start w:val="7"/>
      <w:numFmt w:val="decimal"/>
      <w:lvlText w:val="%1"/>
      <w:lvlJc w:val="left"/>
      <w:pPr>
        <w:ind w:left="1645" w:hanging="413"/>
      </w:pPr>
    </w:lvl>
    <w:lvl w:ilvl="1">
      <w:start w:val="1"/>
      <w:numFmt w:val="decimal"/>
      <w:lvlText w:val="%1.%2"/>
      <w:lvlJc w:val="left"/>
      <w:pPr>
        <w:ind w:left="1645" w:hanging="413"/>
      </w:pPr>
      <w:rPr>
        <w:rFonts w:ascii="Calibri Light" w:hAnsi="Calibri Light" w:cs="Calibri Light"/>
        <w:b w:val="0"/>
        <w:bCs w:val="0"/>
        <w:i w:val="0"/>
        <w:iCs w:val="0"/>
        <w:spacing w:val="0"/>
        <w:w w:val="100"/>
        <w:sz w:val="24"/>
        <w:szCs w:val="24"/>
      </w:rPr>
    </w:lvl>
    <w:lvl w:ilvl="2">
      <w:numFmt w:val="bullet"/>
      <w:lvlText w:val="•"/>
      <w:lvlJc w:val="left"/>
      <w:pPr>
        <w:ind w:left="3159" w:hanging="413"/>
      </w:pPr>
    </w:lvl>
    <w:lvl w:ilvl="3">
      <w:numFmt w:val="bullet"/>
      <w:lvlText w:val="•"/>
      <w:lvlJc w:val="left"/>
      <w:pPr>
        <w:ind w:left="3919" w:hanging="413"/>
      </w:pPr>
    </w:lvl>
    <w:lvl w:ilvl="4">
      <w:numFmt w:val="bullet"/>
      <w:lvlText w:val="•"/>
      <w:lvlJc w:val="left"/>
      <w:pPr>
        <w:ind w:left="4679" w:hanging="413"/>
      </w:pPr>
    </w:lvl>
    <w:lvl w:ilvl="5">
      <w:numFmt w:val="bullet"/>
      <w:lvlText w:val="•"/>
      <w:lvlJc w:val="left"/>
      <w:pPr>
        <w:ind w:left="5439" w:hanging="413"/>
      </w:pPr>
    </w:lvl>
    <w:lvl w:ilvl="6">
      <w:numFmt w:val="bullet"/>
      <w:lvlText w:val="•"/>
      <w:lvlJc w:val="left"/>
      <w:pPr>
        <w:ind w:left="6199" w:hanging="413"/>
      </w:pPr>
    </w:lvl>
    <w:lvl w:ilvl="7">
      <w:numFmt w:val="bullet"/>
      <w:lvlText w:val="•"/>
      <w:lvlJc w:val="left"/>
      <w:pPr>
        <w:ind w:left="6959" w:hanging="413"/>
      </w:pPr>
    </w:lvl>
    <w:lvl w:ilvl="8">
      <w:numFmt w:val="bullet"/>
      <w:lvlText w:val="•"/>
      <w:lvlJc w:val="left"/>
      <w:pPr>
        <w:ind w:left="7719" w:hanging="413"/>
      </w:pPr>
    </w:lvl>
  </w:abstractNum>
  <w:abstractNum w:abstractNumId="3" w15:restartNumberingAfterBreak="0">
    <w:nsid w:val="00000404"/>
    <w:multiLevelType w:val="multilevel"/>
    <w:tmpl w:val="00000887"/>
    <w:lvl w:ilvl="0">
      <w:start w:val="10"/>
      <w:numFmt w:val="decimal"/>
      <w:lvlText w:val="%1"/>
      <w:lvlJc w:val="left"/>
      <w:pPr>
        <w:ind w:left="1161" w:hanging="480"/>
      </w:pPr>
    </w:lvl>
    <w:lvl w:ilvl="1">
      <w:start w:val="1"/>
      <w:numFmt w:val="decimal"/>
      <w:lvlText w:val="%1.%2"/>
      <w:lvlJc w:val="left"/>
      <w:pPr>
        <w:ind w:left="1161" w:hanging="480"/>
      </w:pPr>
      <w:rPr>
        <w:rFonts w:ascii="Calibri Light" w:hAnsi="Calibri Light" w:cs="Calibri Light"/>
        <w:b w:val="0"/>
        <w:bCs w:val="0"/>
        <w:i w:val="0"/>
        <w:iCs w:val="0"/>
        <w:spacing w:val="0"/>
        <w:w w:val="100"/>
        <w:sz w:val="24"/>
        <w:szCs w:val="24"/>
      </w:rPr>
    </w:lvl>
    <w:lvl w:ilvl="2">
      <w:start w:val="1"/>
      <w:numFmt w:val="decimal"/>
      <w:lvlText w:val="%3."/>
      <w:lvlJc w:val="left"/>
      <w:pPr>
        <w:ind w:left="1402" w:hanging="360"/>
      </w:pPr>
      <w:rPr>
        <w:rFonts w:ascii="Times New Roman" w:hAnsi="Times New Roman" w:cs="Times New Roman"/>
        <w:b/>
        <w:bCs/>
        <w:i w:val="0"/>
        <w:iCs w:val="0"/>
        <w:spacing w:val="0"/>
        <w:w w:val="100"/>
        <w:sz w:val="24"/>
        <w:szCs w:val="24"/>
      </w:rPr>
    </w:lvl>
    <w:lvl w:ilvl="3">
      <w:start w:val="1"/>
      <w:numFmt w:val="decimal"/>
      <w:lvlText w:val="%3.%4"/>
      <w:lvlJc w:val="left"/>
      <w:pPr>
        <w:ind w:left="1762" w:hanging="360"/>
      </w:pPr>
      <w:rPr>
        <w:spacing w:val="0"/>
        <w:w w:val="100"/>
      </w:rPr>
    </w:lvl>
    <w:lvl w:ilvl="4">
      <w:numFmt w:val="bullet"/>
      <w:lvlText w:val="•"/>
      <w:lvlJc w:val="left"/>
      <w:pPr>
        <w:ind w:left="3306" w:hanging="360"/>
      </w:pPr>
    </w:lvl>
    <w:lvl w:ilvl="5">
      <w:numFmt w:val="bullet"/>
      <w:lvlText w:val="•"/>
      <w:lvlJc w:val="left"/>
      <w:pPr>
        <w:ind w:left="4493" w:hanging="360"/>
      </w:pPr>
    </w:lvl>
    <w:lvl w:ilvl="6">
      <w:numFmt w:val="bullet"/>
      <w:lvlText w:val="•"/>
      <w:lvlJc w:val="left"/>
      <w:pPr>
        <w:ind w:left="5679" w:hanging="360"/>
      </w:pPr>
    </w:lvl>
    <w:lvl w:ilvl="7">
      <w:numFmt w:val="bullet"/>
      <w:lvlText w:val="•"/>
      <w:lvlJc w:val="left"/>
      <w:pPr>
        <w:ind w:left="6866" w:hanging="360"/>
      </w:pPr>
    </w:lvl>
    <w:lvl w:ilvl="8">
      <w:numFmt w:val="bullet"/>
      <w:lvlText w:val="•"/>
      <w:lvlJc w:val="left"/>
      <w:pPr>
        <w:ind w:left="8053" w:hanging="360"/>
      </w:pPr>
    </w:lvl>
  </w:abstractNum>
  <w:abstractNum w:abstractNumId="4" w15:restartNumberingAfterBreak="0">
    <w:nsid w:val="00000408"/>
    <w:multiLevelType w:val="multilevel"/>
    <w:tmpl w:val="0000088B"/>
    <w:lvl w:ilvl="0">
      <w:start w:val="1"/>
      <w:numFmt w:val="upperRoman"/>
      <w:lvlText w:val="%1."/>
      <w:lvlJc w:val="left"/>
      <w:pPr>
        <w:ind w:left="820" w:hanging="478"/>
      </w:pPr>
      <w:rPr>
        <w:rFonts w:ascii="Calibri Light" w:hAnsi="Calibri Light" w:cs="Calibri Light"/>
        <w:b w:val="0"/>
        <w:bCs w:val="0"/>
        <w:i w:val="0"/>
        <w:iCs w:val="0"/>
        <w:spacing w:val="-1"/>
        <w:w w:val="100"/>
        <w:sz w:val="24"/>
        <w:szCs w:val="24"/>
      </w:rPr>
    </w:lvl>
    <w:lvl w:ilvl="1">
      <w:numFmt w:val="bullet"/>
      <w:lvlText w:val="•"/>
      <w:lvlJc w:val="left"/>
      <w:pPr>
        <w:ind w:left="1661" w:hanging="478"/>
      </w:pPr>
    </w:lvl>
    <w:lvl w:ilvl="2">
      <w:numFmt w:val="bullet"/>
      <w:lvlText w:val="•"/>
      <w:lvlJc w:val="left"/>
      <w:pPr>
        <w:ind w:left="2503" w:hanging="478"/>
      </w:pPr>
    </w:lvl>
    <w:lvl w:ilvl="3">
      <w:numFmt w:val="bullet"/>
      <w:lvlText w:val="•"/>
      <w:lvlJc w:val="left"/>
      <w:pPr>
        <w:ind w:left="3345" w:hanging="478"/>
      </w:pPr>
    </w:lvl>
    <w:lvl w:ilvl="4">
      <w:numFmt w:val="bullet"/>
      <w:lvlText w:val="•"/>
      <w:lvlJc w:val="left"/>
      <w:pPr>
        <w:ind w:left="4187" w:hanging="478"/>
      </w:pPr>
    </w:lvl>
    <w:lvl w:ilvl="5">
      <w:numFmt w:val="bullet"/>
      <w:lvlText w:val="•"/>
      <w:lvlJc w:val="left"/>
      <w:pPr>
        <w:ind w:left="5029" w:hanging="478"/>
      </w:pPr>
    </w:lvl>
    <w:lvl w:ilvl="6">
      <w:numFmt w:val="bullet"/>
      <w:lvlText w:val="•"/>
      <w:lvlJc w:val="left"/>
      <w:pPr>
        <w:ind w:left="5871" w:hanging="478"/>
      </w:pPr>
    </w:lvl>
    <w:lvl w:ilvl="7">
      <w:numFmt w:val="bullet"/>
      <w:lvlText w:val="•"/>
      <w:lvlJc w:val="left"/>
      <w:pPr>
        <w:ind w:left="6713" w:hanging="478"/>
      </w:pPr>
    </w:lvl>
    <w:lvl w:ilvl="8">
      <w:numFmt w:val="bullet"/>
      <w:lvlText w:val="•"/>
      <w:lvlJc w:val="left"/>
      <w:pPr>
        <w:ind w:left="7555" w:hanging="478"/>
      </w:pPr>
    </w:lvl>
  </w:abstractNum>
  <w:abstractNum w:abstractNumId="5" w15:restartNumberingAfterBreak="0">
    <w:nsid w:val="00E45AA9"/>
    <w:multiLevelType w:val="multilevel"/>
    <w:tmpl w:val="A394D83E"/>
    <w:lvl w:ilvl="0">
      <w:start w:val="9"/>
      <w:numFmt w:val="decimal"/>
      <w:lvlText w:val="%1."/>
      <w:lvlJc w:val="left"/>
      <w:pPr>
        <w:ind w:left="495" w:hanging="495"/>
      </w:pPr>
      <w:rPr>
        <w:rFonts w:hint="default"/>
        <w:b w:val="0"/>
      </w:rPr>
    </w:lvl>
    <w:lvl w:ilvl="1">
      <w:start w:val="4"/>
      <w:numFmt w:val="decimal"/>
      <w:lvlText w:val="%1.%2."/>
      <w:lvlJc w:val="left"/>
      <w:pPr>
        <w:ind w:left="1204" w:hanging="495"/>
      </w:pPr>
      <w:rPr>
        <w:rFonts w:hint="default"/>
        <w:b w:val="0"/>
      </w:rPr>
    </w:lvl>
    <w:lvl w:ilvl="2">
      <w:start w:val="3"/>
      <w:numFmt w:val="decimal"/>
      <w:lvlText w:val="%1.%2.%3."/>
      <w:lvlJc w:val="left"/>
      <w:pPr>
        <w:ind w:left="2138" w:hanging="720"/>
      </w:pPr>
      <w:rPr>
        <w:rFonts w:asciiTheme="minorHAnsi" w:hAnsiTheme="minorHAnsi" w:hint="default"/>
        <w:b/>
        <w:bCs/>
      </w:rPr>
    </w:lvl>
    <w:lvl w:ilvl="3">
      <w:start w:val="1"/>
      <w:numFmt w:val="decimal"/>
      <w:lvlText w:val="%1.%2.%3.%4."/>
      <w:lvlJc w:val="left"/>
      <w:pPr>
        <w:ind w:left="2847" w:hanging="72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625" w:hanging="108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403" w:hanging="1440"/>
      </w:pPr>
      <w:rPr>
        <w:rFonts w:hint="default"/>
        <w:b w:val="0"/>
      </w:rPr>
    </w:lvl>
    <w:lvl w:ilvl="8">
      <w:start w:val="1"/>
      <w:numFmt w:val="decimal"/>
      <w:lvlText w:val="%1.%2.%3.%4.%5.%6.%7.%8.%9."/>
      <w:lvlJc w:val="left"/>
      <w:pPr>
        <w:ind w:left="7472" w:hanging="1800"/>
      </w:pPr>
      <w:rPr>
        <w:rFonts w:hint="default"/>
        <w:b w:val="0"/>
      </w:rPr>
    </w:lvl>
  </w:abstractNum>
  <w:abstractNum w:abstractNumId="6" w15:restartNumberingAfterBreak="0">
    <w:nsid w:val="03BE3233"/>
    <w:multiLevelType w:val="hybridMultilevel"/>
    <w:tmpl w:val="716E2B1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15:restartNumberingAfterBreak="0">
    <w:nsid w:val="07630A30"/>
    <w:multiLevelType w:val="multilevel"/>
    <w:tmpl w:val="79FE9BC6"/>
    <w:lvl w:ilvl="0">
      <w:start w:val="1"/>
      <w:numFmt w:val="decimal"/>
      <w:pStyle w:val="Nivel01"/>
      <w:lvlText w:val="%1-"/>
      <w:lvlJc w:val="left"/>
      <w:pPr>
        <w:ind w:left="502" w:hanging="360"/>
      </w:pPr>
      <w:rPr>
        <w:rFonts w:asciiTheme="minorHAnsi" w:eastAsiaTheme="majorEastAsia" w:hAnsiTheme="minorHAnsi" w:cs="Arial"/>
        <w:color w:val="auto"/>
      </w:rPr>
    </w:lvl>
    <w:lvl w:ilvl="1">
      <w:start w:val="1"/>
      <w:numFmt w:val="decimal"/>
      <w:isLgl/>
      <w:lvlText w:val="%1.%2."/>
      <w:lvlJc w:val="left"/>
      <w:pPr>
        <w:ind w:left="786" w:hanging="360"/>
      </w:pPr>
      <w:rPr>
        <w:rFonts w:hint="default"/>
        <w:b/>
        <w:bCs/>
        <w:color w:val="auto"/>
        <w:sz w:val="22"/>
        <w:szCs w:val="22"/>
        <w:lang w:val="pt-BR"/>
      </w:rPr>
    </w:lvl>
    <w:lvl w:ilvl="2">
      <w:start w:val="1"/>
      <w:numFmt w:val="decimal"/>
      <w:isLgl/>
      <w:lvlText w:val="%1.%2.%3."/>
      <w:lvlJc w:val="left"/>
      <w:pPr>
        <w:ind w:left="2280" w:hanging="720"/>
      </w:pPr>
      <w:rPr>
        <w:rFonts w:hint="default"/>
        <w:b/>
        <w:bCs/>
      </w:rPr>
    </w:lvl>
    <w:lvl w:ilvl="3">
      <w:start w:val="1"/>
      <w:numFmt w:val="decimal"/>
      <w:isLgl/>
      <w:lvlText w:val="%1.%2.%3.%4."/>
      <w:lvlJc w:val="left"/>
      <w:pPr>
        <w:ind w:left="2989" w:hanging="720"/>
      </w:pPr>
      <w:rPr>
        <w:rFonts w:hint="default"/>
        <w:b/>
        <w:bCs/>
      </w:rPr>
    </w:lvl>
    <w:lvl w:ilvl="4">
      <w:start w:val="1"/>
      <w:numFmt w:val="decimal"/>
      <w:isLgl/>
      <w:lvlText w:val="%1.%2.%3.%4.%5."/>
      <w:lvlJc w:val="left"/>
      <w:pPr>
        <w:ind w:left="4058" w:hanging="1080"/>
      </w:pPr>
      <w:rPr>
        <w:rFonts w:hint="default"/>
      </w:rPr>
    </w:lvl>
    <w:lvl w:ilvl="5">
      <w:start w:val="1"/>
      <w:numFmt w:val="decimal"/>
      <w:isLgl/>
      <w:lvlText w:val="%1.%2.%3.%4.%5.%6."/>
      <w:lvlJc w:val="left"/>
      <w:pPr>
        <w:ind w:left="4767" w:hanging="1080"/>
      </w:pPr>
      <w:rPr>
        <w:rFonts w:hint="default"/>
      </w:rPr>
    </w:lvl>
    <w:lvl w:ilvl="6">
      <w:start w:val="1"/>
      <w:numFmt w:val="decimal"/>
      <w:isLgl/>
      <w:lvlText w:val="%1.%2.%3.%4.%5.%6.%7."/>
      <w:lvlJc w:val="left"/>
      <w:pPr>
        <w:ind w:left="5836" w:hanging="1440"/>
      </w:pPr>
      <w:rPr>
        <w:rFonts w:hint="default"/>
      </w:rPr>
    </w:lvl>
    <w:lvl w:ilvl="7">
      <w:start w:val="1"/>
      <w:numFmt w:val="decimal"/>
      <w:isLgl/>
      <w:lvlText w:val="%1.%2.%3.%4.%5.%6.%7.%8."/>
      <w:lvlJc w:val="left"/>
      <w:pPr>
        <w:ind w:left="6545" w:hanging="1440"/>
      </w:pPr>
      <w:rPr>
        <w:rFonts w:hint="default"/>
      </w:rPr>
    </w:lvl>
    <w:lvl w:ilvl="8">
      <w:start w:val="1"/>
      <w:numFmt w:val="decimal"/>
      <w:isLgl/>
      <w:lvlText w:val="%1.%2.%3.%4.%5.%6.%7.%8.%9."/>
      <w:lvlJc w:val="left"/>
      <w:pPr>
        <w:ind w:left="7614" w:hanging="1800"/>
      </w:pPr>
      <w:rPr>
        <w:rFonts w:hint="default"/>
      </w:rPr>
    </w:lvl>
  </w:abstractNum>
  <w:abstractNum w:abstractNumId="8" w15:restartNumberingAfterBreak="0">
    <w:nsid w:val="0AC25636"/>
    <w:multiLevelType w:val="multilevel"/>
    <w:tmpl w:val="FD486328"/>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b/>
        <w:bCs/>
        <w:color w:val="000000" w:themeColor="text1"/>
      </w:rPr>
    </w:lvl>
    <w:lvl w:ilvl="2">
      <w:start w:val="1"/>
      <w:numFmt w:val="decimal"/>
      <w:lvlText w:val="%1.%2.%3."/>
      <w:lvlJc w:val="left"/>
      <w:pPr>
        <w:ind w:left="1004" w:hanging="720"/>
      </w:pPr>
      <w:rPr>
        <w:rFonts w:hint="default"/>
        <w:b/>
        <w:bCs/>
      </w:rPr>
    </w:lvl>
    <w:lvl w:ilvl="3">
      <w:start w:val="1"/>
      <w:numFmt w:val="decimal"/>
      <w:lvlText w:val="%1.%2.%3.%4."/>
      <w:lvlJc w:val="left"/>
      <w:pPr>
        <w:ind w:left="1146" w:hanging="720"/>
      </w:pPr>
      <w:rPr>
        <w:rFonts w:hint="default"/>
        <w:b/>
        <w:bCs/>
      </w:rPr>
    </w:lvl>
    <w:lvl w:ilvl="4">
      <w:start w:val="1"/>
      <w:numFmt w:val="decimalZero"/>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0C2C3738"/>
    <w:multiLevelType w:val="multilevel"/>
    <w:tmpl w:val="10A04FBA"/>
    <w:lvl w:ilvl="0">
      <w:start w:val="9"/>
      <w:numFmt w:val="decimal"/>
      <w:lvlText w:val="%1."/>
      <w:lvlJc w:val="left"/>
      <w:pPr>
        <w:ind w:left="495" w:hanging="495"/>
      </w:pPr>
      <w:rPr>
        <w:rFonts w:hint="default"/>
      </w:rPr>
    </w:lvl>
    <w:lvl w:ilvl="1">
      <w:start w:val="4"/>
      <w:numFmt w:val="decimal"/>
      <w:lvlText w:val="%1.%2."/>
      <w:lvlJc w:val="left"/>
      <w:pPr>
        <w:ind w:left="1204" w:hanging="495"/>
      </w:pPr>
      <w:rPr>
        <w:rFonts w:hint="default"/>
      </w:rPr>
    </w:lvl>
    <w:lvl w:ilvl="2">
      <w:start w:val="1"/>
      <w:numFmt w:val="decimal"/>
      <w:lvlText w:val="%1.%2.%3."/>
      <w:lvlJc w:val="left"/>
      <w:pPr>
        <w:ind w:left="2138" w:hanging="720"/>
      </w:pPr>
      <w:rPr>
        <w:rFonts w:asciiTheme="minorHAnsi" w:hAnsiTheme="minorHAnsi" w:hint="default"/>
        <w:b/>
        <w:bCs/>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16D4392"/>
    <w:multiLevelType w:val="multilevel"/>
    <w:tmpl w:val="382090B4"/>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137B17"/>
    <w:multiLevelType w:val="multilevel"/>
    <w:tmpl w:val="26A26A24"/>
    <w:lvl w:ilvl="0">
      <w:start w:val="15"/>
      <w:numFmt w:val="decimal"/>
      <w:lvlText w:val="%1."/>
      <w:lvlJc w:val="left"/>
      <w:pPr>
        <w:ind w:left="480" w:hanging="480"/>
      </w:pPr>
      <w:rPr>
        <w:rFonts w:hint="default"/>
      </w:rPr>
    </w:lvl>
    <w:lvl w:ilvl="1">
      <w:start w:val="6"/>
      <w:numFmt w:val="decimal"/>
      <w:lvlText w:val="%1.%2."/>
      <w:lvlJc w:val="left"/>
      <w:pPr>
        <w:ind w:left="480" w:hanging="48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13490F"/>
    <w:multiLevelType w:val="multilevel"/>
    <w:tmpl w:val="F2984080"/>
    <w:lvl w:ilvl="0">
      <w:start w:val="1"/>
      <w:numFmt w:val="decimal"/>
      <w:lvlText w:val="%1."/>
      <w:lvlJc w:val="left"/>
      <w:pPr>
        <w:ind w:left="1134" w:hanging="708"/>
      </w:pPr>
      <w:rPr>
        <w:rFonts w:asciiTheme="minorHAnsi" w:eastAsia="Arial" w:hAnsiTheme="minorHAnsi" w:cs="Arial" w:hint="default"/>
        <w:b/>
        <w:bCs/>
        <w:spacing w:val="-1"/>
        <w:w w:val="100"/>
        <w:sz w:val="22"/>
        <w:szCs w:val="22"/>
        <w:lang w:val="pt-PT" w:eastAsia="en-US" w:bidi="ar-SA"/>
      </w:rPr>
    </w:lvl>
    <w:lvl w:ilvl="1">
      <w:start w:val="2"/>
      <w:numFmt w:val="decimal"/>
      <w:lvlText w:val="%1.%2."/>
      <w:lvlJc w:val="left"/>
      <w:pPr>
        <w:ind w:left="1276" w:hanging="708"/>
      </w:pPr>
      <w:rPr>
        <w:rFonts w:asciiTheme="minorHAnsi" w:eastAsia="Arial MT" w:hAnsiTheme="minorHAnsi" w:cs="Arial MT" w:hint="default"/>
        <w:b/>
        <w:bCs/>
        <w:color w:val="auto"/>
        <w:w w:val="100"/>
        <w:sz w:val="22"/>
        <w:szCs w:val="22"/>
        <w:lang w:val="pt-PT" w:eastAsia="en-US" w:bidi="ar-SA"/>
      </w:rPr>
    </w:lvl>
    <w:lvl w:ilvl="2">
      <w:start w:val="1"/>
      <w:numFmt w:val="decimal"/>
      <w:lvlText w:val="%1.%2.%3."/>
      <w:lvlJc w:val="left"/>
      <w:pPr>
        <w:ind w:left="1310" w:hanging="708"/>
      </w:pPr>
      <w:rPr>
        <w:rFonts w:hint="default"/>
        <w:b/>
        <w:bCs/>
        <w:spacing w:val="-3"/>
        <w:w w:val="100"/>
        <w:lang w:val="pt-PT" w:eastAsia="en-US" w:bidi="ar-SA"/>
      </w:rPr>
    </w:lvl>
    <w:lvl w:ilvl="3">
      <w:start w:val="1"/>
      <w:numFmt w:val="decimal"/>
      <w:lvlText w:val="%1.%2.%3.%4."/>
      <w:lvlJc w:val="left"/>
      <w:pPr>
        <w:ind w:left="602" w:hanging="1561"/>
      </w:pPr>
      <w:rPr>
        <w:rFonts w:asciiTheme="minorHAnsi" w:eastAsia="Arial MT" w:hAnsiTheme="minorHAnsi" w:cs="Arial" w:hint="default"/>
        <w:b/>
        <w:bCs/>
        <w:spacing w:val="-3"/>
        <w:w w:val="100"/>
        <w:sz w:val="22"/>
        <w:szCs w:val="22"/>
        <w:lang w:val="pt-PT" w:eastAsia="en-US" w:bidi="ar-SA"/>
      </w:rPr>
    </w:lvl>
    <w:lvl w:ilvl="4">
      <w:numFmt w:val="bullet"/>
      <w:lvlText w:val="•"/>
      <w:lvlJc w:val="left"/>
      <w:pPr>
        <w:ind w:left="4016" w:hanging="1561"/>
      </w:pPr>
      <w:rPr>
        <w:rFonts w:hint="default"/>
        <w:lang w:val="pt-PT" w:eastAsia="en-US" w:bidi="ar-SA"/>
      </w:rPr>
    </w:lvl>
    <w:lvl w:ilvl="5">
      <w:numFmt w:val="bullet"/>
      <w:lvlText w:val="•"/>
      <w:lvlJc w:val="left"/>
      <w:pPr>
        <w:ind w:left="5114" w:hanging="1561"/>
      </w:pPr>
      <w:rPr>
        <w:rFonts w:hint="default"/>
        <w:lang w:val="pt-PT" w:eastAsia="en-US" w:bidi="ar-SA"/>
      </w:rPr>
    </w:lvl>
    <w:lvl w:ilvl="6">
      <w:numFmt w:val="bullet"/>
      <w:lvlText w:val="•"/>
      <w:lvlJc w:val="left"/>
      <w:pPr>
        <w:ind w:left="6213" w:hanging="1561"/>
      </w:pPr>
      <w:rPr>
        <w:rFonts w:hint="default"/>
        <w:lang w:val="pt-PT" w:eastAsia="en-US" w:bidi="ar-SA"/>
      </w:rPr>
    </w:lvl>
    <w:lvl w:ilvl="7">
      <w:numFmt w:val="bullet"/>
      <w:lvlText w:val="•"/>
      <w:lvlJc w:val="left"/>
      <w:pPr>
        <w:ind w:left="7311" w:hanging="1561"/>
      </w:pPr>
      <w:rPr>
        <w:rFonts w:hint="default"/>
        <w:lang w:val="pt-PT" w:eastAsia="en-US" w:bidi="ar-SA"/>
      </w:rPr>
    </w:lvl>
    <w:lvl w:ilvl="8">
      <w:numFmt w:val="bullet"/>
      <w:lvlText w:val="•"/>
      <w:lvlJc w:val="left"/>
      <w:pPr>
        <w:ind w:left="8409" w:hanging="1561"/>
      </w:pPr>
      <w:rPr>
        <w:rFonts w:hint="default"/>
        <w:lang w:val="pt-PT" w:eastAsia="en-US" w:bidi="ar-SA"/>
      </w:rPr>
    </w:lvl>
  </w:abstractNum>
  <w:abstractNum w:abstractNumId="13" w15:restartNumberingAfterBreak="0">
    <w:nsid w:val="1844275A"/>
    <w:multiLevelType w:val="multilevel"/>
    <w:tmpl w:val="7E5CF7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000000" w:themeColor="text1"/>
      </w:rPr>
    </w:lvl>
    <w:lvl w:ilvl="2">
      <w:start w:val="1"/>
      <w:numFmt w:val="decimal"/>
      <w:suff w:val="space"/>
      <w:lvlText w:val="%1.%2.%3."/>
      <w:lvlJc w:val="left"/>
      <w:pPr>
        <w:ind w:left="2422" w:hanging="720"/>
      </w:pPr>
      <w:rPr>
        <w:rFonts w:hint="default"/>
        <w:b/>
        <w:bCs/>
      </w:rPr>
    </w:lvl>
    <w:lvl w:ilvl="3">
      <w:start w:val="1"/>
      <w:numFmt w:val="decimal"/>
      <w:lvlText w:val="%1.%2.%3.%4."/>
      <w:lvlJc w:val="left"/>
      <w:pPr>
        <w:ind w:left="3273" w:hanging="720"/>
      </w:pPr>
      <w:rPr>
        <w:rFonts w:hint="default"/>
        <w:b/>
        <w:bCs/>
      </w:rPr>
    </w:lvl>
    <w:lvl w:ilvl="4">
      <w:start w:val="1"/>
      <w:numFmt w:val="decimalZero"/>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197552DF"/>
    <w:multiLevelType w:val="hybridMultilevel"/>
    <w:tmpl w:val="E51AA788"/>
    <w:lvl w:ilvl="0" w:tplc="EB2A65CE">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5" w15:restartNumberingAfterBreak="0">
    <w:nsid w:val="19EA5350"/>
    <w:multiLevelType w:val="multilevel"/>
    <w:tmpl w:val="A74A67F4"/>
    <w:lvl w:ilvl="0">
      <w:start w:val="6"/>
      <w:numFmt w:val="decimal"/>
      <w:lvlText w:val="%1."/>
      <w:lvlJc w:val="left"/>
      <w:pPr>
        <w:ind w:left="495" w:hanging="495"/>
      </w:pPr>
      <w:rPr>
        <w:rFonts w:hint="default"/>
      </w:rPr>
    </w:lvl>
    <w:lvl w:ilvl="1">
      <w:start w:val="5"/>
      <w:numFmt w:val="decimal"/>
      <w:lvlText w:val="%1.%2."/>
      <w:lvlJc w:val="left"/>
      <w:pPr>
        <w:ind w:left="731" w:hanging="495"/>
      </w:pPr>
      <w:rPr>
        <w:rFonts w:hint="default"/>
        <w:b/>
        <w:bCs/>
      </w:rPr>
    </w:lvl>
    <w:lvl w:ilvl="2">
      <w:start w:val="1"/>
      <w:numFmt w:val="decimal"/>
      <w:lvlText w:val="%1.%2.%3."/>
      <w:lvlJc w:val="left"/>
      <w:pPr>
        <w:ind w:left="1192" w:hanging="720"/>
      </w:pPr>
      <w:rPr>
        <w:rFonts w:hint="default"/>
        <w:b/>
        <w:bCs/>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6" w15:restartNumberingAfterBreak="0">
    <w:nsid w:val="1B843DF6"/>
    <w:multiLevelType w:val="multilevel"/>
    <w:tmpl w:val="DA9E644C"/>
    <w:lvl w:ilvl="0">
      <w:start w:val="11"/>
      <w:numFmt w:val="decimal"/>
      <w:lvlText w:val="%1."/>
      <w:lvlJc w:val="left"/>
      <w:pPr>
        <w:ind w:left="861" w:hanging="435"/>
      </w:pPr>
      <w:rPr>
        <w:rFonts w:hint="default"/>
      </w:rPr>
    </w:lvl>
    <w:lvl w:ilvl="1">
      <w:start w:val="1"/>
      <w:numFmt w:val="decimal"/>
      <w:lvlText w:val="%1.%2."/>
      <w:lvlJc w:val="left"/>
      <w:pPr>
        <w:ind w:left="2420"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D5C100D"/>
    <w:multiLevelType w:val="multilevel"/>
    <w:tmpl w:val="8DD0F0A8"/>
    <w:lvl w:ilvl="0">
      <w:start w:val="1"/>
      <w:numFmt w:val="decimal"/>
      <w:lvlText w:val="%1."/>
      <w:lvlJc w:val="left"/>
      <w:pPr>
        <w:ind w:left="360" w:hanging="360"/>
      </w:pPr>
      <w:rPr>
        <w:b/>
      </w:rPr>
    </w:lvl>
    <w:lvl w:ilvl="1">
      <w:start w:val="1"/>
      <w:numFmt w:val="decimal"/>
      <w:pStyle w:val="Nivel2"/>
      <w:lvlText w:val="%1.%2."/>
      <w:lvlJc w:val="left"/>
      <w:pPr>
        <w:ind w:left="999" w:hanging="432"/>
      </w:pPr>
      <w:rPr>
        <w:rFonts w:asciiTheme="minorHAnsi" w:hAnsiTheme="minorHAnsi" w:hint="default"/>
        <w:b/>
        <w:i w:val="0"/>
        <w:strike w:val="0"/>
        <w:color w:val="auto"/>
        <w:sz w:val="22"/>
        <w:szCs w:val="22"/>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DA63366"/>
    <w:multiLevelType w:val="hybridMultilevel"/>
    <w:tmpl w:val="5866B84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9" w15:restartNumberingAfterBreak="0">
    <w:nsid w:val="1E096A71"/>
    <w:multiLevelType w:val="multilevel"/>
    <w:tmpl w:val="14822ED0"/>
    <w:lvl w:ilvl="0">
      <w:start w:val="14"/>
      <w:numFmt w:val="decimal"/>
      <w:lvlText w:val="%1."/>
      <w:lvlJc w:val="left"/>
      <w:pPr>
        <w:ind w:left="435" w:hanging="435"/>
      </w:pPr>
      <w:rPr>
        <w:rFonts w:hint="default"/>
      </w:rPr>
    </w:lvl>
    <w:lvl w:ilvl="1">
      <w:start w:val="1"/>
      <w:numFmt w:val="decimal"/>
      <w:lvlText w:val="%1.%2."/>
      <w:lvlJc w:val="left"/>
      <w:pPr>
        <w:ind w:left="719" w:hanging="43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Zero"/>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245057E4"/>
    <w:multiLevelType w:val="multilevel"/>
    <w:tmpl w:val="F7D67D24"/>
    <w:lvl w:ilvl="0">
      <w:start w:val="7"/>
      <w:numFmt w:val="decimal"/>
      <w:lvlText w:val="%1."/>
      <w:lvlJc w:val="left"/>
      <w:pPr>
        <w:ind w:left="360" w:hanging="360"/>
      </w:pPr>
      <w:rPr>
        <w:rFonts w:hint="default"/>
      </w:rPr>
    </w:lvl>
    <w:lvl w:ilvl="1">
      <w:start w:val="1"/>
      <w:numFmt w:val="decimal"/>
      <w:lvlText w:val="%1.%2."/>
      <w:lvlJc w:val="left"/>
      <w:pPr>
        <w:ind w:left="596" w:hanging="360"/>
      </w:pPr>
      <w:rPr>
        <w:rFonts w:hint="default"/>
        <w:b/>
        <w:bCs/>
      </w:rPr>
    </w:lvl>
    <w:lvl w:ilvl="2">
      <w:start w:val="1"/>
      <w:numFmt w:val="decimal"/>
      <w:lvlText w:val="%1.%2.%3."/>
      <w:lvlJc w:val="left"/>
      <w:pPr>
        <w:ind w:left="1192" w:hanging="720"/>
      </w:pPr>
      <w:rPr>
        <w:rFonts w:hint="default"/>
        <w:b/>
        <w:bCs/>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1" w15:restartNumberingAfterBreak="0">
    <w:nsid w:val="253226EB"/>
    <w:multiLevelType w:val="hybridMultilevel"/>
    <w:tmpl w:val="C436FFE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2" w15:restartNumberingAfterBreak="0">
    <w:nsid w:val="2A59528F"/>
    <w:multiLevelType w:val="multilevel"/>
    <w:tmpl w:val="580630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2F440A41"/>
    <w:multiLevelType w:val="hybridMultilevel"/>
    <w:tmpl w:val="FE349C92"/>
    <w:lvl w:ilvl="0" w:tplc="FAAC6324">
      <w:start w:val="1"/>
      <w:numFmt w:val="decimal"/>
      <w:lvlText w:val="%1."/>
      <w:lvlJc w:val="left"/>
      <w:pPr>
        <w:ind w:left="602" w:hanging="250"/>
      </w:pPr>
      <w:rPr>
        <w:rFonts w:asciiTheme="minorHAnsi" w:eastAsia="Arial MT" w:hAnsiTheme="minorHAnsi" w:cs="Arial MT" w:hint="default"/>
        <w:b/>
        <w:bCs/>
        <w:w w:val="100"/>
        <w:sz w:val="22"/>
        <w:szCs w:val="22"/>
        <w:lang w:val="pt-PT" w:eastAsia="en-US" w:bidi="ar-SA"/>
      </w:rPr>
    </w:lvl>
    <w:lvl w:ilvl="1" w:tplc="653E6890">
      <w:numFmt w:val="bullet"/>
      <w:lvlText w:val="•"/>
      <w:lvlJc w:val="left"/>
      <w:pPr>
        <w:ind w:left="1600" w:hanging="250"/>
      </w:pPr>
      <w:rPr>
        <w:rFonts w:hint="default"/>
        <w:lang w:val="pt-PT" w:eastAsia="en-US" w:bidi="ar-SA"/>
      </w:rPr>
    </w:lvl>
    <w:lvl w:ilvl="2" w:tplc="DBB42922">
      <w:numFmt w:val="bullet"/>
      <w:lvlText w:val="•"/>
      <w:lvlJc w:val="left"/>
      <w:pPr>
        <w:ind w:left="2601" w:hanging="250"/>
      </w:pPr>
      <w:rPr>
        <w:rFonts w:hint="default"/>
        <w:lang w:val="pt-PT" w:eastAsia="en-US" w:bidi="ar-SA"/>
      </w:rPr>
    </w:lvl>
    <w:lvl w:ilvl="3" w:tplc="5248ED68">
      <w:numFmt w:val="bullet"/>
      <w:lvlText w:val="•"/>
      <w:lvlJc w:val="left"/>
      <w:pPr>
        <w:ind w:left="3601" w:hanging="250"/>
      </w:pPr>
      <w:rPr>
        <w:rFonts w:hint="default"/>
        <w:lang w:val="pt-PT" w:eastAsia="en-US" w:bidi="ar-SA"/>
      </w:rPr>
    </w:lvl>
    <w:lvl w:ilvl="4" w:tplc="5B60E6D4">
      <w:numFmt w:val="bullet"/>
      <w:lvlText w:val="•"/>
      <w:lvlJc w:val="left"/>
      <w:pPr>
        <w:ind w:left="4602" w:hanging="250"/>
      </w:pPr>
      <w:rPr>
        <w:rFonts w:hint="default"/>
        <w:lang w:val="pt-PT" w:eastAsia="en-US" w:bidi="ar-SA"/>
      </w:rPr>
    </w:lvl>
    <w:lvl w:ilvl="5" w:tplc="EB2CA20C">
      <w:numFmt w:val="bullet"/>
      <w:lvlText w:val="•"/>
      <w:lvlJc w:val="left"/>
      <w:pPr>
        <w:ind w:left="5603" w:hanging="250"/>
      </w:pPr>
      <w:rPr>
        <w:rFonts w:hint="default"/>
        <w:lang w:val="pt-PT" w:eastAsia="en-US" w:bidi="ar-SA"/>
      </w:rPr>
    </w:lvl>
    <w:lvl w:ilvl="6" w:tplc="470E5A94">
      <w:numFmt w:val="bullet"/>
      <w:lvlText w:val="•"/>
      <w:lvlJc w:val="left"/>
      <w:pPr>
        <w:ind w:left="6603" w:hanging="250"/>
      </w:pPr>
      <w:rPr>
        <w:rFonts w:hint="default"/>
        <w:lang w:val="pt-PT" w:eastAsia="en-US" w:bidi="ar-SA"/>
      </w:rPr>
    </w:lvl>
    <w:lvl w:ilvl="7" w:tplc="4A5C007C">
      <w:numFmt w:val="bullet"/>
      <w:lvlText w:val="•"/>
      <w:lvlJc w:val="left"/>
      <w:pPr>
        <w:ind w:left="7604" w:hanging="250"/>
      </w:pPr>
      <w:rPr>
        <w:rFonts w:hint="default"/>
        <w:lang w:val="pt-PT" w:eastAsia="en-US" w:bidi="ar-SA"/>
      </w:rPr>
    </w:lvl>
    <w:lvl w:ilvl="8" w:tplc="01242A56">
      <w:numFmt w:val="bullet"/>
      <w:lvlText w:val="•"/>
      <w:lvlJc w:val="left"/>
      <w:pPr>
        <w:ind w:left="8605" w:hanging="250"/>
      </w:pPr>
      <w:rPr>
        <w:rFonts w:hint="default"/>
        <w:lang w:val="pt-PT" w:eastAsia="en-US" w:bidi="ar-SA"/>
      </w:rPr>
    </w:lvl>
  </w:abstractNum>
  <w:abstractNum w:abstractNumId="24" w15:restartNumberingAfterBreak="0">
    <w:nsid w:val="32E53832"/>
    <w:multiLevelType w:val="multilevel"/>
    <w:tmpl w:val="628025F6"/>
    <w:lvl w:ilvl="0">
      <w:start w:val="5"/>
      <w:numFmt w:val="decimal"/>
      <w:lvlText w:val="%1."/>
      <w:lvlJc w:val="left"/>
      <w:pPr>
        <w:ind w:left="660" w:hanging="660"/>
      </w:pPr>
      <w:rPr>
        <w:rFonts w:hint="default"/>
      </w:rPr>
    </w:lvl>
    <w:lvl w:ilvl="1">
      <w:start w:val="1"/>
      <w:numFmt w:val="decimal"/>
      <w:lvlText w:val="%1.%2."/>
      <w:lvlJc w:val="left"/>
      <w:pPr>
        <w:ind w:left="896" w:hanging="660"/>
      </w:pPr>
      <w:rPr>
        <w:rFonts w:hint="default"/>
        <w:b/>
        <w:bCs/>
      </w:rPr>
    </w:lvl>
    <w:lvl w:ilvl="2">
      <w:start w:val="3"/>
      <w:numFmt w:val="decimal"/>
      <w:lvlText w:val="%1.%2.%3."/>
      <w:lvlJc w:val="left"/>
      <w:pPr>
        <w:ind w:left="1192" w:hanging="720"/>
      </w:pPr>
      <w:rPr>
        <w:rFonts w:hint="default"/>
      </w:rPr>
    </w:lvl>
    <w:lvl w:ilvl="3">
      <w:start w:val="9"/>
      <w:numFmt w:val="decimal"/>
      <w:lvlText w:val="%1.%2.%3.%4."/>
      <w:lvlJc w:val="left"/>
      <w:pPr>
        <w:ind w:left="1288" w:hanging="720"/>
      </w:pPr>
      <w:rPr>
        <w:rFonts w:hint="default"/>
        <w:b/>
        <w:bCs/>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5" w15:restartNumberingAfterBreak="0">
    <w:nsid w:val="356D551D"/>
    <w:multiLevelType w:val="hybridMultilevel"/>
    <w:tmpl w:val="374CCAC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6" w15:restartNumberingAfterBreak="0">
    <w:nsid w:val="36186360"/>
    <w:multiLevelType w:val="hybridMultilevel"/>
    <w:tmpl w:val="1C08BF6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7" w15:restartNumberingAfterBreak="0">
    <w:nsid w:val="37D05D16"/>
    <w:multiLevelType w:val="hybridMultilevel"/>
    <w:tmpl w:val="79762F42"/>
    <w:lvl w:ilvl="0" w:tplc="0416000B">
      <w:start w:val="1"/>
      <w:numFmt w:val="bullet"/>
      <w:lvlText w:val=""/>
      <w:lvlJc w:val="left"/>
      <w:pPr>
        <w:ind w:left="2149" w:hanging="360"/>
      </w:pPr>
      <w:rPr>
        <w:rFonts w:ascii="Wingdings" w:hAnsi="Wingdings" w:hint="default"/>
      </w:rPr>
    </w:lvl>
    <w:lvl w:ilvl="1" w:tplc="04160003" w:tentative="1">
      <w:start w:val="1"/>
      <w:numFmt w:val="bullet"/>
      <w:lvlText w:val="o"/>
      <w:lvlJc w:val="left"/>
      <w:pPr>
        <w:ind w:left="2869" w:hanging="360"/>
      </w:pPr>
      <w:rPr>
        <w:rFonts w:ascii="Courier New" w:hAnsi="Courier New" w:cs="Courier New" w:hint="default"/>
      </w:rPr>
    </w:lvl>
    <w:lvl w:ilvl="2" w:tplc="04160005" w:tentative="1">
      <w:start w:val="1"/>
      <w:numFmt w:val="bullet"/>
      <w:lvlText w:val=""/>
      <w:lvlJc w:val="left"/>
      <w:pPr>
        <w:ind w:left="3589" w:hanging="360"/>
      </w:pPr>
      <w:rPr>
        <w:rFonts w:ascii="Wingdings" w:hAnsi="Wingdings" w:hint="default"/>
      </w:rPr>
    </w:lvl>
    <w:lvl w:ilvl="3" w:tplc="04160001" w:tentative="1">
      <w:start w:val="1"/>
      <w:numFmt w:val="bullet"/>
      <w:lvlText w:val=""/>
      <w:lvlJc w:val="left"/>
      <w:pPr>
        <w:ind w:left="4309" w:hanging="360"/>
      </w:pPr>
      <w:rPr>
        <w:rFonts w:ascii="Symbol" w:hAnsi="Symbol" w:hint="default"/>
      </w:rPr>
    </w:lvl>
    <w:lvl w:ilvl="4" w:tplc="04160003" w:tentative="1">
      <w:start w:val="1"/>
      <w:numFmt w:val="bullet"/>
      <w:lvlText w:val="o"/>
      <w:lvlJc w:val="left"/>
      <w:pPr>
        <w:ind w:left="5029" w:hanging="360"/>
      </w:pPr>
      <w:rPr>
        <w:rFonts w:ascii="Courier New" w:hAnsi="Courier New" w:cs="Courier New" w:hint="default"/>
      </w:rPr>
    </w:lvl>
    <w:lvl w:ilvl="5" w:tplc="04160005" w:tentative="1">
      <w:start w:val="1"/>
      <w:numFmt w:val="bullet"/>
      <w:lvlText w:val=""/>
      <w:lvlJc w:val="left"/>
      <w:pPr>
        <w:ind w:left="5749" w:hanging="360"/>
      </w:pPr>
      <w:rPr>
        <w:rFonts w:ascii="Wingdings" w:hAnsi="Wingdings" w:hint="default"/>
      </w:rPr>
    </w:lvl>
    <w:lvl w:ilvl="6" w:tplc="04160001" w:tentative="1">
      <w:start w:val="1"/>
      <w:numFmt w:val="bullet"/>
      <w:lvlText w:val=""/>
      <w:lvlJc w:val="left"/>
      <w:pPr>
        <w:ind w:left="6469" w:hanging="360"/>
      </w:pPr>
      <w:rPr>
        <w:rFonts w:ascii="Symbol" w:hAnsi="Symbol" w:hint="default"/>
      </w:rPr>
    </w:lvl>
    <w:lvl w:ilvl="7" w:tplc="04160003" w:tentative="1">
      <w:start w:val="1"/>
      <w:numFmt w:val="bullet"/>
      <w:lvlText w:val="o"/>
      <w:lvlJc w:val="left"/>
      <w:pPr>
        <w:ind w:left="7189" w:hanging="360"/>
      </w:pPr>
      <w:rPr>
        <w:rFonts w:ascii="Courier New" w:hAnsi="Courier New" w:cs="Courier New" w:hint="default"/>
      </w:rPr>
    </w:lvl>
    <w:lvl w:ilvl="8" w:tplc="04160005" w:tentative="1">
      <w:start w:val="1"/>
      <w:numFmt w:val="bullet"/>
      <w:lvlText w:val=""/>
      <w:lvlJc w:val="left"/>
      <w:pPr>
        <w:ind w:left="7909" w:hanging="360"/>
      </w:pPr>
      <w:rPr>
        <w:rFonts w:ascii="Wingdings" w:hAnsi="Wingdings" w:hint="default"/>
      </w:rPr>
    </w:lvl>
  </w:abstractNum>
  <w:abstractNum w:abstractNumId="28" w15:restartNumberingAfterBreak="0">
    <w:nsid w:val="39301BEC"/>
    <w:multiLevelType w:val="multilevel"/>
    <w:tmpl w:val="04EC4834"/>
    <w:lvl w:ilvl="0">
      <w:start w:val="12"/>
      <w:numFmt w:val="decimal"/>
      <w:lvlText w:val="%1"/>
      <w:lvlJc w:val="left"/>
      <w:pPr>
        <w:ind w:left="1310" w:hanging="708"/>
      </w:pPr>
      <w:rPr>
        <w:rFonts w:hint="default"/>
        <w:lang w:val="pt-PT" w:eastAsia="en-US" w:bidi="ar-SA"/>
      </w:rPr>
    </w:lvl>
    <w:lvl w:ilvl="1">
      <w:start w:val="2"/>
      <w:numFmt w:val="decimal"/>
      <w:pStyle w:val="Nvel2-Red"/>
      <w:lvlText w:val="%1.%2."/>
      <w:lvlJc w:val="left"/>
      <w:pPr>
        <w:ind w:left="1310" w:hanging="708"/>
      </w:pPr>
      <w:rPr>
        <w:rFonts w:asciiTheme="minorHAnsi" w:eastAsia="Arial MT" w:hAnsiTheme="minorHAnsi" w:cs="Arial MT" w:hint="default"/>
        <w:b/>
        <w:bCs/>
        <w:spacing w:val="-1"/>
        <w:w w:val="100"/>
        <w:sz w:val="22"/>
        <w:szCs w:val="22"/>
        <w:lang w:val="pt-PT" w:eastAsia="en-US" w:bidi="ar-SA"/>
      </w:rPr>
    </w:lvl>
    <w:lvl w:ilvl="2">
      <w:start w:val="1"/>
      <w:numFmt w:val="decimal"/>
      <w:lvlText w:val="%1.%2.%3."/>
      <w:lvlJc w:val="left"/>
      <w:pPr>
        <w:ind w:left="2020" w:hanging="852"/>
      </w:pPr>
      <w:rPr>
        <w:rFonts w:asciiTheme="minorHAnsi" w:eastAsia="Arial MT" w:hAnsiTheme="minorHAnsi" w:cs="Arial MT" w:hint="default"/>
        <w:b/>
        <w:bCs/>
        <w:spacing w:val="-3"/>
        <w:w w:val="100"/>
        <w:sz w:val="22"/>
        <w:szCs w:val="22"/>
        <w:lang w:val="pt-PT" w:eastAsia="en-US" w:bidi="ar-SA"/>
      </w:rPr>
    </w:lvl>
    <w:lvl w:ilvl="3">
      <w:numFmt w:val="bullet"/>
      <w:lvlText w:val="•"/>
      <w:lvlJc w:val="left"/>
      <w:pPr>
        <w:ind w:left="3928" w:hanging="852"/>
      </w:pPr>
      <w:rPr>
        <w:rFonts w:hint="default"/>
        <w:lang w:val="pt-PT" w:eastAsia="en-US" w:bidi="ar-SA"/>
      </w:rPr>
    </w:lvl>
    <w:lvl w:ilvl="4">
      <w:numFmt w:val="bullet"/>
      <w:lvlText w:val="•"/>
      <w:lvlJc w:val="left"/>
      <w:pPr>
        <w:ind w:left="4882" w:hanging="852"/>
      </w:pPr>
      <w:rPr>
        <w:rFonts w:hint="default"/>
        <w:lang w:val="pt-PT" w:eastAsia="en-US" w:bidi="ar-SA"/>
      </w:rPr>
    </w:lvl>
    <w:lvl w:ilvl="5">
      <w:numFmt w:val="bullet"/>
      <w:lvlText w:val="•"/>
      <w:lvlJc w:val="left"/>
      <w:pPr>
        <w:ind w:left="5836" w:hanging="852"/>
      </w:pPr>
      <w:rPr>
        <w:rFonts w:hint="default"/>
        <w:lang w:val="pt-PT" w:eastAsia="en-US" w:bidi="ar-SA"/>
      </w:rPr>
    </w:lvl>
    <w:lvl w:ilvl="6">
      <w:numFmt w:val="bullet"/>
      <w:lvlText w:val="•"/>
      <w:lvlJc w:val="left"/>
      <w:pPr>
        <w:ind w:left="6790" w:hanging="852"/>
      </w:pPr>
      <w:rPr>
        <w:rFonts w:hint="default"/>
        <w:lang w:val="pt-PT" w:eastAsia="en-US" w:bidi="ar-SA"/>
      </w:rPr>
    </w:lvl>
    <w:lvl w:ilvl="7">
      <w:numFmt w:val="bullet"/>
      <w:lvlText w:val="•"/>
      <w:lvlJc w:val="left"/>
      <w:pPr>
        <w:ind w:left="7744" w:hanging="852"/>
      </w:pPr>
      <w:rPr>
        <w:rFonts w:hint="default"/>
        <w:lang w:val="pt-PT" w:eastAsia="en-US" w:bidi="ar-SA"/>
      </w:rPr>
    </w:lvl>
    <w:lvl w:ilvl="8">
      <w:numFmt w:val="bullet"/>
      <w:lvlText w:val="•"/>
      <w:lvlJc w:val="left"/>
      <w:pPr>
        <w:ind w:left="8698" w:hanging="852"/>
      </w:pPr>
      <w:rPr>
        <w:rFonts w:hint="default"/>
        <w:lang w:val="pt-PT" w:eastAsia="en-US" w:bidi="ar-SA"/>
      </w:rPr>
    </w:lvl>
  </w:abstractNum>
  <w:abstractNum w:abstractNumId="29" w15:restartNumberingAfterBreak="0">
    <w:nsid w:val="3BEA3738"/>
    <w:multiLevelType w:val="multilevel"/>
    <w:tmpl w:val="453C71EA"/>
    <w:lvl w:ilvl="0">
      <w:start w:val="4"/>
      <w:numFmt w:val="decimal"/>
      <w:lvlText w:val="%1"/>
      <w:lvlJc w:val="left"/>
      <w:pPr>
        <w:ind w:left="602" w:hanging="399"/>
      </w:pPr>
      <w:rPr>
        <w:rFonts w:hint="default"/>
        <w:lang w:val="pt-PT" w:eastAsia="en-US" w:bidi="ar-SA"/>
      </w:rPr>
    </w:lvl>
    <w:lvl w:ilvl="1">
      <w:start w:val="6"/>
      <w:numFmt w:val="decimal"/>
      <w:lvlText w:val="%1.%2"/>
      <w:lvlJc w:val="left"/>
      <w:pPr>
        <w:ind w:left="602" w:hanging="399"/>
      </w:pPr>
      <w:rPr>
        <w:rFonts w:ascii="Arial MT" w:eastAsia="Arial MT" w:hAnsi="Arial MT" w:cs="Arial MT" w:hint="default"/>
        <w:w w:val="100"/>
        <w:sz w:val="22"/>
        <w:szCs w:val="22"/>
        <w:lang w:val="pt-PT" w:eastAsia="en-US" w:bidi="ar-SA"/>
      </w:rPr>
    </w:lvl>
    <w:lvl w:ilvl="2">
      <w:start w:val="1"/>
      <w:numFmt w:val="lowerLetter"/>
      <w:lvlText w:val="%3)"/>
      <w:lvlJc w:val="left"/>
      <w:pPr>
        <w:ind w:left="2870" w:hanging="569"/>
      </w:pPr>
      <w:rPr>
        <w:rFonts w:ascii="Arial" w:eastAsia="Arial" w:hAnsi="Arial" w:cs="Arial" w:hint="default"/>
        <w:b/>
        <w:bCs/>
        <w:spacing w:val="-1"/>
        <w:w w:val="100"/>
        <w:sz w:val="22"/>
        <w:szCs w:val="22"/>
        <w:lang w:val="pt-PT" w:eastAsia="en-US" w:bidi="ar-SA"/>
      </w:rPr>
    </w:lvl>
    <w:lvl w:ilvl="3">
      <w:numFmt w:val="bullet"/>
      <w:lvlText w:val="•"/>
      <w:lvlJc w:val="left"/>
      <w:pPr>
        <w:ind w:left="4596" w:hanging="569"/>
      </w:pPr>
      <w:rPr>
        <w:rFonts w:hint="default"/>
        <w:lang w:val="pt-PT" w:eastAsia="en-US" w:bidi="ar-SA"/>
      </w:rPr>
    </w:lvl>
    <w:lvl w:ilvl="4">
      <w:numFmt w:val="bullet"/>
      <w:lvlText w:val="•"/>
      <w:lvlJc w:val="left"/>
      <w:pPr>
        <w:ind w:left="5455" w:hanging="569"/>
      </w:pPr>
      <w:rPr>
        <w:rFonts w:hint="default"/>
        <w:lang w:val="pt-PT" w:eastAsia="en-US" w:bidi="ar-SA"/>
      </w:rPr>
    </w:lvl>
    <w:lvl w:ilvl="5">
      <w:numFmt w:val="bullet"/>
      <w:lvlText w:val="•"/>
      <w:lvlJc w:val="left"/>
      <w:pPr>
        <w:ind w:left="6313" w:hanging="569"/>
      </w:pPr>
      <w:rPr>
        <w:rFonts w:hint="default"/>
        <w:lang w:val="pt-PT" w:eastAsia="en-US" w:bidi="ar-SA"/>
      </w:rPr>
    </w:lvl>
    <w:lvl w:ilvl="6">
      <w:numFmt w:val="bullet"/>
      <w:lvlText w:val="•"/>
      <w:lvlJc w:val="left"/>
      <w:pPr>
        <w:ind w:left="7172" w:hanging="569"/>
      </w:pPr>
      <w:rPr>
        <w:rFonts w:hint="default"/>
        <w:lang w:val="pt-PT" w:eastAsia="en-US" w:bidi="ar-SA"/>
      </w:rPr>
    </w:lvl>
    <w:lvl w:ilvl="7">
      <w:numFmt w:val="bullet"/>
      <w:lvlText w:val="•"/>
      <w:lvlJc w:val="left"/>
      <w:pPr>
        <w:ind w:left="8030" w:hanging="569"/>
      </w:pPr>
      <w:rPr>
        <w:rFonts w:hint="default"/>
        <w:lang w:val="pt-PT" w:eastAsia="en-US" w:bidi="ar-SA"/>
      </w:rPr>
    </w:lvl>
    <w:lvl w:ilvl="8">
      <w:numFmt w:val="bullet"/>
      <w:lvlText w:val="•"/>
      <w:lvlJc w:val="left"/>
      <w:pPr>
        <w:ind w:left="8889" w:hanging="569"/>
      </w:pPr>
      <w:rPr>
        <w:rFonts w:hint="default"/>
        <w:lang w:val="pt-PT" w:eastAsia="en-US" w:bidi="ar-SA"/>
      </w:rPr>
    </w:lvl>
  </w:abstractNum>
  <w:abstractNum w:abstractNumId="30" w15:restartNumberingAfterBreak="0">
    <w:nsid w:val="3FD7634D"/>
    <w:multiLevelType w:val="hybridMultilevel"/>
    <w:tmpl w:val="F072E32E"/>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1" w15:restartNumberingAfterBreak="0">
    <w:nsid w:val="40CE732E"/>
    <w:multiLevelType w:val="hybridMultilevel"/>
    <w:tmpl w:val="39DC072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2" w15:restartNumberingAfterBreak="0">
    <w:nsid w:val="44A124D7"/>
    <w:multiLevelType w:val="multilevel"/>
    <w:tmpl w:val="732268D2"/>
    <w:lvl w:ilvl="0">
      <w:start w:val="1"/>
      <w:numFmt w:val="decimal"/>
      <w:lvlText w:val="%1."/>
      <w:lvlJc w:val="left"/>
      <w:pPr>
        <w:ind w:left="3340" w:hanging="221"/>
      </w:pPr>
      <w:rPr>
        <w:rFonts w:asciiTheme="minorHAnsi" w:eastAsia="Arial" w:hAnsiTheme="minorHAnsi" w:cs="Arial" w:hint="default"/>
        <w:b/>
        <w:bCs/>
        <w:i w:val="0"/>
        <w:iCs w:val="0"/>
        <w:w w:val="99"/>
        <w:sz w:val="22"/>
        <w:szCs w:val="22"/>
        <w:lang w:val="pt-PT" w:eastAsia="en-US" w:bidi="ar-SA"/>
      </w:rPr>
    </w:lvl>
    <w:lvl w:ilvl="1">
      <w:start w:val="1"/>
      <w:numFmt w:val="decimal"/>
      <w:lvlText w:val="%1.%2."/>
      <w:lvlJc w:val="left"/>
      <w:pPr>
        <w:ind w:left="495" w:hanging="495"/>
      </w:pPr>
      <w:rPr>
        <w:rFonts w:asciiTheme="minorHAnsi" w:hAnsiTheme="minorHAnsi" w:hint="default"/>
        <w:b/>
        <w:i w:val="0"/>
        <w:iCs/>
        <w:color w:val="auto"/>
        <w:spacing w:val="-1"/>
        <w:w w:val="99"/>
        <w:sz w:val="22"/>
        <w:szCs w:val="22"/>
        <w:lang w:val="pt-BR" w:eastAsia="en-US" w:bidi="ar-SA"/>
      </w:rPr>
    </w:lvl>
    <w:lvl w:ilvl="2">
      <w:start w:val="1"/>
      <w:numFmt w:val="decimal"/>
      <w:pStyle w:val="Nvel3"/>
      <w:lvlText w:val="%1.%2.%3."/>
      <w:lvlJc w:val="left"/>
      <w:pPr>
        <w:ind w:left="495" w:hanging="495"/>
      </w:pPr>
      <w:rPr>
        <w:rFonts w:asciiTheme="minorHAnsi" w:hAnsiTheme="minorHAnsi" w:hint="default"/>
        <w:b/>
        <w:i w:val="0"/>
        <w:iCs w:val="0"/>
        <w:color w:val="auto"/>
        <w:spacing w:val="-1"/>
        <w:w w:val="99"/>
        <w:sz w:val="22"/>
        <w:szCs w:val="22"/>
        <w:lang w:val="pt-BR" w:eastAsia="en-US" w:bidi="ar-SA"/>
      </w:rPr>
    </w:lvl>
    <w:lvl w:ilvl="3">
      <w:start w:val="1"/>
      <w:numFmt w:val="decimal"/>
      <w:lvlText w:val="%1.%2.%3.%4."/>
      <w:lvlJc w:val="left"/>
      <w:pPr>
        <w:ind w:left="1205" w:hanging="495"/>
      </w:pPr>
      <w:rPr>
        <w:rFonts w:asciiTheme="minorHAnsi" w:eastAsia="Arial MT" w:hAnsiTheme="minorHAnsi" w:cs="Arial" w:hint="default"/>
        <w:b/>
        <w:spacing w:val="-1"/>
        <w:w w:val="99"/>
        <w:sz w:val="22"/>
        <w:szCs w:val="22"/>
        <w:lang w:val="pt-PT" w:eastAsia="en-US" w:bidi="ar-SA"/>
      </w:rPr>
    </w:lvl>
    <w:lvl w:ilvl="4">
      <w:numFmt w:val="bullet"/>
      <w:lvlText w:val="•"/>
      <w:lvlJc w:val="left"/>
      <w:pPr>
        <w:ind w:left="1428" w:hanging="495"/>
      </w:pPr>
      <w:rPr>
        <w:rFonts w:hint="default"/>
        <w:lang w:val="pt-PT" w:eastAsia="en-US" w:bidi="ar-SA"/>
      </w:rPr>
    </w:lvl>
    <w:lvl w:ilvl="5">
      <w:numFmt w:val="bullet"/>
      <w:lvlText w:val="•"/>
      <w:lvlJc w:val="left"/>
      <w:pPr>
        <w:ind w:left="1488" w:hanging="495"/>
      </w:pPr>
      <w:rPr>
        <w:rFonts w:hint="default"/>
        <w:lang w:val="pt-PT" w:eastAsia="en-US" w:bidi="ar-SA"/>
      </w:rPr>
    </w:lvl>
    <w:lvl w:ilvl="6">
      <w:numFmt w:val="bullet"/>
      <w:lvlText w:val="•"/>
      <w:lvlJc w:val="left"/>
      <w:pPr>
        <w:ind w:left="3305" w:hanging="495"/>
      </w:pPr>
      <w:rPr>
        <w:rFonts w:hint="default"/>
        <w:lang w:val="pt-PT" w:eastAsia="en-US" w:bidi="ar-SA"/>
      </w:rPr>
    </w:lvl>
    <w:lvl w:ilvl="7">
      <w:numFmt w:val="bullet"/>
      <w:lvlText w:val="•"/>
      <w:lvlJc w:val="left"/>
      <w:pPr>
        <w:ind w:left="5122" w:hanging="495"/>
      </w:pPr>
      <w:rPr>
        <w:rFonts w:hint="default"/>
        <w:lang w:val="pt-PT" w:eastAsia="en-US" w:bidi="ar-SA"/>
      </w:rPr>
    </w:lvl>
    <w:lvl w:ilvl="8">
      <w:numFmt w:val="bullet"/>
      <w:lvlText w:val="•"/>
      <w:lvlJc w:val="left"/>
      <w:pPr>
        <w:ind w:left="6939" w:hanging="495"/>
      </w:pPr>
      <w:rPr>
        <w:rFonts w:hint="default"/>
        <w:lang w:val="pt-PT" w:eastAsia="en-US" w:bidi="ar-SA"/>
      </w:rPr>
    </w:lvl>
  </w:abstractNum>
  <w:abstractNum w:abstractNumId="33" w15:restartNumberingAfterBreak="0">
    <w:nsid w:val="4AA90988"/>
    <w:multiLevelType w:val="hybridMultilevel"/>
    <w:tmpl w:val="70D6263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BDD2DFF"/>
    <w:multiLevelType w:val="multilevel"/>
    <w:tmpl w:val="5B3EC5C0"/>
    <w:lvl w:ilvl="0">
      <w:start w:val="1"/>
      <w:numFmt w:val="decimal"/>
      <w:lvlText w:val="%1."/>
      <w:lvlJc w:val="left"/>
      <w:pPr>
        <w:ind w:left="7796" w:hanging="708"/>
      </w:pPr>
      <w:rPr>
        <w:rFonts w:asciiTheme="minorHAnsi" w:eastAsia="Arial" w:hAnsiTheme="minorHAnsi" w:cs="Arial" w:hint="default"/>
        <w:b/>
        <w:bCs/>
        <w:spacing w:val="-1"/>
        <w:w w:val="100"/>
        <w:sz w:val="22"/>
        <w:szCs w:val="22"/>
        <w:lang w:val="pt-PT" w:eastAsia="en-US" w:bidi="ar-SA"/>
      </w:rPr>
    </w:lvl>
    <w:lvl w:ilvl="1">
      <w:start w:val="1"/>
      <w:numFmt w:val="decimal"/>
      <w:lvlText w:val="%1.%2."/>
      <w:lvlJc w:val="left"/>
      <w:pPr>
        <w:ind w:left="1418" w:hanging="708"/>
      </w:pPr>
      <w:rPr>
        <w:rFonts w:asciiTheme="minorHAnsi" w:eastAsia="Arial" w:hAnsiTheme="minorHAnsi" w:cs="Arial" w:hint="default"/>
        <w:b/>
        <w:bCs/>
        <w:color w:val="auto"/>
        <w:w w:val="100"/>
        <w:sz w:val="22"/>
        <w:szCs w:val="22"/>
        <w:lang w:val="pt-PT" w:eastAsia="en-US" w:bidi="ar-SA"/>
      </w:rPr>
    </w:lvl>
    <w:lvl w:ilvl="2">
      <w:start w:val="1"/>
      <w:numFmt w:val="decimal"/>
      <w:lvlText w:val="%1.%2.%3."/>
      <w:lvlJc w:val="left"/>
      <w:pPr>
        <w:ind w:left="992" w:hanging="708"/>
      </w:pPr>
      <w:rPr>
        <w:rFonts w:hint="default"/>
        <w:b/>
        <w:color w:val="auto"/>
        <w:spacing w:val="-3"/>
        <w:w w:val="100"/>
        <w:lang w:val="pt-PT" w:eastAsia="en-US" w:bidi="ar-SA"/>
      </w:rPr>
    </w:lvl>
    <w:lvl w:ilvl="3">
      <w:start w:val="1"/>
      <w:numFmt w:val="decimal"/>
      <w:lvlText w:val="%1.%2.%3.%4."/>
      <w:lvlJc w:val="left"/>
      <w:pPr>
        <w:ind w:left="4678" w:hanging="708"/>
      </w:pPr>
      <w:rPr>
        <w:rFonts w:ascii="Arial MT" w:eastAsia="Arial MT" w:hAnsi="Arial MT" w:cs="Arial MT" w:hint="default"/>
        <w:spacing w:val="-3"/>
        <w:w w:val="100"/>
        <w:sz w:val="22"/>
        <w:szCs w:val="22"/>
        <w:lang w:val="pt-PT" w:eastAsia="en-US" w:bidi="ar-SA"/>
      </w:rPr>
    </w:lvl>
    <w:lvl w:ilvl="4">
      <w:start w:val="1"/>
      <w:numFmt w:val="decimal"/>
      <w:lvlText w:val="%1.%2.%3.%4.%5."/>
      <w:lvlJc w:val="left"/>
      <w:pPr>
        <w:ind w:left="2303" w:hanging="708"/>
      </w:pPr>
      <w:rPr>
        <w:rFonts w:ascii="Arial MT" w:eastAsia="Arial MT" w:hAnsi="Arial MT" w:cs="Arial MT" w:hint="default"/>
        <w:spacing w:val="-3"/>
        <w:w w:val="100"/>
        <w:sz w:val="22"/>
        <w:szCs w:val="22"/>
        <w:lang w:val="pt-PT" w:eastAsia="en-US" w:bidi="ar-SA"/>
      </w:rPr>
    </w:lvl>
    <w:lvl w:ilvl="5">
      <w:start w:val="1"/>
      <w:numFmt w:val="decimal"/>
      <w:lvlText w:val="%1.%2.%3.%4.%5.%6."/>
      <w:lvlJc w:val="left"/>
      <w:pPr>
        <w:ind w:left="7513" w:hanging="708"/>
      </w:pPr>
      <w:rPr>
        <w:rFonts w:ascii="Arial MT" w:eastAsia="Arial MT" w:hAnsi="Arial MT" w:cs="Arial MT" w:hint="default"/>
        <w:spacing w:val="-3"/>
        <w:w w:val="100"/>
        <w:sz w:val="22"/>
        <w:szCs w:val="22"/>
        <w:lang w:val="pt-PT" w:eastAsia="en-US" w:bidi="ar-SA"/>
      </w:rPr>
    </w:lvl>
    <w:lvl w:ilvl="6">
      <w:numFmt w:val="bullet"/>
      <w:lvlText w:val="•"/>
      <w:lvlJc w:val="left"/>
      <w:pPr>
        <w:ind w:left="2340" w:hanging="708"/>
      </w:pPr>
      <w:rPr>
        <w:rFonts w:hint="default"/>
        <w:lang w:val="pt-PT" w:eastAsia="en-US" w:bidi="ar-SA"/>
      </w:rPr>
    </w:lvl>
    <w:lvl w:ilvl="7">
      <w:numFmt w:val="bullet"/>
      <w:lvlText w:val="•"/>
      <w:lvlJc w:val="left"/>
      <w:pPr>
        <w:ind w:left="2720" w:hanging="708"/>
      </w:pPr>
      <w:rPr>
        <w:rFonts w:hint="default"/>
        <w:lang w:val="pt-PT" w:eastAsia="en-US" w:bidi="ar-SA"/>
      </w:rPr>
    </w:lvl>
    <w:lvl w:ilvl="8">
      <w:numFmt w:val="bullet"/>
      <w:lvlText w:val="•"/>
      <w:lvlJc w:val="left"/>
      <w:pPr>
        <w:ind w:left="2880" w:hanging="708"/>
      </w:pPr>
      <w:rPr>
        <w:rFonts w:hint="default"/>
        <w:lang w:val="pt-PT" w:eastAsia="en-US" w:bidi="ar-SA"/>
      </w:rPr>
    </w:lvl>
  </w:abstractNum>
  <w:abstractNum w:abstractNumId="35" w15:restartNumberingAfterBreak="0">
    <w:nsid w:val="58B71BD8"/>
    <w:multiLevelType w:val="multilevel"/>
    <w:tmpl w:val="AA446DDA"/>
    <w:lvl w:ilvl="0">
      <w:start w:val="17"/>
      <w:numFmt w:val="decimal"/>
      <w:lvlText w:val="%1."/>
      <w:lvlJc w:val="left"/>
      <w:pPr>
        <w:ind w:left="435" w:hanging="435"/>
      </w:pPr>
      <w:rPr>
        <w:rFonts w:hint="default"/>
      </w:rPr>
    </w:lvl>
    <w:lvl w:ilvl="1">
      <w:start w:val="1"/>
      <w:numFmt w:val="decimal"/>
      <w:lvlText w:val="%1.%2."/>
      <w:lvlJc w:val="left"/>
      <w:pPr>
        <w:ind w:left="719" w:hanging="435"/>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5C876BC5"/>
    <w:multiLevelType w:val="multilevel"/>
    <w:tmpl w:val="C596953A"/>
    <w:lvl w:ilvl="0">
      <w:start w:val="4"/>
      <w:numFmt w:val="decimal"/>
      <w:lvlText w:val="%1"/>
      <w:lvlJc w:val="left"/>
      <w:pPr>
        <w:ind w:left="720" w:hanging="360"/>
      </w:pPr>
      <w:rPr>
        <w:rFonts w:hint="default"/>
      </w:rPr>
    </w:lvl>
    <w:lvl w:ilvl="1">
      <w:start w:val="1"/>
      <w:numFmt w:val="decimal"/>
      <w:isLgl/>
      <w:lvlText w:val="%1.%2."/>
      <w:lvlJc w:val="left"/>
      <w:pPr>
        <w:ind w:left="360" w:hanging="360"/>
      </w:pPr>
      <w:rPr>
        <w:rFonts w:eastAsia="Times New Roman" w:hint="default"/>
        <w:b/>
        <w:bCs/>
      </w:rPr>
    </w:lvl>
    <w:lvl w:ilvl="2">
      <w:start w:val="1"/>
      <w:numFmt w:val="decimal"/>
      <w:isLgl/>
      <w:lvlText w:val="%1.%2.%3."/>
      <w:lvlJc w:val="left"/>
      <w:pPr>
        <w:ind w:left="2062" w:hanging="720"/>
      </w:pPr>
      <w:rPr>
        <w:rFonts w:eastAsia="Times New Roman" w:hint="default"/>
      </w:rPr>
    </w:lvl>
    <w:lvl w:ilvl="3">
      <w:start w:val="1"/>
      <w:numFmt w:val="decimal"/>
      <w:isLgl/>
      <w:lvlText w:val="%1.%2.%3.%4."/>
      <w:lvlJc w:val="left"/>
      <w:pPr>
        <w:ind w:left="2553" w:hanging="720"/>
      </w:pPr>
      <w:rPr>
        <w:rFonts w:eastAsia="Times New Roman" w:hint="default"/>
      </w:rPr>
    </w:lvl>
    <w:lvl w:ilvl="4">
      <w:start w:val="1"/>
      <w:numFmt w:val="decimalZero"/>
      <w:isLgl/>
      <w:lvlText w:val="%1.%2.%3.%4.%5."/>
      <w:lvlJc w:val="left"/>
      <w:pPr>
        <w:ind w:left="3404" w:hanging="1080"/>
      </w:pPr>
      <w:rPr>
        <w:rFonts w:eastAsia="Times New Roman" w:hint="default"/>
      </w:rPr>
    </w:lvl>
    <w:lvl w:ilvl="5">
      <w:start w:val="1"/>
      <w:numFmt w:val="decimal"/>
      <w:isLgl/>
      <w:lvlText w:val="%1.%2.%3.%4.%5.%6."/>
      <w:lvlJc w:val="left"/>
      <w:pPr>
        <w:ind w:left="3895" w:hanging="1080"/>
      </w:pPr>
      <w:rPr>
        <w:rFonts w:eastAsia="Times New Roman" w:hint="default"/>
      </w:rPr>
    </w:lvl>
    <w:lvl w:ilvl="6">
      <w:start w:val="1"/>
      <w:numFmt w:val="decimal"/>
      <w:isLgl/>
      <w:lvlText w:val="%1.%2.%3.%4.%5.%6.%7."/>
      <w:lvlJc w:val="left"/>
      <w:pPr>
        <w:ind w:left="4746" w:hanging="1440"/>
      </w:pPr>
      <w:rPr>
        <w:rFonts w:eastAsia="Times New Roman" w:hint="default"/>
      </w:rPr>
    </w:lvl>
    <w:lvl w:ilvl="7">
      <w:start w:val="1"/>
      <w:numFmt w:val="decimal"/>
      <w:isLgl/>
      <w:lvlText w:val="%1.%2.%3.%4.%5.%6.%7.%8."/>
      <w:lvlJc w:val="left"/>
      <w:pPr>
        <w:ind w:left="5237" w:hanging="1440"/>
      </w:pPr>
      <w:rPr>
        <w:rFonts w:eastAsia="Times New Roman" w:hint="default"/>
      </w:rPr>
    </w:lvl>
    <w:lvl w:ilvl="8">
      <w:start w:val="1"/>
      <w:numFmt w:val="decimal"/>
      <w:isLgl/>
      <w:lvlText w:val="%1.%2.%3.%4.%5.%6.%7.%8.%9."/>
      <w:lvlJc w:val="left"/>
      <w:pPr>
        <w:ind w:left="6088" w:hanging="1800"/>
      </w:pPr>
      <w:rPr>
        <w:rFonts w:eastAsia="Times New Roman" w:hint="default"/>
      </w:rPr>
    </w:lvl>
  </w:abstractNum>
  <w:abstractNum w:abstractNumId="37" w15:restartNumberingAfterBreak="0">
    <w:nsid w:val="614F51A1"/>
    <w:multiLevelType w:val="hybridMultilevel"/>
    <w:tmpl w:val="51CA4B6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40149AD"/>
    <w:multiLevelType w:val="multilevel"/>
    <w:tmpl w:val="C1324CC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b/>
        <w:bCs/>
      </w:rPr>
    </w:lvl>
    <w:lvl w:ilvl="2">
      <w:start w:val="3"/>
      <w:numFmt w:val="decimal"/>
      <w:lvlText w:val="%1.%2.%3."/>
      <w:lvlJc w:val="left"/>
      <w:pPr>
        <w:ind w:left="1192" w:hanging="720"/>
      </w:pPr>
      <w:rPr>
        <w:rFonts w:hint="default"/>
      </w:rPr>
    </w:lvl>
    <w:lvl w:ilvl="3">
      <w:start w:val="2"/>
      <w:numFmt w:val="decimal"/>
      <w:lvlText w:val="%1.%2.%3.%4."/>
      <w:lvlJc w:val="left"/>
      <w:pPr>
        <w:ind w:left="1288" w:hanging="720"/>
      </w:pPr>
      <w:rPr>
        <w:rFonts w:hint="default"/>
        <w:b/>
        <w:bCs/>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9" w15:restartNumberingAfterBreak="0">
    <w:nsid w:val="645B38DA"/>
    <w:multiLevelType w:val="hybridMultilevel"/>
    <w:tmpl w:val="AE70A4F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0" w15:restartNumberingAfterBreak="0">
    <w:nsid w:val="6F277E0D"/>
    <w:multiLevelType w:val="hybridMultilevel"/>
    <w:tmpl w:val="0276B85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1" w15:restartNumberingAfterBreak="0">
    <w:nsid w:val="732F1B2D"/>
    <w:multiLevelType w:val="multilevel"/>
    <w:tmpl w:val="9508D384"/>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57259BB"/>
    <w:multiLevelType w:val="multilevel"/>
    <w:tmpl w:val="3064FC48"/>
    <w:lvl w:ilvl="0">
      <w:start w:val="9"/>
      <w:numFmt w:val="decimal"/>
      <w:lvlText w:val="%1."/>
      <w:lvlJc w:val="left"/>
      <w:pPr>
        <w:ind w:left="360" w:hanging="360"/>
      </w:pPr>
      <w:rPr>
        <w:rFonts w:hint="default"/>
      </w:rPr>
    </w:lvl>
    <w:lvl w:ilvl="1">
      <w:start w:val="6"/>
      <w:numFmt w:val="decimal"/>
      <w:lvlText w:val="%1.%2."/>
      <w:lvlJc w:val="left"/>
      <w:pPr>
        <w:ind w:left="1070" w:hanging="360"/>
      </w:pPr>
      <w:rPr>
        <w:rFonts w:hint="default"/>
        <w:b/>
        <w:bCs w:val="0"/>
      </w:rPr>
    </w:lvl>
    <w:lvl w:ilvl="2">
      <w:start w:val="1"/>
      <w:numFmt w:val="decimal"/>
      <w:lvlText w:val="%1.%2.%3."/>
      <w:lvlJc w:val="left"/>
      <w:pPr>
        <w:ind w:left="2140" w:hanging="720"/>
      </w:pPr>
      <w:rPr>
        <w:rFonts w:hint="default"/>
        <w:b/>
        <w:bCs/>
      </w:rPr>
    </w:lvl>
    <w:lvl w:ilvl="3">
      <w:start w:val="1"/>
      <w:numFmt w:val="decimal"/>
      <w:lvlText w:val="%1.%2.%3.%4."/>
      <w:lvlJc w:val="left"/>
      <w:pPr>
        <w:ind w:left="2850" w:hanging="720"/>
      </w:pPr>
      <w:rPr>
        <w:rFonts w:hint="default"/>
      </w:rPr>
    </w:lvl>
    <w:lvl w:ilvl="4">
      <w:start w:val="1"/>
      <w:numFmt w:val="decimalZero"/>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3" w15:restartNumberingAfterBreak="0">
    <w:nsid w:val="77F426ED"/>
    <w:multiLevelType w:val="multilevel"/>
    <w:tmpl w:val="4FF28D36"/>
    <w:lvl w:ilvl="0">
      <w:start w:val="13"/>
      <w:numFmt w:val="decimal"/>
      <w:lvlText w:val="%1."/>
      <w:lvlJc w:val="left"/>
      <w:pPr>
        <w:ind w:left="435" w:hanging="435"/>
      </w:pPr>
      <w:rPr>
        <w:rFonts w:hint="default"/>
      </w:rPr>
    </w:lvl>
    <w:lvl w:ilvl="1">
      <w:start w:val="3"/>
      <w:numFmt w:val="decimal"/>
      <w:lvlText w:val="%1.%2."/>
      <w:lvlJc w:val="left"/>
      <w:pPr>
        <w:ind w:left="719" w:hanging="43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Zero"/>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4" w15:restartNumberingAfterBreak="0">
    <w:nsid w:val="7D3E16DB"/>
    <w:multiLevelType w:val="multilevel"/>
    <w:tmpl w:val="06EAA1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abstractNumId w:val="28"/>
  </w:num>
  <w:num w:numId="2">
    <w:abstractNumId w:val="12"/>
  </w:num>
  <w:num w:numId="3">
    <w:abstractNumId w:val="29"/>
  </w:num>
  <w:num w:numId="4">
    <w:abstractNumId w:val="23"/>
  </w:num>
  <w:num w:numId="5">
    <w:abstractNumId w:val="34"/>
  </w:num>
  <w:num w:numId="6">
    <w:abstractNumId w:val="11"/>
  </w:num>
  <w:num w:numId="7">
    <w:abstractNumId w:val="0"/>
  </w:num>
  <w:num w:numId="8">
    <w:abstractNumId w:val="16"/>
  </w:num>
  <w:num w:numId="9">
    <w:abstractNumId w:val="32"/>
  </w:num>
  <w:num w:numId="10">
    <w:abstractNumId w:val="17"/>
  </w:num>
  <w:num w:numId="11">
    <w:abstractNumId w:val="10"/>
  </w:num>
  <w:num w:numId="12">
    <w:abstractNumId w:val="42"/>
  </w:num>
  <w:num w:numId="13">
    <w:abstractNumId w:val="41"/>
  </w:num>
  <w:num w:numId="14">
    <w:abstractNumId w:val="38"/>
  </w:num>
  <w:num w:numId="15">
    <w:abstractNumId w:val="24"/>
  </w:num>
  <w:num w:numId="16">
    <w:abstractNumId w:val="15"/>
  </w:num>
  <w:num w:numId="17">
    <w:abstractNumId w:val="20"/>
  </w:num>
  <w:num w:numId="18">
    <w:abstractNumId w:val="7"/>
  </w:num>
  <w:num w:numId="19">
    <w:abstractNumId w:val="36"/>
  </w:num>
  <w:num w:numId="20">
    <w:abstractNumId w:val="13"/>
  </w:num>
  <w:num w:numId="21">
    <w:abstractNumId w:val="22"/>
  </w:num>
  <w:num w:numId="22">
    <w:abstractNumId w:val="8"/>
  </w:num>
  <w:num w:numId="23">
    <w:abstractNumId w:val="43"/>
  </w:num>
  <w:num w:numId="24">
    <w:abstractNumId w:val="19"/>
  </w:num>
  <w:num w:numId="25">
    <w:abstractNumId w:val="35"/>
  </w:num>
  <w:num w:numId="26">
    <w:abstractNumId w:val="5"/>
  </w:num>
  <w:num w:numId="27">
    <w:abstractNumId w:val="9"/>
  </w:num>
  <w:num w:numId="28">
    <w:abstractNumId w:val="33"/>
  </w:num>
  <w:num w:numId="29">
    <w:abstractNumId w:val="37"/>
  </w:num>
  <w:num w:numId="30">
    <w:abstractNumId w:val="44"/>
  </w:num>
  <w:num w:numId="31">
    <w:abstractNumId w:val="4"/>
  </w:num>
  <w:num w:numId="32">
    <w:abstractNumId w:val="2"/>
  </w:num>
  <w:num w:numId="33">
    <w:abstractNumId w:val="1"/>
  </w:num>
  <w:num w:numId="34">
    <w:abstractNumId w:val="14"/>
  </w:num>
  <w:num w:numId="35">
    <w:abstractNumId w:val="26"/>
  </w:num>
  <w:num w:numId="36">
    <w:abstractNumId w:val="18"/>
  </w:num>
  <w:num w:numId="37">
    <w:abstractNumId w:val="6"/>
  </w:num>
  <w:num w:numId="38">
    <w:abstractNumId w:val="25"/>
  </w:num>
  <w:num w:numId="39">
    <w:abstractNumId w:val="27"/>
  </w:num>
  <w:num w:numId="40">
    <w:abstractNumId w:val="21"/>
  </w:num>
  <w:num w:numId="41">
    <w:abstractNumId w:val="30"/>
  </w:num>
  <w:num w:numId="42">
    <w:abstractNumId w:val="39"/>
  </w:num>
  <w:num w:numId="43">
    <w:abstractNumId w:val="31"/>
  </w:num>
  <w:num w:numId="44">
    <w:abstractNumId w:val="40"/>
  </w:num>
  <w:num w:numId="45">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778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D9B"/>
    <w:rsid w:val="00000D93"/>
    <w:rsid w:val="00001CD7"/>
    <w:rsid w:val="00010630"/>
    <w:rsid w:val="0001684F"/>
    <w:rsid w:val="000208E1"/>
    <w:rsid w:val="00021C86"/>
    <w:rsid w:val="0002348E"/>
    <w:rsid w:val="0002403F"/>
    <w:rsid w:val="00024102"/>
    <w:rsid w:val="00034CA8"/>
    <w:rsid w:val="000354EF"/>
    <w:rsid w:val="00035F50"/>
    <w:rsid w:val="00044768"/>
    <w:rsid w:val="000463D7"/>
    <w:rsid w:val="00047D23"/>
    <w:rsid w:val="00052242"/>
    <w:rsid w:val="00052E55"/>
    <w:rsid w:val="00055229"/>
    <w:rsid w:val="00056F42"/>
    <w:rsid w:val="000571A4"/>
    <w:rsid w:val="00066519"/>
    <w:rsid w:val="00071E23"/>
    <w:rsid w:val="0007329F"/>
    <w:rsid w:val="00086948"/>
    <w:rsid w:val="00091CDB"/>
    <w:rsid w:val="000946CC"/>
    <w:rsid w:val="00094BFC"/>
    <w:rsid w:val="000A094C"/>
    <w:rsid w:val="000A1D0A"/>
    <w:rsid w:val="000A5F39"/>
    <w:rsid w:val="000A75F0"/>
    <w:rsid w:val="000B1918"/>
    <w:rsid w:val="000B2908"/>
    <w:rsid w:val="000B31E6"/>
    <w:rsid w:val="000B4900"/>
    <w:rsid w:val="000C0B0D"/>
    <w:rsid w:val="000C23A6"/>
    <w:rsid w:val="000C5CA9"/>
    <w:rsid w:val="000C6B59"/>
    <w:rsid w:val="000C77B7"/>
    <w:rsid w:val="000D4A28"/>
    <w:rsid w:val="000D5AD7"/>
    <w:rsid w:val="000F0972"/>
    <w:rsid w:val="000F7C12"/>
    <w:rsid w:val="00103B16"/>
    <w:rsid w:val="00104E73"/>
    <w:rsid w:val="001059C9"/>
    <w:rsid w:val="00110AA6"/>
    <w:rsid w:val="0011465B"/>
    <w:rsid w:val="00117C4E"/>
    <w:rsid w:val="0012110D"/>
    <w:rsid w:val="001217A6"/>
    <w:rsid w:val="0012186C"/>
    <w:rsid w:val="00124AA7"/>
    <w:rsid w:val="001306C2"/>
    <w:rsid w:val="00133666"/>
    <w:rsid w:val="001346C6"/>
    <w:rsid w:val="00145866"/>
    <w:rsid w:val="00145BD0"/>
    <w:rsid w:val="00146225"/>
    <w:rsid w:val="0015023B"/>
    <w:rsid w:val="00154903"/>
    <w:rsid w:val="00160E4B"/>
    <w:rsid w:val="0016362B"/>
    <w:rsid w:val="001653BF"/>
    <w:rsid w:val="0016574F"/>
    <w:rsid w:val="00166827"/>
    <w:rsid w:val="00166F69"/>
    <w:rsid w:val="00167C66"/>
    <w:rsid w:val="00171C47"/>
    <w:rsid w:val="00171DF7"/>
    <w:rsid w:val="00180825"/>
    <w:rsid w:val="001836D5"/>
    <w:rsid w:val="00183D86"/>
    <w:rsid w:val="001924D3"/>
    <w:rsid w:val="0019317A"/>
    <w:rsid w:val="00193CED"/>
    <w:rsid w:val="00194FA5"/>
    <w:rsid w:val="001A4086"/>
    <w:rsid w:val="001A4467"/>
    <w:rsid w:val="001A5B35"/>
    <w:rsid w:val="001A6883"/>
    <w:rsid w:val="001B5735"/>
    <w:rsid w:val="001C1B15"/>
    <w:rsid w:val="001C4539"/>
    <w:rsid w:val="001C56AD"/>
    <w:rsid w:val="001D08DA"/>
    <w:rsid w:val="001D277D"/>
    <w:rsid w:val="001D4BC8"/>
    <w:rsid w:val="001D7339"/>
    <w:rsid w:val="001E363D"/>
    <w:rsid w:val="001E556A"/>
    <w:rsid w:val="001E6630"/>
    <w:rsid w:val="001F2196"/>
    <w:rsid w:val="00200898"/>
    <w:rsid w:val="00202E9E"/>
    <w:rsid w:val="00205794"/>
    <w:rsid w:val="00207D49"/>
    <w:rsid w:val="00212D3C"/>
    <w:rsid w:val="00214447"/>
    <w:rsid w:val="00214751"/>
    <w:rsid w:val="00217CF1"/>
    <w:rsid w:val="00221575"/>
    <w:rsid w:val="002223D3"/>
    <w:rsid w:val="00232758"/>
    <w:rsid w:val="00234923"/>
    <w:rsid w:val="0023721C"/>
    <w:rsid w:val="002411FC"/>
    <w:rsid w:val="00254536"/>
    <w:rsid w:val="002564F2"/>
    <w:rsid w:val="00263BB1"/>
    <w:rsid w:val="00273926"/>
    <w:rsid w:val="00276907"/>
    <w:rsid w:val="00276CEE"/>
    <w:rsid w:val="00282F4B"/>
    <w:rsid w:val="00286E3B"/>
    <w:rsid w:val="002906DA"/>
    <w:rsid w:val="00291414"/>
    <w:rsid w:val="00292CE0"/>
    <w:rsid w:val="0029344B"/>
    <w:rsid w:val="002940CF"/>
    <w:rsid w:val="0029669C"/>
    <w:rsid w:val="002A3906"/>
    <w:rsid w:val="002A5D98"/>
    <w:rsid w:val="002A7E99"/>
    <w:rsid w:val="002B30CC"/>
    <w:rsid w:val="002C08F2"/>
    <w:rsid w:val="002C12CC"/>
    <w:rsid w:val="002C2630"/>
    <w:rsid w:val="002C26AB"/>
    <w:rsid w:val="002C383D"/>
    <w:rsid w:val="002C6BCC"/>
    <w:rsid w:val="002D1BDB"/>
    <w:rsid w:val="002D3120"/>
    <w:rsid w:val="002D5588"/>
    <w:rsid w:val="002E0C38"/>
    <w:rsid w:val="002E15C0"/>
    <w:rsid w:val="002E15F9"/>
    <w:rsid w:val="002E17D7"/>
    <w:rsid w:val="002E2081"/>
    <w:rsid w:val="002F3295"/>
    <w:rsid w:val="00300B46"/>
    <w:rsid w:val="003016DD"/>
    <w:rsid w:val="0030270B"/>
    <w:rsid w:val="00303CDE"/>
    <w:rsid w:val="00304DD4"/>
    <w:rsid w:val="003118F6"/>
    <w:rsid w:val="00312EB8"/>
    <w:rsid w:val="00315040"/>
    <w:rsid w:val="00315CB7"/>
    <w:rsid w:val="00322672"/>
    <w:rsid w:val="00327426"/>
    <w:rsid w:val="003305AE"/>
    <w:rsid w:val="0033064C"/>
    <w:rsid w:val="0033194D"/>
    <w:rsid w:val="0033245D"/>
    <w:rsid w:val="00333D75"/>
    <w:rsid w:val="00335211"/>
    <w:rsid w:val="0033687D"/>
    <w:rsid w:val="003375C4"/>
    <w:rsid w:val="00342283"/>
    <w:rsid w:val="00344695"/>
    <w:rsid w:val="003451DE"/>
    <w:rsid w:val="00353502"/>
    <w:rsid w:val="00354A95"/>
    <w:rsid w:val="00357483"/>
    <w:rsid w:val="00361B12"/>
    <w:rsid w:val="0036358C"/>
    <w:rsid w:val="003651F4"/>
    <w:rsid w:val="003659EF"/>
    <w:rsid w:val="003702EB"/>
    <w:rsid w:val="003729C7"/>
    <w:rsid w:val="00374760"/>
    <w:rsid w:val="00376B46"/>
    <w:rsid w:val="00377505"/>
    <w:rsid w:val="00382F83"/>
    <w:rsid w:val="00384F6F"/>
    <w:rsid w:val="00387224"/>
    <w:rsid w:val="0039388C"/>
    <w:rsid w:val="00393B21"/>
    <w:rsid w:val="0039789E"/>
    <w:rsid w:val="003A2C75"/>
    <w:rsid w:val="003A3C19"/>
    <w:rsid w:val="003A4C4D"/>
    <w:rsid w:val="003A7DB7"/>
    <w:rsid w:val="003B014E"/>
    <w:rsid w:val="003B435D"/>
    <w:rsid w:val="003B4F1D"/>
    <w:rsid w:val="003C3A98"/>
    <w:rsid w:val="003C4D41"/>
    <w:rsid w:val="003D744A"/>
    <w:rsid w:val="003D7932"/>
    <w:rsid w:val="003E2FFF"/>
    <w:rsid w:val="003E6811"/>
    <w:rsid w:val="003F1F9E"/>
    <w:rsid w:val="003F3867"/>
    <w:rsid w:val="003F4EBA"/>
    <w:rsid w:val="003F5860"/>
    <w:rsid w:val="00400F45"/>
    <w:rsid w:val="004078B4"/>
    <w:rsid w:val="00413F31"/>
    <w:rsid w:val="004154CC"/>
    <w:rsid w:val="00415503"/>
    <w:rsid w:val="00416396"/>
    <w:rsid w:val="004209D5"/>
    <w:rsid w:val="00423183"/>
    <w:rsid w:val="0042469F"/>
    <w:rsid w:val="004256BB"/>
    <w:rsid w:val="0042658E"/>
    <w:rsid w:val="00427306"/>
    <w:rsid w:val="00430393"/>
    <w:rsid w:val="00430E5B"/>
    <w:rsid w:val="00434FBE"/>
    <w:rsid w:val="0044057E"/>
    <w:rsid w:val="00441BFB"/>
    <w:rsid w:val="00447505"/>
    <w:rsid w:val="00451031"/>
    <w:rsid w:val="0045284B"/>
    <w:rsid w:val="004537F7"/>
    <w:rsid w:val="0045634B"/>
    <w:rsid w:val="004579DA"/>
    <w:rsid w:val="00457B15"/>
    <w:rsid w:val="004644DE"/>
    <w:rsid w:val="00464506"/>
    <w:rsid w:val="00472752"/>
    <w:rsid w:val="00480312"/>
    <w:rsid w:val="00485E4D"/>
    <w:rsid w:val="00496208"/>
    <w:rsid w:val="004A24B5"/>
    <w:rsid w:val="004A3161"/>
    <w:rsid w:val="004A31B6"/>
    <w:rsid w:val="004A4D04"/>
    <w:rsid w:val="004A773A"/>
    <w:rsid w:val="004A77C3"/>
    <w:rsid w:val="004B3CF0"/>
    <w:rsid w:val="004B3D0C"/>
    <w:rsid w:val="004B45B9"/>
    <w:rsid w:val="004B6166"/>
    <w:rsid w:val="004B7DA2"/>
    <w:rsid w:val="004C1B10"/>
    <w:rsid w:val="004C2CA8"/>
    <w:rsid w:val="004C4E63"/>
    <w:rsid w:val="004C5399"/>
    <w:rsid w:val="004D660A"/>
    <w:rsid w:val="004D7A71"/>
    <w:rsid w:val="004E31A6"/>
    <w:rsid w:val="004E4079"/>
    <w:rsid w:val="004F1F55"/>
    <w:rsid w:val="004F6500"/>
    <w:rsid w:val="004F7470"/>
    <w:rsid w:val="005105BD"/>
    <w:rsid w:val="005110AA"/>
    <w:rsid w:val="00511516"/>
    <w:rsid w:val="00511D0F"/>
    <w:rsid w:val="00514636"/>
    <w:rsid w:val="00517235"/>
    <w:rsid w:val="00526D77"/>
    <w:rsid w:val="00526EB9"/>
    <w:rsid w:val="005273B4"/>
    <w:rsid w:val="00534386"/>
    <w:rsid w:val="0053452F"/>
    <w:rsid w:val="005423B8"/>
    <w:rsid w:val="005456EB"/>
    <w:rsid w:val="00554F05"/>
    <w:rsid w:val="005553AF"/>
    <w:rsid w:val="00555E87"/>
    <w:rsid w:val="005566AB"/>
    <w:rsid w:val="00561ACD"/>
    <w:rsid w:val="00564754"/>
    <w:rsid w:val="00565FEA"/>
    <w:rsid w:val="00567C86"/>
    <w:rsid w:val="005708E6"/>
    <w:rsid w:val="00570EA9"/>
    <w:rsid w:val="0057132C"/>
    <w:rsid w:val="00573551"/>
    <w:rsid w:val="00573557"/>
    <w:rsid w:val="0057464A"/>
    <w:rsid w:val="0057567D"/>
    <w:rsid w:val="00576B0D"/>
    <w:rsid w:val="00580123"/>
    <w:rsid w:val="00583101"/>
    <w:rsid w:val="005845E7"/>
    <w:rsid w:val="005852B4"/>
    <w:rsid w:val="00585685"/>
    <w:rsid w:val="00590969"/>
    <w:rsid w:val="00592BFB"/>
    <w:rsid w:val="00595510"/>
    <w:rsid w:val="00596E07"/>
    <w:rsid w:val="005A087E"/>
    <w:rsid w:val="005A0909"/>
    <w:rsid w:val="005A1A26"/>
    <w:rsid w:val="005A2CCA"/>
    <w:rsid w:val="005A5E10"/>
    <w:rsid w:val="005A76FC"/>
    <w:rsid w:val="005A7F19"/>
    <w:rsid w:val="005B3D63"/>
    <w:rsid w:val="005B5748"/>
    <w:rsid w:val="005B6490"/>
    <w:rsid w:val="005C13FA"/>
    <w:rsid w:val="005C4D28"/>
    <w:rsid w:val="005D0324"/>
    <w:rsid w:val="005D3535"/>
    <w:rsid w:val="005D4634"/>
    <w:rsid w:val="005E253F"/>
    <w:rsid w:val="005E5AB0"/>
    <w:rsid w:val="005E6808"/>
    <w:rsid w:val="005F09C2"/>
    <w:rsid w:val="005F3DAA"/>
    <w:rsid w:val="005F6EFF"/>
    <w:rsid w:val="006054DF"/>
    <w:rsid w:val="00610CAA"/>
    <w:rsid w:val="00611987"/>
    <w:rsid w:val="006142CA"/>
    <w:rsid w:val="00614D3C"/>
    <w:rsid w:val="00615FFA"/>
    <w:rsid w:val="006214BA"/>
    <w:rsid w:val="0063188F"/>
    <w:rsid w:val="00636CB3"/>
    <w:rsid w:val="00643898"/>
    <w:rsid w:val="0065223F"/>
    <w:rsid w:val="0065403F"/>
    <w:rsid w:val="00654AB1"/>
    <w:rsid w:val="00654D79"/>
    <w:rsid w:val="00655C05"/>
    <w:rsid w:val="0066277F"/>
    <w:rsid w:val="0066381E"/>
    <w:rsid w:val="00663FCF"/>
    <w:rsid w:val="00664857"/>
    <w:rsid w:val="00671DAB"/>
    <w:rsid w:val="0067620C"/>
    <w:rsid w:val="006771CC"/>
    <w:rsid w:val="00680713"/>
    <w:rsid w:val="00681824"/>
    <w:rsid w:val="00693FC2"/>
    <w:rsid w:val="00696661"/>
    <w:rsid w:val="006A1F90"/>
    <w:rsid w:val="006A2851"/>
    <w:rsid w:val="006A3D6B"/>
    <w:rsid w:val="006A505A"/>
    <w:rsid w:val="006A5B52"/>
    <w:rsid w:val="006B0020"/>
    <w:rsid w:val="006B03B9"/>
    <w:rsid w:val="006B365C"/>
    <w:rsid w:val="006B50CE"/>
    <w:rsid w:val="006B56AD"/>
    <w:rsid w:val="006C077F"/>
    <w:rsid w:val="006D2BA1"/>
    <w:rsid w:val="006D4842"/>
    <w:rsid w:val="006D4AAB"/>
    <w:rsid w:val="006D6F7A"/>
    <w:rsid w:val="006E026D"/>
    <w:rsid w:val="006E4144"/>
    <w:rsid w:val="006E58F6"/>
    <w:rsid w:val="006E5D46"/>
    <w:rsid w:val="006E68AD"/>
    <w:rsid w:val="006F437C"/>
    <w:rsid w:val="00700F30"/>
    <w:rsid w:val="00701520"/>
    <w:rsid w:val="00701F94"/>
    <w:rsid w:val="00701FC2"/>
    <w:rsid w:val="00704FA8"/>
    <w:rsid w:val="00707920"/>
    <w:rsid w:val="00711478"/>
    <w:rsid w:val="0071275F"/>
    <w:rsid w:val="00716A8D"/>
    <w:rsid w:val="00722F44"/>
    <w:rsid w:val="00726042"/>
    <w:rsid w:val="00727525"/>
    <w:rsid w:val="007332D1"/>
    <w:rsid w:val="007344F0"/>
    <w:rsid w:val="00734F83"/>
    <w:rsid w:val="00736120"/>
    <w:rsid w:val="0073658C"/>
    <w:rsid w:val="007408DC"/>
    <w:rsid w:val="0074103B"/>
    <w:rsid w:val="00743A8B"/>
    <w:rsid w:val="007441A7"/>
    <w:rsid w:val="00747C54"/>
    <w:rsid w:val="007536E9"/>
    <w:rsid w:val="0075554C"/>
    <w:rsid w:val="00755E6C"/>
    <w:rsid w:val="00760FF8"/>
    <w:rsid w:val="00763CC4"/>
    <w:rsid w:val="00764857"/>
    <w:rsid w:val="00765514"/>
    <w:rsid w:val="00773F4A"/>
    <w:rsid w:val="00776C2C"/>
    <w:rsid w:val="00777077"/>
    <w:rsid w:val="0078017F"/>
    <w:rsid w:val="00786046"/>
    <w:rsid w:val="0079155A"/>
    <w:rsid w:val="0079496A"/>
    <w:rsid w:val="0079537A"/>
    <w:rsid w:val="007A44CD"/>
    <w:rsid w:val="007A55A6"/>
    <w:rsid w:val="007A6D33"/>
    <w:rsid w:val="007A7E7A"/>
    <w:rsid w:val="007B0C79"/>
    <w:rsid w:val="007B1E1A"/>
    <w:rsid w:val="007B288F"/>
    <w:rsid w:val="007B361A"/>
    <w:rsid w:val="007B4744"/>
    <w:rsid w:val="007B4CFC"/>
    <w:rsid w:val="007C5009"/>
    <w:rsid w:val="007C70D6"/>
    <w:rsid w:val="007C77B0"/>
    <w:rsid w:val="007D03CE"/>
    <w:rsid w:val="007D0E2B"/>
    <w:rsid w:val="007D28F2"/>
    <w:rsid w:val="007E16BD"/>
    <w:rsid w:val="007E191A"/>
    <w:rsid w:val="007E25B1"/>
    <w:rsid w:val="007E2959"/>
    <w:rsid w:val="007E5732"/>
    <w:rsid w:val="007E68E1"/>
    <w:rsid w:val="007E7FB0"/>
    <w:rsid w:val="007F0933"/>
    <w:rsid w:val="007F226B"/>
    <w:rsid w:val="007F2DBC"/>
    <w:rsid w:val="007F54FA"/>
    <w:rsid w:val="008033C9"/>
    <w:rsid w:val="0081175E"/>
    <w:rsid w:val="0081269C"/>
    <w:rsid w:val="00816419"/>
    <w:rsid w:val="00816CF6"/>
    <w:rsid w:val="00823459"/>
    <w:rsid w:val="008269CE"/>
    <w:rsid w:val="00830A9C"/>
    <w:rsid w:val="0083192E"/>
    <w:rsid w:val="00837AE2"/>
    <w:rsid w:val="008400F8"/>
    <w:rsid w:val="00845109"/>
    <w:rsid w:val="00856AB1"/>
    <w:rsid w:val="00856B1F"/>
    <w:rsid w:val="0086103F"/>
    <w:rsid w:val="00861A92"/>
    <w:rsid w:val="008624DA"/>
    <w:rsid w:val="0087034B"/>
    <w:rsid w:val="00873F29"/>
    <w:rsid w:val="0087571C"/>
    <w:rsid w:val="00876B6D"/>
    <w:rsid w:val="00881D82"/>
    <w:rsid w:val="00881E3E"/>
    <w:rsid w:val="008825FA"/>
    <w:rsid w:val="00882698"/>
    <w:rsid w:val="008827C9"/>
    <w:rsid w:val="0088607D"/>
    <w:rsid w:val="00886EF8"/>
    <w:rsid w:val="00887026"/>
    <w:rsid w:val="008904C1"/>
    <w:rsid w:val="00890D5F"/>
    <w:rsid w:val="008932F3"/>
    <w:rsid w:val="008976F1"/>
    <w:rsid w:val="008A1E95"/>
    <w:rsid w:val="008A3D99"/>
    <w:rsid w:val="008A3E13"/>
    <w:rsid w:val="008A7CB3"/>
    <w:rsid w:val="008B5E53"/>
    <w:rsid w:val="008B712B"/>
    <w:rsid w:val="008C1153"/>
    <w:rsid w:val="008C6E5B"/>
    <w:rsid w:val="008D08A4"/>
    <w:rsid w:val="008D554B"/>
    <w:rsid w:val="008E1B4F"/>
    <w:rsid w:val="008E228D"/>
    <w:rsid w:val="008E2C24"/>
    <w:rsid w:val="008E2C31"/>
    <w:rsid w:val="008E49C7"/>
    <w:rsid w:val="008F2BBF"/>
    <w:rsid w:val="008F5FFA"/>
    <w:rsid w:val="008F6117"/>
    <w:rsid w:val="008F6B41"/>
    <w:rsid w:val="00901240"/>
    <w:rsid w:val="00903509"/>
    <w:rsid w:val="009113F9"/>
    <w:rsid w:val="009126F6"/>
    <w:rsid w:val="00912ACD"/>
    <w:rsid w:val="00914762"/>
    <w:rsid w:val="00923693"/>
    <w:rsid w:val="00931BFE"/>
    <w:rsid w:val="00934D6E"/>
    <w:rsid w:val="009378D8"/>
    <w:rsid w:val="00941D9B"/>
    <w:rsid w:val="00943351"/>
    <w:rsid w:val="00944B48"/>
    <w:rsid w:val="00946FBF"/>
    <w:rsid w:val="009470D2"/>
    <w:rsid w:val="00950920"/>
    <w:rsid w:val="00950A03"/>
    <w:rsid w:val="009566D4"/>
    <w:rsid w:val="00956A2C"/>
    <w:rsid w:val="0096420F"/>
    <w:rsid w:val="00967031"/>
    <w:rsid w:val="00967323"/>
    <w:rsid w:val="009708D2"/>
    <w:rsid w:val="0097435F"/>
    <w:rsid w:val="00975F24"/>
    <w:rsid w:val="0098614C"/>
    <w:rsid w:val="00986C69"/>
    <w:rsid w:val="0098746D"/>
    <w:rsid w:val="00987706"/>
    <w:rsid w:val="009913A3"/>
    <w:rsid w:val="009925C9"/>
    <w:rsid w:val="00992C41"/>
    <w:rsid w:val="00993FF5"/>
    <w:rsid w:val="0099423E"/>
    <w:rsid w:val="009972AE"/>
    <w:rsid w:val="009A005D"/>
    <w:rsid w:val="009A2AB1"/>
    <w:rsid w:val="009A591F"/>
    <w:rsid w:val="009A5DF9"/>
    <w:rsid w:val="009A6553"/>
    <w:rsid w:val="009A6F35"/>
    <w:rsid w:val="009A720C"/>
    <w:rsid w:val="009A7FF6"/>
    <w:rsid w:val="009B40E8"/>
    <w:rsid w:val="009B7062"/>
    <w:rsid w:val="009C0996"/>
    <w:rsid w:val="009C106B"/>
    <w:rsid w:val="009C1BB6"/>
    <w:rsid w:val="009C1F66"/>
    <w:rsid w:val="009C3A5A"/>
    <w:rsid w:val="009C4364"/>
    <w:rsid w:val="009C4665"/>
    <w:rsid w:val="009C63E0"/>
    <w:rsid w:val="009D1DD4"/>
    <w:rsid w:val="009D31B0"/>
    <w:rsid w:val="009D5193"/>
    <w:rsid w:val="009E3A25"/>
    <w:rsid w:val="009E4E2B"/>
    <w:rsid w:val="009E4F6B"/>
    <w:rsid w:val="009F1C5C"/>
    <w:rsid w:val="009F1D4C"/>
    <w:rsid w:val="009F560E"/>
    <w:rsid w:val="00A004D7"/>
    <w:rsid w:val="00A03E31"/>
    <w:rsid w:val="00A103EA"/>
    <w:rsid w:val="00A11769"/>
    <w:rsid w:val="00A1389E"/>
    <w:rsid w:val="00A146F6"/>
    <w:rsid w:val="00A15030"/>
    <w:rsid w:val="00A16416"/>
    <w:rsid w:val="00A22CF7"/>
    <w:rsid w:val="00A22EAD"/>
    <w:rsid w:val="00A2353C"/>
    <w:rsid w:val="00A312E9"/>
    <w:rsid w:val="00A342D6"/>
    <w:rsid w:val="00A3550B"/>
    <w:rsid w:val="00A37DD5"/>
    <w:rsid w:val="00A411AD"/>
    <w:rsid w:val="00A411B8"/>
    <w:rsid w:val="00A42F1B"/>
    <w:rsid w:val="00A51D5C"/>
    <w:rsid w:val="00A52C5B"/>
    <w:rsid w:val="00A52FDF"/>
    <w:rsid w:val="00A53326"/>
    <w:rsid w:val="00A55912"/>
    <w:rsid w:val="00A5654E"/>
    <w:rsid w:val="00A64EDE"/>
    <w:rsid w:val="00A70213"/>
    <w:rsid w:val="00A71471"/>
    <w:rsid w:val="00A7357D"/>
    <w:rsid w:val="00A75660"/>
    <w:rsid w:val="00A779DA"/>
    <w:rsid w:val="00A820D2"/>
    <w:rsid w:val="00A8540C"/>
    <w:rsid w:val="00A919A3"/>
    <w:rsid w:val="00A91F0F"/>
    <w:rsid w:val="00A93AD0"/>
    <w:rsid w:val="00AA07C7"/>
    <w:rsid w:val="00AA097B"/>
    <w:rsid w:val="00AA370C"/>
    <w:rsid w:val="00AA4242"/>
    <w:rsid w:val="00AA5E73"/>
    <w:rsid w:val="00AA72D7"/>
    <w:rsid w:val="00AB5EA6"/>
    <w:rsid w:val="00AB68F1"/>
    <w:rsid w:val="00AC1178"/>
    <w:rsid w:val="00AC2713"/>
    <w:rsid w:val="00AC69A9"/>
    <w:rsid w:val="00AD0286"/>
    <w:rsid w:val="00AD1BA1"/>
    <w:rsid w:val="00AD3443"/>
    <w:rsid w:val="00AD41D9"/>
    <w:rsid w:val="00AD5E24"/>
    <w:rsid w:val="00AD6230"/>
    <w:rsid w:val="00AE378A"/>
    <w:rsid w:val="00AE3845"/>
    <w:rsid w:val="00AE63FD"/>
    <w:rsid w:val="00AF025B"/>
    <w:rsid w:val="00AF1460"/>
    <w:rsid w:val="00AF149E"/>
    <w:rsid w:val="00AF1D1A"/>
    <w:rsid w:val="00AF32D1"/>
    <w:rsid w:val="00AF3701"/>
    <w:rsid w:val="00AF6501"/>
    <w:rsid w:val="00AF7ACC"/>
    <w:rsid w:val="00B02328"/>
    <w:rsid w:val="00B0253D"/>
    <w:rsid w:val="00B04405"/>
    <w:rsid w:val="00B102BC"/>
    <w:rsid w:val="00B13036"/>
    <w:rsid w:val="00B14792"/>
    <w:rsid w:val="00B1497D"/>
    <w:rsid w:val="00B14B07"/>
    <w:rsid w:val="00B31CB6"/>
    <w:rsid w:val="00B328A6"/>
    <w:rsid w:val="00B33F3E"/>
    <w:rsid w:val="00B43D09"/>
    <w:rsid w:val="00B507C3"/>
    <w:rsid w:val="00B5508C"/>
    <w:rsid w:val="00B576E1"/>
    <w:rsid w:val="00B6359F"/>
    <w:rsid w:val="00B64088"/>
    <w:rsid w:val="00B71967"/>
    <w:rsid w:val="00B80BBD"/>
    <w:rsid w:val="00B834F0"/>
    <w:rsid w:val="00B83B2D"/>
    <w:rsid w:val="00B84BC8"/>
    <w:rsid w:val="00B84DDD"/>
    <w:rsid w:val="00B93317"/>
    <w:rsid w:val="00BA2089"/>
    <w:rsid w:val="00BA7F15"/>
    <w:rsid w:val="00BB322A"/>
    <w:rsid w:val="00BB3C8C"/>
    <w:rsid w:val="00BB45A1"/>
    <w:rsid w:val="00BB4863"/>
    <w:rsid w:val="00BB58E0"/>
    <w:rsid w:val="00BC20DF"/>
    <w:rsid w:val="00BC31F7"/>
    <w:rsid w:val="00BC5664"/>
    <w:rsid w:val="00BC7445"/>
    <w:rsid w:val="00BD0017"/>
    <w:rsid w:val="00BD1682"/>
    <w:rsid w:val="00BD2576"/>
    <w:rsid w:val="00BD3762"/>
    <w:rsid w:val="00BE0834"/>
    <w:rsid w:val="00BE0BC1"/>
    <w:rsid w:val="00BE21E2"/>
    <w:rsid w:val="00BE6F3D"/>
    <w:rsid w:val="00BF09EA"/>
    <w:rsid w:val="00BF600E"/>
    <w:rsid w:val="00C00FD3"/>
    <w:rsid w:val="00C02110"/>
    <w:rsid w:val="00C03519"/>
    <w:rsid w:val="00C0504F"/>
    <w:rsid w:val="00C066DB"/>
    <w:rsid w:val="00C11F7F"/>
    <w:rsid w:val="00C127A2"/>
    <w:rsid w:val="00C146E7"/>
    <w:rsid w:val="00C1540A"/>
    <w:rsid w:val="00C17200"/>
    <w:rsid w:val="00C174E8"/>
    <w:rsid w:val="00C243A7"/>
    <w:rsid w:val="00C272F9"/>
    <w:rsid w:val="00C34BD4"/>
    <w:rsid w:val="00C36ECA"/>
    <w:rsid w:val="00C4237A"/>
    <w:rsid w:val="00C50BB4"/>
    <w:rsid w:val="00C51DC0"/>
    <w:rsid w:val="00C52F2A"/>
    <w:rsid w:val="00C53496"/>
    <w:rsid w:val="00C5397D"/>
    <w:rsid w:val="00C64DE3"/>
    <w:rsid w:val="00C65171"/>
    <w:rsid w:val="00C67290"/>
    <w:rsid w:val="00C733DB"/>
    <w:rsid w:val="00C76266"/>
    <w:rsid w:val="00C76B8A"/>
    <w:rsid w:val="00C80D0A"/>
    <w:rsid w:val="00C80DEB"/>
    <w:rsid w:val="00C82FE5"/>
    <w:rsid w:val="00C843D4"/>
    <w:rsid w:val="00C872D3"/>
    <w:rsid w:val="00C954E4"/>
    <w:rsid w:val="00C95FCF"/>
    <w:rsid w:val="00CA1454"/>
    <w:rsid w:val="00CA1A4F"/>
    <w:rsid w:val="00CA7661"/>
    <w:rsid w:val="00CB0182"/>
    <w:rsid w:val="00CB26DC"/>
    <w:rsid w:val="00CB52F4"/>
    <w:rsid w:val="00CC1535"/>
    <w:rsid w:val="00CC2508"/>
    <w:rsid w:val="00CC4BCD"/>
    <w:rsid w:val="00CC7FFA"/>
    <w:rsid w:val="00CD515F"/>
    <w:rsid w:val="00CE0828"/>
    <w:rsid w:val="00CE22B5"/>
    <w:rsid w:val="00CE3FCA"/>
    <w:rsid w:val="00CF05EA"/>
    <w:rsid w:val="00CF2A08"/>
    <w:rsid w:val="00CF2C0D"/>
    <w:rsid w:val="00CF70FD"/>
    <w:rsid w:val="00D001F6"/>
    <w:rsid w:val="00D011E8"/>
    <w:rsid w:val="00D02962"/>
    <w:rsid w:val="00D04564"/>
    <w:rsid w:val="00D06F8D"/>
    <w:rsid w:val="00D12A51"/>
    <w:rsid w:val="00D13FA7"/>
    <w:rsid w:val="00D16232"/>
    <w:rsid w:val="00D178A1"/>
    <w:rsid w:val="00D17E4A"/>
    <w:rsid w:val="00D2055C"/>
    <w:rsid w:val="00D21F93"/>
    <w:rsid w:val="00D23038"/>
    <w:rsid w:val="00D24AF0"/>
    <w:rsid w:val="00D2527D"/>
    <w:rsid w:val="00D320BF"/>
    <w:rsid w:val="00D33031"/>
    <w:rsid w:val="00D336F9"/>
    <w:rsid w:val="00D33712"/>
    <w:rsid w:val="00D419A3"/>
    <w:rsid w:val="00D435DF"/>
    <w:rsid w:val="00D466EE"/>
    <w:rsid w:val="00D46B4B"/>
    <w:rsid w:val="00D479CB"/>
    <w:rsid w:val="00D55C1C"/>
    <w:rsid w:val="00D57BAF"/>
    <w:rsid w:val="00D60DB3"/>
    <w:rsid w:val="00D62BB5"/>
    <w:rsid w:val="00D66337"/>
    <w:rsid w:val="00D72576"/>
    <w:rsid w:val="00D80559"/>
    <w:rsid w:val="00D80B06"/>
    <w:rsid w:val="00D83D9A"/>
    <w:rsid w:val="00D84031"/>
    <w:rsid w:val="00D85E8D"/>
    <w:rsid w:val="00D86602"/>
    <w:rsid w:val="00D86A16"/>
    <w:rsid w:val="00D8761C"/>
    <w:rsid w:val="00D938EB"/>
    <w:rsid w:val="00D94239"/>
    <w:rsid w:val="00D956FC"/>
    <w:rsid w:val="00D960C9"/>
    <w:rsid w:val="00DA034B"/>
    <w:rsid w:val="00DA103E"/>
    <w:rsid w:val="00DA1F81"/>
    <w:rsid w:val="00DA2A9C"/>
    <w:rsid w:val="00DA7F41"/>
    <w:rsid w:val="00DB2FE8"/>
    <w:rsid w:val="00DB732F"/>
    <w:rsid w:val="00DC1A8C"/>
    <w:rsid w:val="00DC35B6"/>
    <w:rsid w:val="00DC470B"/>
    <w:rsid w:val="00DC7A27"/>
    <w:rsid w:val="00DD2520"/>
    <w:rsid w:val="00DD52BA"/>
    <w:rsid w:val="00DD5994"/>
    <w:rsid w:val="00DD5A83"/>
    <w:rsid w:val="00DE06A9"/>
    <w:rsid w:val="00DE1D84"/>
    <w:rsid w:val="00DE2EE1"/>
    <w:rsid w:val="00DE6934"/>
    <w:rsid w:val="00DF089A"/>
    <w:rsid w:val="00DF094C"/>
    <w:rsid w:val="00E008B6"/>
    <w:rsid w:val="00E01837"/>
    <w:rsid w:val="00E01B1B"/>
    <w:rsid w:val="00E03987"/>
    <w:rsid w:val="00E05083"/>
    <w:rsid w:val="00E103FB"/>
    <w:rsid w:val="00E110C3"/>
    <w:rsid w:val="00E13674"/>
    <w:rsid w:val="00E15C7F"/>
    <w:rsid w:val="00E177B5"/>
    <w:rsid w:val="00E246EB"/>
    <w:rsid w:val="00E27B91"/>
    <w:rsid w:val="00E37AE9"/>
    <w:rsid w:val="00E40476"/>
    <w:rsid w:val="00E429C0"/>
    <w:rsid w:val="00E4408D"/>
    <w:rsid w:val="00E463D0"/>
    <w:rsid w:val="00E4647F"/>
    <w:rsid w:val="00E46726"/>
    <w:rsid w:val="00E47B4F"/>
    <w:rsid w:val="00E57F88"/>
    <w:rsid w:val="00E65CB1"/>
    <w:rsid w:val="00E71439"/>
    <w:rsid w:val="00E72F2B"/>
    <w:rsid w:val="00E750E1"/>
    <w:rsid w:val="00E76322"/>
    <w:rsid w:val="00E80001"/>
    <w:rsid w:val="00E80058"/>
    <w:rsid w:val="00E86779"/>
    <w:rsid w:val="00E90103"/>
    <w:rsid w:val="00E90371"/>
    <w:rsid w:val="00E938C1"/>
    <w:rsid w:val="00E95F57"/>
    <w:rsid w:val="00E969B8"/>
    <w:rsid w:val="00E96D91"/>
    <w:rsid w:val="00EA4D28"/>
    <w:rsid w:val="00EB12B7"/>
    <w:rsid w:val="00EB1624"/>
    <w:rsid w:val="00EB2D88"/>
    <w:rsid w:val="00EB34CD"/>
    <w:rsid w:val="00ED16B7"/>
    <w:rsid w:val="00ED1E84"/>
    <w:rsid w:val="00ED4902"/>
    <w:rsid w:val="00ED56D8"/>
    <w:rsid w:val="00ED6F7A"/>
    <w:rsid w:val="00EE025C"/>
    <w:rsid w:val="00EE09A8"/>
    <w:rsid w:val="00EE536B"/>
    <w:rsid w:val="00EE6200"/>
    <w:rsid w:val="00EE7EAA"/>
    <w:rsid w:val="00EF07DC"/>
    <w:rsid w:val="00EF1C8F"/>
    <w:rsid w:val="00EF23AD"/>
    <w:rsid w:val="00EF383B"/>
    <w:rsid w:val="00EF50CA"/>
    <w:rsid w:val="00F004E8"/>
    <w:rsid w:val="00F00643"/>
    <w:rsid w:val="00F01F67"/>
    <w:rsid w:val="00F0206F"/>
    <w:rsid w:val="00F063BC"/>
    <w:rsid w:val="00F06E6D"/>
    <w:rsid w:val="00F1149F"/>
    <w:rsid w:val="00F1538D"/>
    <w:rsid w:val="00F17509"/>
    <w:rsid w:val="00F20D2E"/>
    <w:rsid w:val="00F23A4F"/>
    <w:rsid w:val="00F23BA8"/>
    <w:rsid w:val="00F26487"/>
    <w:rsid w:val="00F26C48"/>
    <w:rsid w:val="00F27FD2"/>
    <w:rsid w:val="00F32FBA"/>
    <w:rsid w:val="00F33D02"/>
    <w:rsid w:val="00F34D54"/>
    <w:rsid w:val="00F36143"/>
    <w:rsid w:val="00F37CEF"/>
    <w:rsid w:val="00F4472E"/>
    <w:rsid w:val="00F552CA"/>
    <w:rsid w:val="00F617F8"/>
    <w:rsid w:val="00F629DC"/>
    <w:rsid w:val="00F634AB"/>
    <w:rsid w:val="00F75C6A"/>
    <w:rsid w:val="00F8122F"/>
    <w:rsid w:val="00F826D0"/>
    <w:rsid w:val="00F93BAB"/>
    <w:rsid w:val="00FA2113"/>
    <w:rsid w:val="00FA21BE"/>
    <w:rsid w:val="00FA264D"/>
    <w:rsid w:val="00FA2BF0"/>
    <w:rsid w:val="00FA6D8B"/>
    <w:rsid w:val="00FA7D3D"/>
    <w:rsid w:val="00FB4E43"/>
    <w:rsid w:val="00FB50AD"/>
    <w:rsid w:val="00FB6F12"/>
    <w:rsid w:val="00FB707C"/>
    <w:rsid w:val="00FB75F8"/>
    <w:rsid w:val="00FC00FC"/>
    <w:rsid w:val="00FC0EDE"/>
    <w:rsid w:val="00FC1A28"/>
    <w:rsid w:val="00FC409F"/>
    <w:rsid w:val="00FC5967"/>
    <w:rsid w:val="00FD5209"/>
    <w:rsid w:val="00FD7F76"/>
    <w:rsid w:val="00FE4620"/>
    <w:rsid w:val="00FE5098"/>
    <w:rsid w:val="00FE5C4D"/>
    <w:rsid w:val="00FF3F43"/>
    <w:rsid w:val="00FF4F8D"/>
    <w:rsid w:val="00FF6CC8"/>
    <w:rsid w:val="00FF7C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035C35BE"/>
  <w15:docId w15:val="{92C9B692-FCEB-4A4F-9C04-D41B1BD1A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A4467"/>
    <w:rPr>
      <w:rFonts w:ascii="Arial MT" w:eastAsia="Arial MT" w:hAnsi="Arial MT" w:cs="Arial MT"/>
      <w:lang w:val="pt-PT"/>
    </w:rPr>
  </w:style>
  <w:style w:type="paragraph" w:styleId="Ttulo1">
    <w:name w:val="heading 1"/>
    <w:basedOn w:val="Normal"/>
    <w:link w:val="Ttulo1Char"/>
    <w:uiPriority w:val="1"/>
    <w:qFormat/>
    <w:pPr>
      <w:spacing w:before="92"/>
      <w:ind w:left="602"/>
      <w:outlineLvl w:val="0"/>
    </w:pPr>
    <w:rPr>
      <w:rFonts w:ascii="Arial" w:eastAsia="Arial" w:hAnsi="Arial" w:cs="Arial"/>
      <w:b/>
      <w:bCs/>
      <w:sz w:val="24"/>
      <w:szCs w:val="24"/>
    </w:rPr>
  </w:style>
  <w:style w:type="paragraph" w:styleId="Ttulo2">
    <w:name w:val="heading 2"/>
    <w:basedOn w:val="Normal"/>
    <w:uiPriority w:val="1"/>
    <w:qFormat/>
    <w:pPr>
      <w:ind w:left="602" w:right="936"/>
      <w:jc w:val="both"/>
      <w:outlineLvl w:val="1"/>
    </w:pPr>
    <w:rPr>
      <w:sz w:val="24"/>
      <w:szCs w:val="24"/>
    </w:rPr>
  </w:style>
  <w:style w:type="paragraph" w:styleId="Ttulo3">
    <w:name w:val="heading 3"/>
    <w:basedOn w:val="Normal"/>
    <w:link w:val="Ttulo3Char"/>
    <w:uiPriority w:val="1"/>
    <w:qFormat/>
    <w:pPr>
      <w:ind w:left="1245"/>
      <w:jc w:val="center"/>
      <w:outlineLvl w:val="2"/>
    </w:pPr>
    <w:rPr>
      <w:rFonts w:ascii="Arial" w:eastAsia="Arial" w:hAnsi="Arial" w:cs="Arial"/>
      <w:b/>
      <w:bCs/>
    </w:rPr>
  </w:style>
  <w:style w:type="paragraph" w:styleId="Ttulo5">
    <w:name w:val="heading 5"/>
    <w:basedOn w:val="Normal"/>
    <w:next w:val="Normal"/>
    <w:link w:val="Ttulo5Char"/>
    <w:unhideWhenUsed/>
    <w:qFormat/>
    <w:rsid w:val="00C4237A"/>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4237A"/>
    <w:pPr>
      <w:keepNext/>
      <w:keepLines/>
      <w:spacing w:before="40"/>
      <w:outlineLvl w:val="5"/>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56"/>
      <w:ind w:left="602"/>
    </w:pPr>
  </w:style>
  <w:style w:type="paragraph" w:styleId="Corpodetexto">
    <w:name w:val="Body Text"/>
    <w:basedOn w:val="Normal"/>
    <w:link w:val="CorpodetextoChar"/>
    <w:uiPriority w:val="1"/>
    <w:qFormat/>
    <w:pPr>
      <w:ind w:left="602"/>
      <w:jc w:val="both"/>
    </w:pPr>
  </w:style>
  <w:style w:type="paragraph" w:styleId="Ttulo">
    <w:name w:val="Title"/>
    <w:basedOn w:val="Normal"/>
    <w:uiPriority w:val="1"/>
    <w:qFormat/>
    <w:pPr>
      <w:spacing w:before="1"/>
      <w:ind w:left="117" w:hanging="117"/>
      <w:jc w:val="center"/>
    </w:pPr>
    <w:rPr>
      <w:rFonts w:ascii="Arial" w:eastAsia="Arial" w:hAnsi="Arial" w:cs="Arial"/>
      <w:b/>
      <w:bCs/>
      <w:sz w:val="56"/>
      <w:szCs w:val="56"/>
    </w:rPr>
  </w:style>
  <w:style w:type="paragraph" w:styleId="PargrafodaLista">
    <w:name w:val="List Paragraph"/>
    <w:basedOn w:val="Normal"/>
    <w:link w:val="PargrafodaListaChar"/>
    <w:uiPriority w:val="1"/>
    <w:qFormat/>
    <w:pPr>
      <w:ind w:left="602"/>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C4237A"/>
    <w:pPr>
      <w:tabs>
        <w:tab w:val="center" w:pos="4252"/>
        <w:tab w:val="right" w:pos="8504"/>
      </w:tabs>
    </w:pPr>
  </w:style>
  <w:style w:type="character" w:customStyle="1" w:styleId="CabealhoChar">
    <w:name w:val="Cabeçalho Char"/>
    <w:basedOn w:val="Fontepargpadro"/>
    <w:link w:val="Cabealho"/>
    <w:uiPriority w:val="99"/>
    <w:rsid w:val="00C4237A"/>
    <w:rPr>
      <w:rFonts w:ascii="Arial MT" w:eastAsia="Arial MT" w:hAnsi="Arial MT" w:cs="Arial MT"/>
      <w:lang w:val="pt-PT"/>
    </w:rPr>
  </w:style>
  <w:style w:type="paragraph" w:styleId="Rodap">
    <w:name w:val="footer"/>
    <w:basedOn w:val="Normal"/>
    <w:link w:val="RodapChar"/>
    <w:uiPriority w:val="99"/>
    <w:unhideWhenUsed/>
    <w:rsid w:val="00C4237A"/>
    <w:pPr>
      <w:tabs>
        <w:tab w:val="center" w:pos="4252"/>
        <w:tab w:val="right" w:pos="8504"/>
      </w:tabs>
    </w:pPr>
  </w:style>
  <w:style w:type="character" w:customStyle="1" w:styleId="RodapChar">
    <w:name w:val="Rodapé Char"/>
    <w:basedOn w:val="Fontepargpadro"/>
    <w:link w:val="Rodap"/>
    <w:uiPriority w:val="99"/>
    <w:rsid w:val="00C4237A"/>
    <w:rPr>
      <w:rFonts w:ascii="Arial MT" w:eastAsia="Arial MT" w:hAnsi="Arial MT" w:cs="Arial MT"/>
      <w:lang w:val="pt-PT"/>
    </w:rPr>
  </w:style>
  <w:style w:type="character" w:customStyle="1" w:styleId="Ttulo5Char">
    <w:name w:val="Título 5 Char"/>
    <w:basedOn w:val="Fontepargpadro"/>
    <w:link w:val="Ttulo5"/>
    <w:uiPriority w:val="9"/>
    <w:rsid w:val="00C4237A"/>
    <w:rPr>
      <w:rFonts w:asciiTheme="majorHAnsi" w:eastAsiaTheme="majorEastAsia" w:hAnsiTheme="majorHAnsi" w:cstheme="majorBidi"/>
      <w:color w:val="365F91" w:themeColor="accent1" w:themeShade="BF"/>
      <w:lang w:val="pt-PT"/>
    </w:rPr>
  </w:style>
  <w:style w:type="character" w:customStyle="1" w:styleId="Ttulo6Char">
    <w:name w:val="Título 6 Char"/>
    <w:basedOn w:val="Fontepargpadro"/>
    <w:link w:val="Ttulo6"/>
    <w:uiPriority w:val="9"/>
    <w:semiHidden/>
    <w:rsid w:val="00C4237A"/>
    <w:rPr>
      <w:rFonts w:asciiTheme="majorHAnsi" w:eastAsiaTheme="majorEastAsia" w:hAnsiTheme="majorHAnsi" w:cstheme="majorBidi"/>
      <w:color w:val="243F60" w:themeColor="accent1" w:themeShade="7F"/>
      <w:lang w:val="pt-PT"/>
    </w:rPr>
  </w:style>
  <w:style w:type="character" w:styleId="Hyperlink">
    <w:name w:val="Hyperlink"/>
    <w:uiPriority w:val="99"/>
    <w:unhideWhenUsed/>
    <w:rsid w:val="00C4237A"/>
    <w:rPr>
      <w:color w:val="000080"/>
      <w:u w:val="single"/>
    </w:rPr>
  </w:style>
  <w:style w:type="character" w:styleId="Nmerodepgina">
    <w:name w:val="page number"/>
    <w:basedOn w:val="Fontepargpadro"/>
    <w:semiHidden/>
    <w:unhideWhenUsed/>
    <w:rsid w:val="00C4237A"/>
  </w:style>
  <w:style w:type="paragraph" w:customStyle="1" w:styleId="texto1">
    <w:name w:val="texto1"/>
    <w:basedOn w:val="Normal"/>
    <w:rsid w:val="000354EF"/>
    <w:pPr>
      <w:widowControl/>
      <w:autoSpaceDE/>
      <w:autoSpaceDN/>
      <w:spacing w:before="100" w:beforeAutospacing="1" w:after="100" w:afterAutospacing="1"/>
    </w:pPr>
    <w:rPr>
      <w:rFonts w:ascii="Arial Unicode MS" w:eastAsia="Arial Unicode MS" w:hAnsi="Arial Unicode MS" w:cs="Arial Unicode MS"/>
      <w:sz w:val="24"/>
      <w:szCs w:val="24"/>
      <w:lang w:val="pt-BR" w:eastAsia="pt-BR"/>
    </w:rPr>
  </w:style>
  <w:style w:type="character" w:customStyle="1" w:styleId="Ttulo1Char">
    <w:name w:val="Título 1 Char"/>
    <w:basedOn w:val="Fontepargpadro"/>
    <w:link w:val="Ttulo1"/>
    <w:uiPriority w:val="1"/>
    <w:rsid w:val="00CF2A08"/>
    <w:rPr>
      <w:rFonts w:ascii="Arial" w:eastAsia="Arial" w:hAnsi="Arial" w:cs="Arial"/>
      <w:b/>
      <w:bCs/>
      <w:sz w:val="24"/>
      <w:szCs w:val="24"/>
      <w:lang w:val="pt-PT"/>
    </w:rPr>
  </w:style>
  <w:style w:type="paragraph" w:customStyle="1" w:styleId="corpo">
    <w:name w:val="corpo"/>
    <w:basedOn w:val="Normal"/>
    <w:rsid w:val="00CF2A08"/>
    <w:pPr>
      <w:widowControl/>
      <w:suppressAutoHyphens/>
      <w:autoSpaceDE/>
      <w:autoSpaceDN/>
      <w:spacing w:before="280" w:after="280"/>
    </w:pPr>
    <w:rPr>
      <w:rFonts w:ascii="Times New Roman" w:eastAsia="Times New Roman" w:hAnsi="Times New Roman" w:cs="Times New Roman"/>
      <w:sz w:val="24"/>
      <w:szCs w:val="24"/>
      <w:lang w:val="pt-BR" w:eastAsia="ar-SA"/>
    </w:rPr>
  </w:style>
  <w:style w:type="paragraph" w:styleId="Textodebalo">
    <w:name w:val="Balloon Text"/>
    <w:basedOn w:val="Normal"/>
    <w:link w:val="TextodebaloChar"/>
    <w:uiPriority w:val="99"/>
    <w:semiHidden/>
    <w:unhideWhenUsed/>
    <w:rsid w:val="00FC1A28"/>
    <w:rPr>
      <w:rFonts w:ascii="Segoe UI" w:hAnsi="Segoe UI" w:cs="Segoe UI"/>
      <w:sz w:val="18"/>
      <w:szCs w:val="18"/>
    </w:rPr>
  </w:style>
  <w:style w:type="character" w:customStyle="1" w:styleId="TextodebaloChar">
    <w:name w:val="Texto de balão Char"/>
    <w:basedOn w:val="Fontepargpadro"/>
    <w:link w:val="Textodebalo"/>
    <w:uiPriority w:val="99"/>
    <w:semiHidden/>
    <w:rsid w:val="00FC1A28"/>
    <w:rPr>
      <w:rFonts w:ascii="Segoe UI" w:eastAsia="Arial MT" w:hAnsi="Segoe UI" w:cs="Segoe UI"/>
      <w:sz w:val="18"/>
      <w:szCs w:val="18"/>
      <w:lang w:val="pt-PT"/>
    </w:rPr>
  </w:style>
  <w:style w:type="character" w:customStyle="1" w:styleId="PargrafodaListaChar">
    <w:name w:val="Parágrafo da Lista Char"/>
    <w:link w:val="PargrafodaLista"/>
    <w:uiPriority w:val="34"/>
    <w:qFormat/>
    <w:locked/>
    <w:rsid w:val="00555E87"/>
    <w:rPr>
      <w:rFonts w:ascii="Arial MT" w:eastAsia="Arial MT" w:hAnsi="Arial MT" w:cs="Arial MT"/>
      <w:lang w:val="pt-PT"/>
    </w:rPr>
  </w:style>
  <w:style w:type="table" w:styleId="Tabelacomgrade">
    <w:name w:val="Table Grid"/>
    <w:basedOn w:val="Tabelanormal"/>
    <w:uiPriority w:val="59"/>
    <w:rsid w:val="00555E87"/>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semiHidden/>
    <w:unhideWhenUsed/>
    <w:rsid w:val="00555E87"/>
    <w:pPr>
      <w:spacing w:after="120"/>
      <w:ind w:left="283"/>
    </w:pPr>
  </w:style>
  <w:style w:type="character" w:customStyle="1" w:styleId="RecuodecorpodetextoChar">
    <w:name w:val="Recuo de corpo de texto Char"/>
    <w:basedOn w:val="Fontepargpadro"/>
    <w:link w:val="Recuodecorpodetexto"/>
    <w:uiPriority w:val="99"/>
    <w:semiHidden/>
    <w:rsid w:val="00555E87"/>
    <w:rPr>
      <w:rFonts w:ascii="Arial MT" w:eastAsia="Arial MT" w:hAnsi="Arial MT" w:cs="Arial MT"/>
      <w:lang w:val="pt-PT"/>
    </w:rPr>
  </w:style>
  <w:style w:type="character" w:customStyle="1" w:styleId="MenoPendente1">
    <w:name w:val="Menção Pendente1"/>
    <w:basedOn w:val="Fontepargpadro"/>
    <w:uiPriority w:val="99"/>
    <w:semiHidden/>
    <w:unhideWhenUsed/>
    <w:rsid w:val="00734F83"/>
    <w:rPr>
      <w:color w:val="605E5C"/>
      <w:shd w:val="clear" w:color="auto" w:fill="E1DFDD"/>
    </w:rPr>
  </w:style>
  <w:style w:type="paragraph" w:customStyle="1" w:styleId="Nivel2">
    <w:name w:val="Nivel 2"/>
    <w:basedOn w:val="Normal"/>
    <w:link w:val="Nivel2Char"/>
    <w:qFormat/>
    <w:rsid w:val="000C23A6"/>
    <w:pPr>
      <w:widowControl/>
      <w:numPr>
        <w:ilvl w:val="1"/>
        <w:numId w:val="10"/>
      </w:numPr>
      <w:autoSpaceDE/>
      <w:autoSpaceDN/>
      <w:spacing w:before="120" w:after="120" w:line="276" w:lineRule="auto"/>
      <w:ind w:left="0" w:firstLine="0"/>
      <w:jc w:val="both"/>
    </w:pPr>
    <w:rPr>
      <w:rFonts w:asciiTheme="minorHAnsi" w:eastAsiaTheme="minorEastAsia" w:hAnsiTheme="minorHAnsi" w:cs="Arial"/>
      <w:color w:val="000000"/>
      <w:szCs w:val="20"/>
      <w:lang w:val="pt-BR" w:eastAsia="pt-BR"/>
    </w:rPr>
  </w:style>
  <w:style w:type="paragraph" w:customStyle="1" w:styleId="Nivel3">
    <w:name w:val="Nivel 3"/>
    <w:basedOn w:val="Normal"/>
    <w:link w:val="Nivel3Char"/>
    <w:qFormat/>
    <w:rsid w:val="000C23A6"/>
    <w:pPr>
      <w:widowControl/>
      <w:numPr>
        <w:ilvl w:val="2"/>
        <w:numId w:val="10"/>
      </w:numPr>
      <w:autoSpaceDE/>
      <w:autoSpaceDN/>
      <w:spacing w:before="120" w:after="120" w:line="276" w:lineRule="auto"/>
      <w:ind w:left="284" w:firstLine="0"/>
      <w:jc w:val="both"/>
    </w:pPr>
    <w:rPr>
      <w:rFonts w:asciiTheme="minorHAnsi" w:eastAsiaTheme="minorEastAsia" w:hAnsiTheme="minorHAnsi" w:cs="Arial"/>
      <w:color w:val="000000"/>
      <w:szCs w:val="20"/>
      <w:lang w:val="pt-BR" w:eastAsia="pt-BR"/>
    </w:rPr>
  </w:style>
  <w:style w:type="paragraph" w:customStyle="1" w:styleId="Nivel4">
    <w:name w:val="Nivel 4"/>
    <w:basedOn w:val="Nivel3"/>
    <w:qFormat/>
    <w:rsid w:val="000C23A6"/>
    <w:pPr>
      <w:numPr>
        <w:ilvl w:val="3"/>
      </w:numPr>
      <w:ind w:left="567" w:firstLine="0"/>
    </w:pPr>
    <w:rPr>
      <w:color w:val="auto"/>
    </w:rPr>
  </w:style>
  <w:style w:type="paragraph" w:customStyle="1" w:styleId="Nivel5">
    <w:name w:val="Nivel 5"/>
    <w:basedOn w:val="Nivel4"/>
    <w:qFormat/>
    <w:rsid w:val="000C23A6"/>
    <w:pPr>
      <w:numPr>
        <w:ilvl w:val="4"/>
      </w:numPr>
      <w:ind w:left="851" w:firstLine="0"/>
    </w:pPr>
  </w:style>
  <w:style w:type="character" w:customStyle="1" w:styleId="Nivel3Char">
    <w:name w:val="Nivel 3 Char"/>
    <w:basedOn w:val="Fontepargpadro"/>
    <w:link w:val="Nivel3"/>
    <w:locked/>
    <w:rsid w:val="000C23A6"/>
    <w:rPr>
      <w:rFonts w:eastAsiaTheme="minorEastAsia" w:cs="Arial"/>
      <w:color w:val="000000"/>
      <w:szCs w:val="20"/>
      <w:lang w:val="pt-BR" w:eastAsia="pt-BR"/>
    </w:rPr>
  </w:style>
  <w:style w:type="paragraph" w:customStyle="1" w:styleId="Nvel3">
    <w:name w:val="Nível 3"/>
    <w:basedOn w:val="Normal"/>
    <w:link w:val="Nvel3Char"/>
    <w:qFormat/>
    <w:rsid w:val="000C23A6"/>
    <w:pPr>
      <w:widowControl/>
      <w:numPr>
        <w:ilvl w:val="2"/>
        <w:numId w:val="9"/>
      </w:numPr>
      <w:autoSpaceDE/>
      <w:autoSpaceDN/>
      <w:spacing w:before="120" w:after="120" w:line="276" w:lineRule="auto"/>
      <w:ind w:left="284" w:firstLine="0"/>
      <w:jc w:val="both"/>
    </w:pPr>
    <w:rPr>
      <w:rFonts w:asciiTheme="minorHAnsi" w:eastAsia="Times New Roman" w:hAnsiTheme="minorHAnsi" w:cs="Arial"/>
      <w:color w:val="FF0000"/>
      <w:szCs w:val="20"/>
      <w:lang w:val="pt-BR" w:eastAsia="pt-BR"/>
    </w:rPr>
  </w:style>
  <w:style w:type="character" w:customStyle="1" w:styleId="Nivel2Char">
    <w:name w:val="Nivel 2 Char"/>
    <w:basedOn w:val="Fontepargpadro"/>
    <w:link w:val="Nivel2"/>
    <w:locked/>
    <w:rsid w:val="00C733DB"/>
    <w:rPr>
      <w:rFonts w:eastAsiaTheme="minorEastAsia" w:cs="Arial"/>
      <w:color w:val="000000"/>
      <w:szCs w:val="20"/>
      <w:lang w:val="pt-BR" w:eastAsia="pt-BR"/>
    </w:rPr>
  </w:style>
  <w:style w:type="character" w:customStyle="1" w:styleId="CorpodetextoChar">
    <w:name w:val="Corpo de texto Char"/>
    <w:basedOn w:val="Fontepargpadro"/>
    <w:link w:val="Corpodetexto"/>
    <w:uiPriority w:val="1"/>
    <w:rsid w:val="00DB2FE8"/>
    <w:rPr>
      <w:rFonts w:ascii="Arial MT" w:eastAsia="Arial MT" w:hAnsi="Arial MT" w:cs="Arial MT"/>
      <w:lang w:val="pt-PT"/>
    </w:rPr>
  </w:style>
  <w:style w:type="character" w:styleId="Forte">
    <w:name w:val="Strong"/>
    <w:basedOn w:val="Fontepargpadro"/>
    <w:uiPriority w:val="22"/>
    <w:qFormat/>
    <w:rsid w:val="0098746D"/>
    <w:rPr>
      <w:b/>
      <w:bCs/>
    </w:rPr>
  </w:style>
  <w:style w:type="character" w:customStyle="1" w:styleId="Nvel3Char">
    <w:name w:val="Nível 3 Char"/>
    <w:basedOn w:val="Fontepargpadro"/>
    <w:link w:val="Nvel3"/>
    <w:rsid w:val="007D03CE"/>
    <w:rPr>
      <w:rFonts w:eastAsia="Times New Roman" w:cs="Arial"/>
      <w:color w:val="FF0000"/>
      <w:szCs w:val="20"/>
      <w:lang w:val="pt-BR" w:eastAsia="pt-BR"/>
    </w:rPr>
  </w:style>
  <w:style w:type="paragraph" w:customStyle="1" w:styleId="Nivel01">
    <w:name w:val="Nivel 01"/>
    <w:basedOn w:val="Ttulo1"/>
    <w:next w:val="Normal"/>
    <w:link w:val="Nivel01Char"/>
    <w:autoRedefine/>
    <w:qFormat/>
    <w:rsid w:val="00441BFB"/>
    <w:pPr>
      <w:keepNext/>
      <w:keepLines/>
      <w:widowControl/>
      <w:numPr>
        <w:numId w:val="18"/>
      </w:numPr>
      <w:tabs>
        <w:tab w:val="left" w:pos="993"/>
      </w:tabs>
      <w:autoSpaceDE/>
      <w:autoSpaceDN/>
      <w:spacing w:before="0" w:line="276" w:lineRule="auto"/>
      <w:ind w:right="231" w:hanging="218"/>
      <w:jc w:val="both"/>
    </w:pPr>
    <w:rPr>
      <w:rFonts w:asciiTheme="minorHAnsi" w:eastAsiaTheme="majorEastAsia" w:hAnsiTheme="minorHAnsi"/>
      <w:sz w:val="22"/>
      <w:szCs w:val="22"/>
      <w:lang w:val="pt-BR" w:eastAsia="pt-BR"/>
    </w:rPr>
  </w:style>
  <w:style w:type="paragraph" w:customStyle="1" w:styleId="Nvel2-Red">
    <w:name w:val="Nível 2 -Red"/>
    <w:basedOn w:val="Nivel2"/>
    <w:link w:val="Nvel2-RedChar"/>
    <w:qFormat/>
    <w:rsid w:val="00B5508C"/>
    <w:pPr>
      <w:numPr>
        <w:numId w:val="1"/>
      </w:numPr>
      <w:ind w:left="0" w:firstLine="0"/>
    </w:pPr>
    <w:rPr>
      <w:i/>
      <w:iCs/>
      <w:color w:val="FF0000"/>
    </w:rPr>
  </w:style>
  <w:style w:type="character" w:customStyle="1" w:styleId="Nvel2-RedChar">
    <w:name w:val="Nível 2 -Red Char"/>
    <w:basedOn w:val="Fontepargpadro"/>
    <w:link w:val="Nvel2-Red"/>
    <w:rsid w:val="00B5508C"/>
    <w:rPr>
      <w:rFonts w:eastAsiaTheme="minorEastAsia" w:cs="Arial"/>
      <w:i/>
      <w:iCs/>
      <w:color w:val="FF0000"/>
      <w:szCs w:val="20"/>
      <w:lang w:val="pt-BR" w:eastAsia="pt-BR"/>
    </w:rPr>
  </w:style>
  <w:style w:type="character" w:customStyle="1" w:styleId="Nivel01Char">
    <w:name w:val="Nivel 01 Char"/>
    <w:basedOn w:val="Fontepargpadro"/>
    <w:link w:val="Nivel01"/>
    <w:rsid w:val="00441BFB"/>
    <w:rPr>
      <w:rFonts w:eastAsiaTheme="majorEastAsia" w:cs="Arial"/>
      <w:b/>
      <w:bCs/>
      <w:lang w:val="pt-BR" w:eastAsia="pt-BR"/>
    </w:rPr>
  </w:style>
  <w:style w:type="paragraph" w:customStyle="1" w:styleId="Nvel4">
    <w:name w:val="Nível 4"/>
    <w:basedOn w:val="Nvel3"/>
    <w:link w:val="Nvel4Char"/>
    <w:qFormat/>
    <w:rsid w:val="00B5508C"/>
    <w:pPr>
      <w:numPr>
        <w:ilvl w:val="0"/>
        <w:numId w:val="0"/>
      </w:numPr>
      <w:ind w:left="567"/>
    </w:pPr>
  </w:style>
  <w:style w:type="character" w:customStyle="1" w:styleId="Nvel4Char">
    <w:name w:val="Nível 4 Char"/>
    <w:basedOn w:val="Nvel3Char"/>
    <w:link w:val="Nvel4"/>
    <w:rsid w:val="00B5508C"/>
    <w:rPr>
      <w:rFonts w:eastAsia="Times New Roman" w:cs="Arial"/>
      <w:color w:val="FF0000"/>
      <w:szCs w:val="20"/>
      <w:lang w:val="pt-BR" w:eastAsia="pt-BR"/>
    </w:rPr>
  </w:style>
  <w:style w:type="paragraph" w:customStyle="1" w:styleId="Default">
    <w:name w:val="Default"/>
    <w:rsid w:val="00E40476"/>
    <w:pPr>
      <w:widowControl/>
      <w:adjustRightInd w:val="0"/>
    </w:pPr>
    <w:rPr>
      <w:rFonts w:ascii="Calibri" w:eastAsia="Times New Roman" w:hAnsi="Calibri" w:cs="Calibri"/>
      <w:color w:val="000000"/>
      <w:sz w:val="24"/>
      <w:szCs w:val="24"/>
      <w:lang w:val="pt-BR" w:eastAsia="pt-BR"/>
    </w:rPr>
  </w:style>
  <w:style w:type="character" w:styleId="nfaseSutil">
    <w:name w:val="Subtle Emphasis"/>
    <w:uiPriority w:val="19"/>
    <w:qFormat/>
    <w:rsid w:val="00E40476"/>
    <w:rPr>
      <w:i/>
      <w:iCs/>
      <w:color w:val="404040"/>
    </w:rPr>
  </w:style>
  <w:style w:type="character" w:customStyle="1" w:styleId="MSGENFONTSTYLENAMETEMPLATEROLENUMBERMSGENFONTSTYLENAMEBYROLETEXT15">
    <w:name w:val="MSG_EN_FONT_STYLE_NAME_TEMPLATE_ROLE_NUMBER MSG_EN_FONT_STYLE_NAME_BY_ROLE_TEXT 15_"/>
    <w:basedOn w:val="Fontepargpadro"/>
    <w:link w:val="MSGENFONTSTYLENAMETEMPLATEROLENUMBERMSGENFONTSTYLENAMEBYROLETEXT150"/>
    <w:rsid w:val="00D33712"/>
    <w:rPr>
      <w:rFonts w:ascii="Arial" w:eastAsia="Arial" w:hAnsi="Arial" w:cs="Arial"/>
      <w:shd w:val="clear" w:color="auto" w:fill="FFFFFF"/>
    </w:rPr>
  </w:style>
  <w:style w:type="paragraph" w:customStyle="1" w:styleId="MSGENFONTSTYLENAMETEMPLATEROLENUMBERMSGENFONTSTYLENAMEBYROLETEXT150">
    <w:name w:val="MSG_EN_FONT_STYLE_NAME_TEMPLATE_ROLE_NUMBER MSG_EN_FONT_STYLE_NAME_BY_ROLE_TEXT 15"/>
    <w:basedOn w:val="Normal"/>
    <w:link w:val="MSGENFONTSTYLENAMETEMPLATEROLENUMBERMSGENFONTSTYLENAMEBYROLETEXT15"/>
    <w:rsid w:val="00D33712"/>
    <w:pPr>
      <w:shd w:val="clear" w:color="auto" w:fill="FFFFFF"/>
      <w:autoSpaceDE/>
      <w:autoSpaceDN/>
      <w:spacing w:line="268" w:lineRule="exact"/>
      <w:ind w:hanging="400"/>
      <w:jc w:val="center"/>
    </w:pPr>
    <w:rPr>
      <w:rFonts w:ascii="Arial" w:eastAsia="Arial" w:hAnsi="Arial" w:cs="Arial"/>
      <w:lang w:val="en-US"/>
    </w:rPr>
  </w:style>
  <w:style w:type="character" w:customStyle="1" w:styleId="MSGENFONTSTYLENAMETEMPLATEROLELEVELMSGENFONTSTYLENAMEBYROLEHEADING3">
    <w:name w:val="MSG_EN_FONT_STYLE_NAME_TEMPLATE_ROLE_LEVEL MSG_EN_FONT_STYLE_NAME_BY_ROLE_HEADING 3_"/>
    <w:basedOn w:val="Fontepargpadro"/>
    <w:link w:val="MSGENFONTSTYLENAMETEMPLATEROLELEVELMSGENFONTSTYLENAMEBYROLEHEADING30"/>
    <w:rsid w:val="00D33712"/>
    <w:rPr>
      <w:rFonts w:ascii="Arial" w:eastAsia="Arial" w:hAnsi="Arial" w:cs="Arial"/>
      <w:b/>
      <w:bCs/>
      <w:sz w:val="36"/>
      <w:szCs w:val="36"/>
      <w:shd w:val="clear" w:color="auto" w:fill="FFFFFF"/>
    </w:rPr>
  </w:style>
  <w:style w:type="character" w:customStyle="1" w:styleId="MSGENFONTSTYLENAMETEMPLATEROLELEVELMSGENFONTSTYLENAMEBYROLEHEADING4">
    <w:name w:val="MSG_EN_FONT_STYLE_NAME_TEMPLATE_ROLE_LEVEL MSG_EN_FONT_STYLE_NAME_BY_ROLE_HEADING 4_"/>
    <w:basedOn w:val="Fontepargpadro"/>
    <w:link w:val="MSGENFONTSTYLENAMETEMPLATEROLELEVELMSGENFONTSTYLENAMEBYROLEHEADING40"/>
    <w:rsid w:val="00D33712"/>
    <w:rPr>
      <w:rFonts w:ascii="Arial" w:eastAsia="Arial" w:hAnsi="Arial" w:cs="Arial"/>
      <w:b/>
      <w:bCs/>
      <w:sz w:val="28"/>
      <w:szCs w:val="28"/>
      <w:shd w:val="clear" w:color="auto" w:fill="FFFFFF"/>
    </w:rPr>
  </w:style>
  <w:style w:type="character" w:customStyle="1" w:styleId="MSGENFONTSTYLENAMETEMPLATEROLENUMBERMSGENFONTSTYLENAMEBYROLETEXT16">
    <w:name w:val="MSG_EN_FONT_STYLE_NAME_TEMPLATE_ROLE_NUMBER MSG_EN_FONT_STYLE_NAME_BY_ROLE_TEXT 16_"/>
    <w:basedOn w:val="Fontepargpadro"/>
    <w:link w:val="MSGENFONTSTYLENAMETEMPLATEROLENUMBERMSGENFONTSTYLENAMEBYROLETEXT160"/>
    <w:rsid w:val="00D33712"/>
    <w:rPr>
      <w:rFonts w:ascii="Arial" w:eastAsia="Arial" w:hAnsi="Arial" w:cs="Arial"/>
      <w:sz w:val="21"/>
      <w:szCs w:val="21"/>
      <w:shd w:val="clear" w:color="auto" w:fill="FFFFFF"/>
    </w:rPr>
  </w:style>
  <w:style w:type="paragraph" w:customStyle="1" w:styleId="MSGENFONTSTYLENAMETEMPLATEROLELEVELMSGENFONTSTYLENAMEBYROLEHEADING30">
    <w:name w:val="MSG_EN_FONT_STYLE_NAME_TEMPLATE_ROLE_LEVEL MSG_EN_FONT_STYLE_NAME_BY_ROLE_HEADING 3"/>
    <w:basedOn w:val="Normal"/>
    <w:link w:val="MSGENFONTSTYLENAMETEMPLATEROLELEVELMSGENFONTSTYLENAMEBYROLEHEADING3"/>
    <w:rsid w:val="00D33712"/>
    <w:pPr>
      <w:shd w:val="clear" w:color="auto" w:fill="FFFFFF"/>
      <w:autoSpaceDE/>
      <w:autoSpaceDN/>
      <w:spacing w:before="360" w:line="402" w:lineRule="exact"/>
      <w:jc w:val="center"/>
      <w:outlineLvl w:val="2"/>
    </w:pPr>
    <w:rPr>
      <w:rFonts w:ascii="Arial" w:eastAsia="Arial" w:hAnsi="Arial" w:cs="Arial"/>
      <w:b/>
      <w:bCs/>
      <w:sz w:val="36"/>
      <w:szCs w:val="36"/>
      <w:lang w:val="en-US"/>
    </w:rPr>
  </w:style>
  <w:style w:type="paragraph" w:customStyle="1" w:styleId="MSGENFONTSTYLENAMETEMPLATEROLELEVELMSGENFONTSTYLENAMEBYROLEHEADING40">
    <w:name w:val="MSG_EN_FONT_STYLE_NAME_TEMPLATE_ROLE_LEVEL MSG_EN_FONT_STYLE_NAME_BY_ROLE_HEADING 4"/>
    <w:basedOn w:val="Normal"/>
    <w:link w:val="MSGENFONTSTYLENAMETEMPLATEROLELEVELMSGENFONTSTYLENAMEBYROLEHEADING4"/>
    <w:rsid w:val="00D33712"/>
    <w:pPr>
      <w:shd w:val="clear" w:color="auto" w:fill="FFFFFF"/>
      <w:autoSpaceDE/>
      <w:autoSpaceDN/>
      <w:spacing w:after="700" w:line="312" w:lineRule="exact"/>
      <w:ind w:hanging="400"/>
      <w:jc w:val="center"/>
      <w:outlineLvl w:val="3"/>
    </w:pPr>
    <w:rPr>
      <w:rFonts w:ascii="Arial" w:eastAsia="Arial" w:hAnsi="Arial" w:cs="Arial"/>
      <w:b/>
      <w:bCs/>
      <w:sz w:val="28"/>
      <w:szCs w:val="28"/>
      <w:lang w:val="en-US"/>
    </w:rPr>
  </w:style>
  <w:style w:type="paragraph" w:customStyle="1" w:styleId="MSGENFONTSTYLENAMETEMPLATEROLENUMBERMSGENFONTSTYLENAMEBYROLETEXT160">
    <w:name w:val="MSG_EN_FONT_STYLE_NAME_TEMPLATE_ROLE_NUMBER MSG_EN_FONT_STYLE_NAME_BY_ROLE_TEXT 16"/>
    <w:basedOn w:val="Normal"/>
    <w:link w:val="MSGENFONTSTYLENAMETEMPLATEROLENUMBERMSGENFONTSTYLENAMEBYROLETEXT16"/>
    <w:rsid w:val="00D33712"/>
    <w:pPr>
      <w:shd w:val="clear" w:color="auto" w:fill="FFFFFF"/>
      <w:autoSpaceDE/>
      <w:autoSpaceDN/>
      <w:spacing w:line="246" w:lineRule="exact"/>
      <w:ind w:hanging="360"/>
      <w:jc w:val="both"/>
    </w:pPr>
    <w:rPr>
      <w:rFonts w:ascii="Arial" w:eastAsia="Arial" w:hAnsi="Arial" w:cs="Arial"/>
      <w:sz w:val="21"/>
      <w:szCs w:val="21"/>
      <w:lang w:val="en-US"/>
    </w:rPr>
  </w:style>
  <w:style w:type="character" w:customStyle="1" w:styleId="MSGENFONTSTYLENAMETEMPLATEROLENUMBERMSGENFONTSTYLENAMEBYROLETEXT2">
    <w:name w:val="MSG_EN_FONT_STYLE_NAME_TEMPLATE_ROLE_NUMBER MSG_EN_FONT_STYLE_NAME_BY_ROLE_TEXT 2_"/>
    <w:basedOn w:val="Fontepargpadro"/>
    <w:link w:val="MSGENFONTSTYLENAMETEMPLATEROLENUMBERMSGENFONTSTYLENAMEBYROLETEXT20"/>
    <w:rsid w:val="00D33712"/>
    <w:rPr>
      <w:b/>
      <w:bCs/>
      <w:i/>
      <w:iCs/>
      <w:sz w:val="116"/>
      <w:szCs w:val="116"/>
      <w:shd w:val="clear" w:color="auto" w:fill="FFFFFF"/>
    </w:rPr>
  </w:style>
  <w:style w:type="character" w:customStyle="1" w:styleId="MSGENFONTSTYLENAMETEMPLATEROLENUMBERMSGENFONTSTYLENAMEBYROLETEXT2MSGENFONTSTYLEMODIFERNAMEArialMSGENFONTSTYLEMODIFERSIZE11MSGENFONTSTYLEMODIFERNOTITALIC">
    <w:name w:val="MSG_EN_FONT_STYLE_NAME_TEMPLATE_ROLE_NUMBER MSG_EN_FONT_STYLE_NAME_BY_ROLE_TEXT 2 + MSG_EN_FONT_STYLE_MODIFER_NAME Arial;MSG_EN_FONT_STYLE_MODIFER_SIZE 11;MSG_EN_FONT_STYLE_MODIFER_NOT_ITALIC"/>
    <w:basedOn w:val="MSGENFONTSTYLENAMETEMPLATEROLENUMBERMSGENFONTSTYLENAMEBYROLETEXT2"/>
    <w:rsid w:val="00D33712"/>
    <w:rPr>
      <w:rFonts w:ascii="Arial" w:eastAsia="Arial" w:hAnsi="Arial" w:cs="Arial"/>
      <w:b/>
      <w:bCs/>
      <w:i/>
      <w:iCs/>
      <w:color w:val="000000"/>
      <w:spacing w:val="0"/>
      <w:w w:val="100"/>
      <w:position w:val="0"/>
      <w:sz w:val="22"/>
      <w:szCs w:val="22"/>
      <w:shd w:val="clear" w:color="auto" w:fill="FFFFFF"/>
      <w:lang w:val="en-US" w:eastAsia="en-US" w:bidi="en-US"/>
    </w:rPr>
  </w:style>
  <w:style w:type="character" w:customStyle="1" w:styleId="MSGENFONTSTYLENAMETEMPLATEROLENUMBERMSGENFONTSTYLENAMEBYROLETEXT2MSGENFONTSTYLEMODIFERNAMEArialMSGENFONTSTYLEMODIFERSIZE12MSGENFONTSTYLEMODIFERNOTBOLDMSGENFONTSTYLEMODIFERNOTITALIC">
    <w:name w:val="MSG_EN_FONT_STYLE_NAME_TEMPLATE_ROLE_NUMBER MSG_EN_FONT_STYLE_NAME_BY_ROLE_TEXT 2 + MSG_EN_FONT_STYLE_MODIFER_NAME Arial;MSG_EN_FONT_STYLE_MODIFER_SIZE 12;MSG_EN_FONT_STYLE_MODIFER_NOT_BOLD;MSG_EN_FONT_STYLE_MODIFER_NOT_ITALIC"/>
    <w:basedOn w:val="MSGENFONTSTYLENAMETEMPLATEROLENUMBERMSGENFONTSTYLENAMEBYROLETEXT2"/>
    <w:rsid w:val="00D33712"/>
    <w:rPr>
      <w:rFonts w:ascii="Arial" w:eastAsia="Arial" w:hAnsi="Arial" w:cs="Arial"/>
      <w:b/>
      <w:bCs/>
      <w:i/>
      <w:iCs/>
      <w:color w:val="000000"/>
      <w:spacing w:val="0"/>
      <w:w w:val="100"/>
      <w:position w:val="0"/>
      <w:sz w:val="24"/>
      <w:szCs w:val="24"/>
      <w:shd w:val="clear" w:color="auto" w:fill="FFFFFF"/>
      <w:lang w:val="en-US" w:eastAsia="en-US" w:bidi="en-US"/>
    </w:rPr>
  </w:style>
  <w:style w:type="paragraph" w:customStyle="1" w:styleId="MSGENFONTSTYLENAMETEMPLATEROLENUMBERMSGENFONTSTYLENAMEBYROLETEXT20">
    <w:name w:val="MSG_EN_FONT_STYLE_NAME_TEMPLATE_ROLE_NUMBER MSG_EN_FONT_STYLE_NAME_BY_ROLE_TEXT 2"/>
    <w:basedOn w:val="Normal"/>
    <w:link w:val="MSGENFONTSTYLENAMETEMPLATEROLENUMBERMSGENFONTSTYLENAMEBYROLETEXT2"/>
    <w:rsid w:val="00D33712"/>
    <w:pPr>
      <w:shd w:val="clear" w:color="auto" w:fill="FFFFFF"/>
      <w:autoSpaceDE/>
      <w:autoSpaceDN/>
      <w:spacing w:after="240" w:line="1284" w:lineRule="exact"/>
    </w:pPr>
    <w:rPr>
      <w:rFonts w:asciiTheme="minorHAnsi" w:eastAsiaTheme="minorHAnsi" w:hAnsiTheme="minorHAnsi" w:cstheme="minorBidi"/>
      <w:b/>
      <w:bCs/>
      <w:i/>
      <w:iCs/>
      <w:sz w:val="116"/>
      <w:szCs w:val="116"/>
      <w:lang w:val="en-US"/>
    </w:rPr>
  </w:style>
  <w:style w:type="character" w:customStyle="1" w:styleId="MSGENFONTSTYLENAMETEMPLATEROLENUMBERMSGENFONTSTYLENAMEBYROLETEXT16MSGENFONTSTYLEMODIFERSIZE11MSGENFONTSTYLEMODIFERBOLD">
    <w:name w:val="MSG_EN_FONT_STYLE_NAME_TEMPLATE_ROLE_NUMBER MSG_EN_FONT_STYLE_NAME_BY_ROLE_TEXT 16 + MSG_EN_FONT_STYLE_MODIFER_SIZE 11;MSG_EN_FONT_STYLE_MODIFER_BOLD"/>
    <w:basedOn w:val="MSGENFONTSTYLENAMETEMPLATEROLENUMBERMSGENFONTSTYLENAMEBYROLETEXT16"/>
    <w:rsid w:val="00615FFA"/>
    <w:rPr>
      <w:rFonts w:ascii="Arial" w:eastAsia="Arial" w:hAnsi="Arial" w:cs="Arial"/>
      <w:b/>
      <w:bCs/>
      <w:color w:val="000000"/>
      <w:spacing w:val="0"/>
      <w:w w:val="100"/>
      <w:position w:val="0"/>
      <w:sz w:val="22"/>
      <w:szCs w:val="22"/>
      <w:shd w:val="clear" w:color="auto" w:fill="FFFFFF"/>
      <w:lang w:val="en-US" w:eastAsia="en-US" w:bidi="en-US"/>
    </w:rPr>
  </w:style>
  <w:style w:type="character" w:customStyle="1" w:styleId="MSGENFONTSTYLENAMETEMPLATEROLELEVELMSGENFONTSTYLENAMEBYROLEHEADING5">
    <w:name w:val="MSG_EN_FONT_STYLE_NAME_TEMPLATE_ROLE_LEVEL MSG_EN_FONT_STYLE_NAME_BY_ROLE_HEADING 5_"/>
    <w:basedOn w:val="Fontepargpadro"/>
    <w:link w:val="MSGENFONTSTYLENAMETEMPLATEROLELEVELMSGENFONTSTYLENAMEBYROLEHEADING50"/>
    <w:rsid w:val="00615FFA"/>
    <w:rPr>
      <w:rFonts w:ascii="Arial" w:eastAsia="Arial" w:hAnsi="Arial" w:cs="Arial"/>
      <w:b/>
      <w:bCs/>
      <w:shd w:val="clear" w:color="auto" w:fill="FFFFFF"/>
    </w:rPr>
  </w:style>
  <w:style w:type="character" w:customStyle="1" w:styleId="MSGENFONTSTYLENAMETEMPLATEROLENUMBERMSGENFONTSTYLENAMEBYROLETEXT17">
    <w:name w:val="MSG_EN_FONT_STYLE_NAME_TEMPLATE_ROLE_NUMBER MSG_EN_FONT_STYLE_NAME_BY_ROLE_TEXT 17_"/>
    <w:basedOn w:val="Fontepargpadro"/>
    <w:link w:val="MSGENFONTSTYLENAMETEMPLATEROLENUMBERMSGENFONTSTYLENAMEBYROLETEXT170"/>
    <w:rsid w:val="00615FFA"/>
    <w:rPr>
      <w:rFonts w:ascii="Arial" w:eastAsia="Arial" w:hAnsi="Arial" w:cs="Arial"/>
      <w:shd w:val="clear" w:color="auto" w:fill="FFFFFF"/>
    </w:rPr>
  </w:style>
  <w:style w:type="character" w:customStyle="1" w:styleId="MSGENFONTSTYLENAMETEMPLATEROLENUMBERMSGENFONTSTYLENAMEBYROLETEXT18">
    <w:name w:val="MSG_EN_FONT_STYLE_NAME_TEMPLATE_ROLE_NUMBER MSG_EN_FONT_STYLE_NAME_BY_ROLE_TEXT 18_"/>
    <w:basedOn w:val="Fontepargpadro"/>
    <w:link w:val="MSGENFONTSTYLENAMETEMPLATEROLENUMBERMSGENFONTSTYLENAMEBYROLETEXT180"/>
    <w:rsid w:val="00615FFA"/>
    <w:rPr>
      <w:rFonts w:ascii="Arial" w:eastAsia="Arial" w:hAnsi="Arial" w:cs="Arial"/>
      <w:sz w:val="13"/>
      <w:szCs w:val="13"/>
      <w:shd w:val="clear" w:color="auto" w:fill="FFFFFF"/>
    </w:rPr>
  </w:style>
  <w:style w:type="character" w:customStyle="1" w:styleId="MSGENFONTSTYLENAMETEMPLATEROLENUMBERMSGENFONTSTYLENAMEBYROLETEXT16MSGENFONTSTYLEMODIFERSIZE11">
    <w:name w:val="MSG_EN_FONT_STYLE_NAME_TEMPLATE_ROLE_NUMBER MSG_EN_FONT_STYLE_NAME_BY_ROLE_TEXT 16 + MSG_EN_FONT_STYLE_MODIFER_SIZE 11"/>
    <w:basedOn w:val="MSGENFONTSTYLENAMETEMPLATEROLENUMBERMSGENFONTSTYLENAMEBYROLETEXT16"/>
    <w:rsid w:val="00615FFA"/>
    <w:rPr>
      <w:rFonts w:ascii="Arial" w:eastAsia="Arial" w:hAnsi="Arial" w:cs="Arial"/>
      <w:color w:val="000000"/>
      <w:spacing w:val="0"/>
      <w:w w:val="100"/>
      <w:position w:val="0"/>
      <w:sz w:val="22"/>
      <w:szCs w:val="22"/>
      <w:shd w:val="clear" w:color="auto" w:fill="FFFFFF"/>
      <w:lang w:val="en-US" w:eastAsia="en-US" w:bidi="en-US"/>
    </w:rPr>
  </w:style>
  <w:style w:type="character" w:customStyle="1" w:styleId="MSGENFONTSTYLENAMETEMPLATEROLELEVELNUMBERMSGENFONTSTYLENAMEBYROLEHEADING52">
    <w:name w:val="MSG_EN_FONT_STYLE_NAME_TEMPLATE_ROLE_LEVEL_NUMBER MSG_EN_FONT_STYLE_NAME_BY_ROLE_HEADING 5 2_"/>
    <w:basedOn w:val="Fontepargpadro"/>
    <w:link w:val="MSGENFONTSTYLENAMETEMPLATEROLELEVELNUMBERMSGENFONTSTYLENAMEBYROLEHEADING520"/>
    <w:rsid w:val="00615FFA"/>
    <w:rPr>
      <w:rFonts w:ascii="Arial" w:eastAsia="Arial" w:hAnsi="Arial" w:cs="Arial"/>
      <w:b/>
      <w:bCs/>
      <w:shd w:val="clear" w:color="auto" w:fill="FFFFFF"/>
    </w:rPr>
  </w:style>
  <w:style w:type="character" w:customStyle="1" w:styleId="MSGENFONTSTYLENAMETEMPLATEROLENUMBERMSGENFONTSTYLENAMEBYROLETEXT16MSGENFONTSTYLEMODIFERSIZE85MSGENFONTSTYLEMODIFERBOLD">
    <w:name w:val="MSG_EN_FONT_STYLE_NAME_TEMPLATE_ROLE_NUMBER MSG_EN_FONT_STYLE_NAME_BY_ROLE_TEXT 16 + MSG_EN_FONT_STYLE_MODIFER_SIZE 8.5;MSG_EN_FONT_STYLE_MODIFER_BOLD"/>
    <w:basedOn w:val="MSGENFONTSTYLENAMETEMPLATEROLENUMBERMSGENFONTSTYLENAMEBYROLETEXT16"/>
    <w:rsid w:val="00615FFA"/>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MSGENFONTSTYLENAMETEMPLATEROLENUMBERMSGENFONTSTYLENAMEBYROLETEXT16MSGENFONTSTYLEMODIFERSIZE10">
    <w:name w:val="MSG_EN_FONT_STYLE_NAME_TEMPLATE_ROLE_NUMBER MSG_EN_FONT_STYLE_NAME_BY_ROLE_TEXT 16 + MSG_EN_FONT_STYLE_MODIFER_SIZE 10"/>
    <w:basedOn w:val="MSGENFONTSTYLENAMETEMPLATEROLENUMBERMSGENFONTSTYLENAMEBYROLETEXT16"/>
    <w:rsid w:val="00615FFA"/>
    <w:rPr>
      <w:rFonts w:ascii="Arial" w:eastAsia="Arial" w:hAnsi="Arial" w:cs="Arial"/>
      <w:color w:val="000000"/>
      <w:spacing w:val="0"/>
      <w:w w:val="100"/>
      <w:position w:val="0"/>
      <w:sz w:val="20"/>
      <w:szCs w:val="20"/>
      <w:shd w:val="clear" w:color="auto" w:fill="FFFFFF"/>
      <w:lang w:val="en-US" w:eastAsia="en-US" w:bidi="en-US"/>
    </w:rPr>
  </w:style>
  <w:style w:type="character" w:customStyle="1" w:styleId="MSGENFONTSTYLENAMETEMPLATEROLENUMBERMSGENFONTSTYLENAMEBYROLETEXT19">
    <w:name w:val="MSG_EN_FONT_STYLE_NAME_TEMPLATE_ROLE_NUMBER MSG_EN_FONT_STYLE_NAME_BY_ROLE_TEXT 19_"/>
    <w:basedOn w:val="Fontepargpadro"/>
    <w:link w:val="MSGENFONTSTYLENAMETEMPLATEROLENUMBERMSGENFONTSTYLENAMEBYROLETEXT190"/>
    <w:rsid w:val="00615FFA"/>
    <w:rPr>
      <w:rFonts w:ascii="Arial" w:eastAsia="Arial" w:hAnsi="Arial" w:cs="Arial"/>
      <w:b/>
      <w:bCs/>
      <w:w w:val="66"/>
      <w:shd w:val="clear" w:color="auto" w:fill="FFFFFF"/>
    </w:rPr>
  </w:style>
  <w:style w:type="character" w:customStyle="1" w:styleId="MSGENFONTSTYLENAMETEMPLATEROLENUMBERMSGENFONTSTYLENAMEBYROLETEXT200">
    <w:name w:val="MSG_EN_FONT_STYLE_NAME_TEMPLATE_ROLE_NUMBER MSG_EN_FONT_STYLE_NAME_BY_ROLE_TEXT 20_"/>
    <w:basedOn w:val="Fontepargpadro"/>
    <w:link w:val="MSGENFONTSTYLENAMETEMPLATEROLENUMBERMSGENFONTSTYLENAMEBYROLETEXT201"/>
    <w:rsid w:val="00615FFA"/>
    <w:rPr>
      <w:rFonts w:ascii="Arial" w:eastAsia="Arial" w:hAnsi="Arial" w:cs="Arial"/>
      <w:b/>
      <w:bCs/>
      <w:shd w:val="clear" w:color="auto" w:fill="FFFFFF"/>
    </w:rPr>
  </w:style>
  <w:style w:type="paragraph" w:customStyle="1" w:styleId="MSGENFONTSTYLENAMETEMPLATEROLELEVELMSGENFONTSTYLENAMEBYROLEHEADING50">
    <w:name w:val="MSG_EN_FONT_STYLE_NAME_TEMPLATE_ROLE_LEVEL MSG_EN_FONT_STYLE_NAME_BY_ROLE_HEADING 5"/>
    <w:basedOn w:val="Normal"/>
    <w:link w:val="MSGENFONTSTYLENAMETEMPLATEROLELEVELMSGENFONTSTYLENAMEBYROLEHEADING5"/>
    <w:rsid w:val="00615FFA"/>
    <w:pPr>
      <w:shd w:val="clear" w:color="auto" w:fill="FFFFFF"/>
      <w:autoSpaceDE/>
      <w:autoSpaceDN/>
      <w:spacing w:after="600" w:line="246" w:lineRule="exact"/>
      <w:jc w:val="center"/>
      <w:outlineLvl w:val="4"/>
    </w:pPr>
    <w:rPr>
      <w:rFonts w:ascii="Arial" w:eastAsia="Arial" w:hAnsi="Arial" w:cs="Arial"/>
      <w:b/>
      <w:bCs/>
      <w:lang w:val="en-US"/>
    </w:rPr>
  </w:style>
  <w:style w:type="paragraph" w:customStyle="1" w:styleId="MSGENFONTSTYLENAMETEMPLATEROLENUMBERMSGENFONTSTYLENAMEBYROLETEXT180">
    <w:name w:val="MSG_EN_FONT_STYLE_NAME_TEMPLATE_ROLE_NUMBER MSG_EN_FONT_STYLE_NAME_BY_ROLE_TEXT 18"/>
    <w:basedOn w:val="Normal"/>
    <w:link w:val="MSGENFONTSTYLENAMETEMPLATEROLENUMBERMSGENFONTSTYLENAMEBYROLETEXT18"/>
    <w:rsid w:val="00615FFA"/>
    <w:pPr>
      <w:shd w:val="clear" w:color="auto" w:fill="FFFFFF"/>
      <w:autoSpaceDE/>
      <w:autoSpaceDN/>
      <w:spacing w:line="146" w:lineRule="exact"/>
      <w:jc w:val="center"/>
    </w:pPr>
    <w:rPr>
      <w:rFonts w:ascii="Arial" w:eastAsia="Arial" w:hAnsi="Arial" w:cs="Arial"/>
      <w:sz w:val="13"/>
      <w:szCs w:val="13"/>
      <w:lang w:val="en-US"/>
    </w:rPr>
  </w:style>
  <w:style w:type="paragraph" w:customStyle="1" w:styleId="MSGENFONTSTYLENAMETEMPLATEROLENUMBERMSGENFONTSTYLENAMEBYROLETEXT170">
    <w:name w:val="MSG_EN_FONT_STYLE_NAME_TEMPLATE_ROLE_NUMBER MSG_EN_FONT_STYLE_NAME_BY_ROLE_TEXT 17"/>
    <w:basedOn w:val="Normal"/>
    <w:link w:val="MSGENFONTSTYLENAMETEMPLATEROLENUMBERMSGENFONTSTYLENAMEBYROLETEXT17"/>
    <w:rsid w:val="00615FFA"/>
    <w:pPr>
      <w:shd w:val="clear" w:color="auto" w:fill="FFFFFF"/>
      <w:autoSpaceDE/>
      <w:autoSpaceDN/>
      <w:spacing w:before="220" w:after="600" w:line="322" w:lineRule="exact"/>
      <w:jc w:val="both"/>
    </w:pPr>
    <w:rPr>
      <w:rFonts w:ascii="Arial" w:eastAsia="Arial" w:hAnsi="Arial" w:cs="Arial"/>
      <w:lang w:val="en-US"/>
    </w:rPr>
  </w:style>
  <w:style w:type="paragraph" w:customStyle="1" w:styleId="MSGENFONTSTYLENAMETEMPLATEROLELEVELNUMBERMSGENFONTSTYLENAMEBYROLEHEADING520">
    <w:name w:val="MSG_EN_FONT_STYLE_NAME_TEMPLATE_ROLE_LEVEL_NUMBER MSG_EN_FONT_STYLE_NAME_BY_ROLE_HEADING 5 2"/>
    <w:basedOn w:val="Normal"/>
    <w:link w:val="MSGENFONTSTYLENAMETEMPLATEROLELEVELNUMBERMSGENFONTSTYLENAMEBYROLEHEADING52"/>
    <w:rsid w:val="00615FFA"/>
    <w:pPr>
      <w:shd w:val="clear" w:color="auto" w:fill="FFFFFF"/>
      <w:autoSpaceDE/>
      <w:autoSpaceDN/>
      <w:spacing w:before="160" w:after="160" w:line="246" w:lineRule="exact"/>
      <w:jc w:val="both"/>
      <w:outlineLvl w:val="4"/>
    </w:pPr>
    <w:rPr>
      <w:rFonts w:ascii="Arial" w:eastAsia="Arial" w:hAnsi="Arial" w:cs="Arial"/>
      <w:b/>
      <w:bCs/>
      <w:lang w:val="en-US"/>
    </w:rPr>
  </w:style>
  <w:style w:type="paragraph" w:customStyle="1" w:styleId="MSGENFONTSTYLENAMETEMPLATEROLENUMBERMSGENFONTSTYLENAMEBYROLETEXT190">
    <w:name w:val="MSG_EN_FONT_STYLE_NAME_TEMPLATE_ROLE_NUMBER MSG_EN_FONT_STYLE_NAME_BY_ROLE_TEXT 19"/>
    <w:basedOn w:val="Normal"/>
    <w:link w:val="MSGENFONTSTYLENAMETEMPLATEROLENUMBERMSGENFONTSTYLENAMEBYROLETEXT19"/>
    <w:rsid w:val="00615FFA"/>
    <w:pPr>
      <w:shd w:val="clear" w:color="auto" w:fill="FFFFFF"/>
      <w:autoSpaceDE/>
      <w:autoSpaceDN/>
      <w:spacing w:before="180" w:line="246" w:lineRule="exact"/>
      <w:jc w:val="both"/>
    </w:pPr>
    <w:rPr>
      <w:rFonts w:ascii="Arial" w:eastAsia="Arial" w:hAnsi="Arial" w:cs="Arial"/>
      <w:b/>
      <w:bCs/>
      <w:w w:val="66"/>
      <w:lang w:val="en-US"/>
    </w:rPr>
  </w:style>
  <w:style w:type="paragraph" w:customStyle="1" w:styleId="MSGENFONTSTYLENAMETEMPLATEROLENUMBERMSGENFONTSTYLENAMEBYROLETEXT201">
    <w:name w:val="MSG_EN_FONT_STYLE_NAME_TEMPLATE_ROLE_NUMBER MSG_EN_FONT_STYLE_NAME_BY_ROLE_TEXT 20"/>
    <w:basedOn w:val="Normal"/>
    <w:link w:val="MSGENFONTSTYLENAMETEMPLATEROLENUMBERMSGENFONTSTYLENAMEBYROLETEXT200"/>
    <w:rsid w:val="00615FFA"/>
    <w:pPr>
      <w:shd w:val="clear" w:color="auto" w:fill="FFFFFF"/>
      <w:autoSpaceDE/>
      <w:autoSpaceDN/>
      <w:spacing w:line="246" w:lineRule="exact"/>
      <w:jc w:val="both"/>
    </w:pPr>
    <w:rPr>
      <w:rFonts w:ascii="Arial" w:eastAsia="Arial" w:hAnsi="Arial" w:cs="Arial"/>
      <w:b/>
      <w:bCs/>
      <w:lang w:val="en-US"/>
    </w:rPr>
  </w:style>
  <w:style w:type="paragraph" w:styleId="SemEspaamento">
    <w:name w:val="No Spacing"/>
    <w:uiPriority w:val="1"/>
    <w:qFormat/>
    <w:rsid w:val="00615FFA"/>
    <w:pPr>
      <w:autoSpaceDE/>
      <w:autoSpaceDN/>
    </w:pPr>
    <w:rPr>
      <w:rFonts w:ascii="Times New Roman" w:eastAsia="Times New Roman" w:hAnsi="Times New Roman" w:cs="Times New Roman"/>
      <w:color w:val="000000"/>
      <w:sz w:val="24"/>
      <w:szCs w:val="24"/>
      <w:lang w:bidi="en-US"/>
    </w:rPr>
  </w:style>
  <w:style w:type="paragraph" w:styleId="NormalWeb">
    <w:name w:val="Normal (Web)"/>
    <w:basedOn w:val="Normal"/>
    <w:uiPriority w:val="99"/>
    <w:unhideWhenUsed/>
    <w:rsid w:val="00B14B07"/>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3Char">
    <w:name w:val="Título 3 Char"/>
    <w:basedOn w:val="Fontepargpadro"/>
    <w:link w:val="Ttulo3"/>
    <w:uiPriority w:val="1"/>
    <w:rsid w:val="000B2908"/>
    <w:rPr>
      <w:rFonts w:ascii="Arial" w:eastAsia="Arial" w:hAnsi="Arial" w:cs="Arial"/>
      <w:b/>
      <w:bCs/>
      <w:lang w:val="pt-PT"/>
    </w:rPr>
  </w:style>
  <w:style w:type="paragraph" w:customStyle="1" w:styleId="Estilo1">
    <w:name w:val="Estilo1"/>
    <w:basedOn w:val="Normal"/>
    <w:next w:val="Normal"/>
    <w:link w:val="Estilo1Char"/>
    <w:qFormat/>
    <w:rsid w:val="00881E3E"/>
    <w:pPr>
      <w:widowControl/>
      <w:autoSpaceDE/>
      <w:autoSpaceDN/>
      <w:spacing w:before="120" w:after="80" w:line="276" w:lineRule="auto"/>
      <w:jc w:val="both"/>
    </w:pPr>
    <w:rPr>
      <w:rFonts w:ascii="Times New Roman" w:eastAsia="Calibri" w:hAnsi="Times New Roman" w:cs="Times New Roman"/>
      <w:w w:val="80"/>
      <w:sz w:val="24"/>
      <w:szCs w:val="24"/>
      <w:lang w:val="pt-BR"/>
    </w:rPr>
  </w:style>
  <w:style w:type="character" w:customStyle="1" w:styleId="Estilo1Char">
    <w:name w:val="Estilo1 Char"/>
    <w:basedOn w:val="Fontepargpadro"/>
    <w:link w:val="Estilo1"/>
    <w:rsid w:val="00881E3E"/>
    <w:rPr>
      <w:rFonts w:ascii="Times New Roman" w:eastAsia="Calibri" w:hAnsi="Times New Roman" w:cs="Times New Roman"/>
      <w:w w:val="80"/>
      <w:sz w:val="24"/>
      <w:szCs w:val="24"/>
      <w:lang w:val="pt-BR"/>
    </w:rPr>
  </w:style>
  <w:style w:type="character" w:styleId="nfase">
    <w:name w:val="Emphasis"/>
    <w:basedOn w:val="Fontepargpadro"/>
    <w:uiPriority w:val="20"/>
    <w:qFormat/>
    <w:rsid w:val="00881E3E"/>
    <w:rPr>
      <w:i/>
      <w:iCs/>
    </w:rPr>
  </w:style>
  <w:style w:type="character" w:customStyle="1" w:styleId="relative">
    <w:name w:val="relative"/>
    <w:basedOn w:val="Fontepargpadro"/>
    <w:rsid w:val="00881E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65198">
      <w:bodyDiv w:val="1"/>
      <w:marLeft w:val="0"/>
      <w:marRight w:val="0"/>
      <w:marTop w:val="0"/>
      <w:marBottom w:val="0"/>
      <w:divBdr>
        <w:top w:val="none" w:sz="0" w:space="0" w:color="auto"/>
        <w:left w:val="none" w:sz="0" w:space="0" w:color="auto"/>
        <w:bottom w:val="none" w:sz="0" w:space="0" w:color="auto"/>
        <w:right w:val="none" w:sz="0" w:space="0" w:color="auto"/>
      </w:divBdr>
    </w:div>
    <w:div w:id="62339820">
      <w:bodyDiv w:val="1"/>
      <w:marLeft w:val="0"/>
      <w:marRight w:val="0"/>
      <w:marTop w:val="0"/>
      <w:marBottom w:val="0"/>
      <w:divBdr>
        <w:top w:val="none" w:sz="0" w:space="0" w:color="auto"/>
        <w:left w:val="none" w:sz="0" w:space="0" w:color="auto"/>
        <w:bottom w:val="none" w:sz="0" w:space="0" w:color="auto"/>
        <w:right w:val="none" w:sz="0" w:space="0" w:color="auto"/>
      </w:divBdr>
    </w:div>
    <w:div w:id="209733933">
      <w:bodyDiv w:val="1"/>
      <w:marLeft w:val="0"/>
      <w:marRight w:val="0"/>
      <w:marTop w:val="0"/>
      <w:marBottom w:val="0"/>
      <w:divBdr>
        <w:top w:val="none" w:sz="0" w:space="0" w:color="auto"/>
        <w:left w:val="none" w:sz="0" w:space="0" w:color="auto"/>
        <w:bottom w:val="none" w:sz="0" w:space="0" w:color="auto"/>
        <w:right w:val="none" w:sz="0" w:space="0" w:color="auto"/>
      </w:divBdr>
    </w:div>
    <w:div w:id="390346568">
      <w:bodyDiv w:val="1"/>
      <w:marLeft w:val="0"/>
      <w:marRight w:val="0"/>
      <w:marTop w:val="0"/>
      <w:marBottom w:val="0"/>
      <w:divBdr>
        <w:top w:val="none" w:sz="0" w:space="0" w:color="auto"/>
        <w:left w:val="none" w:sz="0" w:space="0" w:color="auto"/>
        <w:bottom w:val="none" w:sz="0" w:space="0" w:color="auto"/>
        <w:right w:val="none" w:sz="0" w:space="0" w:color="auto"/>
      </w:divBdr>
    </w:div>
    <w:div w:id="428890284">
      <w:bodyDiv w:val="1"/>
      <w:marLeft w:val="0"/>
      <w:marRight w:val="0"/>
      <w:marTop w:val="0"/>
      <w:marBottom w:val="0"/>
      <w:divBdr>
        <w:top w:val="none" w:sz="0" w:space="0" w:color="auto"/>
        <w:left w:val="none" w:sz="0" w:space="0" w:color="auto"/>
        <w:bottom w:val="none" w:sz="0" w:space="0" w:color="auto"/>
        <w:right w:val="none" w:sz="0" w:space="0" w:color="auto"/>
      </w:divBdr>
    </w:div>
    <w:div w:id="470752304">
      <w:bodyDiv w:val="1"/>
      <w:marLeft w:val="0"/>
      <w:marRight w:val="0"/>
      <w:marTop w:val="0"/>
      <w:marBottom w:val="0"/>
      <w:divBdr>
        <w:top w:val="none" w:sz="0" w:space="0" w:color="auto"/>
        <w:left w:val="none" w:sz="0" w:space="0" w:color="auto"/>
        <w:bottom w:val="none" w:sz="0" w:space="0" w:color="auto"/>
        <w:right w:val="none" w:sz="0" w:space="0" w:color="auto"/>
      </w:divBdr>
    </w:div>
    <w:div w:id="516041174">
      <w:bodyDiv w:val="1"/>
      <w:marLeft w:val="0"/>
      <w:marRight w:val="0"/>
      <w:marTop w:val="0"/>
      <w:marBottom w:val="0"/>
      <w:divBdr>
        <w:top w:val="none" w:sz="0" w:space="0" w:color="auto"/>
        <w:left w:val="none" w:sz="0" w:space="0" w:color="auto"/>
        <w:bottom w:val="none" w:sz="0" w:space="0" w:color="auto"/>
        <w:right w:val="none" w:sz="0" w:space="0" w:color="auto"/>
      </w:divBdr>
    </w:div>
    <w:div w:id="556628537">
      <w:bodyDiv w:val="1"/>
      <w:marLeft w:val="0"/>
      <w:marRight w:val="0"/>
      <w:marTop w:val="0"/>
      <w:marBottom w:val="0"/>
      <w:divBdr>
        <w:top w:val="none" w:sz="0" w:space="0" w:color="auto"/>
        <w:left w:val="none" w:sz="0" w:space="0" w:color="auto"/>
        <w:bottom w:val="none" w:sz="0" w:space="0" w:color="auto"/>
        <w:right w:val="none" w:sz="0" w:space="0" w:color="auto"/>
      </w:divBdr>
    </w:div>
    <w:div w:id="675495552">
      <w:bodyDiv w:val="1"/>
      <w:marLeft w:val="0"/>
      <w:marRight w:val="0"/>
      <w:marTop w:val="0"/>
      <w:marBottom w:val="0"/>
      <w:divBdr>
        <w:top w:val="none" w:sz="0" w:space="0" w:color="auto"/>
        <w:left w:val="none" w:sz="0" w:space="0" w:color="auto"/>
        <w:bottom w:val="none" w:sz="0" w:space="0" w:color="auto"/>
        <w:right w:val="none" w:sz="0" w:space="0" w:color="auto"/>
      </w:divBdr>
    </w:div>
    <w:div w:id="751852481">
      <w:bodyDiv w:val="1"/>
      <w:marLeft w:val="0"/>
      <w:marRight w:val="0"/>
      <w:marTop w:val="0"/>
      <w:marBottom w:val="0"/>
      <w:divBdr>
        <w:top w:val="none" w:sz="0" w:space="0" w:color="auto"/>
        <w:left w:val="none" w:sz="0" w:space="0" w:color="auto"/>
        <w:bottom w:val="none" w:sz="0" w:space="0" w:color="auto"/>
        <w:right w:val="none" w:sz="0" w:space="0" w:color="auto"/>
      </w:divBdr>
    </w:div>
    <w:div w:id="1052853574">
      <w:bodyDiv w:val="1"/>
      <w:marLeft w:val="0"/>
      <w:marRight w:val="0"/>
      <w:marTop w:val="0"/>
      <w:marBottom w:val="0"/>
      <w:divBdr>
        <w:top w:val="none" w:sz="0" w:space="0" w:color="auto"/>
        <w:left w:val="none" w:sz="0" w:space="0" w:color="auto"/>
        <w:bottom w:val="none" w:sz="0" w:space="0" w:color="auto"/>
        <w:right w:val="none" w:sz="0" w:space="0" w:color="auto"/>
      </w:divBdr>
    </w:div>
    <w:div w:id="1222136616">
      <w:bodyDiv w:val="1"/>
      <w:marLeft w:val="0"/>
      <w:marRight w:val="0"/>
      <w:marTop w:val="0"/>
      <w:marBottom w:val="0"/>
      <w:divBdr>
        <w:top w:val="none" w:sz="0" w:space="0" w:color="auto"/>
        <w:left w:val="none" w:sz="0" w:space="0" w:color="auto"/>
        <w:bottom w:val="none" w:sz="0" w:space="0" w:color="auto"/>
        <w:right w:val="none" w:sz="0" w:space="0" w:color="auto"/>
      </w:divBdr>
    </w:div>
    <w:div w:id="1284576126">
      <w:bodyDiv w:val="1"/>
      <w:marLeft w:val="0"/>
      <w:marRight w:val="0"/>
      <w:marTop w:val="0"/>
      <w:marBottom w:val="0"/>
      <w:divBdr>
        <w:top w:val="none" w:sz="0" w:space="0" w:color="auto"/>
        <w:left w:val="none" w:sz="0" w:space="0" w:color="auto"/>
        <w:bottom w:val="none" w:sz="0" w:space="0" w:color="auto"/>
        <w:right w:val="none" w:sz="0" w:space="0" w:color="auto"/>
      </w:divBdr>
    </w:div>
    <w:div w:id="1313556214">
      <w:bodyDiv w:val="1"/>
      <w:marLeft w:val="0"/>
      <w:marRight w:val="0"/>
      <w:marTop w:val="0"/>
      <w:marBottom w:val="0"/>
      <w:divBdr>
        <w:top w:val="none" w:sz="0" w:space="0" w:color="auto"/>
        <w:left w:val="none" w:sz="0" w:space="0" w:color="auto"/>
        <w:bottom w:val="none" w:sz="0" w:space="0" w:color="auto"/>
        <w:right w:val="none" w:sz="0" w:space="0" w:color="auto"/>
      </w:divBdr>
    </w:div>
    <w:div w:id="1314944770">
      <w:bodyDiv w:val="1"/>
      <w:marLeft w:val="0"/>
      <w:marRight w:val="0"/>
      <w:marTop w:val="0"/>
      <w:marBottom w:val="0"/>
      <w:divBdr>
        <w:top w:val="none" w:sz="0" w:space="0" w:color="auto"/>
        <w:left w:val="none" w:sz="0" w:space="0" w:color="auto"/>
        <w:bottom w:val="none" w:sz="0" w:space="0" w:color="auto"/>
        <w:right w:val="none" w:sz="0" w:space="0" w:color="auto"/>
      </w:divBdr>
    </w:div>
    <w:div w:id="1349136160">
      <w:bodyDiv w:val="1"/>
      <w:marLeft w:val="0"/>
      <w:marRight w:val="0"/>
      <w:marTop w:val="0"/>
      <w:marBottom w:val="0"/>
      <w:divBdr>
        <w:top w:val="none" w:sz="0" w:space="0" w:color="auto"/>
        <w:left w:val="none" w:sz="0" w:space="0" w:color="auto"/>
        <w:bottom w:val="none" w:sz="0" w:space="0" w:color="auto"/>
        <w:right w:val="none" w:sz="0" w:space="0" w:color="auto"/>
      </w:divBdr>
    </w:div>
    <w:div w:id="1350375960">
      <w:bodyDiv w:val="1"/>
      <w:marLeft w:val="0"/>
      <w:marRight w:val="0"/>
      <w:marTop w:val="0"/>
      <w:marBottom w:val="0"/>
      <w:divBdr>
        <w:top w:val="none" w:sz="0" w:space="0" w:color="auto"/>
        <w:left w:val="none" w:sz="0" w:space="0" w:color="auto"/>
        <w:bottom w:val="none" w:sz="0" w:space="0" w:color="auto"/>
        <w:right w:val="none" w:sz="0" w:space="0" w:color="auto"/>
      </w:divBdr>
    </w:div>
    <w:div w:id="1408190785">
      <w:bodyDiv w:val="1"/>
      <w:marLeft w:val="0"/>
      <w:marRight w:val="0"/>
      <w:marTop w:val="0"/>
      <w:marBottom w:val="0"/>
      <w:divBdr>
        <w:top w:val="none" w:sz="0" w:space="0" w:color="auto"/>
        <w:left w:val="none" w:sz="0" w:space="0" w:color="auto"/>
        <w:bottom w:val="none" w:sz="0" w:space="0" w:color="auto"/>
        <w:right w:val="none" w:sz="0" w:space="0" w:color="auto"/>
      </w:divBdr>
    </w:div>
    <w:div w:id="1434980789">
      <w:bodyDiv w:val="1"/>
      <w:marLeft w:val="0"/>
      <w:marRight w:val="0"/>
      <w:marTop w:val="0"/>
      <w:marBottom w:val="0"/>
      <w:divBdr>
        <w:top w:val="none" w:sz="0" w:space="0" w:color="auto"/>
        <w:left w:val="none" w:sz="0" w:space="0" w:color="auto"/>
        <w:bottom w:val="none" w:sz="0" w:space="0" w:color="auto"/>
        <w:right w:val="none" w:sz="0" w:space="0" w:color="auto"/>
      </w:divBdr>
    </w:div>
    <w:div w:id="1472164575">
      <w:bodyDiv w:val="1"/>
      <w:marLeft w:val="0"/>
      <w:marRight w:val="0"/>
      <w:marTop w:val="0"/>
      <w:marBottom w:val="0"/>
      <w:divBdr>
        <w:top w:val="none" w:sz="0" w:space="0" w:color="auto"/>
        <w:left w:val="none" w:sz="0" w:space="0" w:color="auto"/>
        <w:bottom w:val="none" w:sz="0" w:space="0" w:color="auto"/>
        <w:right w:val="none" w:sz="0" w:space="0" w:color="auto"/>
      </w:divBdr>
    </w:div>
    <w:div w:id="1509828724">
      <w:bodyDiv w:val="1"/>
      <w:marLeft w:val="0"/>
      <w:marRight w:val="0"/>
      <w:marTop w:val="0"/>
      <w:marBottom w:val="0"/>
      <w:divBdr>
        <w:top w:val="none" w:sz="0" w:space="0" w:color="auto"/>
        <w:left w:val="none" w:sz="0" w:space="0" w:color="auto"/>
        <w:bottom w:val="none" w:sz="0" w:space="0" w:color="auto"/>
        <w:right w:val="none" w:sz="0" w:space="0" w:color="auto"/>
      </w:divBdr>
    </w:div>
    <w:div w:id="1624994975">
      <w:bodyDiv w:val="1"/>
      <w:marLeft w:val="0"/>
      <w:marRight w:val="0"/>
      <w:marTop w:val="0"/>
      <w:marBottom w:val="0"/>
      <w:divBdr>
        <w:top w:val="none" w:sz="0" w:space="0" w:color="auto"/>
        <w:left w:val="none" w:sz="0" w:space="0" w:color="auto"/>
        <w:bottom w:val="none" w:sz="0" w:space="0" w:color="auto"/>
        <w:right w:val="none" w:sz="0" w:space="0" w:color="auto"/>
      </w:divBdr>
    </w:div>
    <w:div w:id="1650281443">
      <w:bodyDiv w:val="1"/>
      <w:marLeft w:val="0"/>
      <w:marRight w:val="0"/>
      <w:marTop w:val="0"/>
      <w:marBottom w:val="0"/>
      <w:divBdr>
        <w:top w:val="none" w:sz="0" w:space="0" w:color="auto"/>
        <w:left w:val="none" w:sz="0" w:space="0" w:color="auto"/>
        <w:bottom w:val="none" w:sz="0" w:space="0" w:color="auto"/>
        <w:right w:val="none" w:sz="0" w:space="0" w:color="auto"/>
      </w:divBdr>
    </w:div>
    <w:div w:id="1720592463">
      <w:bodyDiv w:val="1"/>
      <w:marLeft w:val="0"/>
      <w:marRight w:val="0"/>
      <w:marTop w:val="0"/>
      <w:marBottom w:val="0"/>
      <w:divBdr>
        <w:top w:val="none" w:sz="0" w:space="0" w:color="auto"/>
        <w:left w:val="none" w:sz="0" w:space="0" w:color="auto"/>
        <w:bottom w:val="none" w:sz="0" w:space="0" w:color="auto"/>
        <w:right w:val="none" w:sz="0" w:space="0" w:color="auto"/>
      </w:divBdr>
    </w:div>
    <w:div w:id="1952742339">
      <w:bodyDiv w:val="1"/>
      <w:marLeft w:val="0"/>
      <w:marRight w:val="0"/>
      <w:marTop w:val="0"/>
      <w:marBottom w:val="0"/>
      <w:divBdr>
        <w:top w:val="none" w:sz="0" w:space="0" w:color="auto"/>
        <w:left w:val="none" w:sz="0" w:space="0" w:color="auto"/>
        <w:bottom w:val="none" w:sz="0" w:space="0" w:color="auto"/>
        <w:right w:val="none" w:sz="0" w:space="0" w:color="auto"/>
      </w:divBdr>
    </w:div>
    <w:div w:id="2059428261">
      <w:bodyDiv w:val="1"/>
      <w:marLeft w:val="0"/>
      <w:marRight w:val="0"/>
      <w:marTop w:val="0"/>
      <w:marBottom w:val="0"/>
      <w:divBdr>
        <w:top w:val="none" w:sz="0" w:space="0" w:color="auto"/>
        <w:left w:val="none" w:sz="0" w:space="0" w:color="auto"/>
        <w:bottom w:val="none" w:sz="0" w:space="0" w:color="auto"/>
        <w:right w:val="none" w:sz="0" w:space="0" w:color="auto"/>
      </w:divBdr>
    </w:div>
    <w:div w:id="2060518651">
      <w:bodyDiv w:val="1"/>
      <w:marLeft w:val="0"/>
      <w:marRight w:val="0"/>
      <w:marTop w:val="0"/>
      <w:marBottom w:val="0"/>
      <w:divBdr>
        <w:top w:val="none" w:sz="0" w:space="0" w:color="auto"/>
        <w:left w:val="none" w:sz="0" w:space="0" w:color="auto"/>
        <w:bottom w:val="none" w:sz="0" w:space="0" w:color="auto"/>
        <w:right w:val="none" w:sz="0" w:space="0" w:color="auto"/>
      </w:divBdr>
    </w:div>
    <w:div w:id="2119330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cp/lcp123.htm" TargetMode="External"/><Relationship Id="rId18" Type="http://schemas.openxmlformats.org/officeDocument/2006/relationships/hyperlink" Target="http://www.planalto.gov.br/ccivil_03/leis/lcp/lcp12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Constituicao/Constituicao.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bec.sp.gov.br/Sancoes_ui/aspx/ConsultaAdministrativaFornecedor.aspx"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mailto:assistenciasocial@saojoaquimdabarra.sp.gov.br" TargetMode="External"/><Relationship Id="rId50" Type="http://schemas.openxmlformats.org/officeDocument/2006/relationships/hyperlink" Target="http://www.planalto.gov.br/ccivil_03/LEIS/LCP/Lcp123.htm" TargetMode="External"/><Relationship Id="rId55" Type="http://schemas.openxmlformats.org/officeDocument/2006/relationships/hyperlink" Target="mailto:cml@saojoaquimdabarra.sp.gov.br"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7" Type="http://schemas.openxmlformats.org/officeDocument/2006/relationships/endnotes" Target="endnotes.xml"/><Relationship Id="rId71"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16" Type="http://schemas.openxmlformats.org/officeDocument/2006/relationships/hyperlink" Target="https://bll.org.br/wp-content/uploads/2023/07/Regulamento-BLL-2024.pdf" TargetMode="External"/><Relationship Id="rId29" Type="http://schemas.openxmlformats.org/officeDocument/2006/relationships/hyperlink" Target="https://portaldatransparencia.gov.br/sancoes/consulta?cadastro=2&amp;ordenarPor=nomeSancionado&amp;direcao=asc" TargetMode="External"/><Relationship Id="rId11" Type="http://schemas.openxmlformats.org/officeDocument/2006/relationships/hyperlink" Target="https://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portaldatransparencia.gov.br/sancoes/consulta?cadastro=2&amp;ordenarPor=nomeSancionado&amp;direcao=asc"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llcompras.com/Home/Register" TargetMode="External"/><Relationship Id="rId23" Type="http://schemas.openxmlformats.org/officeDocument/2006/relationships/hyperlink" Target="mailto:contato@bll.org.br"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certidoes-apf.apps.tcu.gov.br" TargetMode="External"/><Relationship Id="rId49" Type="http://schemas.openxmlformats.org/officeDocument/2006/relationships/footer" Target="footer1.xm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s://bllcompras.com/Home/Login"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portaldatransparencia.gov.br/sancoes/consulta?cadastro=2&amp;ordenarPor=nomeSancionado&amp;direcao=asc" TargetMode="External"/><Relationship Id="rId44" Type="http://schemas.openxmlformats.org/officeDocument/2006/relationships/hyperlink" Target="https://www.planalto.gov.br/ccivil_03/_ato2019-2022/2020/lei/l1406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icitacao@saojoaquimdabarra.sp.gov.br" TargetMode="External"/><Relationship Id="rId14" Type="http://schemas.openxmlformats.org/officeDocument/2006/relationships/hyperlink" Target="https://bllcompras.com/Home/Login"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portaldatransparencia.gov.br/sancoes/consulta?cadastro=2&amp;ordenarPor=nomeSancionado&amp;direcao=asc" TargetMode="External"/><Relationship Id="rId35" Type="http://schemas.openxmlformats.org/officeDocument/2006/relationships/hyperlink" Target="https://www.tce.sp.gov.br/pesquisa-relacao-apenados"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saojoaquimdabarra.sp.gov.br" TargetMode="External"/><Relationship Id="rId51" Type="http://schemas.openxmlformats.org/officeDocument/2006/relationships/hyperlink" Target="http://www.planalto.gov.br/ccivil_03/LEIS/LCP/Lcp123.htm" TargetMode="External"/><Relationship Id="rId72" Type="http://schemas.openxmlformats.org/officeDocument/2006/relationships/hyperlink" Target="https://www.planalto.gov.br/ccivil_03/_ato2011-2014/2012/decreto/d7724.htm" TargetMode="External"/><Relationship Id="rId3" Type="http://schemas.openxmlformats.org/officeDocument/2006/relationships/styles" Target="styles.xml"/><Relationship Id="rId12" Type="http://schemas.openxmlformats.org/officeDocument/2006/relationships/hyperlink" Target="http://www.planalto.gov.br/ccivil_03/leis/lcp/lcp123.htm" TargetMode="External"/><Relationship Id="rId17" Type="http://schemas.openxmlformats.org/officeDocument/2006/relationships/hyperlink" Target="http://www.planalto.gov.br/ccivil_03/leis/lcp/lcp12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cnj.jus.br/improbidade_adm/consultar_requerido.php" TargetMode="External"/><Relationship Id="rId38" Type="http://schemas.openxmlformats.org/officeDocument/2006/relationships/hyperlink" Target="http://www.planalto.gov.br/ccivil_03/Constituicao/Constituicao.htm" TargetMode="External"/><Relationship Id="rId46" Type="http://schemas.openxmlformats.org/officeDocument/2006/relationships/hyperlink" Target="https://www.saojoaquimdabarra.sp.gov.br/paginas/portal/licitacoes/exercicios"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aojoaquimdabarr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B88FB-506C-43B3-A053-3BA2ACC86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52</Pages>
  <Words>16855</Words>
  <Characters>91017</Characters>
  <Application>Microsoft Office Word</Application>
  <DocSecurity>0</DocSecurity>
  <Lines>758</Lines>
  <Paragraphs>215</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Hewlett-Packard Company</Company>
  <LinksUpToDate>false</LinksUpToDate>
  <CharactersWithSpaces>107657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creator>microcomputador</dc:creator>
  <cp:lastModifiedBy>licitacao</cp:lastModifiedBy>
  <cp:revision>8</cp:revision>
  <cp:lastPrinted>2024-05-21T18:37:00Z</cp:lastPrinted>
  <dcterms:created xsi:type="dcterms:W3CDTF">2025-12-18T17:34:00Z</dcterms:created>
  <dcterms:modified xsi:type="dcterms:W3CDTF">2025-12-18T17:46:00Z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2024-01-15T00:00:00Z</vt:filetime>
  </property>
  <property fmtid="{D5CDD505-2E9C-101B-9397-08002B2CF9AE}" pid="3" name="Creator">
    <vt:lpwstr>Microsoft® Word para Microsoft 365</vt:lpwstr>
  </property>
  <property fmtid="{D5CDD505-2E9C-101B-9397-08002B2CF9AE}" pid="4" name="LastSaved">
    <vt:filetime>2024-02-07T00:00:00Z</vt:filetime>
  </property>
</Properties>
</file>